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6A38326" w14:textId="77777777" w:rsidR="009A2E21" w:rsidRPr="00830632" w:rsidRDefault="009A2E21" w:rsidP="009A2E21">
      <w:pPr>
        <w:jc w:val="center"/>
        <w:rPr>
          <w:rFonts w:ascii="Times New Roman" w:hAnsi="Times New Roman" w:cs="Times New Roman"/>
          <w:sz w:val="60"/>
          <w:szCs w:val="60"/>
          <w:lang w:val="sr-Cyrl-RS"/>
        </w:rPr>
      </w:pPr>
    </w:p>
    <w:p w14:paraId="59EB1A8D" w14:textId="421771A6" w:rsidR="009A2E21" w:rsidRDefault="00D90BD1" w:rsidP="009A2E21">
      <w:pPr>
        <w:jc w:val="center"/>
        <w:rPr>
          <w:rFonts w:ascii="Times New Roman" w:hAnsi="Times New Roman" w:cs="Times New Roman"/>
          <w:sz w:val="60"/>
          <w:szCs w:val="60"/>
          <w:lang w:val="sr-Cyrl-CS"/>
        </w:rPr>
      </w:pPr>
      <w:r>
        <w:rPr>
          <w:rFonts w:ascii="Times New Roman" w:hAnsi="Times New Roman" w:cs="Times New Roman"/>
          <w:sz w:val="60"/>
          <w:szCs w:val="60"/>
          <w:lang w:val="sr-Cyrl-CS"/>
        </w:rPr>
        <w:t>ФИНАНСИЈСКО – РАЧУНОВОДСТВЕНИ ТЕХНИЧАР</w:t>
      </w:r>
    </w:p>
    <w:p w14:paraId="2C4DDCAC" w14:textId="77777777" w:rsidR="00D90BD1" w:rsidRPr="009A2E21" w:rsidRDefault="00D90BD1" w:rsidP="009A2E21">
      <w:pPr>
        <w:jc w:val="center"/>
        <w:rPr>
          <w:rFonts w:ascii="Times New Roman" w:hAnsi="Times New Roman" w:cs="Times New Roman"/>
          <w:sz w:val="60"/>
          <w:szCs w:val="60"/>
          <w:lang w:val="sr-Cyrl-CS"/>
        </w:rPr>
      </w:pPr>
    </w:p>
    <w:p w14:paraId="2B667395" w14:textId="646ACC6C" w:rsidR="009A2E21" w:rsidRPr="009A2E21" w:rsidRDefault="00822221" w:rsidP="009A2E21">
      <w:pPr>
        <w:jc w:val="center"/>
        <w:rPr>
          <w:rFonts w:ascii="Times New Roman" w:hAnsi="Times New Roman" w:cs="Times New Roman"/>
          <w:sz w:val="60"/>
          <w:szCs w:val="60"/>
        </w:rPr>
      </w:pPr>
      <w:r>
        <w:rPr>
          <w:rFonts w:ascii="Times New Roman" w:hAnsi="Times New Roman" w:cs="Times New Roman"/>
          <w:sz w:val="60"/>
          <w:szCs w:val="60"/>
          <w:lang w:val="sr-Latn-CS"/>
        </w:rPr>
        <w:t>II</w:t>
      </w:r>
      <w:r w:rsidR="009A2E21" w:rsidRPr="009A2E21">
        <w:rPr>
          <w:rFonts w:ascii="Times New Roman" w:hAnsi="Times New Roman" w:cs="Times New Roman"/>
          <w:sz w:val="60"/>
          <w:szCs w:val="60"/>
          <w:lang w:val="sr-Cyrl-CS"/>
        </w:rPr>
        <w:t xml:space="preserve"> година</w:t>
      </w:r>
    </w:p>
    <w:p w14:paraId="146CE53C" w14:textId="77777777" w:rsidR="009A2E21" w:rsidRPr="009A2E21" w:rsidRDefault="009A2E21" w:rsidP="009A2E21">
      <w:pPr>
        <w:jc w:val="center"/>
        <w:rPr>
          <w:rFonts w:ascii="Times New Roman" w:hAnsi="Times New Roman" w:cs="Times New Roman"/>
          <w:sz w:val="60"/>
          <w:szCs w:val="60"/>
        </w:rPr>
      </w:pPr>
    </w:p>
    <w:p w14:paraId="30A2FAED" w14:textId="19C15948" w:rsidR="009A2E21" w:rsidRPr="009A2E21" w:rsidRDefault="009A2E21" w:rsidP="009A2E21">
      <w:pPr>
        <w:jc w:val="center"/>
        <w:rPr>
          <w:rFonts w:ascii="Times New Roman" w:hAnsi="Times New Roman" w:cs="Times New Roman"/>
          <w:i/>
          <w:sz w:val="40"/>
          <w:szCs w:val="40"/>
        </w:rPr>
      </w:pPr>
      <w:r w:rsidRPr="009A2E21">
        <w:rPr>
          <w:rFonts w:ascii="Times New Roman" w:hAnsi="Times New Roman" w:cs="Times New Roman"/>
          <w:i/>
          <w:sz w:val="40"/>
          <w:szCs w:val="40"/>
          <w:lang w:val="ru-RU"/>
        </w:rPr>
        <w:t xml:space="preserve">Службени гласник Р Србије - Просветни гласник бр. </w:t>
      </w:r>
      <w:r w:rsidR="00317D06">
        <w:rPr>
          <w:rFonts w:ascii="Times New Roman" w:hAnsi="Times New Roman" w:cs="Times New Roman"/>
          <w:i/>
          <w:sz w:val="40"/>
          <w:szCs w:val="40"/>
          <w:lang w:val="ru-RU"/>
        </w:rPr>
        <w:t>19 од 29.12.2</w:t>
      </w:r>
      <w:r w:rsidR="00830632">
        <w:rPr>
          <w:rFonts w:ascii="Times New Roman" w:hAnsi="Times New Roman" w:cs="Times New Roman"/>
          <w:i/>
          <w:sz w:val="40"/>
          <w:szCs w:val="40"/>
          <w:lang w:val="ru-RU"/>
        </w:rPr>
        <w:t>0</w:t>
      </w:r>
      <w:r w:rsidR="00D90BD1">
        <w:rPr>
          <w:rFonts w:ascii="Times New Roman" w:hAnsi="Times New Roman" w:cs="Times New Roman"/>
          <w:i/>
          <w:sz w:val="40"/>
          <w:szCs w:val="40"/>
          <w:lang w:val="ru-RU"/>
        </w:rPr>
        <w:t>2</w:t>
      </w:r>
      <w:r w:rsidR="00317D06">
        <w:rPr>
          <w:rFonts w:ascii="Times New Roman" w:hAnsi="Times New Roman" w:cs="Times New Roman"/>
          <w:i/>
          <w:sz w:val="40"/>
          <w:szCs w:val="40"/>
          <w:lang w:val="ru-RU"/>
        </w:rPr>
        <w:t>0.</w:t>
      </w:r>
    </w:p>
    <w:p w14:paraId="77811E8D" w14:textId="42CDD5DF" w:rsidR="00444840" w:rsidRDefault="00317D06" w:rsidP="009A2E21">
      <w:pPr>
        <w:jc w:val="center"/>
        <w:rPr>
          <w:rFonts w:ascii="Times New Roman" w:hAnsi="Times New Roman" w:cs="Times New Roman"/>
          <w:i/>
          <w:color w:val="FF0000"/>
          <w:sz w:val="40"/>
          <w:szCs w:val="40"/>
          <w:lang w:val="sr-Cyrl-CS"/>
        </w:rPr>
      </w:pPr>
      <w:r w:rsidRPr="009A2E21">
        <w:rPr>
          <w:rFonts w:ascii="Times New Roman" w:hAnsi="Times New Roman" w:cs="Times New Roman"/>
          <w:i/>
          <w:sz w:val="40"/>
          <w:szCs w:val="40"/>
          <w:lang w:val="ru-RU"/>
        </w:rPr>
        <w:t xml:space="preserve">Службени гласник Р Србије - Просветни гласник бр. </w:t>
      </w:r>
      <w:r>
        <w:rPr>
          <w:rFonts w:ascii="Times New Roman" w:hAnsi="Times New Roman" w:cs="Times New Roman"/>
          <w:i/>
          <w:sz w:val="40"/>
          <w:szCs w:val="40"/>
          <w:lang w:val="ru-RU"/>
        </w:rPr>
        <w:t>2 од 17.03.2022.</w:t>
      </w:r>
    </w:p>
    <w:p w14:paraId="2F7DF9DD" w14:textId="77777777" w:rsidR="00444840" w:rsidRDefault="00444840" w:rsidP="009A2E21">
      <w:pPr>
        <w:jc w:val="center"/>
        <w:rPr>
          <w:rFonts w:ascii="Times New Roman" w:hAnsi="Times New Roman" w:cs="Times New Roman"/>
          <w:i/>
          <w:color w:val="FF0000"/>
          <w:sz w:val="40"/>
          <w:szCs w:val="40"/>
          <w:lang w:val="sr-Cyrl-CS"/>
        </w:rPr>
      </w:pPr>
    </w:p>
    <w:p w14:paraId="0EE769D5" w14:textId="77777777" w:rsidR="00444840" w:rsidRDefault="00444840" w:rsidP="009A2E21">
      <w:pPr>
        <w:jc w:val="center"/>
        <w:rPr>
          <w:rFonts w:ascii="Times New Roman" w:hAnsi="Times New Roman" w:cs="Times New Roman"/>
          <w:i/>
          <w:color w:val="FF0000"/>
          <w:sz w:val="40"/>
          <w:szCs w:val="40"/>
          <w:lang w:val="sr-Cyrl-CS"/>
        </w:rPr>
      </w:pPr>
    </w:p>
    <w:p w14:paraId="5ED3BBFC" w14:textId="77777777" w:rsidR="00444840" w:rsidRDefault="00444840" w:rsidP="009A2E21">
      <w:pPr>
        <w:jc w:val="center"/>
        <w:rPr>
          <w:rFonts w:ascii="Times New Roman" w:hAnsi="Times New Roman" w:cs="Times New Roman"/>
          <w:i/>
          <w:color w:val="FF0000"/>
          <w:sz w:val="40"/>
          <w:szCs w:val="40"/>
          <w:lang w:val="sr-Cyrl-CS"/>
        </w:rPr>
      </w:pPr>
    </w:p>
    <w:p w14:paraId="7BDFA7CE" w14:textId="77777777" w:rsidR="00444840" w:rsidRDefault="00444840" w:rsidP="009A2E21">
      <w:pPr>
        <w:jc w:val="center"/>
        <w:rPr>
          <w:rFonts w:ascii="Times New Roman" w:hAnsi="Times New Roman" w:cs="Times New Roman"/>
          <w:i/>
          <w:color w:val="FF0000"/>
          <w:sz w:val="40"/>
          <w:szCs w:val="40"/>
          <w:lang w:val="sr-Cyrl-CS"/>
        </w:rPr>
      </w:pPr>
    </w:p>
    <w:p w14:paraId="4E35944E" w14:textId="77777777" w:rsidR="00444840" w:rsidRDefault="00444840" w:rsidP="009A2E21">
      <w:pPr>
        <w:jc w:val="center"/>
        <w:rPr>
          <w:rFonts w:ascii="Times New Roman" w:hAnsi="Times New Roman" w:cs="Times New Roman"/>
          <w:i/>
          <w:color w:val="FF0000"/>
          <w:sz w:val="40"/>
          <w:szCs w:val="40"/>
          <w:lang w:val="sr-Cyrl-CS"/>
        </w:rPr>
      </w:pPr>
    </w:p>
    <w:p w14:paraId="78874195" w14:textId="77777777" w:rsidR="001926EA" w:rsidRDefault="001926EA" w:rsidP="009A2E21">
      <w:pPr>
        <w:jc w:val="center"/>
        <w:rPr>
          <w:rFonts w:ascii="Times New Roman" w:hAnsi="Times New Roman" w:cs="Times New Roman"/>
          <w:i/>
          <w:color w:val="FF0000"/>
          <w:sz w:val="40"/>
          <w:szCs w:val="40"/>
          <w:lang w:val="sr-Cyrl-CS"/>
        </w:rPr>
      </w:pPr>
    </w:p>
    <w:p w14:paraId="77EBFBBE" w14:textId="77777777" w:rsidR="00830632" w:rsidRDefault="00830632" w:rsidP="00444840">
      <w:pPr>
        <w:autoSpaceDE w:val="0"/>
        <w:autoSpaceDN w:val="0"/>
        <w:adjustRightInd w:val="0"/>
        <w:spacing w:after="0" w:line="240" w:lineRule="auto"/>
        <w:rPr>
          <w:rFonts w:ascii="Times New Roman" w:eastAsia="ArialMT" w:hAnsi="Times New Roman" w:cs="Times New Roman"/>
          <w:color w:val="595959"/>
          <w:sz w:val="24"/>
          <w:szCs w:val="24"/>
        </w:rPr>
        <w:sectPr w:rsidR="00830632" w:rsidSect="007E0899">
          <w:footerReference w:type="default" r:id="rId8"/>
          <w:pgSz w:w="16838" w:h="11906" w:orient="landscape" w:code="9"/>
          <w:pgMar w:top="720" w:right="720" w:bottom="720" w:left="720" w:header="709" w:footer="709" w:gutter="0"/>
          <w:pgNumType w:start="1"/>
          <w:cols w:space="708"/>
          <w:titlePg/>
          <w:docGrid w:linePitch="360"/>
        </w:sectPr>
      </w:pPr>
    </w:p>
    <w:p w14:paraId="20115109" w14:textId="4EC2EC39" w:rsidR="00317D06" w:rsidRPr="001F5EA8" w:rsidRDefault="001F5EA8" w:rsidP="00317D0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sr-Cyrl-RS"/>
        </w:rPr>
      </w:pPr>
      <w:r>
        <w:rPr>
          <w:rFonts w:ascii="Times New Roman" w:hAnsi="Times New Roman" w:cs="Times New Roman"/>
          <w:b/>
          <w:sz w:val="28"/>
          <w:szCs w:val="28"/>
          <w:lang w:val="sr-Cyrl-RS"/>
        </w:rPr>
        <w:lastRenderedPageBreak/>
        <w:t>СТАНДАРД КВАЛИФИКАЦИЈЕ</w:t>
      </w:r>
    </w:p>
    <w:p w14:paraId="36DA05B0" w14:textId="0E342928" w:rsidR="00317D06" w:rsidRDefault="00317D06" w:rsidP="00317D0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sr-Latn-RS"/>
        </w:rPr>
      </w:pPr>
    </w:p>
    <w:p w14:paraId="021B8E2B" w14:textId="0D7CA1A1" w:rsidR="00317D06" w:rsidRPr="001F5EA8" w:rsidRDefault="001F5EA8" w:rsidP="00317D0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sr-Cyrl-RS"/>
        </w:rPr>
      </w:pPr>
      <w:r>
        <w:rPr>
          <w:rFonts w:ascii="Times New Roman" w:hAnsi="Times New Roman" w:cs="Times New Roman"/>
          <w:b/>
          <w:sz w:val="28"/>
          <w:szCs w:val="28"/>
          <w:lang w:val="sr-Cyrl-RS"/>
        </w:rPr>
        <w:t>Назив квалификације</w:t>
      </w:r>
      <w:r w:rsidR="00317D06">
        <w:rPr>
          <w:rFonts w:ascii="Times New Roman" w:hAnsi="Times New Roman" w:cs="Times New Roman"/>
          <w:b/>
          <w:sz w:val="28"/>
          <w:szCs w:val="28"/>
          <w:lang w:val="sr-Latn-RS"/>
        </w:rPr>
        <w:t xml:space="preserve">: </w:t>
      </w:r>
      <w:r>
        <w:rPr>
          <w:rFonts w:ascii="Times New Roman" w:hAnsi="Times New Roman" w:cs="Times New Roman"/>
          <w:b/>
          <w:sz w:val="28"/>
          <w:szCs w:val="28"/>
          <w:lang w:val="sr-Cyrl-RS"/>
        </w:rPr>
        <w:t>ФИНАНСИЈСКО-РАЧУНОВОДСТВЕНИ ТЕХНИЧАР</w:t>
      </w:r>
    </w:p>
    <w:p w14:paraId="04892AB4" w14:textId="51BD0D4D" w:rsidR="00317D06" w:rsidRDefault="00317D06" w:rsidP="00317D0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sr-Latn-R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911"/>
        <w:gridCol w:w="972"/>
        <w:gridCol w:w="10505"/>
      </w:tblGrid>
      <w:tr w:rsidR="00317D06" w14:paraId="69F6E58F" w14:textId="77777777" w:rsidTr="001F5EA8">
        <w:tc>
          <w:tcPr>
            <w:tcW w:w="15614" w:type="dxa"/>
            <w:gridSpan w:val="3"/>
          </w:tcPr>
          <w:p w14:paraId="4619E1C4" w14:textId="77777777" w:rsidR="00317D06" w:rsidRDefault="00317D06" w:rsidP="001F5EA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ОСНОВНЕ КАРАКТЕРИСТИКЕ КВАЛИФИКАЦИЈЕ</w:t>
            </w:r>
          </w:p>
        </w:tc>
      </w:tr>
      <w:tr w:rsidR="00317D06" w:rsidRPr="000679BC" w14:paraId="1025B1A5" w14:textId="77777777" w:rsidTr="001F5EA8">
        <w:tc>
          <w:tcPr>
            <w:tcW w:w="4928" w:type="dxa"/>
            <w:gridSpan w:val="2"/>
          </w:tcPr>
          <w:p w14:paraId="3FD1891F" w14:textId="77777777" w:rsidR="00317D06" w:rsidRPr="000679BC" w:rsidRDefault="00317D06" w:rsidP="001F5E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sr-Latn-RS"/>
              </w:rPr>
            </w:pPr>
            <w:r w:rsidRPr="000679B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КЛАСНОКС</w:t>
            </w:r>
            <w:r w:rsidRPr="000679BC">
              <w:rPr>
                <w:rStyle w:val="FootnoteReference"/>
                <w:rFonts w:ascii="Times New Roman" w:hAnsi="Times New Roman" w:cs="Times New Roman"/>
                <w:sz w:val="28"/>
                <w:szCs w:val="28"/>
                <w:lang w:val="ru-RU"/>
              </w:rPr>
              <w:footnoteReference w:id="1"/>
            </w:r>
            <w:r w:rsidRPr="000679B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/</w:t>
            </w:r>
            <w:r w:rsidRPr="000679BC">
              <w:rPr>
                <w:rFonts w:ascii="Times New Roman" w:hAnsi="Times New Roman" w:cs="Times New Roman"/>
                <w:sz w:val="28"/>
                <w:szCs w:val="28"/>
                <w:lang w:val="sr-Latn-RS"/>
              </w:rPr>
              <w:t>ISCED-F2013</w:t>
            </w:r>
          </w:p>
        </w:tc>
        <w:tc>
          <w:tcPr>
            <w:tcW w:w="10686" w:type="dxa"/>
          </w:tcPr>
          <w:p w14:paraId="648652DC" w14:textId="7471B6E7" w:rsidR="00317D06" w:rsidRPr="000679BC" w:rsidRDefault="00317D06" w:rsidP="001F5E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sr-Cyrl-RS"/>
              </w:rPr>
            </w:pPr>
            <w:r w:rsidRPr="000679BC">
              <w:rPr>
                <w:rFonts w:ascii="Times New Roman" w:hAnsi="Times New Roman" w:cs="Times New Roman"/>
                <w:sz w:val="28"/>
                <w:szCs w:val="28"/>
                <w:lang w:val="sr-Latn-RS"/>
              </w:rPr>
              <w:t>041</w:t>
            </w:r>
            <w:r w:rsidR="001F5EA8">
              <w:rPr>
                <w:rFonts w:ascii="Times New Roman" w:hAnsi="Times New Roman" w:cs="Times New Roman"/>
                <w:sz w:val="28"/>
                <w:szCs w:val="28"/>
                <w:lang w:val="sr-Cyrl-RS"/>
              </w:rPr>
              <w:t>1 Рачуноводство и порези</w:t>
            </w:r>
          </w:p>
        </w:tc>
      </w:tr>
      <w:tr w:rsidR="00317D06" w:rsidRPr="000679BC" w14:paraId="515E199E" w14:textId="77777777" w:rsidTr="001F5EA8">
        <w:tc>
          <w:tcPr>
            <w:tcW w:w="4928" w:type="dxa"/>
            <w:gridSpan w:val="2"/>
          </w:tcPr>
          <w:p w14:paraId="111CB3C0" w14:textId="77777777" w:rsidR="00317D06" w:rsidRPr="000679BC" w:rsidRDefault="00317D06" w:rsidP="001F5E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679B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Ниво НОКС-а</w:t>
            </w:r>
            <w:r w:rsidRPr="000679BC">
              <w:rPr>
                <w:rStyle w:val="FootnoteReference"/>
                <w:rFonts w:ascii="Times New Roman" w:hAnsi="Times New Roman" w:cs="Times New Roman"/>
                <w:sz w:val="28"/>
                <w:szCs w:val="28"/>
                <w:lang w:val="ru-RU"/>
              </w:rPr>
              <w:footnoteReference w:id="2"/>
            </w:r>
          </w:p>
        </w:tc>
        <w:tc>
          <w:tcPr>
            <w:tcW w:w="10686" w:type="dxa"/>
          </w:tcPr>
          <w:p w14:paraId="1528980E" w14:textId="77777777" w:rsidR="00317D06" w:rsidRPr="000679BC" w:rsidRDefault="00317D06" w:rsidP="001F5E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679B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4</w:t>
            </w:r>
          </w:p>
        </w:tc>
      </w:tr>
      <w:tr w:rsidR="00317D06" w:rsidRPr="000679BC" w14:paraId="0207DB65" w14:textId="77777777" w:rsidTr="001F5EA8">
        <w:tc>
          <w:tcPr>
            <w:tcW w:w="4928" w:type="dxa"/>
            <w:gridSpan w:val="2"/>
          </w:tcPr>
          <w:p w14:paraId="220995A5" w14:textId="77777777" w:rsidR="00317D06" w:rsidRPr="000679BC" w:rsidRDefault="00317D06" w:rsidP="001F5E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679B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Ниво ЕОК-а</w:t>
            </w:r>
            <w:r w:rsidRPr="000679BC">
              <w:rPr>
                <w:rStyle w:val="FootnoteReference"/>
                <w:rFonts w:ascii="Times New Roman" w:hAnsi="Times New Roman" w:cs="Times New Roman"/>
                <w:sz w:val="28"/>
                <w:szCs w:val="28"/>
                <w:lang w:val="ru-RU"/>
              </w:rPr>
              <w:footnoteReference w:id="3"/>
            </w:r>
          </w:p>
        </w:tc>
        <w:tc>
          <w:tcPr>
            <w:tcW w:w="10686" w:type="dxa"/>
          </w:tcPr>
          <w:p w14:paraId="64BEAD36" w14:textId="77777777" w:rsidR="00317D06" w:rsidRPr="000679BC" w:rsidRDefault="00317D06" w:rsidP="001F5E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sr-Cyrl-RS"/>
              </w:rPr>
            </w:pPr>
            <w:r w:rsidRPr="000679BC">
              <w:rPr>
                <w:rFonts w:ascii="Times New Roman" w:hAnsi="Times New Roman" w:cs="Times New Roman"/>
                <w:sz w:val="28"/>
                <w:szCs w:val="28"/>
                <w:lang w:val="sr-Cyrl-RS"/>
              </w:rPr>
              <w:t>4</w:t>
            </w:r>
          </w:p>
        </w:tc>
      </w:tr>
      <w:tr w:rsidR="00317D06" w:rsidRPr="000679BC" w14:paraId="3A4D7CB6" w14:textId="77777777" w:rsidTr="001F5EA8">
        <w:tc>
          <w:tcPr>
            <w:tcW w:w="4928" w:type="dxa"/>
            <w:gridSpan w:val="2"/>
          </w:tcPr>
          <w:p w14:paraId="02785EF4" w14:textId="77777777" w:rsidR="00317D06" w:rsidRPr="000679BC" w:rsidRDefault="00317D06" w:rsidP="001F5E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679B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Врста квалификације</w:t>
            </w:r>
          </w:p>
        </w:tc>
        <w:tc>
          <w:tcPr>
            <w:tcW w:w="10686" w:type="dxa"/>
          </w:tcPr>
          <w:p w14:paraId="5EDF5F07" w14:textId="77777777" w:rsidR="00317D06" w:rsidRPr="000679BC" w:rsidRDefault="00317D06" w:rsidP="001F5E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679B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Стручна </w:t>
            </w:r>
          </w:p>
        </w:tc>
      </w:tr>
      <w:tr w:rsidR="00317D06" w:rsidRPr="000679BC" w14:paraId="3DD1B5F6" w14:textId="77777777" w:rsidTr="001F5EA8">
        <w:tc>
          <w:tcPr>
            <w:tcW w:w="4928" w:type="dxa"/>
            <w:gridSpan w:val="2"/>
          </w:tcPr>
          <w:p w14:paraId="49B616E7" w14:textId="77777777" w:rsidR="00317D06" w:rsidRPr="000679BC" w:rsidRDefault="00317D06" w:rsidP="001F5E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679B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Обим квалификације</w:t>
            </w:r>
          </w:p>
        </w:tc>
        <w:tc>
          <w:tcPr>
            <w:tcW w:w="10686" w:type="dxa"/>
          </w:tcPr>
          <w:p w14:paraId="69996C04" w14:textId="77777777" w:rsidR="00317D06" w:rsidRPr="000679BC" w:rsidRDefault="00317D06" w:rsidP="001F5E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679B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4 године</w:t>
            </w:r>
          </w:p>
        </w:tc>
      </w:tr>
      <w:tr w:rsidR="00317D06" w:rsidRPr="000679BC" w14:paraId="0091221E" w14:textId="77777777" w:rsidTr="001F5EA8">
        <w:tc>
          <w:tcPr>
            <w:tcW w:w="4928" w:type="dxa"/>
            <w:gridSpan w:val="2"/>
          </w:tcPr>
          <w:p w14:paraId="313E7669" w14:textId="77777777" w:rsidR="00317D06" w:rsidRPr="000679BC" w:rsidRDefault="00317D06" w:rsidP="001F5E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Предуслови за стицање квалификације</w:t>
            </w:r>
          </w:p>
        </w:tc>
        <w:tc>
          <w:tcPr>
            <w:tcW w:w="10686" w:type="dxa"/>
          </w:tcPr>
          <w:p w14:paraId="44515E08" w14:textId="77777777" w:rsidR="00317D06" w:rsidRPr="000679BC" w:rsidRDefault="00317D06" w:rsidP="001F5E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Ниво 1 НОКС-а – основно образовање и васпитање, основно образовање одраслих, основно балетско образовање и васпитање и основно музичко образовање и васпитање</w:t>
            </w:r>
          </w:p>
        </w:tc>
      </w:tr>
      <w:tr w:rsidR="00317D06" w:rsidRPr="000679BC" w14:paraId="33E7EFC8" w14:textId="77777777" w:rsidTr="001F5EA8">
        <w:tc>
          <w:tcPr>
            <w:tcW w:w="4928" w:type="dxa"/>
            <w:gridSpan w:val="2"/>
          </w:tcPr>
          <w:p w14:paraId="5AD677C5" w14:textId="77777777" w:rsidR="00317D06" w:rsidRPr="000679BC" w:rsidRDefault="00317D06" w:rsidP="001F5E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Облици учења</w:t>
            </w:r>
          </w:p>
        </w:tc>
        <w:tc>
          <w:tcPr>
            <w:tcW w:w="10686" w:type="dxa"/>
          </w:tcPr>
          <w:p w14:paraId="70BD941C" w14:textId="77777777" w:rsidR="00317D06" w:rsidRPr="000679BC" w:rsidRDefault="00317D06" w:rsidP="001F5E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- формално образовање</w:t>
            </w:r>
          </w:p>
        </w:tc>
      </w:tr>
      <w:tr w:rsidR="00317D06" w:rsidRPr="000679BC" w14:paraId="0CD75ACF" w14:textId="77777777" w:rsidTr="001F5EA8">
        <w:tc>
          <w:tcPr>
            <w:tcW w:w="4928" w:type="dxa"/>
            <w:gridSpan w:val="2"/>
          </w:tcPr>
          <w:p w14:paraId="63E69E00" w14:textId="77777777" w:rsidR="00317D06" w:rsidRPr="000679BC" w:rsidRDefault="00317D06" w:rsidP="001F5E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Врста јавне исправе</w:t>
            </w:r>
          </w:p>
        </w:tc>
        <w:tc>
          <w:tcPr>
            <w:tcW w:w="10686" w:type="dxa"/>
          </w:tcPr>
          <w:p w14:paraId="214857BE" w14:textId="77777777" w:rsidR="00317D06" w:rsidRDefault="00317D06" w:rsidP="001F5E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- диплома </w:t>
            </w:r>
          </w:p>
          <w:p w14:paraId="6F5AE385" w14:textId="77777777" w:rsidR="00317D06" w:rsidRPr="000679BC" w:rsidRDefault="00317D06" w:rsidP="001F5E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- уверење о положеним испитима у оквиру савладаног програма за образовни профил</w:t>
            </w:r>
          </w:p>
        </w:tc>
      </w:tr>
      <w:tr w:rsidR="00317D06" w:rsidRPr="000679BC" w14:paraId="2ECC4CF0" w14:textId="77777777" w:rsidTr="001F5EA8">
        <w:tc>
          <w:tcPr>
            <w:tcW w:w="15614" w:type="dxa"/>
            <w:gridSpan w:val="3"/>
          </w:tcPr>
          <w:p w14:paraId="3CC3637B" w14:textId="77777777" w:rsidR="00317D06" w:rsidRPr="000444D0" w:rsidRDefault="00317D06" w:rsidP="001F5EA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РЕЛЕВАНТНОСТ КВАЛИФИКАЦИЈЕ ЗА ЗАПОШЉАВАЊЕ И НАСТАВАК ОБРАЗОВАЊА</w:t>
            </w:r>
          </w:p>
        </w:tc>
      </w:tr>
      <w:tr w:rsidR="00317D06" w:rsidRPr="000679BC" w14:paraId="01B0D430" w14:textId="77777777" w:rsidTr="001F5EA8">
        <w:tc>
          <w:tcPr>
            <w:tcW w:w="4928" w:type="dxa"/>
            <w:gridSpan w:val="2"/>
          </w:tcPr>
          <w:p w14:paraId="6EB05233" w14:textId="77777777" w:rsidR="00317D06" w:rsidRPr="000679BC" w:rsidRDefault="00317D06" w:rsidP="001F5E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Проходност у систему квалификација</w:t>
            </w:r>
          </w:p>
        </w:tc>
        <w:tc>
          <w:tcPr>
            <w:tcW w:w="10686" w:type="dxa"/>
          </w:tcPr>
          <w:p w14:paraId="7D4E6583" w14:textId="77777777" w:rsidR="00317D06" w:rsidRDefault="00317D06" w:rsidP="001F5E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Ниво 5 НОКС-а</w:t>
            </w:r>
          </w:p>
          <w:p w14:paraId="43993D83" w14:textId="77777777" w:rsidR="00317D06" w:rsidRDefault="00317D06" w:rsidP="001F5E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Ниво 6 НОКС-а (подниво 6.1, подниво 6.2)</w:t>
            </w:r>
          </w:p>
          <w:p w14:paraId="68D9AC38" w14:textId="77777777" w:rsidR="00317D06" w:rsidRPr="000679BC" w:rsidRDefault="00317D06" w:rsidP="001F5E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Ниво 7 НОКС-а (подниво 7.1)</w:t>
            </w:r>
          </w:p>
        </w:tc>
      </w:tr>
      <w:tr w:rsidR="00317D06" w:rsidRPr="000679BC" w14:paraId="00FBCD40" w14:textId="77777777" w:rsidTr="001F5EA8">
        <w:tc>
          <w:tcPr>
            <w:tcW w:w="4928" w:type="dxa"/>
            <w:gridSpan w:val="2"/>
          </w:tcPr>
          <w:p w14:paraId="77C8E1DE" w14:textId="77777777" w:rsidR="00317D06" w:rsidRPr="000679BC" w:rsidRDefault="00317D06" w:rsidP="001F5E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Занимање </w:t>
            </w:r>
          </w:p>
        </w:tc>
        <w:tc>
          <w:tcPr>
            <w:tcW w:w="10686" w:type="dxa"/>
          </w:tcPr>
          <w:p w14:paraId="41059AA0" w14:textId="77777777" w:rsidR="00317D06" w:rsidRDefault="001F5EA8" w:rsidP="001F5E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3311.06 Финансијски референт</w:t>
            </w:r>
          </w:p>
          <w:p w14:paraId="0D1647A8" w14:textId="77777777" w:rsidR="001F5EA8" w:rsidRDefault="001F5EA8" w:rsidP="001F5E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3313 Сарадници рачуноводства и књиговодства</w:t>
            </w:r>
          </w:p>
          <w:p w14:paraId="7EE49639" w14:textId="77777777" w:rsidR="001F5EA8" w:rsidRDefault="001F5EA8" w:rsidP="001F5E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3352.04 Порески службеник</w:t>
            </w:r>
          </w:p>
          <w:p w14:paraId="00D1522B" w14:textId="77777777" w:rsidR="001F5EA8" w:rsidRDefault="001F5EA8" w:rsidP="001F5E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3352.05 Референт за акцизе</w:t>
            </w:r>
          </w:p>
          <w:p w14:paraId="028E5525" w14:textId="77777777" w:rsidR="001F5EA8" w:rsidRDefault="001F5EA8" w:rsidP="001F5E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3359.12 Референт за таксе</w:t>
            </w:r>
          </w:p>
          <w:p w14:paraId="7D38D358" w14:textId="77777777" w:rsidR="001F5EA8" w:rsidRDefault="001F5EA8" w:rsidP="001F5E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4311 Рачуноводствени и књиговодствени службеници</w:t>
            </w:r>
          </w:p>
          <w:p w14:paraId="730F3ED2" w14:textId="77777777" w:rsidR="001F5EA8" w:rsidRDefault="001F5EA8" w:rsidP="001F5E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4312.08 Финансијски службеник</w:t>
            </w:r>
          </w:p>
          <w:p w14:paraId="615E7D5A" w14:textId="4514A14F" w:rsidR="001F5EA8" w:rsidRPr="000679BC" w:rsidRDefault="001F5EA8" w:rsidP="001F5E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4313.01 Службеник за обрачун зарада</w:t>
            </w:r>
          </w:p>
        </w:tc>
      </w:tr>
      <w:tr w:rsidR="00317D06" w:rsidRPr="000679BC" w14:paraId="4861FFFD" w14:textId="77777777" w:rsidTr="001F5EA8">
        <w:tc>
          <w:tcPr>
            <w:tcW w:w="4928" w:type="dxa"/>
            <w:gridSpan w:val="2"/>
          </w:tcPr>
          <w:p w14:paraId="2E3361D9" w14:textId="468CDC58" w:rsidR="00317D06" w:rsidRPr="000679BC" w:rsidRDefault="00317D06" w:rsidP="001F5E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Стандард занимања</w:t>
            </w:r>
            <w:r>
              <w:rPr>
                <w:rStyle w:val="FootnoteReference"/>
                <w:rFonts w:ascii="Times New Roman" w:hAnsi="Times New Roman" w:cs="Times New Roman"/>
                <w:sz w:val="28"/>
                <w:szCs w:val="28"/>
                <w:lang w:val="ru-RU"/>
              </w:rPr>
              <w:footnoteReference w:id="4"/>
            </w:r>
          </w:p>
        </w:tc>
        <w:tc>
          <w:tcPr>
            <w:tcW w:w="10686" w:type="dxa"/>
          </w:tcPr>
          <w:p w14:paraId="043D8D4A" w14:textId="524D7923" w:rsidR="00317D06" w:rsidRPr="000679BC" w:rsidRDefault="001F5EA8" w:rsidP="001F5E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-</w:t>
            </w:r>
          </w:p>
        </w:tc>
      </w:tr>
      <w:tr w:rsidR="00317D06" w:rsidRPr="000679BC" w14:paraId="72877F07" w14:textId="77777777" w:rsidTr="001F5EA8">
        <w:tc>
          <w:tcPr>
            <w:tcW w:w="15614" w:type="dxa"/>
            <w:gridSpan w:val="3"/>
          </w:tcPr>
          <w:p w14:paraId="72A657E9" w14:textId="77777777" w:rsidR="00317D06" w:rsidRPr="008D4653" w:rsidRDefault="00317D06" w:rsidP="001F5EA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ИСХОДИ УЧЕЊА</w:t>
            </w:r>
          </w:p>
        </w:tc>
      </w:tr>
      <w:tr w:rsidR="00317D06" w:rsidRPr="000679BC" w14:paraId="58AFEA1C" w14:textId="77777777" w:rsidTr="001F5EA8">
        <w:tc>
          <w:tcPr>
            <w:tcW w:w="3936" w:type="dxa"/>
          </w:tcPr>
          <w:p w14:paraId="53211346" w14:textId="77777777" w:rsidR="00317D06" w:rsidRDefault="00317D06" w:rsidP="001F5EA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Општи опис квалификације</w:t>
            </w:r>
          </w:p>
        </w:tc>
        <w:tc>
          <w:tcPr>
            <w:tcW w:w="11678" w:type="dxa"/>
            <w:gridSpan w:val="2"/>
          </w:tcPr>
          <w:p w14:paraId="36ED3547" w14:textId="303CB993" w:rsidR="00317D06" w:rsidRDefault="00317D06" w:rsidP="001F5E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</w:t>
            </w:r>
            <w:r w:rsidR="001F5EA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Финансијско-рачуноводствени техничар врши послове из области јавних и пословних финансија, као и рачуноводствене послове, према дефинисаним процедурама и уз поштовање правне регулативе.</w:t>
            </w:r>
          </w:p>
          <w:p w14:paraId="4521BE42" w14:textId="1ED4E8FE" w:rsidR="00317D06" w:rsidRDefault="00317D06" w:rsidP="001F5E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Обучен је за: </w:t>
            </w:r>
            <w:r w:rsidR="001F5EA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обрачун и плаћања свих врста прихода и расхода, утврђивање финансијске позиције пословних ентитета чиме пружа адекватне иформације корисницима финансијске анализе за доношење исправних пословних одлука и планирање будућег пословања, обрачуне економских, рачуноводствених, законом обавезних и других вредноти, примењујући прописане и стандардизоване поступке, вођење рачуноводствене евиденције на законом прописан начин како би утврђене вредности имовине, обавеза, капитала и резултата пословања биле истините, видљиве и разумљиве свим заинтересованим интерним и екстерним корисницима рачуноводствених иформација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  <w:p w14:paraId="3A8CBF2C" w14:textId="77777777" w:rsidR="00317D06" w:rsidRDefault="00317D06" w:rsidP="001F5E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Вешто комуницира у различитим контекстима и делотворно на једном страном језику, активно доприносећи неговању културе изражавања, продуктивно примењује математичке моделе, техничка и технолошка знања и информационо-комуникационе технологије (ИКТ) у решавању проблема, ефикасно учи, усавршава се и развија своју каријеру, активно учествује у иницирању и реализацији пројеката који доприносе добробити заједнице и одрживом развоју.</w:t>
            </w:r>
          </w:p>
          <w:p w14:paraId="448EC29E" w14:textId="45B874A6" w:rsidR="00317D06" w:rsidRDefault="00317D06" w:rsidP="001F5E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Активно доприноси неговању толеранције, људских права и културне традиције и баштине у оквиру организације и у различитим социјалним контекстима, </w:t>
            </w:r>
            <w:r w:rsidR="00BC4FE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користи језик и термине специфичне за област финансија и рачуноводства вршећи своје задатке,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одговоран је према сопственом здрављу и спреман да се укључи у активности усмерене ка очувању окружења у којем живи и ради.</w:t>
            </w:r>
          </w:p>
          <w:p w14:paraId="33CCF3C0" w14:textId="6EE3A105" w:rsidR="00317D06" w:rsidRPr="008D4653" w:rsidRDefault="00317D06" w:rsidP="00BC4F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Ниво општих и стручних знања, вештина, способности и ставова у оквиру стечених компетенција, </w:t>
            </w:r>
            <w:r w:rsidR="00BC4FE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финансијско-рачуноводственом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техничару омогућава запошљавање и наставак школовања.</w:t>
            </w:r>
          </w:p>
        </w:tc>
      </w:tr>
      <w:tr w:rsidR="00317D06" w:rsidRPr="000679BC" w14:paraId="0BC778E5" w14:textId="77777777" w:rsidTr="001F5EA8">
        <w:tc>
          <w:tcPr>
            <w:tcW w:w="3936" w:type="dxa"/>
          </w:tcPr>
          <w:p w14:paraId="6FB51A72" w14:textId="77777777" w:rsidR="00317D06" w:rsidRDefault="00317D06" w:rsidP="001F5EA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 xml:space="preserve">Компетенције </w:t>
            </w:r>
          </w:p>
        </w:tc>
        <w:tc>
          <w:tcPr>
            <w:tcW w:w="11678" w:type="dxa"/>
            <w:gridSpan w:val="2"/>
          </w:tcPr>
          <w:p w14:paraId="3A438B14" w14:textId="77777777" w:rsidR="00317D06" w:rsidRDefault="0057224F" w:rsidP="001F5E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обрачунавање и плаћање јавних прихода и расхода</w:t>
            </w:r>
          </w:p>
          <w:p w14:paraId="4A7C32A6" w14:textId="77777777" w:rsidR="0057224F" w:rsidRDefault="0057224F" w:rsidP="001F5E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припрема података и пружање информација за утврђивање финансијске позиције предузећа у циљу доношења пословних одлука и планирања будућег пословања</w:t>
            </w:r>
          </w:p>
          <w:p w14:paraId="688ADCA8" w14:textId="77777777" w:rsidR="0057224F" w:rsidRDefault="0057224F" w:rsidP="001F5E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обрачунавање економских, рачуноводствених, законом обавезних и других вредности, примењујући прописане и стандардизоване поступке</w:t>
            </w:r>
          </w:p>
          <w:p w14:paraId="098325A9" w14:textId="77777777" w:rsidR="0057224F" w:rsidRDefault="0057224F" w:rsidP="001F5E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вођење рачуноводствене евиденције на прописан начин</w:t>
            </w:r>
          </w:p>
          <w:p w14:paraId="2AE7702F" w14:textId="2D80C334" w:rsidR="0057224F" w:rsidRPr="002200E4" w:rsidRDefault="0057224F" w:rsidP="001F5E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кључне компетенције</w:t>
            </w:r>
            <w:r>
              <w:rPr>
                <w:rStyle w:val="FootnoteReference"/>
                <w:rFonts w:ascii="Times New Roman" w:hAnsi="Times New Roman" w:cs="Times New Roman"/>
                <w:sz w:val="24"/>
                <w:szCs w:val="24"/>
                <w:lang w:val="ru-RU"/>
              </w:rPr>
              <w:footnoteReference w:id="5"/>
            </w:r>
          </w:p>
        </w:tc>
      </w:tr>
      <w:tr w:rsidR="00317D06" w:rsidRPr="000679BC" w14:paraId="0030877F" w14:textId="77777777" w:rsidTr="001F5EA8">
        <w:tc>
          <w:tcPr>
            <w:tcW w:w="15614" w:type="dxa"/>
            <w:gridSpan w:val="3"/>
          </w:tcPr>
          <w:p w14:paraId="7E75970B" w14:textId="77777777" w:rsidR="00317D06" w:rsidRDefault="00317D06" w:rsidP="001F5EA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lastRenderedPageBreak/>
              <w:t>По стеченој квалификацији, лице ће бити у стању да:</w:t>
            </w:r>
          </w:p>
        </w:tc>
      </w:tr>
      <w:tr w:rsidR="00317D06" w:rsidRPr="000679BC" w14:paraId="4891EEA7" w14:textId="77777777" w:rsidTr="001F5EA8">
        <w:tc>
          <w:tcPr>
            <w:tcW w:w="3936" w:type="dxa"/>
          </w:tcPr>
          <w:p w14:paraId="60CAC869" w14:textId="77777777" w:rsidR="00317D06" w:rsidRDefault="00317D06" w:rsidP="001F5EA8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Знања</w:t>
            </w:r>
          </w:p>
        </w:tc>
        <w:tc>
          <w:tcPr>
            <w:tcW w:w="11678" w:type="dxa"/>
            <w:gridSpan w:val="2"/>
          </w:tcPr>
          <w:p w14:paraId="5E77439A" w14:textId="14EF05BB" w:rsidR="00317D06" w:rsidRDefault="00317D06" w:rsidP="001F5E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2D1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- </w:t>
            </w:r>
            <w:r w:rsidR="00A619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објасни концепт финансијског система и финансијских послова</w:t>
            </w:r>
          </w:p>
          <w:p w14:paraId="30BB986C" w14:textId="36195561" w:rsidR="00A61977" w:rsidRDefault="00A61977" w:rsidP="001F5E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опише функције, основна својства и структуру јавних финансија</w:t>
            </w:r>
          </w:p>
          <w:p w14:paraId="04ED316D" w14:textId="61EE1D34" w:rsidR="00A61977" w:rsidRDefault="00A61977" w:rsidP="001F5E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опише структуру и начине обрачуна јавних расхода и јавних прихода</w:t>
            </w:r>
          </w:p>
          <w:p w14:paraId="06E339B9" w14:textId="62F4D1A9" w:rsidR="00A61977" w:rsidRDefault="00A61977" w:rsidP="001F5E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објасни и опише структуру и карактеристике пореског система</w:t>
            </w:r>
          </w:p>
          <w:p w14:paraId="651C2552" w14:textId="55A58C28" w:rsidR="00A61977" w:rsidRDefault="00A61977" w:rsidP="001F5E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објасни циљеве и начела опорезивања</w:t>
            </w:r>
          </w:p>
          <w:p w14:paraId="4AFEB079" w14:textId="69D4606F" w:rsidR="00A61977" w:rsidRDefault="00A61977" w:rsidP="001F5E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идентификује ефекте опорезивања и деловања пореских инструмената на акумулацију, потрошњу, инвестиције, штедњу, цене и платни биланс</w:t>
            </w:r>
          </w:p>
          <w:p w14:paraId="13847B90" w14:textId="22F5347B" w:rsidR="00A61977" w:rsidRDefault="00A61977" w:rsidP="001F5E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опише карактеристике и суштину буџета</w:t>
            </w:r>
          </w:p>
          <w:p w14:paraId="33EB15BF" w14:textId="131BA431" w:rsidR="00A61977" w:rsidRDefault="00A61977" w:rsidP="001F5E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објасни функције пословних финансија</w:t>
            </w:r>
          </w:p>
          <w:p w14:paraId="26769E61" w14:textId="1474EB57" w:rsidR="00A61977" w:rsidRDefault="00A61977" w:rsidP="001F5E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објасни значај финансијске политике пословних ентитета</w:t>
            </w:r>
          </w:p>
          <w:p w14:paraId="64751E07" w14:textId="154D95F4" w:rsidR="00A61977" w:rsidRDefault="00A61977" w:rsidP="001F5E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одреди показатеље финансијске анализе</w:t>
            </w:r>
          </w:p>
          <w:p w14:paraId="5C7E699D" w14:textId="0824D27C" w:rsidR="00A61977" w:rsidRDefault="00A61977" w:rsidP="001F5E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утврди финансијску позицију пословних ентитета</w:t>
            </w:r>
          </w:p>
          <w:p w14:paraId="07AB8D6E" w14:textId="1DBBADFE" w:rsidR="00A61977" w:rsidRDefault="00A61977" w:rsidP="001F5E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објасни прописане и стандардизоване поступке обрачуна економских, рачуноводствених и законом обавезних вредности</w:t>
            </w:r>
          </w:p>
          <w:p w14:paraId="440EA6DD" w14:textId="6D2FE67F" w:rsidR="00A61977" w:rsidRDefault="00A61977" w:rsidP="001F5E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опише основна рачуноводствена и књиговодствена правила и процедуре евидентирања пословних догађаја</w:t>
            </w:r>
          </w:p>
          <w:p w14:paraId="206962E8" w14:textId="618BE42C" w:rsidR="00A61977" w:rsidRDefault="00317D06" w:rsidP="00A6197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- </w:t>
            </w:r>
            <w:r w:rsidR="00247A4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опише стандардизоване законске процедуре припреме и израде финансијских и пореских извештаја</w:t>
            </w:r>
          </w:p>
          <w:p w14:paraId="351A2F36" w14:textId="47E1BC11" w:rsidR="00317D06" w:rsidRDefault="00317D06" w:rsidP="00247A4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r w:rsidR="00247A4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опише процес ревизије</w:t>
            </w:r>
          </w:p>
        </w:tc>
      </w:tr>
      <w:tr w:rsidR="00317D06" w:rsidRPr="000679BC" w14:paraId="3114C7D6" w14:textId="77777777" w:rsidTr="001F5EA8">
        <w:tc>
          <w:tcPr>
            <w:tcW w:w="3936" w:type="dxa"/>
          </w:tcPr>
          <w:p w14:paraId="217D53D0" w14:textId="77777777" w:rsidR="00317D06" w:rsidRDefault="00317D06" w:rsidP="001F5EA8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 xml:space="preserve">Вештине </w:t>
            </w:r>
          </w:p>
        </w:tc>
        <w:tc>
          <w:tcPr>
            <w:tcW w:w="11678" w:type="dxa"/>
            <w:gridSpan w:val="2"/>
          </w:tcPr>
          <w:p w14:paraId="222BD242" w14:textId="77777777" w:rsidR="00BE5099" w:rsidRDefault="00BE5099" w:rsidP="001F5E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обрачунава економске, рачуноводствене, законом обавезне и друге вредности</w:t>
            </w:r>
          </w:p>
          <w:p w14:paraId="72F6FDB1" w14:textId="77777777" w:rsidR="00BE5099" w:rsidRDefault="00BE5099" w:rsidP="001F5E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обавља финансијске трансакције</w:t>
            </w:r>
          </w:p>
          <w:p w14:paraId="257C4FCC" w14:textId="77777777" w:rsidR="00BE5099" w:rsidRDefault="00BE5099" w:rsidP="001F5E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прати новчане токове на пословним рачунима</w:t>
            </w:r>
          </w:p>
          <w:p w14:paraId="4BAD6299" w14:textId="77777777" w:rsidR="00BE5099" w:rsidRDefault="00BE5099" w:rsidP="001F5E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обавља послове кореспонденције и комуникације, интерно и екстерно</w:t>
            </w:r>
          </w:p>
          <w:p w14:paraId="261C8848" w14:textId="77777777" w:rsidR="00BE5099" w:rsidRDefault="00BE5099" w:rsidP="001F5E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вреднује имовину, обавезе и капитал у складу са општим рачуноводственим начелима</w:t>
            </w:r>
          </w:p>
          <w:p w14:paraId="34CF89F1" w14:textId="77777777" w:rsidR="00BE5099" w:rsidRDefault="00BE5099" w:rsidP="001F5E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спроводи књиговодствену евиденцију пословних догађаја</w:t>
            </w:r>
          </w:p>
          <w:p w14:paraId="6F480411" w14:textId="77777777" w:rsidR="00BE5099" w:rsidRDefault="00BE5099" w:rsidP="001F5E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саставља финансијске извештаје у складу са Међународним стандардима финансијског извештавања (МСФИ)</w:t>
            </w:r>
          </w:p>
          <w:p w14:paraId="613A698D" w14:textId="77777777" w:rsidR="00BE5099" w:rsidRDefault="00BE5099" w:rsidP="001F5E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припрема податке и подноси извештаје</w:t>
            </w:r>
          </w:p>
          <w:p w14:paraId="41880088" w14:textId="77777777" w:rsidR="00BE5099" w:rsidRDefault="00BE5099" w:rsidP="001F5E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попуњава законом прописане обрасце у финансијском пословању</w:t>
            </w:r>
          </w:p>
          <w:p w14:paraId="17C13377" w14:textId="77777777" w:rsidR="00BE5099" w:rsidRDefault="00BE5099" w:rsidP="001F5E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поштује правну регулативу у области финансија и рачуноводства</w:t>
            </w:r>
          </w:p>
          <w:p w14:paraId="7333C641" w14:textId="77777777" w:rsidR="00BE5099" w:rsidRDefault="00FB7BED" w:rsidP="001F5E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приказујед билансно имовину, обавезе и капитал</w:t>
            </w:r>
          </w:p>
          <w:p w14:paraId="643CC8D6" w14:textId="77777777" w:rsidR="00FB7BED" w:rsidRDefault="00FB7BED" w:rsidP="001F5E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ефикасно примењује све прописане мере безбедности и заштите здравља на раду, заштите животне средине и заштите од пожара</w:t>
            </w:r>
          </w:p>
          <w:p w14:paraId="7BB2FA4E" w14:textId="77777777" w:rsidR="00FB7BED" w:rsidRDefault="00FB7BED" w:rsidP="001F5E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ефикасно примењује информационе технологије и одређене софтвере из области рачуноводства и финансија за прикупљање података, обраду документације и вођење евиденције</w:t>
            </w:r>
          </w:p>
          <w:p w14:paraId="50E2DB69" w14:textId="77777777" w:rsidR="00FB7BED" w:rsidRDefault="00FB7BED" w:rsidP="001F5E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- успешно управља процесом учења, унапређује своју каријеру и компетенције на основу сопственог искуства и сарадње са колегама</w:t>
            </w:r>
          </w:p>
          <w:p w14:paraId="04D3F8A0" w14:textId="77777777" w:rsidR="00FB7BED" w:rsidRDefault="00FB7BED" w:rsidP="001F5E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делотворно и вешто комуницира и активно доприноси неговању културе језичког изражавања</w:t>
            </w:r>
          </w:p>
          <w:p w14:paraId="65983256" w14:textId="133259EC" w:rsidR="00FB7BED" w:rsidRDefault="00FB7BED" w:rsidP="001F5E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делотворно комуницира на једном страном језику у професионалном и ван професионалног контекста</w:t>
            </w:r>
          </w:p>
          <w:p w14:paraId="0DB06EE8" w14:textId="7CB2DD27" w:rsidR="00FB7BED" w:rsidRDefault="00FB7BED" w:rsidP="001F5E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креативно и продуктивно примењује техничка, технолошка, информатичка знања и математичке моделе</w:t>
            </w:r>
          </w:p>
          <w:p w14:paraId="591260B4" w14:textId="64F131AB" w:rsidR="00FB7BED" w:rsidRPr="00867B40" w:rsidRDefault="00FB7BED" w:rsidP="00FB7B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- одговорно и продуктивно учествује у животу организације и друштвеном животу- </w:t>
            </w:r>
          </w:p>
        </w:tc>
      </w:tr>
      <w:tr w:rsidR="00317D06" w:rsidRPr="000679BC" w14:paraId="21F661AE" w14:textId="77777777" w:rsidTr="001F5EA8">
        <w:tc>
          <w:tcPr>
            <w:tcW w:w="3936" w:type="dxa"/>
          </w:tcPr>
          <w:p w14:paraId="05432C8B" w14:textId="77777777" w:rsidR="00317D06" w:rsidRDefault="00317D06" w:rsidP="001F5EA8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lastRenderedPageBreak/>
              <w:t>Способности и ставови</w:t>
            </w:r>
          </w:p>
        </w:tc>
        <w:tc>
          <w:tcPr>
            <w:tcW w:w="11678" w:type="dxa"/>
            <w:gridSpan w:val="2"/>
          </w:tcPr>
          <w:p w14:paraId="7D109521" w14:textId="535FCFD8" w:rsidR="00317D06" w:rsidRDefault="00317D06" w:rsidP="001F5E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самостално, одговорно</w:t>
            </w:r>
            <w:r w:rsidR="00D61E3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уредно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и прецизно обавља </w:t>
            </w:r>
            <w:r w:rsidR="00D61E3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организацију и поверене послове из области рачуноводства и финансија у складу са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процедурама и </w:t>
            </w:r>
            <w:r w:rsidR="00D61E3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стандардима квалитета</w:t>
            </w:r>
          </w:p>
          <w:p w14:paraId="0035FB84" w14:textId="29E42A46" w:rsidR="00317D06" w:rsidRDefault="00317D06" w:rsidP="001F5E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- </w:t>
            </w:r>
            <w:r w:rsidR="00D61E3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рганизује сопствени рад и/или рад мање групе и одговоран је за избор поступака и средстава за сопствени рад и/или рад других</w:t>
            </w:r>
          </w:p>
          <w:p w14:paraId="31FEB96A" w14:textId="5A2E618C" w:rsidR="00317D06" w:rsidRDefault="00317D06" w:rsidP="001F5E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ефикасно планира и организује време и активности поштујући рокове</w:t>
            </w:r>
          </w:p>
          <w:p w14:paraId="40611DD6" w14:textId="080DFF17" w:rsidR="00D61E37" w:rsidRDefault="00D61E37" w:rsidP="001F5E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испољава позитиван однос према значају спровођења прописа и важећих стандарда у раду, као и према професионалним нормама и вредностима</w:t>
            </w:r>
          </w:p>
          <w:p w14:paraId="141BF5C6" w14:textId="45C86082" w:rsidR="00317D06" w:rsidRDefault="00317D06" w:rsidP="001F5E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испољава позитиван однос према функционалности и техничкој исправности уређаја које користи при обављању посла</w:t>
            </w:r>
          </w:p>
          <w:p w14:paraId="0FB05BC3" w14:textId="77777777" w:rsidR="00317D06" w:rsidRDefault="00317D06" w:rsidP="001F5E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прилагођава се на промене у радном процесу</w:t>
            </w:r>
          </w:p>
          <w:p w14:paraId="7BBD0F78" w14:textId="62F618E3" w:rsidR="00317D06" w:rsidRDefault="00317D06" w:rsidP="001F5E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уочава проблеме и учествује у њиховом решавању и у оквиру нестандардних послова</w:t>
            </w:r>
          </w:p>
          <w:p w14:paraId="1625ABA9" w14:textId="1C060465" w:rsidR="00D61E37" w:rsidRDefault="00D61E37" w:rsidP="001F5E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промовише вредности сарадње и доприноси култури уважавања у професионалном и животном окружењу</w:t>
            </w:r>
          </w:p>
          <w:p w14:paraId="369DC76F" w14:textId="77777777" w:rsidR="00D61E37" w:rsidRDefault="00D61E37" w:rsidP="00D61E3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испољава одговоран однос према здрављу и заштити околине и спреман је да се на том пољу ангажује</w:t>
            </w:r>
          </w:p>
          <w:p w14:paraId="25DD62C7" w14:textId="77777777" w:rsidR="008F6386" w:rsidRDefault="008F6386" w:rsidP="008F63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иницира учење, активно и одговорно учествује у целоживотном учењу</w:t>
            </w:r>
          </w:p>
          <w:p w14:paraId="2289F7DB" w14:textId="545C6F0C" w:rsidR="00317D06" w:rsidRPr="00867B40" w:rsidRDefault="008F6386" w:rsidP="001F5E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промовише принцип ефикасног коришћења енергије и одрживог развоја</w:t>
            </w:r>
          </w:p>
        </w:tc>
      </w:tr>
      <w:tr w:rsidR="00317D06" w:rsidRPr="000679BC" w14:paraId="0BBB56B1" w14:textId="77777777" w:rsidTr="001F5EA8">
        <w:tc>
          <w:tcPr>
            <w:tcW w:w="3936" w:type="dxa"/>
          </w:tcPr>
          <w:p w14:paraId="040E10E1" w14:textId="77777777" w:rsidR="00317D06" w:rsidRDefault="00317D06" w:rsidP="001F5EA8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Начин провере остварености исхода учења</w:t>
            </w:r>
          </w:p>
        </w:tc>
        <w:tc>
          <w:tcPr>
            <w:tcW w:w="11678" w:type="dxa"/>
            <w:gridSpan w:val="2"/>
          </w:tcPr>
          <w:p w14:paraId="34674B62" w14:textId="77777777" w:rsidR="008F6386" w:rsidRDefault="00317D06" w:rsidP="001F5E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F69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ћење развоја и напредовања ученика у достизању исхода и стандарда постигнућа, као и напредовање у развијању компетенција обавља се формативним и сумативним оцењивањем.</w:t>
            </w:r>
          </w:p>
          <w:p w14:paraId="2AAA31DA" w14:textId="10DAC940" w:rsidR="00317D06" w:rsidRDefault="00317D06" w:rsidP="001F5E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Оцењивање је описно и бројчано.</w:t>
            </w:r>
          </w:p>
          <w:p w14:paraId="5E472ED1" w14:textId="77777777" w:rsidR="00317D06" w:rsidRDefault="00317D06" w:rsidP="001F5E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Бројчане оцене су:</w:t>
            </w:r>
          </w:p>
          <w:p w14:paraId="6BDBF1B9" w14:textId="77777777" w:rsidR="00317D06" w:rsidRDefault="00317D06" w:rsidP="001F5E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одличан (5)</w:t>
            </w:r>
          </w:p>
          <w:p w14:paraId="6FD53253" w14:textId="77777777" w:rsidR="00317D06" w:rsidRDefault="00317D06" w:rsidP="001F5E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врло добар (4)</w:t>
            </w:r>
          </w:p>
          <w:p w14:paraId="60F89E8D" w14:textId="77777777" w:rsidR="00317D06" w:rsidRDefault="00317D06" w:rsidP="001F5E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добар (3)</w:t>
            </w:r>
          </w:p>
          <w:p w14:paraId="3CE75F90" w14:textId="77777777" w:rsidR="00317D06" w:rsidRDefault="00317D06" w:rsidP="001F5E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довољан (2)</w:t>
            </w:r>
          </w:p>
          <w:p w14:paraId="1349F713" w14:textId="77777777" w:rsidR="00317D06" w:rsidRDefault="00317D06" w:rsidP="001F5E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недовољан (1)</w:t>
            </w:r>
          </w:p>
          <w:p w14:paraId="17984CA0" w14:textId="77777777" w:rsidR="00317D06" w:rsidRDefault="00317D06" w:rsidP="001F5E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Оцена недовољан (1) није прелазна оцена.</w:t>
            </w:r>
          </w:p>
          <w:p w14:paraId="48C05CDB" w14:textId="77777777" w:rsidR="00317D06" w:rsidRDefault="00317D06" w:rsidP="001F5E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Оцењивање се остварује применом различитих метода и техника (пројектни, радни задаци и сл.)</w:t>
            </w:r>
          </w:p>
          <w:p w14:paraId="21E3F547" w14:textId="77777777" w:rsidR="00317D06" w:rsidRDefault="00317D06" w:rsidP="001F5E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Сумативно се оцењује на полугодишту, крају школске године и на стручној матури.</w:t>
            </w:r>
          </w:p>
          <w:p w14:paraId="42A4785F" w14:textId="77777777" w:rsidR="008F6386" w:rsidRDefault="008F6386" w:rsidP="001F5E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16B72962" w14:textId="58795AFD" w:rsidR="008F6386" w:rsidRPr="00AF6976" w:rsidRDefault="008F6386" w:rsidP="001F5E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17D06" w:rsidRPr="000679BC" w14:paraId="7AA59141" w14:textId="77777777" w:rsidTr="001F5EA8">
        <w:tc>
          <w:tcPr>
            <w:tcW w:w="15614" w:type="dxa"/>
            <w:gridSpan w:val="3"/>
          </w:tcPr>
          <w:p w14:paraId="2CF97FB8" w14:textId="77777777" w:rsidR="00317D06" w:rsidRDefault="00317D06" w:rsidP="001F5EA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lastRenderedPageBreak/>
              <w:t>ОСИГУРАЊЕ КВАЛИТЕТА КВАЛИФИКАЦИЈЕ</w:t>
            </w:r>
          </w:p>
        </w:tc>
      </w:tr>
      <w:tr w:rsidR="00317D06" w:rsidRPr="000679BC" w14:paraId="3E51D3F2" w14:textId="77777777" w:rsidTr="001F5EA8">
        <w:tc>
          <w:tcPr>
            <w:tcW w:w="3936" w:type="dxa"/>
          </w:tcPr>
          <w:p w14:paraId="3CC25B88" w14:textId="77777777" w:rsidR="00317D06" w:rsidRDefault="00317D06" w:rsidP="001F5EA8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Квалификације реализатора програма</w:t>
            </w:r>
          </w:p>
        </w:tc>
        <w:tc>
          <w:tcPr>
            <w:tcW w:w="11678" w:type="dxa"/>
            <w:gridSpan w:val="2"/>
          </w:tcPr>
          <w:p w14:paraId="073E400F" w14:textId="77777777" w:rsidR="00317D06" w:rsidRDefault="00317D06" w:rsidP="001F5E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Одговарајуће образовање: </w:t>
            </w:r>
          </w:p>
          <w:p w14:paraId="7A2C3625" w14:textId="77777777" w:rsidR="00317D06" w:rsidRDefault="00317D06" w:rsidP="001F5E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нивоа 5 НОКС-а</w:t>
            </w:r>
          </w:p>
          <w:p w14:paraId="0D261A36" w14:textId="77777777" w:rsidR="00317D06" w:rsidRDefault="00317D06" w:rsidP="001F5E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нивоа 6 НОКС-а (подниво 6.1, подниво6.2) и</w:t>
            </w:r>
          </w:p>
          <w:p w14:paraId="09C84B55" w14:textId="77777777" w:rsidR="00317D06" w:rsidRDefault="00317D06" w:rsidP="001F5E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нивоа 7 НОКС-а (подниво 7.1)</w:t>
            </w:r>
          </w:p>
          <w:p w14:paraId="63FEBAD1" w14:textId="77777777" w:rsidR="00317D06" w:rsidRPr="00DA46E5" w:rsidRDefault="00317D06" w:rsidP="001F5E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 складу са чл. 140 – 142.  Закона о основама система образовања и васпитања</w:t>
            </w:r>
          </w:p>
        </w:tc>
      </w:tr>
      <w:tr w:rsidR="00317D06" w:rsidRPr="000679BC" w14:paraId="52CFCC72" w14:textId="77777777" w:rsidTr="001F5EA8">
        <w:tc>
          <w:tcPr>
            <w:tcW w:w="3936" w:type="dxa"/>
          </w:tcPr>
          <w:p w14:paraId="643CB398" w14:textId="77777777" w:rsidR="00317D06" w:rsidRDefault="00317D06" w:rsidP="001F5EA8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Организација надлежна за издавање јавне исправе</w:t>
            </w:r>
          </w:p>
        </w:tc>
        <w:tc>
          <w:tcPr>
            <w:tcW w:w="11678" w:type="dxa"/>
            <w:gridSpan w:val="2"/>
          </w:tcPr>
          <w:p w14:paraId="07C2AF68" w14:textId="77777777" w:rsidR="00317D06" w:rsidRPr="00DA46E5" w:rsidRDefault="00317D06" w:rsidP="001F5E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Средње стручне школе</w:t>
            </w:r>
          </w:p>
        </w:tc>
      </w:tr>
    </w:tbl>
    <w:p w14:paraId="621F5B52" w14:textId="77777777" w:rsidR="006914A6" w:rsidRDefault="006914A6" w:rsidP="0014411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  <w:sectPr w:rsidR="006914A6" w:rsidSect="00B35ED9">
          <w:pgSz w:w="16838" w:h="11906" w:orient="landscape" w:code="9"/>
          <w:pgMar w:top="720" w:right="720" w:bottom="720" w:left="720" w:header="709" w:footer="709" w:gutter="0"/>
          <w:cols w:space="708"/>
          <w:docGrid w:linePitch="360"/>
        </w:sectPr>
      </w:pPr>
    </w:p>
    <w:p w14:paraId="3325A9BA" w14:textId="1C37995C" w:rsidR="009A2E21" w:rsidRPr="009A2E21" w:rsidRDefault="009A2E21" w:rsidP="0014411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E21">
        <w:rPr>
          <w:rFonts w:ascii="Times New Roman" w:hAnsi="Times New Roman" w:cs="Times New Roman"/>
          <w:sz w:val="24"/>
          <w:szCs w:val="24"/>
          <w:lang w:val="ru-RU"/>
        </w:rPr>
        <w:lastRenderedPageBreak/>
        <w:t>Подручје рада: ЕКОНОМИЈА, ПРАВО И АДМИНИСТРАЦИЈА</w:t>
      </w:r>
    </w:p>
    <w:p w14:paraId="46ED083B" w14:textId="77777777" w:rsidR="009A2E21" w:rsidRPr="009A2E21" w:rsidRDefault="009A2E21" w:rsidP="0014411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E21">
        <w:rPr>
          <w:rFonts w:ascii="Times New Roman" w:hAnsi="Times New Roman" w:cs="Times New Roman"/>
          <w:sz w:val="24"/>
          <w:szCs w:val="24"/>
          <w:lang w:val="ru-RU"/>
        </w:rPr>
        <w:t>Област: ЕКОНОМИЈА</w:t>
      </w:r>
    </w:p>
    <w:p w14:paraId="0E619A1A" w14:textId="5537CCCC" w:rsidR="009A2E21" w:rsidRPr="009A2E21" w:rsidRDefault="009A2E21" w:rsidP="0014411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E21">
        <w:rPr>
          <w:rFonts w:ascii="Times New Roman" w:hAnsi="Times New Roman" w:cs="Times New Roman"/>
          <w:sz w:val="24"/>
          <w:szCs w:val="24"/>
          <w:lang w:val="ru-RU"/>
        </w:rPr>
        <w:t xml:space="preserve">Образовни профил: </w:t>
      </w:r>
      <w:r w:rsidR="00D90BD1">
        <w:rPr>
          <w:rFonts w:ascii="Times New Roman" w:hAnsi="Times New Roman" w:cs="Times New Roman"/>
          <w:b/>
          <w:sz w:val="24"/>
          <w:szCs w:val="24"/>
          <w:lang w:val="ru-RU"/>
        </w:rPr>
        <w:t>ФИНАНСИЈСКО-РАЧУНОВОДСТВЕНИ ТЕХНИЧАР</w:t>
      </w:r>
    </w:p>
    <w:p w14:paraId="516182AE" w14:textId="77777777" w:rsidR="009A2E21" w:rsidRDefault="009A2E21" w:rsidP="0014411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A2E21">
        <w:rPr>
          <w:rFonts w:ascii="Times New Roman" w:hAnsi="Times New Roman" w:cs="Times New Roman"/>
          <w:sz w:val="24"/>
          <w:szCs w:val="24"/>
          <w:lang w:val="ru-RU"/>
        </w:rPr>
        <w:t>Трајање образовања: ЧЕТИРИ ГОДИНЕ</w:t>
      </w:r>
    </w:p>
    <w:tbl>
      <w:tblPr>
        <w:tblW w:w="1497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06"/>
        <w:gridCol w:w="1398"/>
        <w:gridCol w:w="598"/>
        <w:gridCol w:w="544"/>
        <w:gridCol w:w="585"/>
        <w:gridCol w:w="425"/>
        <w:gridCol w:w="576"/>
        <w:gridCol w:w="563"/>
        <w:gridCol w:w="567"/>
        <w:gridCol w:w="11"/>
        <w:gridCol w:w="556"/>
        <w:gridCol w:w="567"/>
        <w:gridCol w:w="411"/>
        <w:gridCol w:w="15"/>
        <w:gridCol w:w="70"/>
        <w:gridCol w:w="462"/>
        <w:gridCol w:w="35"/>
        <w:gridCol w:w="559"/>
        <w:gridCol w:w="8"/>
        <w:gridCol w:w="674"/>
        <w:gridCol w:w="34"/>
        <w:gridCol w:w="426"/>
        <w:gridCol w:w="392"/>
        <w:gridCol w:w="33"/>
        <w:gridCol w:w="550"/>
        <w:gridCol w:w="17"/>
        <w:gridCol w:w="429"/>
        <w:gridCol w:w="709"/>
        <w:gridCol w:w="571"/>
        <w:gridCol w:w="518"/>
        <w:gridCol w:w="49"/>
        <w:gridCol w:w="601"/>
        <w:gridCol w:w="15"/>
        <w:gridCol w:w="437"/>
        <w:gridCol w:w="81"/>
        <w:gridCol w:w="425"/>
        <w:gridCol w:w="45"/>
        <w:gridCol w:w="554"/>
        <w:gridCol w:w="55"/>
      </w:tblGrid>
      <w:tr w:rsidR="00C44CB0" w:rsidRPr="00C44CB0" w14:paraId="2213193A" w14:textId="77777777" w:rsidTr="0074154A">
        <w:trPr>
          <w:gridAfter w:val="1"/>
          <w:wAfter w:w="55" w:type="dxa"/>
          <w:trHeight w:val="446"/>
        </w:trPr>
        <w:tc>
          <w:tcPr>
            <w:tcW w:w="180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D9D9D9"/>
            <w:vAlign w:val="center"/>
            <w:hideMark/>
          </w:tcPr>
          <w:p w14:paraId="24DF1FA2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А1. ОБАВЕЗНИ ОПШТЕОБРАЗОВНИ ПРЕДМЕТИ</w:t>
            </w:r>
          </w:p>
        </w:tc>
        <w:tc>
          <w:tcPr>
            <w:tcW w:w="272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CD5C33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1 РАЗРЕД</w:t>
            </w:r>
          </w:p>
        </w:tc>
        <w:tc>
          <w:tcPr>
            <w:tcW w:w="267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56DBE8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2 РАЗРЕД</w:t>
            </w:r>
          </w:p>
        </w:tc>
        <w:tc>
          <w:tcPr>
            <w:tcW w:w="2675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3F22C7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3 РАЗРЕД</w:t>
            </w:r>
          </w:p>
        </w:tc>
        <w:tc>
          <w:tcPr>
            <w:tcW w:w="2823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2621C9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4 РАЗРЕД</w:t>
            </w:r>
          </w:p>
        </w:tc>
        <w:tc>
          <w:tcPr>
            <w:tcW w:w="2207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EAC84E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УКУПНО</w:t>
            </w:r>
          </w:p>
        </w:tc>
      </w:tr>
      <w:tr w:rsidR="00C44CB0" w:rsidRPr="00C44CB0" w14:paraId="2E37E469" w14:textId="77777777" w:rsidTr="0074154A">
        <w:trPr>
          <w:gridAfter w:val="1"/>
          <w:wAfter w:w="55" w:type="dxa"/>
          <w:trHeight w:val="292"/>
        </w:trPr>
        <w:tc>
          <w:tcPr>
            <w:tcW w:w="180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1BB8516" w14:textId="77777777" w:rsidR="00C44CB0" w:rsidRPr="00C44CB0" w:rsidRDefault="00C44CB0" w:rsidP="00C44C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11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21ED6D9E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недељно</w:t>
            </w:r>
          </w:p>
        </w:tc>
        <w:tc>
          <w:tcPr>
            <w:tcW w:w="15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2C930AF6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годишње</w:t>
            </w:r>
          </w:p>
        </w:tc>
        <w:tc>
          <w:tcPr>
            <w:tcW w:w="114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20183A90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недељно</w:t>
            </w:r>
          </w:p>
        </w:tc>
        <w:tc>
          <w:tcPr>
            <w:tcW w:w="15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5C8B6CD2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годишње</w:t>
            </w:r>
          </w:p>
        </w:tc>
        <w:tc>
          <w:tcPr>
            <w:tcW w:w="114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6BDA8B34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недељно</w:t>
            </w:r>
          </w:p>
        </w:tc>
        <w:tc>
          <w:tcPr>
            <w:tcW w:w="15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3A1B3EB4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годишње</w:t>
            </w:r>
          </w:p>
        </w:tc>
        <w:tc>
          <w:tcPr>
            <w:tcW w:w="102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42416020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недељно</w:t>
            </w:r>
          </w:p>
        </w:tc>
        <w:tc>
          <w:tcPr>
            <w:tcW w:w="179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61117235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годишње</w:t>
            </w:r>
          </w:p>
        </w:tc>
        <w:tc>
          <w:tcPr>
            <w:tcW w:w="2207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center"/>
            <w:hideMark/>
          </w:tcPr>
          <w:p w14:paraId="75573923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годишње</w:t>
            </w:r>
          </w:p>
        </w:tc>
      </w:tr>
      <w:tr w:rsidR="00D46789" w:rsidRPr="00C44CB0" w14:paraId="3DFBD44E" w14:textId="77777777" w:rsidTr="0074154A">
        <w:trPr>
          <w:gridAfter w:val="1"/>
          <w:wAfter w:w="55" w:type="dxa"/>
          <w:trHeight w:val="292"/>
        </w:trPr>
        <w:tc>
          <w:tcPr>
            <w:tcW w:w="180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424AD1" w14:textId="77777777" w:rsidR="00D46789" w:rsidRPr="00C44CB0" w:rsidRDefault="00D46789" w:rsidP="00C44C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573CF004" w14:textId="77777777" w:rsidR="00D46789" w:rsidRPr="00C44CB0" w:rsidRDefault="00D46789" w:rsidP="00633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Т</w:t>
            </w:r>
          </w:p>
        </w:tc>
        <w:tc>
          <w:tcPr>
            <w:tcW w:w="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7DF7D92B" w14:textId="16ED1110" w:rsidR="00D46789" w:rsidRPr="00C44CB0" w:rsidRDefault="00D46789" w:rsidP="00633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В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28533FEF" w14:textId="77777777" w:rsidR="00D46789" w:rsidRPr="00C44CB0" w:rsidRDefault="00D46789" w:rsidP="00633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Т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1CC86A4D" w14:textId="77777777" w:rsidR="00D46789" w:rsidRPr="00C44CB0" w:rsidRDefault="00D46789" w:rsidP="00633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В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14:paraId="31E50CF5" w14:textId="77777777" w:rsidR="00D46789" w:rsidRPr="00C44CB0" w:rsidRDefault="00D46789" w:rsidP="00633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Б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3B2EF037" w14:textId="77777777" w:rsidR="00D46789" w:rsidRPr="00C44CB0" w:rsidRDefault="00D46789" w:rsidP="00633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Т</w:t>
            </w:r>
          </w:p>
        </w:tc>
        <w:tc>
          <w:tcPr>
            <w:tcW w:w="5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4210978C" w14:textId="73515982" w:rsidR="00D46789" w:rsidRPr="00C44CB0" w:rsidRDefault="00D46789" w:rsidP="00633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В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1192B4F2" w14:textId="77777777" w:rsidR="00D46789" w:rsidRPr="00C44CB0" w:rsidRDefault="00D46789" w:rsidP="00633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2A859BC4" w14:textId="37D6E29E" w:rsidR="00D46789" w:rsidRPr="00C44CB0" w:rsidRDefault="00D46789" w:rsidP="00633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В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62B5704A" w14:textId="77777777" w:rsidR="00D46789" w:rsidRPr="00C44CB0" w:rsidRDefault="00D46789" w:rsidP="00633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Б</w:t>
            </w:r>
          </w:p>
        </w:tc>
        <w:tc>
          <w:tcPr>
            <w:tcW w:w="58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65A1A8AA" w14:textId="77777777" w:rsidR="00D46789" w:rsidRPr="00C44CB0" w:rsidRDefault="00D46789" w:rsidP="00633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Т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25932B8A" w14:textId="0AE1A9B4" w:rsidR="00D46789" w:rsidRPr="00D349D0" w:rsidRDefault="00D46789" w:rsidP="00D349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В</w:t>
            </w:r>
          </w:p>
        </w:tc>
        <w:tc>
          <w:tcPr>
            <w:tcW w:w="7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19FA1CB6" w14:textId="77777777" w:rsidR="00D46789" w:rsidRPr="00C44CB0" w:rsidRDefault="00D46789" w:rsidP="00633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Т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571B505B" w14:textId="141615D4" w:rsidR="00D46789" w:rsidRPr="00D349D0" w:rsidRDefault="00D46789" w:rsidP="00D349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В</w:t>
            </w:r>
          </w:p>
        </w:tc>
        <w:tc>
          <w:tcPr>
            <w:tcW w:w="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4DE69AAF" w14:textId="77777777" w:rsidR="00D46789" w:rsidRPr="00C44CB0" w:rsidRDefault="00D46789" w:rsidP="00633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Б</w:t>
            </w:r>
          </w:p>
        </w:tc>
        <w:tc>
          <w:tcPr>
            <w:tcW w:w="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22C90D6F" w14:textId="77777777" w:rsidR="00D46789" w:rsidRPr="00C44CB0" w:rsidRDefault="00D46789" w:rsidP="00633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Т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422D5167" w14:textId="0AB59AFE" w:rsidR="00D46789" w:rsidRPr="00D349D0" w:rsidRDefault="00D46789" w:rsidP="00D349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5F98AC5D" w14:textId="77777777" w:rsidR="00D46789" w:rsidRPr="00C44CB0" w:rsidRDefault="00D46789" w:rsidP="00633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Т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0C39C721" w14:textId="7BE48BA4" w:rsidR="00D46789" w:rsidRPr="00C44CB0" w:rsidRDefault="00D46789" w:rsidP="00633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В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1F990034" w14:textId="77777777" w:rsidR="00D46789" w:rsidRPr="00C44CB0" w:rsidRDefault="00D46789" w:rsidP="00633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Б</w:t>
            </w:r>
          </w:p>
        </w:tc>
        <w:tc>
          <w:tcPr>
            <w:tcW w:w="6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4BA97BBE" w14:textId="77777777" w:rsidR="00D46789" w:rsidRPr="00C44CB0" w:rsidRDefault="00D46789" w:rsidP="00633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Т</w:t>
            </w:r>
          </w:p>
        </w:tc>
        <w:tc>
          <w:tcPr>
            <w:tcW w:w="4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3FFD1259" w14:textId="77777777" w:rsidR="00D46789" w:rsidRPr="00C44CB0" w:rsidRDefault="00D46789" w:rsidP="00633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В</w:t>
            </w:r>
          </w:p>
        </w:tc>
        <w:tc>
          <w:tcPr>
            <w:tcW w:w="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57412C57" w14:textId="77777777" w:rsidR="00D46789" w:rsidRPr="00C44CB0" w:rsidRDefault="00D46789" w:rsidP="00633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Б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center"/>
            <w:hideMark/>
          </w:tcPr>
          <w:p w14:paraId="7A4ED986" w14:textId="77777777" w:rsidR="00D46789" w:rsidRPr="00C44CB0" w:rsidRDefault="00D46789" w:rsidP="00633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val="en-GB" w:eastAsia="en-GB"/>
              </w:rPr>
              <w:t>УКУПНО</w:t>
            </w:r>
          </w:p>
        </w:tc>
      </w:tr>
      <w:tr w:rsidR="00D46789" w:rsidRPr="00C44CB0" w14:paraId="7C6FE0EF" w14:textId="77777777" w:rsidTr="0074154A">
        <w:trPr>
          <w:gridAfter w:val="1"/>
          <w:wAfter w:w="55" w:type="dxa"/>
          <w:trHeight w:val="292"/>
        </w:trPr>
        <w:tc>
          <w:tcPr>
            <w:tcW w:w="180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10C7A19" w14:textId="77777777" w:rsidR="00D46789" w:rsidRPr="00C44CB0" w:rsidRDefault="00D46789" w:rsidP="00C44C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56B4C8AE" w14:textId="77777777" w:rsidR="00D46789" w:rsidRPr="00C44CB0" w:rsidRDefault="00D46789" w:rsidP="00633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16</w:t>
            </w:r>
          </w:p>
        </w:tc>
        <w:tc>
          <w:tcPr>
            <w:tcW w:w="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01B23F9B" w14:textId="1081ACF2" w:rsidR="00D46789" w:rsidRPr="00C44CB0" w:rsidRDefault="00D46789" w:rsidP="00633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2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2E3ED1D6" w14:textId="77777777" w:rsidR="00D46789" w:rsidRPr="00C44CB0" w:rsidRDefault="00D46789" w:rsidP="00633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592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3B04BEE2" w14:textId="77777777" w:rsidR="00D46789" w:rsidRPr="00C44CB0" w:rsidRDefault="00D46789" w:rsidP="00633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74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03CE32AA" w14:textId="77777777" w:rsidR="00D46789" w:rsidRPr="00C44CB0" w:rsidRDefault="00D46789" w:rsidP="00633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187A6566" w14:textId="607774C2" w:rsidR="00D46789" w:rsidRPr="00D46789" w:rsidRDefault="00D46789" w:rsidP="00633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  <w:t>2</w:t>
            </w:r>
          </w:p>
        </w:tc>
        <w:tc>
          <w:tcPr>
            <w:tcW w:w="5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0C0A8452" w14:textId="77777777" w:rsidR="00D46789" w:rsidRPr="00C44CB0" w:rsidRDefault="00D46789" w:rsidP="00633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0A830619" w14:textId="2CC6E53A" w:rsidR="00D46789" w:rsidRPr="00D46789" w:rsidRDefault="00D46789" w:rsidP="00633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  <w:t>432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58F62CDE" w14:textId="77777777" w:rsidR="00D46789" w:rsidRPr="00C44CB0" w:rsidRDefault="00D46789" w:rsidP="00633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77242A4B" w14:textId="77777777" w:rsidR="00D46789" w:rsidRPr="00C44CB0" w:rsidRDefault="00D46789" w:rsidP="00633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58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417783CB" w14:textId="7F4684FA" w:rsidR="00D46789" w:rsidRPr="00D46789" w:rsidRDefault="00D46789" w:rsidP="00633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  <w:t>11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478362B2" w14:textId="77777777" w:rsidR="00D46789" w:rsidRPr="00C44CB0" w:rsidRDefault="00D46789" w:rsidP="00633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7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166E2680" w14:textId="7249493C" w:rsidR="00D46789" w:rsidRPr="00D46789" w:rsidRDefault="00D46789" w:rsidP="00633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  <w:t>385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7B8B6669" w14:textId="77777777" w:rsidR="00D46789" w:rsidRPr="00C44CB0" w:rsidRDefault="00D46789" w:rsidP="00633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2DE4B658" w14:textId="77777777" w:rsidR="00D46789" w:rsidRPr="00C44CB0" w:rsidRDefault="00D46789" w:rsidP="00633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3A340C89" w14:textId="004AAA10" w:rsidR="00D46789" w:rsidRPr="00D46789" w:rsidRDefault="00D46789" w:rsidP="00633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  <w:t>12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7C7E1132" w14:textId="77777777" w:rsidR="00D46789" w:rsidRPr="00C44CB0" w:rsidRDefault="00D46789" w:rsidP="00633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0B66B0EA" w14:textId="5D2F25C5" w:rsidR="00D46789" w:rsidRPr="00D46789" w:rsidRDefault="00D46789" w:rsidP="00633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  <w:t>372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2774FB76" w14:textId="77777777" w:rsidR="00D46789" w:rsidRPr="00C44CB0" w:rsidRDefault="00D46789" w:rsidP="00633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4DDF9D55" w14:textId="77777777" w:rsidR="00D46789" w:rsidRPr="00C44CB0" w:rsidRDefault="00D46789" w:rsidP="00633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6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16A399F4" w14:textId="578570BA" w:rsidR="00D46789" w:rsidRPr="00D46789" w:rsidRDefault="00D46789" w:rsidP="00633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  <w:t>1781</w:t>
            </w:r>
          </w:p>
        </w:tc>
        <w:tc>
          <w:tcPr>
            <w:tcW w:w="4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1D55D17A" w14:textId="77777777" w:rsidR="00D46789" w:rsidRPr="00C44CB0" w:rsidRDefault="00D46789" w:rsidP="00633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  <w:t>74</w:t>
            </w:r>
          </w:p>
        </w:tc>
        <w:tc>
          <w:tcPr>
            <w:tcW w:w="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62DAFA94" w14:textId="77777777" w:rsidR="00D46789" w:rsidRPr="00C44CB0" w:rsidRDefault="00D46789" w:rsidP="00633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center"/>
            <w:hideMark/>
          </w:tcPr>
          <w:p w14:paraId="05CBF482" w14:textId="522897EA" w:rsidR="00D46789" w:rsidRPr="00D46789" w:rsidRDefault="00D46789" w:rsidP="00633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  <w:t>1855</w:t>
            </w:r>
          </w:p>
        </w:tc>
      </w:tr>
      <w:tr w:rsidR="00D46789" w:rsidRPr="00C44CB0" w14:paraId="21347C9F" w14:textId="77777777" w:rsidTr="0074154A">
        <w:trPr>
          <w:gridAfter w:val="1"/>
          <w:wAfter w:w="55" w:type="dxa"/>
          <w:trHeight w:val="320"/>
        </w:trPr>
        <w:tc>
          <w:tcPr>
            <w:tcW w:w="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153C7D" w14:textId="77777777" w:rsidR="00D46789" w:rsidRPr="00C44CB0" w:rsidRDefault="00D46789" w:rsidP="00C44C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1.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BE776E" w14:textId="77777777" w:rsidR="00D46789" w:rsidRPr="00C44CB0" w:rsidRDefault="00D46789" w:rsidP="00C44C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Српски језик и књижевност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F87FB8" w14:textId="77777777" w:rsidR="00D46789" w:rsidRPr="00C44CB0" w:rsidRDefault="00D46789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3</w:t>
            </w:r>
          </w:p>
        </w:tc>
        <w:tc>
          <w:tcPr>
            <w:tcW w:w="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DCF345" w14:textId="77777777" w:rsidR="00D46789" w:rsidRPr="00C44CB0" w:rsidRDefault="00D46789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  <w:p w14:paraId="442247C2" w14:textId="34BB4F46" w:rsidR="00D46789" w:rsidRPr="00C44CB0" w:rsidRDefault="00D46789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27C95F" w14:textId="77777777" w:rsidR="00D46789" w:rsidRPr="00C44CB0" w:rsidRDefault="00D46789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111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6530ED" w14:textId="77777777" w:rsidR="00D46789" w:rsidRPr="00C44CB0" w:rsidRDefault="00D46789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3E8E4C" w14:textId="77777777" w:rsidR="00D46789" w:rsidRPr="00C44CB0" w:rsidRDefault="00D46789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  <w:p w14:paraId="16C878FF" w14:textId="5076DE64" w:rsidR="00D46789" w:rsidRPr="00C44CB0" w:rsidRDefault="00D46789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D69898" w14:textId="77777777" w:rsidR="00D46789" w:rsidRPr="00C44CB0" w:rsidRDefault="00D46789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3</w:t>
            </w:r>
          </w:p>
        </w:tc>
        <w:tc>
          <w:tcPr>
            <w:tcW w:w="5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948731" w14:textId="77777777" w:rsidR="00D46789" w:rsidRPr="00C44CB0" w:rsidRDefault="00D46789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  <w:p w14:paraId="367735D8" w14:textId="607599A7" w:rsidR="00D46789" w:rsidRPr="00C44CB0" w:rsidRDefault="00D46789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596B13" w14:textId="77777777" w:rsidR="00D46789" w:rsidRPr="00C44CB0" w:rsidRDefault="00D46789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108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601A87" w14:textId="77777777" w:rsidR="00D46789" w:rsidRPr="00C44CB0" w:rsidRDefault="00D46789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  <w:p w14:paraId="255287AD" w14:textId="7DD9D8D3" w:rsidR="00D46789" w:rsidRPr="00C44CB0" w:rsidRDefault="00D46789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2BCBB1" w14:textId="77777777" w:rsidR="00D46789" w:rsidRPr="00C44CB0" w:rsidRDefault="00D46789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58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3228F5" w14:textId="77777777" w:rsidR="00D46789" w:rsidRPr="00C44CB0" w:rsidRDefault="00D46789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3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3B0D1C" w14:textId="77777777" w:rsidR="00D46789" w:rsidRPr="00C44CB0" w:rsidRDefault="00D46789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  <w:p w14:paraId="3110C3D1" w14:textId="1A96EE27" w:rsidR="00D46789" w:rsidRPr="00C44CB0" w:rsidRDefault="00D46789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7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3501DD" w14:textId="77777777" w:rsidR="00D46789" w:rsidRPr="00C44CB0" w:rsidRDefault="00D46789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105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30453F" w14:textId="77777777" w:rsidR="00D46789" w:rsidRPr="00C44CB0" w:rsidRDefault="00D46789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  <w:p w14:paraId="5E6D763A" w14:textId="43DE8F67" w:rsidR="00D46789" w:rsidRPr="00C44CB0" w:rsidRDefault="00D46789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5D66D0" w14:textId="77777777" w:rsidR="00D46789" w:rsidRPr="00C44CB0" w:rsidRDefault="00D46789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3E07F1" w14:textId="77777777" w:rsidR="00D46789" w:rsidRPr="00C44CB0" w:rsidRDefault="00D46789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9562A0" w14:textId="77777777" w:rsidR="00D46789" w:rsidRPr="00C44CB0" w:rsidRDefault="00D46789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  <w:p w14:paraId="21A88A7A" w14:textId="4A9C69D8" w:rsidR="00D46789" w:rsidRPr="00C44CB0" w:rsidRDefault="00D46789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D52596" w14:textId="4E33BF8E" w:rsidR="00D46789" w:rsidRPr="00D90BD1" w:rsidRDefault="00D46789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9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  <w:t>3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BB8A8B" w14:textId="77777777" w:rsidR="00D46789" w:rsidRPr="00C44CB0" w:rsidRDefault="00D46789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  <w:p w14:paraId="38F792AD" w14:textId="68DA5353" w:rsidR="00D46789" w:rsidRPr="00C44CB0" w:rsidRDefault="00D46789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C2C5AD" w14:textId="77777777" w:rsidR="00D46789" w:rsidRPr="00C44CB0" w:rsidRDefault="00D46789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6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26349F" w14:textId="72A21158" w:rsidR="00D46789" w:rsidRPr="00D90BD1" w:rsidRDefault="00D46789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4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  <w:t>17</w:t>
            </w:r>
          </w:p>
        </w:tc>
        <w:tc>
          <w:tcPr>
            <w:tcW w:w="4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BD8921" w14:textId="77777777" w:rsidR="00D46789" w:rsidRPr="00C44CB0" w:rsidRDefault="00D46789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232D35" w14:textId="77777777" w:rsidR="00D46789" w:rsidRPr="00C44CB0" w:rsidRDefault="00D46789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  <w:p w14:paraId="0CFBD339" w14:textId="5D649E8B" w:rsidR="00D46789" w:rsidRPr="00C44CB0" w:rsidRDefault="00D46789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E2DC91" w14:textId="2D8332BC" w:rsidR="00D46789" w:rsidRPr="00D90BD1" w:rsidRDefault="00D46789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  <w:t>417</w:t>
            </w:r>
          </w:p>
        </w:tc>
      </w:tr>
      <w:tr w:rsidR="00D46789" w:rsidRPr="00C44CB0" w14:paraId="0EDC4520" w14:textId="77777777" w:rsidTr="0074154A">
        <w:trPr>
          <w:gridAfter w:val="1"/>
          <w:wAfter w:w="55" w:type="dxa"/>
          <w:trHeight w:val="320"/>
        </w:trPr>
        <w:tc>
          <w:tcPr>
            <w:tcW w:w="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9DA059" w14:textId="77777777" w:rsidR="00D46789" w:rsidRPr="00C44CB0" w:rsidRDefault="00D46789" w:rsidP="00C44C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2.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1D6633" w14:textId="77777777" w:rsidR="00D46789" w:rsidRPr="00C44CB0" w:rsidRDefault="00D46789" w:rsidP="00C44C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Страни језик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E693B5" w14:textId="77777777" w:rsidR="00D46789" w:rsidRPr="00C44CB0" w:rsidRDefault="00D46789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2</w:t>
            </w:r>
          </w:p>
        </w:tc>
        <w:tc>
          <w:tcPr>
            <w:tcW w:w="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B7A991" w14:textId="77777777" w:rsidR="00D46789" w:rsidRPr="00C44CB0" w:rsidRDefault="00D46789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  <w:p w14:paraId="4090B1F7" w14:textId="7ACCE69A" w:rsidR="00D46789" w:rsidRPr="00C44CB0" w:rsidRDefault="00D46789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081D50" w14:textId="77777777" w:rsidR="00D46789" w:rsidRPr="00C44CB0" w:rsidRDefault="00D46789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74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592B99" w14:textId="77777777" w:rsidR="00D46789" w:rsidRPr="00C44CB0" w:rsidRDefault="00D46789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51919A" w14:textId="77777777" w:rsidR="00D46789" w:rsidRPr="00C44CB0" w:rsidRDefault="00D46789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  <w:p w14:paraId="102AAC91" w14:textId="1A4F7BEA" w:rsidR="00D46789" w:rsidRPr="00C44CB0" w:rsidRDefault="00D46789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2AE595" w14:textId="77777777" w:rsidR="00D46789" w:rsidRPr="00C44CB0" w:rsidRDefault="00D46789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2</w:t>
            </w:r>
          </w:p>
        </w:tc>
        <w:tc>
          <w:tcPr>
            <w:tcW w:w="5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774664" w14:textId="77777777" w:rsidR="00D46789" w:rsidRPr="00C44CB0" w:rsidRDefault="00D46789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  <w:p w14:paraId="25B6F52B" w14:textId="1DB9E447" w:rsidR="00D46789" w:rsidRPr="00C44CB0" w:rsidRDefault="00D46789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E829FD" w14:textId="77777777" w:rsidR="00D46789" w:rsidRPr="00C44CB0" w:rsidRDefault="00D46789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72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86FB34" w14:textId="77777777" w:rsidR="00D46789" w:rsidRPr="00C44CB0" w:rsidRDefault="00D46789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  <w:p w14:paraId="662F6DF7" w14:textId="3B86C02B" w:rsidR="00D46789" w:rsidRPr="00C44CB0" w:rsidRDefault="00D46789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9A8C60" w14:textId="77777777" w:rsidR="00D46789" w:rsidRPr="00C44CB0" w:rsidRDefault="00D46789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58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080B13" w14:textId="77777777" w:rsidR="00D46789" w:rsidRPr="00C44CB0" w:rsidRDefault="00D46789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2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0C18FE" w14:textId="77777777" w:rsidR="00D46789" w:rsidRPr="00C44CB0" w:rsidRDefault="00D46789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  <w:p w14:paraId="2BE8C775" w14:textId="0075A373" w:rsidR="00D46789" w:rsidRPr="00C44CB0" w:rsidRDefault="00D46789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7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38AA46" w14:textId="77777777" w:rsidR="00D46789" w:rsidRPr="00C44CB0" w:rsidRDefault="00D46789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70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CEED6D" w14:textId="77777777" w:rsidR="00D46789" w:rsidRPr="00C44CB0" w:rsidRDefault="00D46789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  <w:p w14:paraId="39AFA973" w14:textId="6755FCC5" w:rsidR="00D46789" w:rsidRPr="00C44CB0" w:rsidRDefault="00D46789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048602" w14:textId="77777777" w:rsidR="00D46789" w:rsidRPr="00C44CB0" w:rsidRDefault="00D46789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95BD69" w14:textId="77777777" w:rsidR="00D46789" w:rsidRPr="00C44CB0" w:rsidRDefault="00D46789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A6774C" w14:textId="77777777" w:rsidR="00D46789" w:rsidRPr="00C44CB0" w:rsidRDefault="00D46789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  <w:p w14:paraId="7298AF94" w14:textId="138439B4" w:rsidR="00D46789" w:rsidRPr="00C44CB0" w:rsidRDefault="00D46789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94BBA5" w14:textId="3B6963D3" w:rsidR="00D46789" w:rsidRPr="00D90BD1" w:rsidRDefault="00D46789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  <w:t>2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8965B9" w14:textId="77777777" w:rsidR="00D46789" w:rsidRPr="00C44CB0" w:rsidRDefault="00D46789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  <w:p w14:paraId="6E97C95A" w14:textId="7EB9373F" w:rsidR="00D46789" w:rsidRPr="00C44CB0" w:rsidRDefault="00D46789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148232" w14:textId="77777777" w:rsidR="00D46789" w:rsidRPr="00C44CB0" w:rsidRDefault="00D46789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6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D3A5C9" w14:textId="62522472" w:rsidR="00D46789" w:rsidRPr="00D90BD1" w:rsidRDefault="00D46789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  <w:t>278</w:t>
            </w:r>
          </w:p>
        </w:tc>
        <w:tc>
          <w:tcPr>
            <w:tcW w:w="4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8BDFE4" w14:textId="77777777" w:rsidR="00D46789" w:rsidRPr="00C44CB0" w:rsidRDefault="00D46789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3180C2" w14:textId="77777777" w:rsidR="00D46789" w:rsidRPr="00C44CB0" w:rsidRDefault="00D46789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  <w:p w14:paraId="1EE5933A" w14:textId="5AB99FBA" w:rsidR="00D46789" w:rsidRPr="00C44CB0" w:rsidRDefault="00D46789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4DE1CC" w14:textId="1EBE2A06" w:rsidR="00D46789" w:rsidRPr="00D90BD1" w:rsidRDefault="00D46789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  <w:t>278</w:t>
            </w:r>
          </w:p>
        </w:tc>
      </w:tr>
      <w:tr w:rsidR="00D46789" w:rsidRPr="00C44CB0" w14:paraId="3652FCE9" w14:textId="77777777" w:rsidTr="0074154A">
        <w:trPr>
          <w:gridAfter w:val="1"/>
          <w:wAfter w:w="55" w:type="dxa"/>
          <w:trHeight w:val="320"/>
        </w:trPr>
        <w:tc>
          <w:tcPr>
            <w:tcW w:w="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549353" w14:textId="77777777" w:rsidR="00D46789" w:rsidRPr="00C44CB0" w:rsidRDefault="00D46789" w:rsidP="00C44C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3.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A4A18E" w14:textId="77777777" w:rsidR="00D46789" w:rsidRPr="00C44CB0" w:rsidRDefault="00D46789" w:rsidP="00C44C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Физичко васпитање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D6AC97" w14:textId="77777777" w:rsidR="00D46789" w:rsidRPr="00C44CB0" w:rsidRDefault="00D46789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2</w:t>
            </w:r>
          </w:p>
        </w:tc>
        <w:tc>
          <w:tcPr>
            <w:tcW w:w="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11930F" w14:textId="77777777" w:rsidR="00D46789" w:rsidRPr="00C44CB0" w:rsidRDefault="00D46789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  <w:p w14:paraId="2B9C96CB" w14:textId="581288A9" w:rsidR="00D46789" w:rsidRPr="00C44CB0" w:rsidRDefault="00D46789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51B234" w14:textId="77777777" w:rsidR="00D46789" w:rsidRPr="00C44CB0" w:rsidRDefault="00D46789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74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2E412B" w14:textId="77777777" w:rsidR="00D46789" w:rsidRPr="00C44CB0" w:rsidRDefault="00D46789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A0AD50" w14:textId="77777777" w:rsidR="00D46789" w:rsidRPr="00C44CB0" w:rsidRDefault="00D46789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  <w:p w14:paraId="6D0C8E7C" w14:textId="626FFF44" w:rsidR="00D46789" w:rsidRPr="00C44CB0" w:rsidRDefault="00D46789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C3288E" w14:textId="77777777" w:rsidR="00D46789" w:rsidRPr="00C44CB0" w:rsidRDefault="00D46789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2</w:t>
            </w:r>
          </w:p>
        </w:tc>
        <w:tc>
          <w:tcPr>
            <w:tcW w:w="5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5EBD8C" w14:textId="77777777" w:rsidR="00D46789" w:rsidRPr="00C44CB0" w:rsidRDefault="00D46789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  <w:p w14:paraId="05DBBDEF" w14:textId="30FC0BD5" w:rsidR="00D46789" w:rsidRPr="00C44CB0" w:rsidRDefault="00D46789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123697" w14:textId="77777777" w:rsidR="00D46789" w:rsidRPr="00C44CB0" w:rsidRDefault="00D46789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72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0A2540" w14:textId="77777777" w:rsidR="00D46789" w:rsidRPr="00C44CB0" w:rsidRDefault="00D46789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  <w:p w14:paraId="311A41C6" w14:textId="0751828E" w:rsidR="00D46789" w:rsidRPr="00C44CB0" w:rsidRDefault="00D46789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5A1F3F" w14:textId="77777777" w:rsidR="00D46789" w:rsidRPr="00C44CB0" w:rsidRDefault="00D46789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58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6D9751" w14:textId="77777777" w:rsidR="00D46789" w:rsidRPr="00C44CB0" w:rsidRDefault="00D46789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2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A470B5" w14:textId="77777777" w:rsidR="00D46789" w:rsidRPr="00C44CB0" w:rsidRDefault="00D46789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  <w:p w14:paraId="3F7617EB" w14:textId="4BC8C7C3" w:rsidR="00D46789" w:rsidRPr="00C44CB0" w:rsidRDefault="00D46789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7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806A31" w14:textId="77777777" w:rsidR="00D46789" w:rsidRPr="00C44CB0" w:rsidRDefault="00D46789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70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84C993" w14:textId="77777777" w:rsidR="00D46789" w:rsidRPr="00C44CB0" w:rsidRDefault="00D46789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  <w:p w14:paraId="66DCAE85" w14:textId="654552C2" w:rsidR="00D46789" w:rsidRPr="00C44CB0" w:rsidRDefault="00D46789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200F9D" w14:textId="77777777" w:rsidR="00D46789" w:rsidRPr="00C44CB0" w:rsidRDefault="00D46789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03D812" w14:textId="77777777" w:rsidR="00D46789" w:rsidRPr="00C44CB0" w:rsidRDefault="00D46789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1BA31A" w14:textId="77777777" w:rsidR="00D46789" w:rsidRPr="00C44CB0" w:rsidRDefault="00D46789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  <w:p w14:paraId="57C971A0" w14:textId="566656C5" w:rsidR="00D46789" w:rsidRPr="00C44CB0" w:rsidRDefault="00D46789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18EA54" w14:textId="50EB27B8" w:rsidR="00D46789" w:rsidRPr="00D90BD1" w:rsidRDefault="00D46789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  <w:t>2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ECFF2D" w14:textId="77777777" w:rsidR="00D46789" w:rsidRPr="00C44CB0" w:rsidRDefault="00D46789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  <w:p w14:paraId="611E3E23" w14:textId="13E561FE" w:rsidR="00D46789" w:rsidRPr="00C44CB0" w:rsidRDefault="00D46789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42C1C5" w14:textId="77777777" w:rsidR="00D46789" w:rsidRPr="00C44CB0" w:rsidRDefault="00D46789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6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108279" w14:textId="34AFD8BE" w:rsidR="00D46789" w:rsidRPr="00D90BD1" w:rsidRDefault="00D46789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  <w:t>278</w:t>
            </w:r>
          </w:p>
        </w:tc>
        <w:tc>
          <w:tcPr>
            <w:tcW w:w="4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6A48FB" w14:textId="77777777" w:rsidR="00D46789" w:rsidRPr="00C44CB0" w:rsidRDefault="00D46789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90C18C" w14:textId="77777777" w:rsidR="00D46789" w:rsidRPr="00C44CB0" w:rsidRDefault="00D46789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  <w:p w14:paraId="189129EE" w14:textId="365BB08C" w:rsidR="00D46789" w:rsidRPr="00C44CB0" w:rsidRDefault="00D46789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024663" w14:textId="70281D05" w:rsidR="00D46789" w:rsidRPr="00D90BD1" w:rsidRDefault="00D46789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  <w:t>278</w:t>
            </w:r>
          </w:p>
        </w:tc>
      </w:tr>
      <w:tr w:rsidR="00D46789" w:rsidRPr="00C44CB0" w14:paraId="4955C3C8" w14:textId="77777777" w:rsidTr="0074154A">
        <w:trPr>
          <w:gridAfter w:val="1"/>
          <w:wAfter w:w="55" w:type="dxa"/>
          <w:trHeight w:val="320"/>
        </w:trPr>
        <w:tc>
          <w:tcPr>
            <w:tcW w:w="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BD5249" w14:textId="77777777" w:rsidR="00D46789" w:rsidRPr="00C44CB0" w:rsidRDefault="00D46789" w:rsidP="00C44C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4.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0A739E" w14:textId="77777777" w:rsidR="00D46789" w:rsidRPr="00C44CB0" w:rsidRDefault="00D46789" w:rsidP="00C44C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Математика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02379B" w14:textId="48128665" w:rsidR="00D46789" w:rsidRPr="00D90BD1" w:rsidRDefault="00D46789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  <w:t>3</w:t>
            </w:r>
          </w:p>
        </w:tc>
        <w:tc>
          <w:tcPr>
            <w:tcW w:w="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9D96A1" w14:textId="77777777" w:rsidR="00D46789" w:rsidRPr="00C44CB0" w:rsidRDefault="00D46789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  <w:p w14:paraId="1AD92FCB" w14:textId="206D9944" w:rsidR="00D46789" w:rsidRPr="00C44CB0" w:rsidRDefault="00D46789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0B4601" w14:textId="5A5507C2" w:rsidR="00D46789" w:rsidRPr="00D90BD1" w:rsidRDefault="00D46789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  <w:t>111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89643C" w14:textId="77777777" w:rsidR="00D46789" w:rsidRPr="00C44CB0" w:rsidRDefault="00D46789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AB5581" w14:textId="77777777" w:rsidR="00D46789" w:rsidRPr="00C44CB0" w:rsidRDefault="00D46789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  <w:p w14:paraId="0A4F743F" w14:textId="1427F9EB" w:rsidR="00D46789" w:rsidRPr="00C44CB0" w:rsidRDefault="00D46789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2B57A6" w14:textId="1DD91525" w:rsidR="00D46789" w:rsidRPr="00D90BD1" w:rsidRDefault="00D46789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  <w:t>3</w:t>
            </w:r>
          </w:p>
        </w:tc>
        <w:tc>
          <w:tcPr>
            <w:tcW w:w="5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62E40B" w14:textId="77777777" w:rsidR="00D46789" w:rsidRPr="00C44CB0" w:rsidRDefault="00D46789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  <w:p w14:paraId="27BC6897" w14:textId="47B37A2D" w:rsidR="00D46789" w:rsidRPr="00C44CB0" w:rsidRDefault="00D46789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0536C9" w14:textId="05FCA047" w:rsidR="00D46789" w:rsidRPr="00D90BD1" w:rsidRDefault="00D46789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  <w:t>108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6B401B" w14:textId="77777777" w:rsidR="00D46789" w:rsidRPr="00C44CB0" w:rsidRDefault="00D46789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  <w:p w14:paraId="0D459006" w14:textId="73608F6D" w:rsidR="00D46789" w:rsidRPr="00C44CB0" w:rsidRDefault="00D46789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B2DFD7" w14:textId="77777777" w:rsidR="00D46789" w:rsidRPr="00C44CB0" w:rsidRDefault="00D46789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58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4214A6" w14:textId="002EB5A5" w:rsidR="00D46789" w:rsidRPr="00D90BD1" w:rsidRDefault="00D46789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  <w:t>3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4685AD" w14:textId="77777777" w:rsidR="00D46789" w:rsidRPr="00C44CB0" w:rsidRDefault="00D46789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  <w:p w14:paraId="25A20152" w14:textId="78534337" w:rsidR="00D46789" w:rsidRPr="00C44CB0" w:rsidRDefault="00D46789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7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197384" w14:textId="32CB9E0D" w:rsidR="00D46789" w:rsidRPr="00D90BD1" w:rsidRDefault="00D46789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  <w:t>105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1AF7BE" w14:textId="77777777" w:rsidR="00D46789" w:rsidRPr="00C44CB0" w:rsidRDefault="00D46789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  <w:p w14:paraId="23CE056C" w14:textId="7BD644D1" w:rsidR="00D46789" w:rsidRPr="00C44CB0" w:rsidRDefault="00D46789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B2B343" w14:textId="77777777" w:rsidR="00D46789" w:rsidRPr="00C44CB0" w:rsidRDefault="00D46789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93DF91" w14:textId="39526FDB" w:rsidR="00D46789" w:rsidRPr="00D90BD1" w:rsidRDefault="00D46789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  <w:t>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9DD302" w14:textId="77777777" w:rsidR="00D46789" w:rsidRPr="00C44CB0" w:rsidRDefault="00D46789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  <w:p w14:paraId="7E490CEF" w14:textId="2490EB41" w:rsidR="00D46789" w:rsidRPr="00C44CB0" w:rsidRDefault="00D46789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823412" w14:textId="7012089D" w:rsidR="00D46789" w:rsidRPr="00D90BD1" w:rsidRDefault="00D46789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  <w:t>93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5D7461" w14:textId="77777777" w:rsidR="00D46789" w:rsidRPr="00C44CB0" w:rsidRDefault="00D46789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  <w:p w14:paraId="3B5ED3F7" w14:textId="40CD91C1" w:rsidR="00D46789" w:rsidRPr="00C44CB0" w:rsidRDefault="00D46789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F671B0" w14:textId="77777777" w:rsidR="00D46789" w:rsidRPr="00C44CB0" w:rsidRDefault="00D46789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6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74474C" w14:textId="26D1C73A" w:rsidR="00D46789" w:rsidRPr="00D90BD1" w:rsidRDefault="00D46789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  <w:t>417</w:t>
            </w:r>
          </w:p>
        </w:tc>
        <w:tc>
          <w:tcPr>
            <w:tcW w:w="4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E0310F" w14:textId="77777777" w:rsidR="00D46789" w:rsidRPr="00C44CB0" w:rsidRDefault="00D46789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EBFB05" w14:textId="77777777" w:rsidR="00D46789" w:rsidRPr="00C44CB0" w:rsidRDefault="00D46789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  <w:p w14:paraId="0CDC26C8" w14:textId="35BE4864" w:rsidR="00D46789" w:rsidRPr="00C44CB0" w:rsidRDefault="00D46789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C875A2" w14:textId="73B85002" w:rsidR="00D46789" w:rsidRPr="00D90BD1" w:rsidRDefault="00D46789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  <w:t>417</w:t>
            </w:r>
          </w:p>
        </w:tc>
      </w:tr>
      <w:tr w:rsidR="00D46789" w:rsidRPr="00C44CB0" w14:paraId="33E1B703" w14:textId="77777777" w:rsidTr="0074154A">
        <w:trPr>
          <w:gridAfter w:val="1"/>
          <w:wAfter w:w="55" w:type="dxa"/>
          <w:trHeight w:val="320"/>
        </w:trPr>
        <w:tc>
          <w:tcPr>
            <w:tcW w:w="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AC8AE7" w14:textId="07A3A1BF" w:rsidR="00D46789" w:rsidRPr="00C44CB0" w:rsidRDefault="00D46789" w:rsidP="00D90B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  <w:t>5</w:t>
            </w: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.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5984A1" w14:textId="77777777" w:rsidR="00D46789" w:rsidRPr="00C44CB0" w:rsidRDefault="00D46789" w:rsidP="00C44C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Рачунарство и информатика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41DD9E" w14:textId="77777777" w:rsidR="00D46789" w:rsidRPr="00C44CB0" w:rsidRDefault="00D46789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6A3A71" w14:textId="77777777" w:rsidR="00D46789" w:rsidRPr="00C44CB0" w:rsidRDefault="00D46789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2</w:t>
            </w:r>
          </w:p>
          <w:p w14:paraId="57E27335" w14:textId="5F63A2D2" w:rsidR="00D46789" w:rsidRPr="00C44CB0" w:rsidRDefault="00D46789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6AA607" w14:textId="77777777" w:rsidR="00D46789" w:rsidRPr="00C44CB0" w:rsidRDefault="00D46789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7011FE" w14:textId="77777777" w:rsidR="00D46789" w:rsidRPr="00C44CB0" w:rsidRDefault="00D46789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74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8CD2C6" w14:textId="77777777" w:rsidR="00D46789" w:rsidRPr="00C44CB0" w:rsidRDefault="00D46789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  <w:p w14:paraId="4A782C01" w14:textId="39CABBA1" w:rsidR="00D46789" w:rsidRPr="00C44CB0" w:rsidRDefault="00D46789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3D0497" w14:textId="77777777" w:rsidR="00D46789" w:rsidRPr="00C44CB0" w:rsidRDefault="00D46789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5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0D5A44" w14:textId="77777777" w:rsidR="00D46789" w:rsidRPr="00C44CB0" w:rsidRDefault="00D46789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  <w:p w14:paraId="3083499B" w14:textId="77C8951C" w:rsidR="00D46789" w:rsidRPr="00C44CB0" w:rsidRDefault="00D46789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AB9F11" w14:textId="77777777" w:rsidR="00D46789" w:rsidRPr="00C44CB0" w:rsidRDefault="00D46789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F3E541" w14:textId="77777777" w:rsidR="00D46789" w:rsidRPr="00C44CB0" w:rsidRDefault="00D46789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  <w:p w14:paraId="44B58712" w14:textId="1CC56D04" w:rsidR="00D46789" w:rsidRPr="00C44CB0" w:rsidRDefault="00D46789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0BA95D" w14:textId="77777777" w:rsidR="00D46789" w:rsidRPr="00C44CB0" w:rsidRDefault="00D46789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58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6D16DF" w14:textId="77777777" w:rsidR="00D46789" w:rsidRPr="00C44CB0" w:rsidRDefault="00D46789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9169DC" w14:textId="77777777" w:rsidR="00D46789" w:rsidRPr="00C44CB0" w:rsidRDefault="00D46789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  <w:p w14:paraId="5C294029" w14:textId="67847BE2" w:rsidR="00D46789" w:rsidRPr="00C44CB0" w:rsidRDefault="00D46789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7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8F4CBF" w14:textId="77777777" w:rsidR="00D46789" w:rsidRPr="00C44CB0" w:rsidRDefault="00D46789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EEF9FC" w14:textId="77777777" w:rsidR="00D46789" w:rsidRPr="00C44CB0" w:rsidRDefault="00D46789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  <w:p w14:paraId="2E08C040" w14:textId="6E81D5AB" w:rsidR="00D46789" w:rsidRPr="00C44CB0" w:rsidRDefault="00D46789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C43477" w14:textId="77777777" w:rsidR="00D46789" w:rsidRPr="00C44CB0" w:rsidRDefault="00D46789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1D6B36" w14:textId="77777777" w:rsidR="00D46789" w:rsidRPr="00C44CB0" w:rsidRDefault="00D46789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B1BA69" w14:textId="77777777" w:rsidR="00D46789" w:rsidRPr="00C44CB0" w:rsidRDefault="00D46789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  <w:p w14:paraId="5EBB422C" w14:textId="107F8F86" w:rsidR="00D46789" w:rsidRPr="00C44CB0" w:rsidRDefault="00D46789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E67F14" w14:textId="77777777" w:rsidR="00D46789" w:rsidRPr="00C44CB0" w:rsidRDefault="00D46789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FC0A9F" w14:textId="77777777" w:rsidR="00D46789" w:rsidRPr="00C44CB0" w:rsidRDefault="00D46789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  <w:p w14:paraId="3E774A71" w14:textId="40729647" w:rsidR="00D46789" w:rsidRPr="00C44CB0" w:rsidRDefault="00D46789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6FB2D6" w14:textId="77777777" w:rsidR="00D46789" w:rsidRPr="00C44CB0" w:rsidRDefault="00D46789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6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2C70CB" w14:textId="77777777" w:rsidR="00D46789" w:rsidRPr="00C44CB0" w:rsidRDefault="00D46789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EFE64E" w14:textId="77777777" w:rsidR="00D46789" w:rsidRPr="00C44CB0" w:rsidRDefault="00D46789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74</w:t>
            </w:r>
          </w:p>
        </w:tc>
        <w:tc>
          <w:tcPr>
            <w:tcW w:w="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9D9428" w14:textId="77777777" w:rsidR="00D46789" w:rsidRPr="00C44CB0" w:rsidRDefault="00D46789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  <w:p w14:paraId="2912F81A" w14:textId="333746A2" w:rsidR="00D46789" w:rsidRPr="00C44CB0" w:rsidRDefault="00D46789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C4CC62" w14:textId="77777777" w:rsidR="00D46789" w:rsidRPr="00C44CB0" w:rsidRDefault="00D46789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74</w:t>
            </w:r>
          </w:p>
        </w:tc>
      </w:tr>
      <w:tr w:rsidR="00D46789" w:rsidRPr="00C44CB0" w14:paraId="628E7F38" w14:textId="77777777" w:rsidTr="0074154A">
        <w:trPr>
          <w:gridAfter w:val="1"/>
          <w:wAfter w:w="55" w:type="dxa"/>
          <w:trHeight w:val="320"/>
        </w:trPr>
        <w:tc>
          <w:tcPr>
            <w:tcW w:w="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36C35B" w14:textId="068B1BC8" w:rsidR="00D46789" w:rsidRPr="00C44CB0" w:rsidRDefault="00D46789" w:rsidP="00D90B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  <w:t>6</w:t>
            </w: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.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F16F05" w14:textId="77777777" w:rsidR="00D46789" w:rsidRPr="00C44CB0" w:rsidRDefault="00D46789" w:rsidP="00C44C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Историја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3D017C" w14:textId="77777777" w:rsidR="00D46789" w:rsidRPr="00C44CB0" w:rsidRDefault="00D46789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2</w:t>
            </w:r>
          </w:p>
        </w:tc>
        <w:tc>
          <w:tcPr>
            <w:tcW w:w="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AC84F8" w14:textId="77777777" w:rsidR="00D46789" w:rsidRPr="00C44CB0" w:rsidRDefault="00D46789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  <w:p w14:paraId="7B316262" w14:textId="37C8F6B0" w:rsidR="00D46789" w:rsidRPr="00C44CB0" w:rsidRDefault="00D46789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983340" w14:textId="77777777" w:rsidR="00D46789" w:rsidRPr="00C44CB0" w:rsidRDefault="00D46789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74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F2FC95" w14:textId="77777777" w:rsidR="00D46789" w:rsidRPr="00C44CB0" w:rsidRDefault="00D46789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D91F64" w14:textId="77777777" w:rsidR="00D46789" w:rsidRPr="00C44CB0" w:rsidRDefault="00D46789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  <w:p w14:paraId="3B6C235F" w14:textId="0677753B" w:rsidR="00D46789" w:rsidRPr="00C44CB0" w:rsidRDefault="00D46789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95D837" w14:textId="4CC12C3F" w:rsidR="00D46789" w:rsidRPr="00D90BD1" w:rsidRDefault="00D46789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  <w:t>2</w:t>
            </w:r>
          </w:p>
        </w:tc>
        <w:tc>
          <w:tcPr>
            <w:tcW w:w="5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997DD0" w14:textId="77777777" w:rsidR="00D46789" w:rsidRPr="00C44CB0" w:rsidRDefault="00D46789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  <w:p w14:paraId="001634B0" w14:textId="4A8D87A4" w:rsidR="00D46789" w:rsidRPr="00C44CB0" w:rsidRDefault="00D46789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EFFBC2" w14:textId="79C4E857" w:rsidR="00D46789" w:rsidRPr="00D90BD1" w:rsidRDefault="00D46789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  <w:t>72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611B2C" w14:textId="77777777" w:rsidR="00D46789" w:rsidRPr="00C44CB0" w:rsidRDefault="00D46789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  <w:p w14:paraId="3FF11C8C" w14:textId="322E402F" w:rsidR="00D46789" w:rsidRPr="00C44CB0" w:rsidRDefault="00D46789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E0F4A3" w14:textId="77777777" w:rsidR="00D46789" w:rsidRPr="00C44CB0" w:rsidRDefault="00D46789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58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15D986" w14:textId="77777777" w:rsidR="00D46789" w:rsidRPr="00C44CB0" w:rsidRDefault="00D46789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0DEB8D" w14:textId="77777777" w:rsidR="00D46789" w:rsidRPr="00C44CB0" w:rsidRDefault="00D46789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  <w:p w14:paraId="22A8A674" w14:textId="3BF36F9F" w:rsidR="00D46789" w:rsidRPr="00C44CB0" w:rsidRDefault="00D46789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7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06736D" w14:textId="77777777" w:rsidR="00D46789" w:rsidRPr="00C44CB0" w:rsidRDefault="00D46789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D14D1E" w14:textId="77777777" w:rsidR="00D46789" w:rsidRPr="00C44CB0" w:rsidRDefault="00D46789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  <w:p w14:paraId="324FB0DC" w14:textId="297E5D62" w:rsidR="00D46789" w:rsidRPr="00C44CB0" w:rsidRDefault="00D46789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40B879" w14:textId="77777777" w:rsidR="00D46789" w:rsidRPr="00C44CB0" w:rsidRDefault="00D46789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F1C30C" w14:textId="77777777" w:rsidR="00D46789" w:rsidRPr="00C44CB0" w:rsidRDefault="00D46789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C42164" w14:textId="77777777" w:rsidR="00D46789" w:rsidRPr="00C44CB0" w:rsidRDefault="00D46789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  <w:p w14:paraId="5ACA918C" w14:textId="788EBBB6" w:rsidR="00D46789" w:rsidRPr="00C44CB0" w:rsidRDefault="00D46789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3E8453" w14:textId="77777777" w:rsidR="00D46789" w:rsidRPr="00C44CB0" w:rsidRDefault="00D46789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4259F6" w14:textId="77777777" w:rsidR="00D46789" w:rsidRPr="00C44CB0" w:rsidRDefault="00D46789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  <w:p w14:paraId="6BD70396" w14:textId="1B6F2746" w:rsidR="00D46789" w:rsidRPr="00C44CB0" w:rsidRDefault="00D46789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B19332" w14:textId="77777777" w:rsidR="00D46789" w:rsidRPr="00C44CB0" w:rsidRDefault="00D46789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6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68B45D" w14:textId="332768B4" w:rsidR="00D46789" w:rsidRPr="00C44CB0" w:rsidRDefault="00D46789" w:rsidP="00D90B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  <w:t>146</w:t>
            </w:r>
          </w:p>
        </w:tc>
        <w:tc>
          <w:tcPr>
            <w:tcW w:w="4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DC2D67" w14:textId="77777777" w:rsidR="00D46789" w:rsidRPr="00C44CB0" w:rsidRDefault="00D46789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0592CE" w14:textId="77777777" w:rsidR="00D46789" w:rsidRPr="00C44CB0" w:rsidRDefault="00D46789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  <w:p w14:paraId="37F041D4" w14:textId="587A1F09" w:rsidR="00D46789" w:rsidRPr="00C44CB0" w:rsidRDefault="00D46789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1A2F1F" w14:textId="39BACD93" w:rsidR="00D46789" w:rsidRPr="00D90BD1" w:rsidRDefault="00D46789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  <w:t>146</w:t>
            </w:r>
          </w:p>
        </w:tc>
      </w:tr>
      <w:tr w:rsidR="00D46789" w:rsidRPr="00C44CB0" w14:paraId="71F2BD48" w14:textId="77777777" w:rsidTr="0074154A">
        <w:trPr>
          <w:gridAfter w:val="1"/>
          <w:wAfter w:w="55" w:type="dxa"/>
          <w:trHeight w:val="320"/>
        </w:trPr>
        <w:tc>
          <w:tcPr>
            <w:tcW w:w="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4EB36F" w14:textId="53235A18" w:rsidR="00D46789" w:rsidRPr="00C44CB0" w:rsidRDefault="00D46789" w:rsidP="00C44C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  <w:t>7</w:t>
            </w: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.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465B27" w14:textId="77777777" w:rsidR="00D46789" w:rsidRPr="00C44CB0" w:rsidRDefault="00D46789" w:rsidP="00C44C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Географија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23B8FC" w14:textId="77777777" w:rsidR="00D46789" w:rsidRPr="00C44CB0" w:rsidRDefault="00D46789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2</w:t>
            </w:r>
          </w:p>
        </w:tc>
        <w:tc>
          <w:tcPr>
            <w:tcW w:w="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A2C451" w14:textId="77777777" w:rsidR="00D46789" w:rsidRPr="00C44CB0" w:rsidRDefault="00D46789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  <w:p w14:paraId="26754F38" w14:textId="0425D681" w:rsidR="00D46789" w:rsidRPr="00C44CB0" w:rsidRDefault="00D46789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6CEAD0" w14:textId="77777777" w:rsidR="00D46789" w:rsidRPr="00C44CB0" w:rsidRDefault="00D46789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74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79203D" w14:textId="77777777" w:rsidR="00D46789" w:rsidRPr="00C44CB0" w:rsidRDefault="00D46789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D58A08" w14:textId="77777777" w:rsidR="00D46789" w:rsidRPr="00C44CB0" w:rsidRDefault="00D46789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  <w:p w14:paraId="6A5DD64E" w14:textId="57450B76" w:rsidR="00D46789" w:rsidRPr="00C44CB0" w:rsidRDefault="00D46789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F352AB" w14:textId="77777777" w:rsidR="00D46789" w:rsidRPr="00C44CB0" w:rsidRDefault="00D46789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5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16A5B0" w14:textId="77777777" w:rsidR="00D46789" w:rsidRPr="00C44CB0" w:rsidRDefault="00D46789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  <w:p w14:paraId="463659E6" w14:textId="4A5BD567" w:rsidR="00D46789" w:rsidRPr="00C44CB0" w:rsidRDefault="00D46789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23A8DE" w14:textId="77777777" w:rsidR="00D46789" w:rsidRPr="00C44CB0" w:rsidRDefault="00D46789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C8A751" w14:textId="77777777" w:rsidR="00D46789" w:rsidRPr="00C44CB0" w:rsidRDefault="00D46789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  <w:p w14:paraId="37196991" w14:textId="028516CF" w:rsidR="00D46789" w:rsidRPr="00C44CB0" w:rsidRDefault="00D46789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F3BA43" w14:textId="77777777" w:rsidR="00D46789" w:rsidRPr="00C44CB0" w:rsidRDefault="00D46789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58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3D8D54" w14:textId="77777777" w:rsidR="00D46789" w:rsidRPr="00C44CB0" w:rsidRDefault="00D46789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5D2843" w14:textId="77777777" w:rsidR="00D46789" w:rsidRPr="00C44CB0" w:rsidRDefault="00D46789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  <w:p w14:paraId="70A61D47" w14:textId="61A2A33C" w:rsidR="00D46789" w:rsidRPr="00C44CB0" w:rsidRDefault="00D46789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7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BE2907" w14:textId="77777777" w:rsidR="00D46789" w:rsidRPr="00C44CB0" w:rsidRDefault="00D46789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D471AE" w14:textId="77777777" w:rsidR="00D46789" w:rsidRPr="00C44CB0" w:rsidRDefault="00D46789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  <w:p w14:paraId="7210F79F" w14:textId="436E0577" w:rsidR="00D46789" w:rsidRPr="00C44CB0" w:rsidRDefault="00D46789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F88D9E" w14:textId="77777777" w:rsidR="00D46789" w:rsidRPr="00C44CB0" w:rsidRDefault="00D46789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5DADCE" w14:textId="77777777" w:rsidR="00D46789" w:rsidRPr="00C44CB0" w:rsidRDefault="00D46789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BF7713" w14:textId="77777777" w:rsidR="00D46789" w:rsidRPr="00C44CB0" w:rsidRDefault="00D46789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  <w:p w14:paraId="7236C4AA" w14:textId="6444DC2C" w:rsidR="00D46789" w:rsidRPr="00C44CB0" w:rsidRDefault="00D46789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2392E9" w14:textId="77777777" w:rsidR="00D46789" w:rsidRPr="00C44CB0" w:rsidRDefault="00D46789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66FDE2" w14:textId="77777777" w:rsidR="00D46789" w:rsidRPr="00C44CB0" w:rsidRDefault="00D46789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  <w:p w14:paraId="6A8B2E3B" w14:textId="05969F39" w:rsidR="00D46789" w:rsidRPr="00C44CB0" w:rsidRDefault="00D46789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798BFD" w14:textId="77777777" w:rsidR="00D46789" w:rsidRPr="00C44CB0" w:rsidRDefault="00D46789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6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FC51BC" w14:textId="77777777" w:rsidR="00D46789" w:rsidRPr="00C44CB0" w:rsidRDefault="00D46789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74</w:t>
            </w:r>
          </w:p>
        </w:tc>
        <w:tc>
          <w:tcPr>
            <w:tcW w:w="4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D877A3" w14:textId="77777777" w:rsidR="00D46789" w:rsidRPr="00C44CB0" w:rsidRDefault="00D46789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E9CC23" w14:textId="77777777" w:rsidR="00D46789" w:rsidRPr="00C44CB0" w:rsidRDefault="00D46789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  <w:p w14:paraId="02659BCC" w14:textId="792CF617" w:rsidR="00D46789" w:rsidRPr="00C44CB0" w:rsidRDefault="00D46789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169F87" w14:textId="77777777" w:rsidR="00D46789" w:rsidRPr="00C44CB0" w:rsidRDefault="00D46789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74</w:t>
            </w:r>
          </w:p>
        </w:tc>
      </w:tr>
      <w:tr w:rsidR="00D46789" w:rsidRPr="00C44CB0" w14:paraId="2539C669" w14:textId="77777777" w:rsidTr="0074154A">
        <w:trPr>
          <w:gridAfter w:val="1"/>
          <w:wAfter w:w="55" w:type="dxa"/>
          <w:trHeight w:val="320"/>
        </w:trPr>
        <w:tc>
          <w:tcPr>
            <w:tcW w:w="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DCAB50" w14:textId="7BDC875D" w:rsidR="00D46789" w:rsidRPr="00C44CB0" w:rsidRDefault="00D46789" w:rsidP="00C44C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  <w:t>8</w:t>
            </w: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.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A4ECB0" w14:textId="77777777" w:rsidR="00D46789" w:rsidRPr="00C44CB0" w:rsidRDefault="00D46789" w:rsidP="00C44C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Биологија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18E07F" w14:textId="3C942A3E" w:rsidR="00D46789" w:rsidRPr="00D90BD1" w:rsidRDefault="00D46789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  <w:t>2</w:t>
            </w:r>
          </w:p>
        </w:tc>
        <w:tc>
          <w:tcPr>
            <w:tcW w:w="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E1D293" w14:textId="77777777" w:rsidR="00D46789" w:rsidRPr="00C44CB0" w:rsidRDefault="00D46789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  <w:p w14:paraId="223CF82C" w14:textId="730E6912" w:rsidR="00D46789" w:rsidRPr="00C44CB0" w:rsidRDefault="00D46789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0986E7" w14:textId="01AD13CD" w:rsidR="00D46789" w:rsidRPr="00D90BD1" w:rsidRDefault="00D46789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  <w:t>74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891A5E" w14:textId="77777777" w:rsidR="00D46789" w:rsidRPr="00C44CB0" w:rsidRDefault="00D46789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7C9DB6" w14:textId="77777777" w:rsidR="00D46789" w:rsidRPr="00C44CB0" w:rsidRDefault="00D46789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  <w:p w14:paraId="3E528CD0" w14:textId="5F1B9DAB" w:rsidR="00D46789" w:rsidRPr="00C44CB0" w:rsidRDefault="00D46789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F0E991" w14:textId="31910CB1" w:rsidR="00D46789" w:rsidRPr="00C44CB0" w:rsidRDefault="00D46789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5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32A7E7" w14:textId="31C3DA71" w:rsidR="00D46789" w:rsidRPr="00C44CB0" w:rsidRDefault="00D46789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602096" w14:textId="67DD599D" w:rsidR="00D46789" w:rsidRPr="00C44CB0" w:rsidRDefault="00D46789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8BA9B1" w14:textId="77777777" w:rsidR="00D46789" w:rsidRPr="00C44CB0" w:rsidRDefault="00D46789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  <w:p w14:paraId="66BD125D" w14:textId="5C907955" w:rsidR="00D46789" w:rsidRPr="00C44CB0" w:rsidRDefault="00D46789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766381" w14:textId="77777777" w:rsidR="00D46789" w:rsidRPr="00C44CB0" w:rsidRDefault="00D46789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58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D45762" w14:textId="77777777" w:rsidR="00D46789" w:rsidRPr="00C44CB0" w:rsidRDefault="00D46789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C26EC4" w14:textId="77777777" w:rsidR="00D46789" w:rsidRPr="00C44CB0" w:rsidRDefault="00D46789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  <w:p w14:paraId="67EA0873" w14:textId="03AF57A8" w:rsidR="00D46789" w:rsidRPr="00C44CB0" w:rsidRDefault="00D46789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7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532255" w14:textId="77777777" w:rsidR="00D46789" w:rsidRPr="00C44CB0" w:rsidRDefault="00D46789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3D6EBD" w14:textId="77777777" w:rsidR="00D46789" w:rsidRPr="00C44CB0" w:rsidRDefault="00D46789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  <w:p w14:paraId="15E4025B" w14:textId="5E4BEFDA" w:rsidR="00D46789" w:rsidRPr="00C44CB0" w:rsidRDefault="00D46789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3B230A" w14:textId="77777777" w:rsidR="00D46789" w:rsidRPr="00C44CB0" w:rsidRDefault="00D46789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BC297F" w14:textId="77777777" w:rsidR="00D46789" w:rsidRPr="00C44CB0" w:rsidRDefault="00D46789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AE95E7" w14:textId="77777777" w:rsidR="00D46789" w:rsidRPr="00C44CB0" w:rsidRDefault="00D46789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  <w:p w14:paraId="3ACBF85C" w14:textId="7E74D8D0" w:rsidR="00D46789" w:rsidRPr="00C44CB0" w:rsidRDefault="00D46789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03B9B0" w14:textId="77777777" w:rsidR="00D46789" w:rsidRPr="00C44CB0" w:rsidRDefault="00D46789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80D190" w14:textId="77777777" w:rsidR="00D46789" w:rsidRPr="00C44CB0" w:rsidRDefault="00D46789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  <w:p w14:paraId="42395BC7" w14:textId="599371C7" w:rsidR="00D46789" w:rsidRPr="00C44CB0" w:rsidRDefault="00D46789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82A7A7" w14:textId="77777777" w:rsidR="00D46789" w:rsidRPr="00C44CB0" w:rsidRDefault="00D46789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6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667AA7" w14:textId="1D2DA602" w:rsidR="00D46789" w:rsidRPr="00D90BD1" w:rsidRDefault="00D46789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7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  <w:t>4</w:t>
            </w:r>
          </w:p>
        </w:tc>
        <w:tc>
          <w:tcPr>
            <w:tcW w:w="4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7C08FF" w14:textId="77777777" w:rsidR="00D46789" w:rsidRPr="00C44CB0" w:rsidRDefault="00D46789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9F4D1A" w14:textId="77777777" w:rsidR="00D46789" w:rsidRPr="00C44CB0" w:rsidRDefault="00D46789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  <w:p w14:paraId="4B3F0784" w14:textId="279BA1EA" w:rsidR="00D46789" w:rsidRPr="00C44CB0" w:rsidRDefault="00D46789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1037CE" w14:textId="53E24AAC" w:rsidR="00D46789" w:rsidRPr="00D90BD1" w:rsidRDefault="00D46789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  <w:t>74</w:t>
            </w:r>
          </w:p>
        </w:tc>
      </w:tr>
      <w:tr w:rsidR="00D46789" w:rsidRPr="00C44CB0" w14:paraId="671515EB" w14:textId="77777777" w:rsidTr="0074154A">
        <w:trPr>
          <w:gridAfter w:val="1"/>
          <w:wAfter w:w="55" w:type="dxa"/>
          <w:trHeight w:val="320"/>
        </w:trPr>
        <w:tc>
          <w:tcPr>
            <w:tcW w:w="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BDCCF4" w14:textId="2EF6CC49" w:rsidR="00D46789" w:rsidRDefault="00D46789" w:rsidP="00C44C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  <w:t>9.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6C8D39" w14:textId="4D07E648" w:rsidR="00D46789" w:rsidRPr="00D349D0" w:rsidRDefault="00D46789" w:rsidP="00C44C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  <w:t>Ликовна култура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72A2B6" w14:textId="77777777" w:rsidR="00D46789" w:rsidRDefault="00D46789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</w:pPr>
          </w:p>
        </w:tc>
        <w:tc>
          <w:tcPr>
            <w:tcW w:w="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912653" w14:textId="77777777" w:rsidR="00D46789" w:rsidRPr="00C44CB0" w:rsidRDefault="00D46789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782D33" w14:textId="77777777" w:rsidR="00D46789" w:rsidRDefault="00D46789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6AB87E" w14:textId="77777777" w:rsidR="00D46789" w:rsidRPr="00C44CB0" w:rsidRDefault="00D46789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87A0E1" w14:textId="77777777" w:rsidR="00D46789" w:rsidRPr="00C44CB0" w:rsidRDefault="00D46789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338CA3" w14:textId="77777777" w:rsidR="00D46789" w:rsidRPr="00C44CB0" w:rsidRDefault="00D46789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5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5751FB" w14:textId="77777777" w:rsidR="00D46789" w:rsidRPr="00C44CB0" w:rsidRDefault="00D46789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F0DF86" w14:textId="77777777" w:rsidR="00D46789" w:rsidRPr="00C44CB0" w:rsidRDefault="00D46789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493225" w14:textId="77777777" w:rsidR="00D46789" w:rsidRPr="00C44CB0" w:rsidRDefault="00D46789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15938E" w14:textId="77777777" w:rsidR="00D46789" w:rsidRPr="00C44CB0" w:rsidRDefault="00D46789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58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CA6774" w14:textId="431A4939" w:rsidR="00D46789" w:rsidRPr="00D349D0" w:rsidRDefault="00D46789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  <w:t>1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DF3AA4" w14:textId="77777777" w:rsidR="00D46789" w:rsidRPr="00C44CB0" w:rsidRDefault="00D46789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7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D98CAF" w14:textId="6277ED37" w:rsidR="00D46789" w:rsidRPr="00D349D0" w:rsidRDefault="00D46789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  <w:t>35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2FCD89" w14:textId="77777777" w:rsidR="00D46789" w:rsidRPr="00C44CB0" w:rsidRDefault="00D46789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ECC495" w14:textId="77777777" w:rsidR="00D46789" w:rsidRPr="00C44CB0" w:rsidRDefault="00D46789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3E4A5E" w14:textId="77777777" w:rsidR="00D46789" w:rsidRPr="00C44CB0" w:rsidRDefault="00D46789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874509" w14:textId="77777777" w:rsidR="00D46789" w:rsidRPr="00C44CB0" w:rsidRDefault="00D46789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703592" w14:textId="77777777" w:rsidR="00D46789" w:rsidRPr="00C44CB0" w:rsidRDefault="00D46789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CA7413" w14:textId="77777777" w:rsidR="00D46789" w:rsidRPr="00C44CB0" w:rsidRDefault="00D46789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D3A8CF" w14:textId="77777777" w:rsidR="00D46789" w:rsidRPr="00C44CB0" w:rsidRDefault="00D46789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6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FFF7FA" w14:textId="2DD44B32" w:rsidR="00D46789" w:rsidRPr="00D349D0" w:rsidRDefault="00D46789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  <w:t>35</w:t>
            </w:r>
          </w:p>
        </w:tc>
        <w:tc>
          <w:tcPr>
            <w:tcW w:w="4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D8DF27" w14:textId="77777777" w:rsidR="00D46789" w:rsidRPr="00C44CB0" w:rsidRDefault="00D46789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8FDD85" w14:textId="77777777" w:rsidR="00D46789" w:rsidRPr="00C44CB0" w:rsidRDefault="00D46789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31DDC1" w14:textId="44558C70" w:rsidR="00D46789" w:rsidRDefault="00D46789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  <w:t>35</w:t>
            </w:r>
          </w:p>
        </w:tc>
      </w:tr>
      <w:tr w:rsidR="00D46789" w:rsidRPr="00C44CB0" w14:paraId="6B95980A" w14:textId="77777777" w:rsidTr="0074154A">
        <w:trPr>
          <w:gridAfter w:val="1"/>
          <w:wAfter w:w="55" w:type="dxa"/>
          <w:trHeight w:val="320"/>
        </w:trPr>
        <w:tc>
          <w:tcPr>
            <w:tcW w:w="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47D6530" w14:textId="2BFF5E7D" w:rsidR="00D46789" w:rsidRPr="00D349D0" w:rsidRDefault="00D46789" w:rsidP="00D349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D349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  <w:t>10</w:t>
            </w:r>
            <w:r w:rsidRPr="00D349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 xml:space="preserve">. 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9FC15F" w14:textId="77777777" w:rsidR="00D46789" w:rsidRPr="00C44CB0" w:rsidRDefault="00D46789" w:rsidP="00C44C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Социологија са правима грађана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CA38AD" w14:textId="77777777" w:rsidR="00D46789" w:rsidRPr="00C44CB0" w:rsidRDefault="00D46789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BEBD4B" w14:textId="77777777" w:rsidR="00D46789" w:rsidRPr="00C44CB0" w:rsidRDefault="00D46789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  <w:p w14:paraId="742DAEC6" w14:textId="7EA32B3D" w:rsidR="00D46789" w:rsidRPr="00C44CB0" w:rsidRDefault="00D46789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96CAC2" w14:textId="77777777" w:rsidR="00D46789" w:rsidRPr="00C44CB0" w:rsidRDefault="00D46789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ED2C74" w14:textId="77777777" w:rsidR="00D46789" w:rsidRPr="00C44CB0" w:rsidRDefault="00D46789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2AA5FD" w14:textId="77777777" w:rsidR="00D46789" w:rsidRPr="00C44CB0" w:rsidRDefault="00D46789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  <w:p w14:paraId="1014E0E5" w14:textId="054996CB" w:rsidR="00D46789" w:rsidRPr="00C44CB0" w:rsidRDefault="00D46789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046F89" w14:textId="77777777" w:rsidR="00D46789" w:rsidRPr="00C44CB0" w:rsidRDefault="00D46789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5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38EA9B" w14:textId="77777777" w:rsidR="00D46789" w:rsidRPr="00C44CB0" w:rsidRDefault="00D46789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  <w:p w14:paraId="6C10D048" w14:textId="5762A3F6" w:rsidR="00D46789" w:rsidRPr="00C44CB0" w:rsidRDefault="00D46789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133857" w14:textId="77777777" w:rsidR="00D46789" w:rsidRPr="00C44CB0" w:rsidRDefault="00D46789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FA53C3" w14:textId="77777777" w:rsidR="00D46789" w:rsidRPr="00C44CB0" w:rsidRDefault="00D46789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  <w:p w14:paraId="1083809F" w14:textId="108E4BB0" w:rsidR="00D46789" w:rsidRPr="00C44CB0" w:rsidRDefault="00D46789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EA0D3C" w14:textId="77777777" w:rsidR="00D46789" w:rsidRPr="00C44CB0" w:rsidRDefault="00D46789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58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0A767C" w14:textId="77777777" w:rsidR="00D46789" w:rsidRPr="00C44CB0" w:rsidRDefault="00D46789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2D7CF1" w14:textId="77777777" w:rsidR="00D46789" w:rsidRPr="00C44CB0" w:rsidRDefault="00D46789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  <w:p w14:paraId="26871817" w14:textId="308A2155" w:rsidR="00D46789" w:rsidRPr="00C44CB0" w:rsidRDefault="00D46789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7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B3EFE4" w14:textId="77777777" w:rsidR="00D46789" w:rsidRPr="00C44CB0" w:rsidRDefault="00D46789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AEDBDA" w14:textId="77777777" w:rsidR="00D46789" w:rsidRPr="00C44CB0" w:rsidRDefault="00D46789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  <w:p w14:paraId="4808A9C3" w14:textId="05374716" w:rsidR="00D46789" w:rsidRPr="00C44CB0" w:rsidRDefault="00D46789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6579A1" w14:textId="77777777" w:rsidR="00D46789" w:rsidRPr="00C44CB0" w:rsidRDefault="00D46789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F7DC85" w14:textId="77777777" w:rsidR="00D46789" w:rsidRPr="00C44CB0" w:rsidRDefault="00D46789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B3C90B" w14:textId="77777777" w:rsidR="00D46789" w:rsidRPr="00C44CB0" w:rsidRDefault="00D46789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  <w:p w14:paraId="0AD2A746" w14:textId="52EFB306" w:rsidR="00D46789" w:rsidRPr="00C44CB0" w:rsidRDefault="00D46789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67E559" w14:textId="46BD7CC6" w:rsidR="00D46789" w:rsidRPr="00D349D0" w:rsidRDefault="00D46789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  <w:t>2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241AB0" w14:textId="77777777" w:rsidR="00D46789" w:rsidRPr="00C44CB0" w:rsidRDefault="00D46789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  <w:p w14:paraId="737A9C40" w14:textId="536224A1" w:rsidR="00D46789" w:rsidRPr="00C44CB0" w:rsidRDefault="00D46789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C940AF" w14:textId="77777777" w:rsidR="00D46789" w:rsidRPr="00C44CB0" w:rsidRDefault="00D46789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6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C346AC" w14:textId="3CAFE41C" w:rsidR="00D46789" w:rsidRPr="00D349D0" w:rsidRDefault="00D46789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  <w:t>62</w:t>
            </w:r>
          </w:p>
        </w:tc>
        <w:tc>
          <w:tcPr>
            <w:tcW w:w="4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7B312A" w14:textId="77777777" w:rsidR="00D46789" w:rsidRPr="00C44CB0" w:rsidRDefault="00D46789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D4BEA5" w14:textId="77777777" w:rsidR="00D46789" w:rsidRPr="00C44CB0" w:rsidRDefault="00D46789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  <w:p w14:paraId="5AD96A33" w14:textId="022BBBEA" w:rsidR="00D46789" w:rsidRPr="00C44CB0" w:rsidRDefault="00D46789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CC0982" w14:textId="14C82C86" w:rsidR="00D46789" w:rsidRPr="00D349D0" w:rsidRDefault="00D46789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  <w:t>62</w:t>
            </w:r>
          </w:p>
        </w:tc>
      </w:tr>
      <w:tr w:rsidR="0074154A" w:rsidRPr="00C44CB0" w14:paraId="7C392F7C" w14:textId="77777777" w:rsidTr="0074154A">
        <w:trPr>
          <w:gridAfter w:val="1"/>
          <w:wAfter w:w="55" w:type="dxa"/>
          <w:trHeight w:val="320"/>
        </w:trPr>
        <w:tc>
          <w:tcPr>
            <w:tcW w:w="1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D9D9D9"/>
            <w:noWrap/>
            <w:vAlign w:val="center"/>
            <w:hideMark/>
          </w:tcPr>
          <w:p w14:paraId="64F6B356" w14:textId="77777777" w:rsidR="0074154A" w:rsidRPr="00C44CB0" w:rsidRDefault="0074154A" w:rsidP="00C44C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Б. ИЗБОРНИ ПРЕДМЕТИ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674AE63F" w14:textId="77777777" w:rsidR="0074154A" w:rsidRPr="00C44CB0" w:rsidRDefault="0074154A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1</w:t>
            </w:r>
          </w:p>
        </w:tc>
        <w:tc>
          <w:tcPr>
            <w:tcW w:w="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392C79C4" w14:textId="77777777" w:rsidR="0074154A" w:rsidRPr="00C44CB0" w:rsidRDefault="0074154A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 </w:t>
            </w:r>
          </w:p>
          <w:p w14:paraId="4463A081" w14:textId="455DC3C7" w:rsidR="0074154A" w:rsidRPr="00C44CB0" w:rsidRDefault="0074154A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3D115479" w14:textId="77777777" w:rsidR="0074154A" w:rsidRPr="00C44CB0" w:rsidRDefault="0074154A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37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5CE2771A" w14:textId="77777777" w:rsidR="0074154A" w:rsidRPr="00C44CB0" w:rsidRDefault="0074154A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0B3FA343" w14:textId="77777777" w:rsidR="0074154A" w:rsidRPr="00C44CB0" w:rsidRDefault="0074154A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 </w:t>
            </w:r>
          </w:p>
          <w:p w14:paraId="595084BA" w14:textId="650BA82D" w:rsidR="0074154A" w:rsidRPr="00C44CB0" w:rsidRDefault="0074154A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0100C325" w14:textId="77777777" w:rsidR="0074154A" w:rsidRPr="00C44CB0" w:rsidRDefault="0074154A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26737345" w14:textId="77777777" w:rsidR="0074154A" w:rsidRPr="00C44CB0" w:rsidRDefault="0074154A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 </w:t>
            </w:r>
          </w:p>
          <w:p w14:paraId="797E2D9B" w14:textId="29E7389C" w:rsidR="0074154A" w:rsidRPr="00C44CB0" w:rsidRDefault="0074154A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78A88CF4" w14:textId="77777777" w:rsidR="0074154A" w:rsidRPr="00C44CB0" w:rsidRDefault="0074154A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36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5968C6A1" w14:textId="77777777" w:rsidR="0074154A" w:rsidRPr="00C44CB0" w:rsidRDefault="0074154A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 </w:t>
            </w:r>
          </w:p>
          <w:p w14:paraId="73C5544E" w14:textId="3F69D04C" w:rsidR="0074154A" w:rsidRPr="00C44CB0" w:rsidRDefault="0074154A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7440204E" w14:textId="77777777" w:rsidR="0074154A" w:rsidRPr="00C44CB0" w:rsidRDefault="0074154A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5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5B2446CC" w14:textId="77777777" w:rsidR="0074154A" w:rsidRPr="00C44CB0" w:rsidRDefault="0074154A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3</w:t>
            </w:r>
          </w:p>
        </w:tc>
        <w:tc>
          <w:tcPr>
            <w:tcW w:w="60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4D72B60F" w14:textId="77777777" w:rsidR="0074154A" w:rsidRPr="00C44CB0" w:rsidRDefault="0074154A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 </w:t>
            </w:r>
          </w:p>
          <w:p w14:paraId="7E04C54E" w14:textId="4EFFFBFB" w:rsidR="0074154A" w:rsidRPr="00C44CB0" w:rsidRDefault="0074154A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18124DD4" w14:textId="77777777" w:rsidR="0074154A" w:rsidRPr="00C44CB0" w:rsidRDefault="0074154A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105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2BED93AB" w14:textId="77777777" w:rsidR="0074154A" w:rsidRPr="00C44CB0" w:rsidRDefault="0074154A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 </w:t>
            </w:r>
          </w:p>
          <w:p w14:paraId="73A19A29" w14:textId="2601BE48" w:rsidR="0074154A" w:rsidRPr="00C44CB0" w:rsidRDefault="0074154A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19A41E71" w14:textId="77777777" w:rsidR="0074154A" w:rsidRPr="00C44CB0" w:rsidRDefault="0074154A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48309F28" w14:textId="77777777" w:rsidR="0074154A" w:rsidRPr="00C44CB0" w:rsidRDefault="0074154A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3</w:t>
            </w:r>
          </w:p>
        </w:tc>
        <w:tc>
          <w:tcPr>
            <w:tcW w:w="4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6A5DCB50" w14:textId="77777777" w:rsidR="0074154A" w:rsidRPr="00C44CB0" w:rsidRDefault="0074154A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 </w:t>
            </w:r>
          </w:p>
          <w:p w14:paraId="6F8554D9" w14:textId="3ED0C68C" w:rsidR="0074154A" w:rsidRPr="00C44CB0" w:rsidRDefault="0074154A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6914FB78" w14:textId="360E48CB" w:rsidR="0074154A" w:rsidRPr="0074154A" w:rsidRDefault="0074154A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9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  <w:t>3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6500277F" w14:textId="77777777" w:rsidR="0074154A" w:rsidRPr="00C44CB0" w:rsidRDefault="0074154A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691D0F3E" w14:textId="77777777" w:rsidR="0074154A" w:rsidRPr="00C44CB0" w:rsidRDefault="0074154A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 </w:t>
            </w:r>
          </w:p>
          <w:p w14:paraId="38A88FDB" w14:textId="160F6EDF" w:rsidR="0074154A" w:rsidRPr="00C44CB0" w:rsidRDefault="0074154A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6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35A3A8AA" w14:textId="1ABFC1EF" w:rsidR="0074154A" w:rsidRPr="0074154A" w:rsidRDefault="0074154A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  <w:t>271</w:t>
            </w:r>
          </w:p>
        </w:tc>
        <w:tc>
          <w:tcPr>
            <w:tcW w:w="5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628A4F02" w14:textId="77777777" w:rsidR="0074154A" w:rsidRPr="00C44CB0" w:rsidRDefault="0074154A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1713AEF1" w14:textId="77777777" w:rsidR="0074154A" w:rsidRPr="00C44CB0" w:rsidRDefault="0074154A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 </w:t>
            </w:r>
          </w:p>
          <w:p w14:paraId="5007EF5F" w14:textId="625CA430" w:rsidR="0074154A" w:rsidRPr="00C44CB0" w:rsidRDefault="0074154A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5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5B76EB99" w14:textId="42196499" w:rsidR="0074154A" w:rsidRPr="0074154A" w:rsidRDefault="0074154A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  <w:t>271</w:t>
            </w:r>
          </w:p>
        </w:tc>
      </w:tr>
      <w:tr w:rsidR="0074154A" w:rsidRPr="00C44CB0" w14:paraId="49D31373" w14:textId="77777777" w:rsidTr="0074154A">
        <w:trPr>
          <w:gridAfter w:val="1"/>
          <w:wAfter w:w="55" w:type="dxa"/>
          <w:trHeight w:val="320"/>
        </w:trPr>
        <w:tc>
          <w:tcPr>
            <w:tcW w:w="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DF9F42" w14:textId="77777777" w:rsidR="0074154A" w:rsidRPr="00C44CB0" w:rsidRDefault="0074154A" w:rsidP="00C44C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1.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ED8083" w14:textId="77777777" w:rsidR="0074154A" w:rsidRPr="00C44CB0" w:rsidRDefault="0074154A" w:rsidP="00C44C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Грађанско васпитање/Верска настава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68241E" w14:textId="77777777" w:rsidR="0074154A" w:rsidRPr="00C44CB0" w:rsidRDefault="0074154A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1</w:t>
            </w:r>
          </w:p>
        </w:tc>
        <w:tc>
          <w:tcPr>
            <w:tcW w:w="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5B3A6C" w14:textId="77777777" w:rsidR="0074154A" w:rsidRPr="00C44CB0" w:rsidRDefault="0074154A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  <w:p w14:paraId="1B8B869D" w14:textId="3512D3FC" w:rsidR="0074154A" w:rsidRPr="00C44CB0" w:rsidRDefault="0074154A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B806A2" w14:textId="77777777" w:rsidR="0074154A" w:rsidRPr="00C44CB0" w:rsidRDefault="0074154A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37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E34745" w14:textId="77777777" w:rsidR="0074154A" w:rsidRPr="00C44CB0" w:rsidRDefault="0074154A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BE84BF" w14:textId="77777777" w:rsidR="0074154A" w:rsidRPr="00C44CB0" w:rsidRDefault="0074154A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  <w:p w14:paraId="173A0FC0" w14:textId="11365DF0" w:rsidR="0074154A" w:rsidRPr="00C44CB0" w:rsidRDefault="0074154A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7AE8DB" w14:textId="77777777" w:rsidR="0074154A" w:rsidRPr="00C44CB0" w:rsidRDefault="0074154A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ABE7D6" w14:textId="77777777" w:rsidR="0074154A" w:rsidRPr="00C44CB0" w:rsidRDefault="0074154A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  <w:p w14:paraId="26A43B56" w14:textId="60837853" w:rsidR="0074154A" w:rsidRPr="00C44CB0" w:rsidRDefault="0074154A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850F9D" w14:textId="77777777" w:rsidR="0074154A" w:rsidRPr="00C44CB0" w:rsidRDefault="0074154A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36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1D415C" w14:textId="77777777" w:rsidR="0074154A" w:rsidRPr="00C44CB0" w:rsidRDefault="0074154A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  <w:p w14:paraId="19157BEA" w14:textId="452705FB" w:rsidR="0074154A" w:rsidRPr="00C44CB0" w:rsidRDefault="0074154A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3F72F5" w14:textId="77777777" w:rsidR="0074154A" w:rsidRPr="00C44CB0" w:rsidRDefault="0074154A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5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2A0E9F" w14:textId="77777777" w:rsidR="0074154A" w:rsidRPr="00C44CB0" w:rsidRDefault="0074154A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1</w:t>
            </w:r>
          </w:p>
        </w:tc>
        <w:tc>
          <w:tcPr>
            <w:tcW w:w="60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9208F6" w14:textId="77777777" w:rsidR="0074154A" w:rsidRPr="00C44CB0" w:rsidRDefault="0074154A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  <w:p w14:paraId="59C12B9A" w14:textId="6DD0EFF2" w:rsidR="0074154A" w:rsidRPr="00C44CB0" w:rsidRDefault="0074154A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B29759" w14:textId="77777777" w:rsidR="0074154A" w:rsidRPr="00C44CB0" w:rsidRDefault="0074154A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35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7B241E" w14:textId="77777777" w:rsidR="0074154A" w:rsidRPr="00C44CB0" w:rsidRDefault="0074154A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  <w:p w14:paraId="59B4CE46" w14:textId="1481B7F6" w:rsidR="0074154A" w:rsidRPr="00C44CB0" w:rsidRDefault="0074154A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5A3045" w14:textId="77777777" w:rsidR="0074154A" w:rsidRPr="00C44CB0" w:rsidRDefault="0074154A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FA7C92" w14:textId="77777777" w:rsidR="0074154A" w:rsidRPr="00C44CB0" w:rsidRDefault="0074154A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1</w:t>
            </w:r>
          </w:p>
        </w:tc>
        <w:tc>
          <w:tcPr>
            <w:tcW w:w="4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7DE47E" w14:textId="77777777" w:rsidR="0074154A" w:rsidRPr="00C44CB0" w:rsidRDefault="0074154A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  <w:p w14:paraId="03198E10" w14:textId="7FBEB6F5" w:rsidR="0074154A" w:rsidRPr="00C44CB0" w:rsidRDefault="0074154A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6BADCB" w14:textId="06EF5FC2" w:rsidR="0074154A" w:rsidRPr="0074154A" w:rsidRDefault="0074154A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  <w:t>1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F6FE24" w14:textId="77777777" w:rsidR="0074154A" w:rsidRPr="00C44CB0" w:rsidRDefault="0074154A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96ED83" w14:textId="77777777" w:rsidR="0074154A" w:rsidRPr="00C44CB0" w:rsidRDefault="0074154A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  <w:p w14:paraId="4AB3506D" w14:textId="66536D59" w:rsidR="0074154A" w:rsidRPr="00C44CB0" w:rsidRDefault="0074154A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6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2137CB" w14:textId="5E8C9E16" w:rsidR="0074154A" w:rsidRPr="0074154A" w:rsidRDefault="0074154A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  <w:t>39</w:t>
            </w:r>
          </w:p>
        </w:tc>
        <w:tc>
          <w:tcPr>
            <w:tcW w:w="5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664A8E" w14:textId="77777777" w:rsidR="0074154A" w:rsidRPr="00C44CB0" w:rsidRDefault="0074154A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9D62E4" w14:textId="77777777" w:rsidR="0074154A" w:rsidRPr="00C44CB0" w:rsidRDefault="0074154A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  <w:p w14:paraId="554B041B" w14:textId="7B1F7376" w:rsidR="0074154A" w:rsidRPr="00C44CB0" w:rsidRDefault="0074154A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5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E964F6" w14:textId="4584D151" w:rsidR="0074154A" w:rsidRPr="0074154A" w:rsidRDefault="0074154A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  <w:t>139</w:t>
            </w:r>
          </w:p>
        </w:tc>
      </w:tr>
      <w:tr w:rsidR="0074154A" w:rsidRPr="00C44CB0" w14:paraId="242A222D" w14:textId="77777777" w:rsidTr="0074154A">
        <w:trPr>
          <w:gridAfter w:val="1"/>
          <w:wAfter w:w="55" w:type="dxa"/>
          <w:trHeight w:val="463"/>
        </w:trPr>
        <w:tc>
          <w:tcPr>
            <w:tcW w:w="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9DF3B3" w14:textId="77777777" w:rsidR="0074154A" w:rsidRPr="00C44CB0" w:rsidRDefault="0074154A" w:rsidP="00C44C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2.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9AFA75" w14:textId="77777777" w:rsidR="0074154A" w:rsidRPr="00C44CB0" w:rsidRDefault="0074154A" w:rsidP="00C44C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Изборни предмети према програму образовног профила</w:t>
            </w:r>
            <w:r w:rsidRPr="00C44CB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GB" w:eastAsia="en-GB"/>
              </w:rPr>
              <w:t>*</w:t>
            </w:r>
            <w:r w:rsidRPr="00C44CB0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val="en-GB" w:eastAsia="en-GB"/>
              </w:rPr>
              <w:t>*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8751F0" w14:textId="77777777" w:rsidR="0074154A" w:rsidRPr="00C44CB0" w:rsidRDefault="0074154A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F4515F" w14:textId="77777777" w:rsidR="0074154A" w:rsidRPr="00C44CB0" w:rsidRDefault="0074154A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  <w:p w14:paraId="60EF00C7" w14:textId="4F3C361A" w:rsidR="0074154A" w:rsidRPr="00C44CB0" w:rsidRDefault="0074154A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FDC169" w14:textId="77777777" w:rsidR="0074154A" w:rsidRPr="00C44CB0" w:rsidRDefault="0074154A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F1C14B" w14:textId="77777777" w:rsidR="0074154A" w:rsidRPr="00C44CB0" w:rsidRDefault="0074154A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023096" w14:textId="77777777" w:rsidR="0074154A" w:rsidRPr="00C44CB0" w:rsidRDefault="0074154A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  <w:p w14:paraId="214B21DA" w14:textId="1CDBD835" w:rsidR="0074154A" w:rsidRPr="00C44CB0" w:rsidRDefault="0074154A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5E7140" w14:textId="77777777" w:rsidR="0074154A" w:rsidRPr="00C44CB0" w:rsidRDefault="0074154A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830619" w14:textId="77777777" w:rsidR="0074154A" w:rsidRPr="00C44CB0" w:rsidRDefault="0074154A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  <w:p w14:paraId="4423A36F" w14:textId="743F17DA" w:rsidR="0074154A" w:rsidRPr="00C44CB0" w:rsidRDefault="0074154A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41A06F" w14:textId="77777777" w:rsidR="0074154A" w:rsidRPr="00C44CB0" w:rsidRDefault="0074154A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618CFA" w14:textId="77777777" w:rsidR="0074154A" w:rsidRPr="00C44CB0" w:rsidRDefault="0074154A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  <w:p w14:paraId="2E42D230" w14:textId="68E5A7C1" w:rsidR="0074154A" w:rsidRPr="00C44CB0" w:rsidRDefault="0074154A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8638BA" w14:textId="77777777" w:rsidR="0074154A" w:rsidRPr="00C44CB0" w:rsidRDefault="0074154A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5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3B27BD" w14:textId="77777777" w:rsidR="0074154A" w:rsidRPr="00C44CB0" w:rsidRDefault="0074154A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2</w:t>
            </w:r>
          </w:p>
        </w:tc>
        <w:tc>
          <w:tcPr>
            <w:tcW w:w="60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63669D" w14:textId="77777777" w:rsidR="0074154A" w:rsidRPr="00C44CB0" w:rsidRDefault="0074154A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  <w:p w14:paraId="245E00BC" w14:textId="2E83B92B" w:rsidR="0074154A" w:rsidRPr="00C44CB0" w:rsidRDefault="0074154A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4EF713" w14:textId="77777777" w:rsidR="0074154A" w:rsidRPr="00C44CB0" w:rsidRDefault="0074154A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70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F1E261" w14:textId="77777777" w:rsidR="0074154A" w:rsidRPr="00C44CB0" w:rsidRDefault="0074154A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  <w:p w14:paraId="463C1155" w14:textId="553539A9" w:rsidR="0074154A" w:rsidRPr="00C44CB0" w:rsidRDefault="0074154A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71B988" w14:textId="77777777" w:rsidR="0074154A" w:rsidRPr="00C44CB0" w:rsidRDefault="0074154A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E75891" w14:textId="77777777" w:rsidR="0074154A" w:rsidRPr="00C44CB0" w:rsidRDefault="0074154A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2</w:t>
            </w:r>
          </w:p>
        </w:tc>
        <w:tc>
          <w:tcPr>
            <w:tcW w:w="4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16B6BA" w14:textId="77777777" w:rsidR="0074154A" w:rsidRPr="00C44CB0" w:rsidRDefault="0074154A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  <w:p w14:paraId="7E807C09" w14:textId="3B944B3A" w:rsidR="0074154A" w:rsidRPr="00C44CB0" w:rsidRDefault="0074154A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236480" w14:textId="322CDECE" w:rsidR="0074154A" w:rsidRPr="0074154A" w:rsidRDefault="0074154A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  <w:t>2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D34676" w14:textId="77777777" w:rsidR="0074154A" w:rsidRPr="00C44CB0" w:rsidRDefault="0074154A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2C7875" w14:textId="77777777" w:rsidR="0074154A" w:rsidRPr="00C44CB0" w:rsidRDefault="0074154A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  <w:p w14:paraId="288C801C" w14:textId="2B55445D" w:rsidR="0074154A" w:rsidRPr="00C44CB0" w:rsidRDefault="0074154A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6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1B8618" w14:textId="2B37FE38" w:rsidR="0074154A" w:rsidRPr="0074154A" w:rsidRDefault="0074154A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13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  <w:t>2</w:t>
            </w:r>
          </w:p>
        </w:tc>
        <w:tc>
          <w:tcPr>
            <w:tcW w:w="5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F40AFB" w14:textId="77777777" w:rsidR="0074154A" w:rsidRPr="00C44CB0" w:rsidRDefault="0074154A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87976F" w14:textId="77777777" w:rsidR="0074154A" w:rsidRPr="00C44CB0" w:rsidRDefault="0074154A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  <w:p w14:paraId="57058FA4" w14:textId="23AB5925" w:rsidR="0074154A" w:rsidRPr="00C44CB0" w:rsidRDefault="0074154A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5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645C00" w14:textId="60D20CDD" w:rsidR="0074154A" w:rsidRPr="0074154A" w:rsidRDefault="0074154A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  <w:t>132</w:t>
            </w:r>
          </w:p>
        </w:tc>
      </w:tr>
      <w:tr w:rsidR="0074154A" w:rsidRPr="00C44CB0" w14:paraId="1621ACA6" w14:textId="77777777" w:rsidTr="0074154A">
        <w:trPr>
          <w:gridAfter w:val="1"/>
          <w:wAfter w:w="55" w:type="dxa"/>
          <w:trHeight w:val="292"/>
        </w:trPr>
        <w:tc>
          <w:tcPr>
            <w:tcW w:w="1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D9D9D9"/>
            <w:noWrap/>
            <w:vAlign w:val="center"/>
            <w:hideMark/>
          </w:tcPr>
          <w:p w14:paraId="7F6DD855" w14:textId="77777777" w:rsidR="0074154A" w:rsidRPr="00C44CB0" w:rsidRDefault="0074154A" w:rsidP="00C44C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УКУПНО А1 + Б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341139BA" w14:textId="77777777" w:rsidR="0074154A" w:rsidRPr="00C44CB0" w:rsidRDefault="0074154A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17</w:t>
            </w:r>
          </w:p>
        </w:tc>
        <w:tc>
          <w:tcPr>
            <w:tcW w:w="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24434075" w14:textId="7544717E" w:rsidR="0074154A" w:rsidRPr="0074154A" w:rsidRDefault="0074154A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 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  <w:t>2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430C8379" w14:textId="77777777" w:rsidR="0074154A" w:rsidRPr="00C44CB0" w:rsidRDefault="0074154A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629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521C90EC" w14:textId="77777777" w:rsidR="0074154A" w:rsidRPr="00C44CB0" w:rsidRDefault="0074154A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74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4E01AF70" w14:textId="77777777" w:rsidR="0074154A" w:rsidRPr="00C44CB0" w:rsidRDefault="0074154A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 </w:t>
            </w:r>
          </w:p>
          <w:p w14:paraId="23F813C8" w14:textId="255F2456" w:rsidR="0074154A" w:rsidRPr="00C44CB0" w:rsidRDefault="0074154A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7F1BA483" w14:textId="1A485F4B" w:rsidR="0074154A" w:rsidRPr="0074154A" w:rsidRDefault="0074154A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1FE2CA7F" w14:textId="77777777" w:rsidR="0074154A" w:rsidRPr="00C44CB0" w:rsidRDefault="0074154A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 </w:t>
            </w:r>
          </w:p>
          <w:p w14:paraId="5E49235A" w14:textId="6AB7952D" w:rsidR="0074154A" w:rsidRPr="00C44CB0" w:rsidRDefault="0074154A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36DE1A0C" w14:textId="71CC793F" w:rsidR="0074154A" w:rsidRPr="0074154A" w:rsidRDefault="0074154A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  <w:t>468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553209D7" w14:textId="77777777" w:rsidR="0074154A" w:rsidRPr="00C44CB0" w:rsidRDefault="0074154A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 </w:t>
            </w:r>
          </w:p>
          <w:p w14:paraId="1051662F" w14:textId="0EC275E8" w:rsidR="0074154A" w:rsidRPr="00C44CB0" w:rsidRDefault="0074154A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1DC9D924" w14:textId="77777777" w:rsidR="0074154A" w:rsidRPr="00C44CB0" w:rsidRDefault="0074154A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5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639C04AB" w14:textId="5D812AA7" w:rsidR="0074154A" w:rsidRPr="0074154A" w:rsidRDefault="0074154A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  <w:t>14</w:t>
            </w:r>
          </w:p>
        </w:tc>
        <w:tc>
          <w:tcPr>
            <w:tcW w:w="60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52417E7B" w14:textId="77777777" w:rsidR="0074154A" w:rsidRPr="00C44CB0" w:rsidRDefault="0074154A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 </w:t>
            </w:r>
          </w:p>
          <w:p w14:paraId="107082AD" w14:textId="76345F86" w:rsidR="0074154A" w:rsidRPr="00C44CB0" w:rsidRDefault="0074154A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4751E603" w14:textId="38880D9C" w:rsidR="0074154A" w:rsidRPr="0074154A" w:rsidRDefault="0074154A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  <w:t>490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0798606B" w14:textId="77777777" w:rsidR="0074154A" w:rsidRPr="00C44CB0" w:rsidRDefault="0074154A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 </w:t>
            </w:r>
          </w:p>
          <w:p w14:paraId="791DC5FB" w14:textId="4202FC5D" w:rsidR="0074154A" w:rsidRPr="00C44CB0" w:rsidRDefault="0074154A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064136DB" w14:textId="77777777" w:rsidR="0074154A" w:rsidRPr="00C44CB0" w:rsidRDefault="0074154A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0EE22F07" w14:textId="58F08B70" w:rsidR="0074154A" w:rsidRPr="0074154A" w:rsidRDefault="0074154A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  <w:t>15</w:t>
            </w:r>
          </w:p>
        </w:tc>
        <w:tc>
          <w:tcPr>
            <w:tcW w:w="4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3A69C868" w14:textId="77777777" w:rsidR="0074154A" w:rsidRPr="00C44CB0" w:rsidRDefault="0074154A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 </w:t>
            </w:r>
          </w:p>
          <w:p w14:paraId="35F8E273" w14:textId="34D715BD" w:rsidR="0074154A" w:rsidRPr="00C44CB0" w:rsidRDefault="0074154A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28141338" w14:textId="7F863A82" w:rsidR="0074154A" w:rsidRPr="0074154A" w:rsidRDefault="0074154A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  <w:t>465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25322316" w14:textId="77777777" w:rsidR="0074154A" w:rsidRPr="00C44CB0" w:rsidRDefault="0074154A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782ACE48" w14:textId="77777777" w:rsidR="0074154A" w:rsidRPr="00C44CB0" w:rsidRDefault="0074154A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 </w:t>
            </w:r>
          </w:p>
          <w:p w14:paraId="2904DCD7" w14:textId="3E37A7BD" w:rsidR="0074154A" w:rsidRPr="00C44CB0" w:rsidRDefault="0074154A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6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3A98E7D7" w14:textId="461CB565" w:rsidR="0074154A" w:rsidRPr="0074154A" w:rsidRDefault="0074154A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  <w:t>2052</w:t>
            </w:r>
          </w:p>
        </w:tc>
        <w:tc>
          <w:tcPr>
            <w:tcW w:w="5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170304BD" w14:textId="77777777" w:rsidR="0074154A" w:rsidRPr="00C44CB0" w:rsidRDefault="0074154A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  <w:t>74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04C688FA" w14:textId="77777777" w:rsidR="0074154A" w:rsidRPr="00C44CB0" w:rsidRDefault="0074154A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 </w:t>
            </w:r>
          </w:p>
          <w:p w14:paraId="5B14D582" w14:textId="014D125F" w:rsidR="0074154A" w:rsidRPr="00C44CB0" w:rsidRDefault="0074154A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5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494FD16A" w14:textId="67B05B9D" w:rsidR="0074154A" w:rsidRPr="0074154A" w:rsidRDefault="0074154A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  <w:t>2126</w:t>
            </w:r>
          </w:p>
        </w:tc>
      </w:tr>
      <w:tr w:rsidR="00C44CB0" w:rsidRPr="00C44CB0" w14:paraId="434B522D" w14:textId="77777777" w:rsidTr="0074154A">
        <w:trPr>
          <w:trHeight w:val="292"/>
        </w:trPr>
        <w:tc>
          <w:tcPr>
            <w:tcW w:w="1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D9D9D9"/>
            <w:noWrap/>
            <w:vAlign w:val="center"/>
            <w:hideMark/>
          </w:tcPr>
          <w:p w14:paraId="24E90751" w14:textId="77777777" w:rsidR="00C44CB0" w:rsidRPr="00C44CB0" w:rsidRDefault="00C44CB0" w:rsidP="00C44C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УКУПНО</w:t>
            </w:r>
          </w:p>
        </w:tc>
        <w:tc>
          <w:tcPr>
            <w:tcW w:w="11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9D9D9"/>
            <w:noWrap/>
            <w:vAlign w:val="center"/>
            <w:hideMark/>
          </w:tcPr>
          <w:p w14:paraId="1ACA6BF2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19</w:t>
            </w:r>
          </w:p>
        </w:tc>
        <w:tc>
          <w:tcPr>
            <w:tcW w:w="15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9D9D9"/>
            <w:noWrap/>
            <w:vAlign w:val="center"/>
            <w:hideMark/>
          </w:tcPr>
          <w:p w14:paraId="629BDB42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703</w:t>
            </w:r>
          </w:p>
        </w:tc>
        <w:tc>
          <w:tcPr>
            <w:tcW w:w="114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9D9D9"/>
            <w:noWrap/>
            <w:vAlign w:val="center"/>
            <w:hideMark/>
          </w:tcPr>
          <w:p w14:paraId="10376399" w14:textId="6530D226" w:rsidR="00C44CB0" w:rsidRPr="0074154A" w:rsidRDefault="0074154A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  <w:t>13</w:t>
            </w:r>
          </w:p>
        </w:tc>
        <w:tc>
          <w:tcPr>
            <w:tcW w:w="15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9D9D9"/>
            <w:noWrap/>
            <w:vAlign w:val="center"/>
            <w:hideMark/>
          </w:tcPr>
          <w:p w14:paraId="37F49849" w14:textId="614CC54C" w:rsidR="00C44CB0" w:rsidRPr="0074154A" w:rsidRDefault="0074154A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  <w:t>468</w:t>
            </w:r>
          </w:p>
        </w:tc>
        <w:tc>
          <w:tcPr>
            <w:tcW w:w="114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9D9D9"/>
            <w:noWrap/>
            <w:vAlign w:val="center"/>
            <w:hideMark/>
          </w:tcPr>
          <w:p w14:paraId="3D82E8BC" w14:textId="1B9A8D77" w:rsidR="00C44CB0" w:rsidRPr="0074154A" w:rsidRDefault="0074154A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  <w:t>14</w:t>
            </w:r>
          </w:p>
        </w:tc>
        <w:tc>
          <w:tcPr>
            <w:tcW w:w="15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9D9D9"/>
            <w:noWrap/>
            <w:vAlign w:val="center"/>
            <w:hideMark/>
          </w:tcPr>
          <w:p w14:paraId="62274152" w14:textId="7B0E5E50" w:rsidR="00C44CB0" w:rsidRPr="0074154A" w:rsidRDefault="0074154A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  <w:t>490</w:t>
            </w:r>
          </w:p>
        </w:tc>
        <w:tc>
          <w:tcPr>
            <w:tcW w:w="102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9D9D9"/>
            <w:noWrap/>
            <w:vAlign w:val="center"/>
            <w:hideMark/>
          </w:tcPr>
          <w:p w14:paraId="1701DC81" w14:textId="048EF7A5" w:rsidR="00C44CB0" w:rsidRPr="0074154A" w:rsidRDefault="0074154A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  <w:t>15</w:t>
            </w:r>
          </w:p>
        </w:tc>
        <w:tc>
          <w:tcPr>
            <w:tcW w:w="17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9D9D9"/>
            <w:noWrap/>
            <w:vAlign w:val="center"/>
            <w:hideMark/>
          </w:tcPr>
          <w:p w14:paraId="3D75020D" w14:textId="6D95B887" w:rsidR="00C44CB0" w:rsidRPr="0074154A" w:rsidRDefault="0074154A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  <w:t>465</w:t>
            </w:r>
          </w:p>
        </w:tc>
        <w:tc>
          <w:tcPr>
            <w:tcW w:w="2262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9D9D9"/>
            <w:noWrap/>
            <w:vAlign w:val="center"/>
            <w:hideMark/>
          </w:tcPr>
          <w:p w14:paraId="4CDC879C" w14:textId="3C005B4C" w:rsidR="00C44CB0" w:rsidRPr="0074154A" w:rsidRDefault="0074154A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  <w:t>2126</w:t>
            </w:r>
          </w:p>
        </w:tc>
      </w:tr>
      <w:tr w:rsidR="00DA5C53" w:rsidRPr="00DA5C53" w14:paraId="7678BF40" w14:textId="77777777" w:rsidTr="0074154A">
        <w:trPr>
          <w:gridAfter w:val="24"/>
          <w:wAfter w:w="7675" w:type="dxa"/>
          <w:trHeight w:val="292"/>
        </w:trPr>
        <w:tc>
          <w:tcPr>
            <w:tcW w:w="7296" w:type="dxa"/>
            <w:gridSpan w:val="1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9C4E68" w14:textId="77777777" w:rsidR="00DA5C53" w:rsidRPr="00DA5C53" w:rsidRDefault="00DA5C53" w:rsidP="00DA5C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DA5C5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 xml:space="preserve">Напомена: </w:t>
            </w:r>
            <w:r w:rsidRPr="00DA5C5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GB" w:eastAsia="en-GB"/>
              </w:rPr>
              <w:t>*</w:t>
            </w:r>
            <w:r w:rsidRPr="00DA5C5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GB" w:eastAsia="en-GB"/>
              </w:rPr>
              <w:t>За ученике који наставу слушају на матерњем језику националне мањине</w:t>
            </w:r>
          </w:p>
        </w:tc>
      </w:tr>
      <w:tr w:rsidR="00DA5C53" w:rsidRPr="00DA5C53" w14:paraId="3EA68E57" w14:textId="77777777" w:rsidTr="0074154A">
        <w:trPr>
          <w:gridAfter w:val="24"/>
          <w:wAfter w:w="7675" w:type="dxa"/>
          <w:trHeight w:val="215"/>
        </w:trPr>
        <w:tc>
          <w:tcPr>
            <w:tcW w:w="7296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4DE16E" w14:textId="77777777" w:rsidR="00DA5C53" w:rsidRDefault="00DA5C53" w:rsidP="00DA5C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DA5C5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 xml:space="preserve">                   </w:t>
            </w:r>
            <w:r w:rsidRPr="00DA5C5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GB" w:eastAsia="en-GB"/>
              </w:rPr>
              <w:t>**</w:t>
            </w:r>
            <w:r w:rsidRPr="00DA5C5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Ученик бира предмет са листе изборних општеобразовних или стручних предмета</w:t>
            </w:r>
          </w:p>
          <w:p w14:paraId="73CDF114" w14:textId="77777777" w:rsidR="00DA5C53" w:rsidRPr="00DA5C53" w:rsidRDefault="00DA5C53" w:rsidP="00DA5C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</w:pPr>
          </w:p>
        </w:tc>
      </w:tr>
    </w:tbl>
    <w:p w14:paraId="3D8A457A" w14:textId="77777777" w:rsidR="007004D2" w:rsidRDefault="007004D2" w:rsidP="00FE6EFF">
      <w:pPr>
        <w:rPr>
          <w:rFonts w:ascii="Times New Roman" w:hAnsi="Times New Roman" w:cs="Times New Roman"/>
          <w:b/>
          <w:noProof/>
          <w:sz w:val="24"/>
          <w:szCs w:val="24"/>
          <w:lang w:val="sr-Cyrl-RS"/>
        </w:rPr>
        <w:sectPr w:rsidR="007004D2" w:rsidSect="00B35ED9">
          <w:pgSz w:w="16838" w:h="11906" w:orient="landscape" w:code="9"/>
          <w:pgMar w:top="720" w:right="720" w:bottom="720" w:left="720" w:header="709" w:footer="709" w:gutter="0"/>
          <w:cols w:space="708"/>
          <w:docGrid w:linePitch="360"/>
        </w:sectPr>
      </w:pPr>
    </w:p>
    <w:p w14:paraId="16AF8609" w14:textId="502F317C" w:rsidR="00C44CB0" w:rsidRPr="00723D19" w:rsidRDefault="00723D19" w:rsidP="00FE6EFF">
      <w:pPr>
        <w:rPr>
          <w:rFonts w:ascii="Times New Roman" w:hAnsi="Times New Roman" w:cs="Times New Roman"/>
          <w:b/>
          <w:noProof/>
          <w:sz w:val="24"/>
          <w:szCs w:val="24"/>
          <w:lang w:val="sr-Cyrl-RS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val="sr-Cyrl-RS"/>
        </w:rPr>
        <w:lastRenderedPageBreak/>
        <w:t>А2: Листа изборних предмета према програму образовног профила</w:t>
      </w:r>
    </w:p>
    <w:tbl>
      <w:tblPr>
        <w:tblW w:w="9113" w:type="dxa"/>
        <w:tblInd w:w="113" w:type="dxa"/>
        <w:tblLook w:val="04A0" w:firstRow="1" w:lastRow="0" w:firstColumn="1" w:lastColumn="0" w:noHBand="0" w:noVBand="1"/>
      </w:tblPr>
      <w:tblGrid>
        <w:gridCol w:w="472"/>
        <w:gridCol w:w="4560"/>
        <w:gridCol w:w="526"/>
        <w:gridCol w:w="908"/>
        <w:gridCol w:w="1290"/>
        <w:gridCol w:w="1357"/>
      </w:tblGrid>
      <w:tr w:rsidR="00156C54" w:rsidRPr="00156C54" w14:paraId="3040A8C3" w14:textId="77777777" w:rsidTr="00097285">
        <w:trPr>
          <w:trHeight w:val="309"/>
        </w:trPr>
        <w:tc>
          <w:tcPr>
            <w:tcW w:w="4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B5C65B" w14:textId="77777777" w:rsidR="00156C54" w:rsidRPr="00156C54" w:rsidRDefault="00156C54" w:rsidP="00156C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</w:pPr>
            <w:r w:rsidRPr="00156C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  <w:t>Рб</w:t>
            </w:r>
          </w:p>
        </w:tc>
        <w:tc>
          <w:tcPr>
            <w:tcW w:w="4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878F03" w14:textId="77777777" w:rsidR="00156C54" w:rsidRPr="00156C54" w:rsidRDefault="00156C54" w:rsidP="00156C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</w:pPr>
            <w:r w:rsidRPr="00156C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  <w:t>Листа изборних предмета</w:t>
            </w:r>
          </w:p>
        </w:tc>
        <w:tc>
          <w:tcPr>
            <w:tcW w:w="408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864CE3" w14:textId="77777777" w:rsidR="00156C54" w:rsidRPr="00156C54" w:rsidRDefault="00156C54" w:rsidP="00156C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</w:pPr>
            <w:r w:rsidRPr="00156C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  <w:t>РАЗРЕД</w:t>
            </w:r>
          </w:p>
        </w:tc>
      </w:tr>
      <w:tr w:rsidR="00156C54" w:rsidRPr="00156C54" w14:paraId="1F03D449" w14:textId="77777777" w:rsidTr="00097285">
        <w:trPr>
          <w:trHeight w:val="309"/>
        </w:trPr>
        <w:tc>
          <w:tcPr>
            <w:tcW w:w="4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B9703E7" w14:textId="77777777" w:rsidR="00156C54" w:rsidRPr="00156C54" w:rsidRDefault="00156C54" w:rsidP="00156C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4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B7D7E33" w14:textId="77777777" w:rsidR="00156C54" w:rsidRPr="00156C54" w:rsidRDefault="00156C54" w:rsidP="00156C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5F36BC" w14:textId="77777777" w:rsidR="00156C54" w:rsidRPr="00156C54" w:rsidRDefault="00156C54" w:rsidP="00156C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</w:pPr>
            <w:r w:rsidRPr="00156C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  <w:t>I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C3735C" w14:textId="77777777" w:rsidR="00156C54" w:rsidRPr="00156C54" w:rsidRDefault="00156C54" w:rsidP="00156C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</w:pPr>
            <w:r w:rsidRPr="00156C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  <w:t>II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2D5894" w14:textId="77777777" w:rsidR="00156C54" w:rsidRPr="00156C54" w:rsidRDefault="00156C54" w:rsidP="00156C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</w:pPr>
            <w:r w:rsidRPr="00156C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  <w:t>III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ABFC88" w14:textId="77777777" w:rsidR="00156C54" w:rsidRPr="00156C54" w:rsidRDefault="00156C54" w:rsidP="00156C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</w:pPr>
            <w:r w:rsidRPr="00156C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  <w:t>IV</w:t>
            </w:r>
          </w:p>
        </w:tc>
      </w:tr>
      <w:tr w:rsidR="00156C54" w:rsidRPr="00156C54" w14:paraId="50C27950" w14:textId="77777777" w:rsidTr="00097285">
        <w:trPr>
          <w:trHeight w:val="309"/>
        </w:trPr>
        <w:tc>
          <w:tcPr>
            <w:tcW w:w="911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D9D9D9"/>
            <w:noWrap/>
            <w:vAlign w:val="bottom"/>
            <w:hideMark/>
          </w:tcPr>
          <w:p w14:paraId="70F3B70E" w14:textId="77777777" w:rsidR="00156C54" w:rsidRPr="00156C54" w:rsidRDefault="00156C54" w:rsidP="00156C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GB" w:eastAsia="en-GB"/>
              </w:rPr>
            </w:pPr>
            <w:r w:rsidRPr="00156C5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GB" w:eastAsia="en-GB"/>
              </w:rPr>
              <w:t>Општеобразовни предмети</w:t>
            </w:r>
          </w:p>
        </w:tc>
      </w:tr>
      <w:tr w:rsidR="00156C54" w:rsidRPr="00156C54" w14:paraId="71B2C150" w14:textId="77777777" w:rsidTr="00097285">
        <w:trPr>
          <w:trHeight w:val="318"/>
        </w:trPr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B4DB30" w14:textId="77777777" w:rsidR="00156C54" w:rsidRPr="00156C54" w:rsidRDefault="00156C54" w:rsidP="00156C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</w:pPr>
            <w:r w:rsidRPr="00156C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  <w:t>1.</w:t>
            </w:r>
          </w:p>
        </w:tc>
        <w:tc>
          <w:tcPr>
            <w:tcW w:w="4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499435" w14:textId="77777777" w:rsidR="00156C54" w:rsidRPr="00156C54" w:rsidRDefault="00156C54" w:rsidP="00156C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</w:pPr>
            <w:r w:rsidRPr="00156C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  <w:t>Музичка култура</w:t>
            </w:r>
            <w:r w:rsidRPr="00156C54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GB" w:eastAsia="en-GB"/>
              </w:rPr>
              <w:t>*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C791F0" w14:textId="77777777" w:rsidR="00156C54" w:rsidRPr="00156C54" w:rsidRDefault="00156C54" w:rsidP="00156C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</w:pPr>
            <w:r w:rsidRPr="00156C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36987A" w14:textId="77777777" w:rsidR="00156C54" w:rsidRPr="00156C54" w:rsidRDefault="00156C54" w:rsidP="00156C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</w:pPr>
            <w:r w:rsidRPr="00156C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845690" w14:textId="3702AED9" w:rsidR="00156C54" w:rsidRPr="00097285" w:rsidRDefault="00097285" w:rsidP="00156C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en-GB"/>
              </w:rPr>
              <w:t>2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F9AEC6" w14:textId="32B38CD7" w:rsidR="00156C54" w:rsidRPr="00097285" w:rsidRDefault="00097285" w:rsidP="00156C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en-GB"/>
              </w:rPr>
              <w:t>2</w:t>
            </w:r>
          </w:p>
        </w:tc>
      </w:tr>
      <w:tr w:rsidR="00156C54" w:rsidRPr="00156C54" w14:paraId="7E34333E" w14:textId="77777777" w:rsidTr="00097285">
        <w:trPr>
          <w:trHeight w:val="318"/>
        </w:trPr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AEFCAA" w14:textId="77777777" w:rsidR="00156C54" w:rsidRPr="00156C54" w:rsidRDefault="00156C54" w:rsidP="00156C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</w:pPr>
            <w:r w:rsidRPr="00156C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  <w:t>2.</w:t>
            </w:r>
          </w:p>
        </w:tc>
        <w:tc>
          <w:tcPr>
            <w:tcW w:w="4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200775" w14:textId="7B8AF8AC" w:rsidR="00156C54" w:rsidRPr="00097285" w:rsidRDefault="00097285" w:rsidP="00156C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en-GB"/>
              </w:rPr>
              <w:t>Физика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CAFD88" w14:textId="77777777" w:rsidR="00156C54" w:rsidRPr="00156C54" w:rsidRDefault="00156C54" w:rsidP="00156C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</w:pPr>
            <w:r w:rsidRPr="00156C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6CFEB5" w14:textId="77777777" w:rsidR="00156C54" w:rsidRPr="00156C54" w:rsidRDefault="00156C54" w:rsidP="00156C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</w:pPr>
            <w:r w:rsidRPr="00156C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743759" w14:textId="57328196" w:rsidR="00156C54" w:rsidRPr="00097285" w:rsidRDefault="00097285" w:rsidP="00156C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en-GB"/>
              </w:rPr>
              <w:t>2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7C4A1E" w14:textId="3425FD3C" w:rsidR="00156C54" w:rsidRPr="00097285" w:rsidRDefault="00097285" w:rsidP="00156C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en-GB"/>
              </w:rPr>
              <w:t>2</w:t>
            </w:r>
          </w:p>
        </w:tc>
      </w:tr>
      <w:tr w:rsidR="00097285" w:rsidRPr="00156C54" w14:paraId="5C94DA8D" w14:textId="77777777" w:rsidTr="00097285">
        <w:trPr>
          <w:trHeight w:val="318"/>
        </w:trPr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01977EB" w14:textId="55912A53" w:rsidR="00097285" w:rsidRPr="00097285" w:rsidRDefault="00097285" w:rsidP="00156C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en-GB"/>
              </w:rPr>
              <w:t>3.</w:t>
            </w:r>
          </w:p>
        </w:tc>
        <w:tc>
          <w:tcPr>
            <w:tcW w:w="4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1A2FBD" w14:textId="68FD155C" w:rsidR="00097285" w:rsidRPr="00097285" w:rsidRDefault="00097285" w:rsidP="00156C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en-GB"/>
              </w:rPr>
              <w:t>Хемија*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A6366F" w14:textId="77777777" w:rsidR="00097285" w:rsidRPr="00156C54" w:rsidRDefault="00097285" w:rsidP="00156C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A8312D2" w14:textId="77777777" w:rsidR="00097285" w:rsidRPr="00156C54" w:rsidRDefault="00097285" w:rsidP="00156C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175DB9C" w14:textId="50296275" w:rsidR="00097285" w:rsidRPr="00097285" w:rsidRDefault="00097285" w:rsidP="00156C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en-GB"/>
              </w:rPr>
              <w:t>2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1769091" w14:textId="5EB2FBE4" w:rsidR="00097285" w:rsidRPr="00097285" w:rsidRDefault="00097285" w:rsidP="00156C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en-GB"/>
              </w:rPr>
              <w:t>2</w:t>
            </w:r>
          </w:p>
        </w:tc>
      </w:tr>
      <w:tr w:rsidR="00097285" w:rsidRPr="00156C54" w14:paraId="5A7437B9" w14:textId="77777777" w:rsidTr="00097285">
        <w:trPr>
          <w:trHeight w:val="318"/>
        </w:trPr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BF900CC" w14:textId="378AA1FA" w:rsidR="00097285" w:rsidRDefault="00097285" w:rsidP="00156C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en-GB"/>
              </w:rPr>
              <w:t>4.</w:t>
            </w:r>
          </w:p>
        </w:tc>
        <w:tc>
          <w:tcPr>
            <w:tcW w:w="4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A03CE4" w14:textId="5C74D1A1" w:rsidR="00097285" w:rsidRPr="00097285" w:rsidRDefault="00097285" w:rsidP="00156C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en-GB"/>
              </w:rPr>
              <w:t>Изабрана поглавља математике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04CEC2B" w14:textId="77777777" w:rsidR="00097285" w:rsidRPr="00156C54" w:rsidRDefault="00097285" w:rsidP="00156C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20CF255" w14:textId="77777777" w:rsidR="00097285" w:rsidRPr="00156C54" w:rsidRDefault="00097285" w:rsidP="00156C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5B97003" w14:textId="089AF737" w:rsidR="00097285" w:rsidRPr="00097285" w:rsidRDefault="00097285" w:rsidP="00156C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en-GB"/>
              </w:rPr>
              <w:t>2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60AE15B" w14:textId="3C0AB7C5" w:rsidR="00097285" w:rsidRPr="00097285" w:rsidRDefault="00097285" w:rsidP="00156C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en-GB"/>
              </w:rPr>
              <w:t>2</w:t>
            </w:r>
          </w:p>
        </w:tc>
      </w:tr>
      <w:tr w:rsidR="00156C54" w:rsidRPr="00156C54" w14:paraId="3B1EEBD2" w14:textId="77777777" w:rsidTr="00097285">
        <w:trPr>
          <w:trHeight w:val="318"/>
        </w:trPr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9EC344" w14:textId="5B5BCB3A" w:rsidR="00156C54" w:rsidRPr="00097285" w:rsidRDefault="00097285" w:rsidP="00156C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en-GB"/>
              </w:rPr>
              <w:t>5.</w:t>
            </w:r>
          </w:p>
        </w:tc>
        <w:tc>
          <w:tcPr>
            <w:tcW w:w="4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B5D759" w14:textId="77777777" w:rsidR="00156C54" w:rsidRPr="00156C54" w:rsidRDefault="00156C54" w:rsidP="00156C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</w:pPr>
            <w:r w:rsidRPr="00156C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  <w:t>Историја (одабране теме)</w:t>
            </w:r>
            <w:r w:rsidRPr="00156C54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GB" w:eastAsia="en-GB"/>
              </w:rPr>
              <w:t>*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1374C2" w14:textId="77777777" w:rsidR="00156C54" w:rsidRPr="00156C54" w:rsidRDefault="00156C54" w:rsidP="00156C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</w:pPr>
            <w:r w:rsidRPr="00156C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730107" w14:textId="77777777" w:rsidR="00156C54" w:rsidRPr="00156C54" w:rsidRDefault="00156C54" w:rsidP="00156C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</w:pPr>
            <w:r w:rsidRPr="00156C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FB5F7B" w14:textId="77777777" w:rsidR="00156C54" w:rsidRPr="00156C54" w:rsidRDefault="00156C54" w:rsidP="00156C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</w:pPr>
            <w:r w:rsidRPr="00156C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  <w:t>2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8AC7C6" w14:textId="77777777" w:rsidR="00156C54" w:rsidRPr="00156C54" w:rsidRDefault="00156C54" w:rsidP="00156C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</w:pPr>
            <w:r w:rsidRPr="00156C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  <w:t>2</w:t>
            </w:r>
          </w:p>
        </w:tc>
      </w:tr>
      <w:tr w:rsidR="00156C54" w:rsidRPr="00156C54" w14:paraId="73400939" w14:textId="77777777" w:rsidTr="00097285">
        <w:trPr>
          <w:trHeight w:val="318"/>
        </w:trPr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0F5568" w14:textId="6177234C" w:rsidR="00156C54" w:rsidRPr="00156C54" w:rsidRDefault="00097285" w:rsidP="000972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en-GB"/>
              </w:rPr>
              <w:t>6</w:t>
            </w:r>
            <w:r w:rsidR="00156C54" w:rsidRPr="00156C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  <w:t>.</w:t>
            </w:r>
          </w:p>
        </w:tc>
        <w:tc>
          <w:tcPr>
            <w:tcW w:w="4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4C746F" w14:textId="77777777" w:rsidR="00156C54" w:rsidRPr="00156C54" w:rsidRDefault="00156C54" w:rsidP="00156C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</w:pPr>
            <w:r w:rsidRPr="00156C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  <w:t>Логика са етиком</w:t>
            </w:r>
            <w:r w:rsidRPr="00156C54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GB" w:eastAsia="en-GB"/>
              </w:rPr>
              <w:t>*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1BB79D" w14:textId="77777777" w:rsidR="00156C54" w:rsidRPr="00156C54" w:rsidRDefault="00156C54" w:rsidP="00156C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</w:pPr>
            <w:r w:rsidRPr="00156C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5FF473" w14:textId="77777777" w:rsidR="00156C54" w:rsidRPr="00156C54" w:rsidRDefault="00156C54" w:rsidP="00156C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</w:pPr>
            <w:r w:rsidRPr="00156C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31C7A1" w14:textId="77777777" w:rsidR="00156C54" w:rsidRPr="00156C54" w:rsidRDefault="00156C54" w:rsidP="00156C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</w:pPr>
            <w:r w:rsidRPr="00156C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  <w:t>2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C43C0A" w14:textId="77777777" w:rsidR="00156C54" w:rsidRPr="00156C54" w:rsidRDefault="00156C54" w:rsidP="00156C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</w:pPr>
            <w:r w:rsidRPr="00156C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  <w:t>2</w:t>
            </w:r>
          </w:p>
        </w:tc>
      </w:tr>
      <w:tr w:rsidR="00156C54" w:rsidRPr="00156C54" w14:paraId="1B715D2D" w14:textId="77777777" w:rsidTr="00097285">
        <w:trPr>
          <w:trHeight w:val="292"/>
        </w:trPr>
        <w:tc>
          <w:tcPr>
            <w:tcW w:w="911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AAEB562" w14:textId="77777777" w:rsidR="00156C54" w:rsidRPr="00156C54" w:rsidRDefault="00156C54" w:rsidP="00156C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156C5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GB" w:eastAsia="en-GB"/>
              </w:rPr>
              <w:t>*</w:t>
            </w:r>
            <w:r w:rsidRPr="00156C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Ученик предмет бира једном у току школовања у трећем или четвртом разреду</w:t>
            </w:r>
          </w:p>
        </w:tc>
      </w:tr>
    </w:tbl>
    <w:p w14:paraId="67104277" w14:textId="77777777" w:rsidR="002E0448" w:rsidRDefault="002E0448" w:rsidP="00445ABF">
      <w:pPr>
        <w:jc w:val="both"/>
        <w:rPr>
          <w:rFonts w:ascii="Times New Roman" w:hAnsi="Times New Roman" w:cs="Times New Roman"/>
          <w:b/>
          <w:noProof/>
          <w:sz w:val="24"/>
          <w:szCs w:val="24"/>
        </w:rPr>
      </w:pPr>
    </w:p>
    <w:p w14:paraId="75D2B521" w14:textId="77777777" w:rsidR="004938CD" w:rsidRDefault="004938CD" w:rsidP="009A2E21">
      <w:pPr>
        <w:jc w:val="center"/>
        <w:rPr>
          <w:rFonts w:ascii="Times New Roman" w:hAnsi="Times New Roman" w:cs="Times New Roman"/>
          <w:b/>
          <w:noProof/>
          <w:sz w:val="24"/>
          <w:szCs w:val="24"/>
        </w:rPr>
      </w:pPr>
    </w:p>
    <w:p w14:paraId="2F7BB464" w14:textId="77777777" w:rsidR="009A2E21" w:rsidRPr="009A2E21" w:rsidRDefault="009A2E21" w:rsidP="009A2E21">
      <w:pPr>
        <w:jc w:val="center"/>
        <w:rPr>
          <w:rFonts w:ascii="Times New Roman" w:hAnsi="Times New Roman" w:cs="Times New Roman"/>
          <w:b/>
          <w:noProof/>
          <w:sz w:val="24"/>
          <w:szCs w:val="24"/>
        </w:rPr>
      </w:pPr>
      <w:r w:rsidRPr="009A2E21">
        <w:rPr>
          <w:rFonts w:ascii="Times New Roman" w:hAnsi="Times New Roman" w:cs="Times New Roman"/>
          <w:b/>
          <w:noProof/>
          <w:sz w:val="24"/>
          <w:szCs w:val="24"/>
        </w:rPr>
        <w:t>Остали обавезни облици образовно – васпитног рада током школске године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798"/>
        <w:gridCol w:w="2160"/>
        <w:gridCol w:w="1890"/>
        <w:gridCol w:w="2250"/>
        <w:gridCol w:w="2082"/>
        <w:gridCol w:w="2436"/>
      </w:tblGrid>
      <w:tr w:rsidR="009A2E21" w:rsidRPr="009A2E21" w14:paraId="0C3DDEA1" w14:textId="77777777"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7C42E7B" w14:textId="77777777" w:rsidR="009A2E21" w:rsidRPr="009A2E21" w:rsidRDefault="009A2E21">
            <w:pPr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7C37E977" w14:textId="77777777" w:rsidR="009A2E21" w:rsidRPr="009A2E21" w:rsidRDefault="009A2E21" w:rsidP="004938CD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I разред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080470B2" w14:textId="77777777" w:rsidR="009A2E21" w:rsidRPr="009A2E21" w:rsidRDefault="009A2E21" w:rsidP="004938CD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II разред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2D6416E3" w14:textId="77777777" w:rsidR="009A2E21" w:rsidRPr="009A2E21" w:rsidRDefault="009A2E21" w:rsidP="004938CD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III разред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73CEBB1C" w14:textId="77777777" w:rsidR="009A2E21" w:rsidRPr="009A2E21" w:rsidRDefault="009A2E21" w:rsidP="004938CD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IV разред</w:t>
            </w:r>
          </w:p>
        </w:tc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5CED074C" w14:textId="77777777" w:rsidR="009A2E21" w:rsidRPr="009A2E21" w:rsidRDefault="009A2E21" w:rsidP="004938CD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Укупно часова</w:t>
            </w:r>
          </w:p>
        </w:tc>
      </w:tr>
      <w:tr w:rsidR="009A2E21" w:rsidRPr="009A2E21" w14:paraId="5A7D0D14" w14:textId="77777777"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928F2B" w14:textId="77777777" w:rsidR="009A2E21" w:rsidRPr="009A2E21" w:rsidRDefault="009A2E21">
            <w:pPr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Час одељенског старешине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8B45CD" w14:textId="77777777" w:rsidR="009A2E21" w:rsidRPr="002E0448" w:rsidRDefault="004938CD" w:rsidP="004938CD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74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01B9DD" w14:textId="77777777" w:rsidR="009A2E21" w:rsidRPr="004938CD" w:rsidRDefault="004938CD" w:rsidP="004938CD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72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443ECF" w14:textId="77777777" w:rsidR="009A2E21" w:rsidRPr="002E0448" w:rsidRDefault="002E0448" w:rsidP="004938CD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70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2A57C7" w14:textId="2369B13D" w:rsidR="009A2E21" w:rsidRPr="004938CD" w:rsidRDefault="00097285" w:rsidP="004938CD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62</w:t>
            </w:r>
          </w:p>
        </w:tc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763932" w14:textId="19F6F5B8" w:rsidR="009A2E21" w:rsidRPr="004938CD" w:rsidRDefault="00097285" w:rsidP="004938CD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278</w:t>
            </w:r>
          </w:p>
        </w:tc>
      </w:tr>
      <w:tr w:rsidR="009A2E21" w:rsidRPr="009A2E21" w14:paraId="51C53A69" w14:textId="77777777"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6B90E9" w14:textId="77777777" w:rsidR="009A2E21" w:rsidRPr="009A2E21" w:rsidRDefault="009A2E21">
            <w:pPr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Додатни рад *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A2E98C" w14:textId="77777777" w:rsidR="009A2E21" w:rsidRPr="009A2E21" w:rsidRDefault="009A2E21" w:rsidP="004938CD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До 30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E694D3" w14:textId="77777777" w:rsidR="009A2E21" w:rsidRPr="009A2E21" w:rsidRDefault="009A2E21" w:rsidP="004938CD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До 30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E82AE3" w14:textId="77777777" w:rsidR="009A2E21" w:rsidRPr="009A2E21" w:rsidRDefault="009A2E21" w:rsidP="004938CD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До 30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C1FDD6" w14:textId="77777777" w:rsidR="009A2E21" w:rsidRPr="009A2E21" w:rsidRDefault="009A2E21" w:rsidP="004938CD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До 30</w:t>
            </w:r>
          </w:p>
        </w:tc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33DD80" w14:textId="77777777" w:rsidR="009A2E21" w:rsidRPr="009A2E21" w:rsidRDefault="009A2E21" w:rsidP="004938CD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До 120</w:t>
            </w:r>
          </w:p>
        </w:tc>
      </w:tr>
      <w:tr w:rsidR="009A2E21" w:rsidRPr="009A2E21" w14:paraId="54FD0012" w14:textId="77777777"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5EAFDB" w14:textId="77777777" w:rsidR="009A2E21" w:rsidRPr="009A2E21" w:rsidRDefault="009A2E21">
            <w:pPr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Допунски рад*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8D12A4" w14:textId="77777777" w:rsidR="009A2E21" w:rsidRPr="009A2E21" w:rsidRDefault="009A2E21" w:rsidP="004938CD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До 30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10EC41" w14:textId="77777777" w:rsidR="009A2E21" w:rsidRPr="009A2E21" w:rsidRDefault="009A2E21" w:rsidP="004938CD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До 30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4448D0" w14:textId="77777777" w:rsidR="009A2E21" w:rsidRPr="009A2E21" w:rsidRDefault="009A2E21" w:rsidP="004938CD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До 30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AA2D2D" w14:textId="77777777" w:rsidR="009A2E21" w:rsidRPr="009A2E21" w:rsidRDefault="009A2E21" w:rsidP="004938CD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До 30</w:t>
            </w:r>
          </w:p>
        </w:tc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93FA7A" w14:textId="77777777" w:rsidR="009A2E21" w:rsidRPr="009A2E21" w:rsidRDefault="009A2E21" w:rsidP="004938CD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До 120</w:t>
            </w:r>
          </w:p>
        </w:tc>
      </w:tr>
      <w:tr w:rsidR="009A2E21" w:rsidRPr="009A2E21" w14:paraId="1C6EC2DB" w14:textId="77777777"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F8A628" w14:textId="77777777" w:rsidR="009A2E21" w:rsidRPr="009A2E21" w:rsidRDefault="009A2E21">
            <w:pPr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Припремни рад*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0B0A6C" w14:textId="77777777" w:rsidR="009A2E21" w:rsidRPr="009A2E21" w:rsidRDefault="009A2E21" w:rsidP="004938CD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До 30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9BAC6C" w14:textId="77777777" w:rsidR="009A2E21" w:rsidRPr="009A2E21" w:rsidRDefault="009A2E21" w:rsidP="004938CD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До 30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32873F" w14:textId="77777777" w:rsidR="009A2E21" w:rsidRPr="009A2E21" w:rsidRDefault="009A2E21" w:rsidP="004938CD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До 30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7B57D3" w14:textId="77777777" w:rsidR="009A2E21" w:rsidRPr="009A2E21" w:rsidRDefault="009A2E21" w:rsidP="004938CD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До 30</w:t>
            </w:r>
          </w:p>
        </w:tc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E50EA0" w14:textId="77777777" w:rsidR="009A2E21" w:rsidRPr="009A2E21" w:rsidRDefault="009A2E21" w:rsidP="004938CD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До 120</w:t>
            </w:r>
          </w:p>
        </w:tc>
      </w:tr>
    </w:tbl>
    <w:p w14:paraId="6035FDE9" w14:textId="77777777" w:rsidR="009A2E21" w:rsidRPr="004938CD" w:rsidRDefault="009A2E21" w:rsidP="009A2E21">
      <w:pPr>
        <w:jc w:val="both"/>
        <w:rPr>
          <w:rFonts w:ascii="Times New Roman" w:eastAsia="Times New Roman" w:hAnsi="Times New Roman" w:cs="Times New Roman"/>
          <w:noProof/>
          <w:sz w:val="16"/>
          <w:szCs w:val="16"/>
        </w:rPr>
      </w:pPr>
      <w:r w:rsidRPr="009A2E21">
        <w:rPr>
          <w:rFonts w:ascii="Times New Roman" w:hAnsi="Times New Roman" w:cs="Times New Roman"/>
          <w:noProof/>
          <w:sz w:val="24"/>
          <w:szCs w:val="24"/>
        </w:rPr>
        <w:t xml:space="preserve">* </w:t>
      </w:r>
      <w:r w:rsidRPr="004938CD">
        <w:rPr>
          <w:rFonts w:ascii="Times New Roman" w:hAnsi="Times New Roman" w:cs="Times New Roman"/>
          <w:noProof/>
          <w:sz w:val="16"/>
          <w:szCs w:val="16"/>
        </w:rPr>
        <w:t>Ако се укаже потреба за овим облицима рада.</w:t>
      </w:r>
    </w:p>
    <w:p w14:paraId="125AAFE2" w14:textId="77777777" w:rsidR="002E0448" w:rsidRDefault="002E0448" w:rsidP="009A2E21">
      <w:pPr>
        <w:jc w:val="both"/>
        <w:rPr>
          <w:rFonts w:ascii="Times New Roman" w:hAnsi="Times New Roman" w:cs="Times New Roman"/>
          <w:noProof/>
          <w:sz w:val="24"/>
          <w:szCs w:val="24"/>
        </w:rPr>
        <w:sectPr w:rsidR="002E0448" w:rsidSect="00B35ED9">
          <w:pgSz w:w="16838" w:h="11906" w:orient="landscape" w:code="9"/>
          <w:pgMar w:top="720" w:right="720" w:bottom="720" w:left="720" w:header="709" w:footer="709" w:gutter="0"/>
          <w:cols w:space="708"/>
          <w:docGrid w:linePitch="360"/>
        </w:sect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146"/>
        <w:gridCol w:w="2152"/>
        <w:gridCol w:w="2069"/>
        <w:gridCol w:w="2346"/>
        <w:gridCol w:w="2279"/>
      </w:tblGrid>
      <w:tr w:rsidR="009A2E21" w:rsidRPr="009A2E21" w14:paraId="52E509DC" w14:textId="77777777" w:rsidTr="00CE7DCD"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3E21F01" w14:textId="77777777" w:rsidR="00CE7DCD" w:rsidRPr="00CE7DCD" w:rsidRDefault="00CE7DCD" w:rsidP="00CE7DC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val="sr-Cyrl-RS"/>
              </w:rPr>
            </w:pPr>
            <w:r w:rsidRPr="00CE7DCD"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val="sr-Cyrl-RS"/>
              </w:rPr>
              <w:lastRenderedPageBreak/>
              <w:t xml:space="preserve">ОСТАЛИ ОБЛИЦИ </w:t>
            </w:r>
          </w:p>
          <w:p w14:paraId="556C8BBC" w14:textId="34CC35B7" w:rsidR="009A2E21" w:rsidRPr="00CE7DCD" w:rsidRDefault="00CE7DCD" w:rsidP="00CE7DC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val="sr-Cyrl-RS"/>
              </w:rPr>
            </w:pPr>
            <w:r w:rsidRPr="00CE7DCD"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val="sr-Cyrl-RS"/>
              </w:rPr>
              <w:t>ОБРАЗОВНО - ВАСПИТНОГ РАДА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40398583" w14:textId="77777777" w:rsidR="009A2E21" w:rsidRPr="009A2E21" w:rsidRDefault="006B0D29" w:rsidP="006B0D29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I разред</w:t>
            </w:r>
          </w:p>
        </w:tc>
        <w:tc>
          <w:tcPr>
            <w:tcW w:w="2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79C3C0BD" w14:textId="77777777" w:rsidR="009A2E21" w:rsidRPr="009A2E21" w:rsidRDefault="009A2E21" w:rsidP="006B0D29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II разред</w:t>
            </w:r>
          </w:p>
        </w:tc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65C5FDCE" w14:textId="77777777" w:rsidR="009A2E21" w:rsidRPr="009A2E21" w:rsidRDefault="009A2E21" w:rsidP="006B0D29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III разред</w:t>
            </w:r>
          </w:p>
        </w:tc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77A6BE72" w14:textId="77777777" w:rsidR="009A2E21" w:rsidRPr="009A2E21" w:rsidRDefault="009A2E21" w:rsidP="006B0D29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IV разред</w:t>
            </w:r>
          </w:p>
        </w:tc>
      </w:tr>
      <w:tr w:rsidR="009A2E21" w:rsidRPr="009A2E21" w14:paraId="4A4FBBF5" w14:textId="77777777" w:rsidTr="00CE7DCD"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B80CDF" w14:textId="77777777" w:rsidR="009A2E21" w:rsidRPr="009A2E21" w:rsidRDefault="009A2E21">
            <w:pPr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Екскурзија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D29996" w14:textId="77777777" w:rsidR="009A2E21" w:rsidRPr="009A2E21" w:rsidRDefault="009A2E21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До 3 дана</w:t>
            </w:r>
          </w:p>
        </w:tc>
        <w:tc>
          <w:tcPr>
            <w:tcW w:w="2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5AC969" w14:textId="77777777" w:rsidR="009A2E21" w:rsidRPr="009A2E21" w:rsidRDefault="009A2E21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До 5 дана</w:t>
            </w:r>
          </w:p>
        </w:tc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EDAAA4" w14:textId="77777777" w:rsidR="009A2E21" w:rsidRPr="009A2E21" w:rsidRDefault="009A2E21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До 5 наставних дана</w:t>
            </w:r>
          </w:p>
        </w:tc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B84C31" w14:textId="77777777" w:rsidR="009A2E21" w:rsidRPr="009A2E21" w:rsidRDefault="009A2E21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До 5 наставних дана</w:t>
            </w:r>
          </w:p>
        </w:tc>
      </w:tr>
      <w:tr w:rsidR="009A2E21" w:rsidRPr="009A2E21" w14:paraId="46367006" w14:textId="77777777" w:rsidTr="00CE7DCD"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EA7CC5" w14:textId="77777777" w:rsidR="009A2E21" w:rsidRPr="009A2E21" w:rsidRDefault="009A2E21">
            <w:pPr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Језик другог народа или националне мањине са елементима националне културе</w:t>
            </w:r>
          </w:p>
        </w:tc>
        <w:tc>
          <w:tcPr>
            <w:tcW w:w="89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C17872" w14:textId="77777777" w:rsidR="009A2E21" w:rsidRPr="009A2E21" w:rsidRDefault="009A2E21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2 часа недељно</w:t>
            </w:r>
          </w:p>
        </w:tc>
      </w:tr>
      <w:tr w:rsidR="009A2E21" w:rsidRPr="009A2E21" w14:paraId="57128903" w14:textId="77777777" w:rsidTr="00CE7DCD"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748261" w14:textId="77777777" w:rsidR="009A2E21" w:rsidRPr="009A2E21" w:rsidRDefault="006B0D29">
            <w:pPr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Трећи</w:t>
            </w:r>
            <w:r w:rsidR="009A2E21"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страни језик</w:t>
            </w:r>
          </w:p>
        </w:tc>
        <w:tc>
          <w:tcPr>
            <w:tcW w:w="89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BA81CD" w14:textId="77777777" w:rsidR="009A2E21" w:rsidRPr="009A2E21" w:rsidRDefault="009A2E21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2 часа недељно</w:t>
            </w:r>
          </w:p>
        </w:tc>
      </w:tr>
      <w:tr w:rsidR="009A2E21" w:rsidRPr="009A2E21" w14:paraId="5AAF5DB6" w14:textId="77777777" w:rsidTr="00CE7DCD"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1F155F" w14:textId="77777777" w:rsidR="009A2E21" w:rsidRPr="009A2E21" w:rsidRDefault="009A2E21">
            <w:pPr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Други предмети*</w:t>
            </w:r>
          </w:p>
        </w:tc>
        <w:tc>
          <w:tcPr>
            <w:tcW w:w="89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83E32F" w14:textId="77777777" w:rsidR="009A2E21" w:rsidRPr="009A2E21" w:rsidRDefault="009A2E21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1 – 2 часа недељно</w:t>
            </w:r>
          </w:p>
        </w:tc>
      </w:tr>
      <w:tr w:rsidR="009A2E21" w:rsidRPr="009A2E21" w14:paraId="246E5C0A" w14:textId="77777777" w:rsidTr="00CE7DCD"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AAEE94" w14:textId="77777777" w:rsidR="009A2E21" w:rsidRPr="009A2E21" w:rsidRDefault="009A2E21">
            <w:pPr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Стваралачке и слободне активности ученика (хор, секције и др.)</w:t>
            </w:r>
          </w:p>
        </w:tc>
        <w:tc>
          <w:tcPr>
            <w:tcW w:w="89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8F66F9" w14:textId="77777777" w:rsidR="009A2E21" w:rsidRPr="009A2E21" w:rsidRDefault="009A2E21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30 – 60 часова годишње</w:t>
            </w:r>
          </w:p>
        </w:tc>
      </w:tr>
      <w:tr w:rsidR="009A2E21" w:rsidRPr="009A2E21" w14:paraId="442525CE" w14:textId="77777777" w:rsidTr="00CE7DCD"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CDAF98" w14:textId="77777777" w:rsidR="009A2E21" w:rsidRPr="009A2E21" w:rsidRDefault="009A2E21">
            <w:pPr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Друштвене активности – ученички парламент, ученичке задруге</w:t>
            </w:r>
          </w:p>
        </w:tc>
        <w:tc>
          <w:tcPr>
            <w:tcW w:w="89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D62A64" w14:textId="77777777" w:rsidR="009A2E21" w:rsidRPr="009A2E21" w:rsidRDefault="009A2E21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15 – 30 часова годишње</w:t>
            </w:r>
          </w:p>
        </w:tc>
      </w:tr>
    </w:tbl>
    <w:p w14:paraId="088F741D" w14:textId="4200C2BE" w:rsidR="009A2E21" w:rsidRPr="009A2E21" w:rsidRDefault="009A2E21" w:rsidP="009A2E21">
      <w:pPr>
        <w:jc w:val="both"/>
        <w:rPr>
          <w:rFonts w:ascii="Times New Roman" w:eastAsia="Times New Roman" w:hAnsi="Times New Roman" w:cs="Times New Roman"/>
          <w:noProof/>
          <w:sz w:val="24"/>
          <w:szCs w:val="24"/>
        </w:rPr>
      </w:pPr>
      <w:r w:rsidRPr="009A2E21">
        <w:rPr>
          <w:rFonts w:ascii="Times New Roman" w:hAnsi="Times New Roman" w:cs="Times New Roman"/>
          <w:noProof/>
          <w:sz w:val="24"/>
          <w:szCs w:val="24"/>
        </w:rPr>
        <w:t>*</w:t>
      </w:r>
      <w:r w:rsidRPr="006B0D29">
        <w:rPr>
          <w:rFonts w:ascii="Times New Roman" w:hAnsi="Times New Roman" w:cs="Times New Roman"/>
          <w:noProof/>
          <w:sz w:val="16"/>
          <w:szCs w:val="16"/>
        </w:rPr>
        <w:t>Поред наведених предмета школа може да организује, у складу са опредељењима ученика, наставу из предмета који су утврђени наставним планом других образовних профила истог или другог подручја рада</w:t>
      </w:r>
      <w:r w:rsidR="00CE7DCD">
        <w:rPr>
          <w:rFonts w:ascii="Times New Roman" w:hAnsi="Times New Roman" w:cs="Times New Roman"/>
          <w:noProof/>
          <w:sz w:val="16"/>
          <w:szCs w:val="16"/>
          <w:lang w:val="sr-Cyrl-RS"/>
        </w:rPr>
        <w:t xml:space="preserve"> или у</w:t>
      </w:r>
      <w:r w:rsidRPr="006B0D29">
        <w:rPr>
          <w:rFonts w:ascii="Times New Roman" w:hAnsi="Times New Roman" w:cs="Times New Roman"/>
          <w:noProof/>
          <w:sz w:val="16"/>
          <w:szCs w:val="16"/>
        </w:rPr>
        <w:t xml:space="preserve"> наставним плановима гимназије.</w:t>
      </w:r>
    </w:p>
    <w:p w14:paraId="0266399B" w14:textId="77777777" w:rsidR="009A2E21" w:rsidRDefault="009A2E21" w:rsidP="009A2E21">
      <w:pPr>
        <w:jc w:val="center"/>
        <w:rPr>
          <w:rFonts w:ascii="Times New Roman" w:hAnsi="Times New Roman" w:cs="Times New Roman"/>
          <w:b/>
          <w:noProof/>
          <w:sz w:val="24"/>
          <w:szCs w:val="24"/>
        </w:rPr>
      </w:pPr>
    </w:p>
    <w:p w14:paraId="26BCA436" w14:textId="77777777" w:rsidR="002E0448" w:rsidRDefault="002E0448" w:rsidP="009A2E21">
      <w:pPr>
        <w:jc w:val="center"/>
        <w:rPr>
          <w:rFonts w:ascii="Times New Roman" w:hAnsi="Times New Roman" w:cs="Times New Roman"/>
          <w:b/>
          <w:noProof/>
          <w:sz w:val="24"/>
          <w:szCs w:val="24"/>
        </w:rPr>
        <w:sectPr w:rsidR="002E0448" w:rsidSect="0095553C">
          <w:pgSz w:w="16838" w:h="11906" w:orient="landscape" w:code="9"/>
          <w:pgMar w:top="1418" w:right="1418" w:bottom="851" w:left="1418" w:header="709" w:footer="709" w:gutter="0"/>
          <w:cols w:space="708"/>
          <w:docGrid w:linePitch="360"/>
        </w:sectPr>
      </w:pPr>
    </w:p>
    <w:p w14:paraId="2DF4683D" w14:textId="30EA5F6A" w:rsidR="009A2E21" w:rsidRPr="009A2E21" w:rsidRDefault="009A2E21" w:rsidP="00336D08">
      <w:pPr>
        <w:pStyle w:val="ListParagraph"/>
        <w:jc w:val="center"/>
        <w:rPr>
          <w:b/>
          <w:noProof/>
        </w:rPr>
      </w:pPr>
      <w:r w:rsidRPr="009A2E21">
        <w:rPr>
          <w:b/>
          <w:noProof/>
        </w:rPr>
        <w:lastRenderedPageBreak/>
        <w:t xml:space="preserve">Остваривање </w:t>
      </w:r>
      <w:r w:rsidR="00CE7DCD">
        <w:rPr>
          <w:b/>
          <w:noProof/>
          <w:lang w:val="sr-Cyrl-RS"/>
        </w:rPr>
        <w:t>плана програма наставе и учења</w:t>
      </w:r>
    </w:p>
    <w:p w14:paraId="144FB49E" w14:textId="77777777" w:rsidR="009A2E21" w:rsidRPr="009A2E21" w:rsidRDefault="009A2E21" w:rsidP="009A2E21">
      <w:pPr>
        <w:pStyle w:val="ListParagraph"/>
        <w:rPr>
          <w:b/>
          <w:noProof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3815"/>
        <w:gridCol w:w="2414"/>
        <w:gridCol w:w="2666"/>
        <w:gridCol w:w="2666"/>
        <w:gridCol w:w="2431"/>
      </w:tblGrid>
      <w:tr w:rsidR="009A2E21" w:rsidRPr="009A2E21" w14:paraId="4BAF3A69" w14:textId="77777777" w:rsidTr="00336D08">
        <w:trPr>
          <w:jc w:val="center"/>
        </w:trPr>
        <w:tc>
          <w:tcPr>
            <w:tcW w:w="3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0DDAD" w14:textId="77777777" w:rsidR="009A2E21" w:rsidRPr="009A2E21" w:rsidRDefault="009A2E21">
            <w:pPr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D50C3D" w14:textId="77777777" w:rsidR="009A2E21" w:rsidRPr="009A2E21" w:rsidRDefault="009A2E21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I разред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436A8F" w14:textId="77777777" w:rsidR="009A2E21" w:rsidRPr="009A2E21" w:rsidRDefault="009A2E21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II разред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5BC718" w14:textId="77777777" w:rsidR="009A2E21" w:rsidRPr="009A2E21" w:rsidRDefault="009A2E21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III разред</w:t>
            </w:r>
          </w:p>
        </w:tc>
        <w:tc>
          <w:tcPr>
            <w:tcW w:w="2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F1A0B6" w14:textId="77777777" w:rsidR="009A2E21" w:rsidRPr="009A2E21" w:rsidRDefault="009A2E21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IV разред</w:t>
            </w:r>
          </w:p>
        </w:tc>
      </w:tr>
      <w:tr w:rsidR="009A2E21" w:rsidRPr="009A2E21" w14:paraId="5633ABB0" w14:textId="77777777" w:rsidTr="00336D08">
        <w:trPr>
          <w:jc w:val="center"/>
        </w:trPr>
        <w:tc>
          <w:tcPr>
            <w:tcW w:w="3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60B540" w14:textId="77777777" w:rsidR="009A2E21" w:rsidRPr="009A2E21" w:rsidRDefault="009A2E21">
            <w:pPr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Разредно-часовна настава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160954" w14:textId="77777777" w:rsidR="009A2E21" w:rsidRPr="002E0448" w:rsidRDefault="00336D08" w:rsidP="00336D08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37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70B461" w14:textId="77777777" w:rsidR="009A2E21" w:rsidRPr="00336D08" w:rsidRDefault="00336D08" w:rsidP="00336D08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36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C4D769" w14:textId="77777777" w:rsidR="009A2E21" w:rsidRPr="00336D08" w:rsidRDefault="00336D08" w:rsidP="00336D08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35</w:t>
            </w:r>
          </w:p>
        </w:tc>
        <w:tc>
          <w:tcPr>
            <w:tcW w:w="2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88BFD1" w14:textId="42BC77CF" w:rsidR="009A2E21" w:rsidRPr="00336D08" w:rsidRDefault="00CE7DCD" w:rsidP="00336D08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31</w:t>
            </w:r>
          </w:p>
        </w:tc>
      </w:tr>
      <w:tr w:rsidR="009A2E21" w:rsidRPr="009A2E21" w14:paraId="48DC1BE0" w14:textId="77777777" w:rsidTr="00336D08">
        <w:trPr>
          <w:jc w:val="center"/>
        </w:trPr>
        <w:tc>
          <w:tcPr>
            <w:tcW w:w="3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4E54F5" w14:textId="77777777" w:rsidR="00336D08" w:rsidRDefault="00336D08" w:rsidP="00336D08">
            <w:pPr>
              <w:spacing w:after="0" w:line="240" w:lineRule="auto"/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 xml:space="preserve">Менторски рад </w:t>
            </w:r>
          </w:p>
          <w:p w14:paraId="331E0290" w14:textId="77777777" w:rsidR="009A2E21" w:rsidRPr="00336D08" w:rsidRDefault="00336D08" w:rsidP="00336D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(настава у блоку, пракса)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5513B3" w14:textId="77777777" w:rsidR="009A2E21" w:rsidRPr="002E0448" w:rsidRDefault="009A2E21" w:rsidP="00336D08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E17525" w14:textId="77777777" w:rsidR="009A2E21" w:rsidRPr="002E0448" w:rsidRDefault="00336D08" w:rsidP="00336D08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1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57F257" w14:textId="77777777" w:rsidR="009A2E21" w:rsidRPr="002E0448" w:rsidRDefault="002E0448" w:rsidP="00336D08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2</w:t>
            </w:r>
          </w:p>
        </w:tc>
        <w:tc>
          <w:tcPr>
            <w:tcW w:w="2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F8F501" w14:textId="50EC97CB" w:rsidR="009A2E21" w:rsidRPr="00CE7DCD" w:rsidRDefault="00CE7DCD" w:rsidP="00336D08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3</w:t>
            </w:r>
          </w:p>
        </w:tc>
      </w:tr>
      <w:tr w:rsidR="009A2E21" w:rsidRPr="009A2E21" w14:paraId="0B8EE04C" w14:textId="77777777" w:rsidTr="00336D08">
        <w:trPr>
          <w:jc w:val="center"/>
        </w:trPr>
        <w:tc>
          <w:tcPr>
            <w:tcW w:w="3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264B99" w14:textId="77777777" w:rsidR="009A2E21" w:rsidRPr="009A2E21" w:rsidRDefault="009A2E21">
            <w:pPr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Обавезне ваннаставне активности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2F03A6" w14:textId="77777777" w:rsidR="009A2E21" w:rsidRPr="009A2E21" w:rsidRDefault="009A2E21" w:rsidP="00336D08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2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ABD3B2" w14:textId="77777777" w:rsidR="009A2E21" w:rsidRPr="009A2E21" w:rsidRDefault="009A2E21" w:rsidP="00336D08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2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E505B6" w14:textId="77777777" w:rsidR="009A2E21" w:rsidRPr="009A2E21" w:rsidRDefault="009A2E21" w:rsidP="00336D08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2</w:t>
            </w:r>
          </w:p>
        </w:tc>
        <w:tc>
          <w:tcPr>
            <w:tcW w:w="2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192436" w14:textId="77777777" w:rsidR="009A2E21" w:rsidRPr="002E0448" w:rsidRDefault="002E0448" w:rsidP="00336D08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2</w:t>
            </w:r>
          </w:p>
        </w:tc>
      </w:tr>
      <w:tr w:rsidR="009A2E21" w:rsidRPr="009A2E21" w14:paraId="593F507E" w14:textId="77777777" w:rsidTr="00336D08">
        <w:trPr>
          <w:jc w:val="center"/>
        </w:trPr>
        <w:tc>
          <w:tcPr>
            <w:tcW w:w="3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3F6B53" w14:textId="77777777" w:rsidR="009A2E21" w:rsidRPr="009A2E21" w:rsidRDefault="009A2E21">
            <w:pPr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Матурски испит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050CF8" w14:textId="77777777" w:rsidR="009A2E21" w:rsidRPr="002E0448" w:rsidRDefault="009A2E21" w:rsidP="00336D08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CF5A50" w14:textId="77777777" w:rsidR="009A2E21" w:rsidRPr="009A2E21" w:rsidRDefault="009A2E21" w:rsidP="00336D08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C8A633" w14:textId="77777777" w:rsidR="009A2E21" w:rsidRPr="009A2E21" w:rsidRDefault="009A2E21" w:rsidP="00336D08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2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9CC506" w14:textId="77777777" w:rsidR="009A2E21" w:rsidRPr="009A2E21" w:rsidRDefault="009A2E21" w:rsidP="00336D08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3</w:t>
            </w:r>
          </w:p>
        </w:tc>
      </w:tr>
      <w:tr w:rsidR="009A2E21" w:rsidRPr="009A2E21" w14:paraId="117C20CD" w14:textId="77777777" w:rsidTr="00336D08">
        <w:trPr>
          <w:jc w:val="center"/>
        </w:trPr>
        <w:tc>
          <w:tcPr>
            <w:tcW w:w="3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FFDF64" w14:textId="77777777" w:rsidR="009A2E21" w:rsidRPr="009A2E21" w:rsidRDefault="009A2E21">
            <w:pPr>
              <w:jc w:val="both"/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Укупно радних недеља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29F591" w14:textId="77777777" w:rsidR="009A2E21" w:rsidRPr="009A2E21" w:rsidRDefault="009A2E21" w:rsidP="00336D08">
            <w:pPr>
              <w:jc w:val="center"/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39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BE876D" w14:textId="77777777" w:rsidR="009A2E21" w:rsidRPr="009A2E21" w:rsidRDefault="009A2E21" w:rsidP="00336D08">
            <w:pPr>
              <w:jc w:val="center"/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39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5E52F0" w14:textId="77777777" w:rsidR="009A2E21" w:rsidRPr="009A2E21" w:rsidRDefault="009A2E21" w:rsidP="00336D08">
            <w:pPr>
              <w:jc w:val="center"/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39</w:t>
            </w:r>
          </w:p>
        </w:tc>
        <w:tc>
          <w:tcPr>
            <w:tcW w:w="2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A0A238" w14:textId="77777777" w:rsidR="009A2E21" w:rsidRPr="009A2E21" w:rsidRDefault="009A2E21" w:rsidP="00336D08">
            <w:pPr>
              <w:jc w:val="center"/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39</w:t>
            </w:r>
          </w:p>
        </w:tc>
      </w:tr>
    </w:tbl>
    <w:p w14:paraId="620325DF" w14:textId="77777777" w:rsidR="009A2E21" w:rsidRPr="009A2E21" w:rsidRDefault="009A2E21" w:rsidP="009A2E21">
      <w:pPr>
        <w:jc w:val="both"/>
        <w:rPr>
          <w:rFonts w:ascii="Times New Roman" w:eastAsia="Times New Roman" w:hAnsi="Times New Roman" w:cs="Times New Roman"/>
          <w:noProof/>
          <w:sz w:val="24"/>
          <w:szCs w:val="24"/>
        </w:rPr>
      </w:pPr>
    </w:p>
    <w:p w14:paraId="2DD0CE34" w14:textId="77777777" w:rsidR="009A2E21" w:rsidRPr="00336D08" w:rsidRDefault="00336D08" w:rsidP="00336D08">
      <w:pPr>
        <w:jc w:val="center"/>
        <w:rPr>
          <w:rFonts w:ascii="Times New Roman" w:hAnsi="Times New Roman" w:cs="Times New Roman"/>
          <w:b/>
          <w:noProof/>
          <w:sz w:val="24"/>
          <w:szCs w:val="24"/>
          <w:lang w:val="sr-Cyrl-RS"/>
        </w:rPr>
      </w:pPr>
      <w:r w:rsidRPr="00336D08">
        <w:rPr>
          <w:rFonts w:ascii="Times New Roman" w:hAnsi="Times New Roman" w:cs="Times New Roman"/>
          <w:b/>
          <w:noProof/>
          <w:sz w:val="24"/>
          <w:szCs w:val="24"/>
          <w:lang w:val="sr-Cyrl-RS"/>
        </w:rPr>
        <w:t>Подела одељења у групе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88"/>
        <w:gridCol w:w="3577"/>
        <w:gridCol w:w="2326"/>
        <w:gridCol w:w="2339"/>
        <w:gridCol w:w="2331"/>
        <w:gridCol w:w="2331"/>
      </w:tblGrid>
      <w:tr w:rsidR="00F64103" w:rsidRPr="00F64103" w14:paraId="059008FE" w14:textId="77777777" w:rsidTr="00F64103">
        <w:tc>
          <w:tcPr>
            <w:tcW w:w="1101" w:type="dxa"/>
            <w:vMerge w:val="restart"/>
            <w:textDirection w:val="btLr"/>
          </w:tcPr>
          <w:p w14:paraId="777BEE6F" w14:textId="4FAD3924" w:rsidR="00F64103" w:rsidRPr="00F64103" w:rsidRDefault="00F64103" w:rsidP="00F64103">
            <w:pPr>
              <w:ind w:left="113" w:right="113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F64103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Разред</w:t>
            </w:r>
          </w:p>
        </w:tc>
        <w:tc>
          <w:tcPr>
            <w:tcW w:w="3637" w:type="dxa"/>
            <w:vMerge w:val="restart"/>
            <w:vAlign w:val="center"/>
          </w:tcPr>
          <w:p w14:paraId="687703FE" w14:textId="3609F1EC" w:rsidR="00F64103" w:rsidRPr="00F64103" w:rsidRDefault="00F64103" w:rsidP="00F64103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F64103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Предмет/ модул</w:t>
            </w:r>
          </w:p>
        </w:tc>
        <w:tc>
          <w:tcPr>
            <w:tcW w:w="7110" w:type="dxa"/>
            <w:gridSpan w:val="3"/>
            <w:shd w:val="clear" w:color="auto" w:fill="D9D9D9" w:themeFill="background1" w:themeFillShade="D9"/>
            <w:vAlign w:val="center"/>
          </w:tcPr>
          <w:p w14:paraId="5D87C091" w14:textId="2F893C4F" w:rsidR="00F64103" w:rsidRPr="00F64103" w:rsidRDefault="00F64103" w:rsidP="00F64103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Годишњи фонд часова</w:t>
            </w:r>
          </w:p>
        </w:tc>
        <w:tc>
          <w:tcPr>
            <w:tcW w:w="2370" w:type="dxa"/>
            <w:vMerge w:val="restart"/>
            <w:vAlign w:val="center"/>
          </w:tcPr>
          <w:p w14:paraId="3BF37303" w14:textId="3ED83A17" w:rsidR="00F64103" w:rsidRPr="00F64103" w:rsidRDefault="00EA644D" w:rsidP="00EA644D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б</w:t>
            </w:r>
            <w:r w:rsidR="00F64103" w:rsidRPr="00F64103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рој ученика у групи - до</w:t>
            </w:r>
          </w:p>
        </w:tc>
      </w:tr>
      <w:tr w:rsidR="00F64103" w:rsidRPr="00F64103" w14:paraId="0C49593A" w14:textId="77777777" w:rsidTr="00F64103">
        <w:tc>
          <w:tcPr>
            <w:tcW w:w="1101" w:type="dxa"/>
            <w:vMerge/>
          </w:tcPr>
          <w:p w14:paraId="60C501C0" w14:textId="64E8BD26" w:rsidR="00F64103" w:rsidRPr="00F64103" w:rsidRDefault="00F64103" w:rsidP="005F0CC3">
            <w:pPr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</w:tc>
        <w:tc>
          <w:tcPr>
            <w:tcW w:w="3637" w:type="dxa"/>
            <w:vMerge/>
          </w:tcPr>
          <w:p w14:paraId="00E1147F" w14:textId="743BD291" w:rsidR="00F64103" w:rsidRPr="00F64103" w:rsidRDefault="00F64103" w:rsidP="005F0CC3">
            <w:pPr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</w:tc>
        <w:tc>
          <w:tcPr>
            <w:tcW w:w="2370" w:type="dxa"/>
            <w:shd w:val="clear" w:color="auto" w:fill="D9D9D9" w:themeFill="background1" w:themeFillShade="D9"/>
            <w:vAlign w:val="center"/>
          </w:tcPr>
          <w:p w14:paraId="55DBF545" w14:textId="0CE48554" w:rsidR="00F64103" w:rsidRPr="00F64103" w:rsidRDefault="00F64103" w:rsidP="00F64103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F64103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Вежбе</w:t>
            </w:r>
          </w:p>
        </w:tc>
        <w:tc>
          <w:tcPr>
            <w:tcW w:w="2370" w:type="dxa"/>
            <w:shd w:val="clear" w:color="auto" w:fill="D9D9D9" w:themeFill="background1" w:themeFillShade="D9"/>
            <w:vAlign w:val="center"/>
          </w:tcPr>
          <w:p w14:paraId="725D4D8D" w14:textId="01FA61D7" w:rsidR="00F64103" w:rsidRPr="00F64103" w:rsidRDefault="00F64103" w:rsidP="00F64103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F64103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Практична настава</w:t>
            </w:r>
          </w:p>
        </w:tc>
        <w:tc>
          <w:tcPr>
            <w:tcW w:w="2370" w:type="dxa"/>
            <w:shd w:val="clear" w:color="auto" w:fill="D9D9D9" w:themeFill="background1" w:themeFillShade="D9"/>
            <w:vAlign w:val="center"/>
          </w:tcPr>
          <w:p w14:paraId="00751EB3" w14:textId="53981CE0" w:rsidR="00F64103" w:rsidRPr="00F64103" w:rsidRDefault="00F64103" w:rsidP="00F64103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F64103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Настава у блоку</w:t>
            </w:r>
          </w:p>
        </w:tc>
        <w:tc>
          <w:tcPr>
            <w:tcW w:w="2370" w:type="dxa"/>
            <w:vMerge/>
          </w:tcPr>
          <w:p w14:paraId="282771E6" w14:textId="65FA0C24" w:rsidR="00F64103" w:rsidRPr="00F64103" w:rsidRDefault="00F64103" w:rsidP="005F0CC3">
            <w:pPr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</w:tc>
      </w:tr>
      <w:tr w:rsidR="00F64103" w:rsidRPr="00F64103" w14:paraId="749E1E63" w14:textId="77777777" w:rsidTr="00F64103">
        <w:tc>
          <w:tcPr>
            <w:tcW w:w="1101" w:type="dxa"/>
          </w:tcPr>
          <w:p w14:paraId="74F0CEC9" w14:textId="6EE19D2B" w:rsidR="00F64103" w:rsidRPr="00F64103" w:rsidRDefault="00F64103" w:rsidP="005F0CC3">
            <w:pPr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F64103">
              <w:rPr>
                <w:rFonts w:ascii="Times New Roman" w:hAnsi="Times New Roman" w:cs="Times New Roman"/>
                <w:noProof/>
                <w:sz w:val="24"/>
                <w:szCs w:val="24"/>
                <w:lang w:val="sr-Latn-RS"/>
              </w:rPr>
              <w:t>I</w:t>
            </w:r>
          </w:p>
        </w:tc>
        <w:tc>
          <w:tcPr>
            <w:tcW w:w="3637" w:type="dxa"/>
          </w:tcPr>
          <w:p w14:paraId="5539ECDE" w14:textId="1406D305" w:rsidR="00F64103" w:rsidRPr="00F64103" w:rsidRDefault="00F64103" w:rsidP="005F0CC3">
            <w:pPr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F64103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Рачунарство и информатика</w:t>
            </w:r>
          </w:p>
        </w:tc>
        <w:tc>
          <w:tcPr>
            <w:tcW w:w="2370" w:type="dxa"/>
            <w:shd w:val="clear" w:color="auto" w:fill="D9D9D9" w:themeFill="background1" w:themeFillShade="D9"/>
          </w:tcPr>
          <w:p w14:paraId="2A40DBD6" w14:textId="48E7D0F1" w:rsidR="00F64103" w:rsidRPr="00F64103" w:rsidRDefault="00F64103" w:rsidP="00F64103">
            <w:pPr>
              <w:jc w:val="center"/>
              <w:rPr>
                <w:rFonts w:ascii="Times New Roman" w:hAnsi="Times New Roman" w:cs="Times New Roman"/>
                <w:b/>
                <w:noProof/>
                <w:sz w:val="24"/>
                <w:szCs w:val="24"/>
                <w:lang w:val="sr-Cyrl-RS"/>
              </w:rPr>
            </w:pPr>
            <w:r w:rsidRPr="00F64103">
              <w:rPr>
                <w:rFonts w:ascii="Times New Roman" w:hAnsi="Times New Roman" w:cs="Times New Roman"/>
                <w:b/>
                <w:noProof/>
                <w:sz w:val="24"/>
                <w:szCs w:val="24"/>
                <w:lang w:val="sr-Cyrl-RS"/>
              </w:rPr>
              <w:t>74</w:t>
            </w:r>
          </w:p>
        </w:tc>
        <w:tc>
          <w:tcPr>
            <w:tcW w:w="2370" w:type="dxa"/>
            <w:shd w:val="clear" w:color="auto" w:fill="D9D9D9" w:themeFill="background1" w:themeFillShade="D9"/>
          </w:tcPr>
          <w:p w14:paraId="153E7CC2" w14:textId="77777777" w:rsidR="00F64103" w:rsidRPr="00F64103" w:rsidRDefault="00F64103" w:rsidP="00F64103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2370" w:type="dxa"/>
            <w:shd w:val="clear" w:color="auto" w:fill="D9D9D9" w:themeFill="background1" w:themeFillShade="D9"/>
          </w:tcPr>
          <w:p w14:paraId="1944D40E" w14:textId="77777777" w:rsidR="00F64103" w:rsidRPr="00F64103" w:rsidRDefault="00F64103" w:rsidP="00F64103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2370" w:type="dxa"/>
          </w:tcPr>
          <w:p w14:paraId="0087CBB2" w14:textId="228443C4" w:rsidR="00F64103" w:rsidRPr="00F64103" w:rsidRDefault="00F64103" w:rsidP="00F64103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F64103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15</w:t>
            </w:r>
          </w:p>
        </w:tc>
      </w:tr>
    </w:tbl>
    <w:p w14:paraId="3E8373D6" w14:textId="77777777" w:rsidR="005F0CC3" w:rsidRDefault="005F0CC3" w:rsidP="005F0CC3">
      <w:pPr>
        <w:jc w:val="both"/>
        <w:rPr>
          <w:noProof/>
        </w:rPr>
      </w:pPr>
    </w:p>
    <w:p w14:paraId="53FFB581" w14:textId="25934E1A" w:rsidR="00336D08" w:rsidRDefault="00336D08" w:rsidP="005F0CC3">
      <w:pPr>
        <w:jc w:val="both"/>
        <w:rPr>
          <w:noProof/>
        </w:rPr>
      </w:pPr>
    </w:p>
    <w:p w14:paraId="37EEA8D2" w14:textId="77777777" w:rsidR="00F64103" w:rsidRDefault="00F64103" w:rsidP="005F0CC3">
      <w:pPr>
        <w:jc w:val="both"/>
        <w:rPr>
          <w:noProof/>
        </w:rPr>
        <w:sectPr w:rsidR="00F64103" w:rsidSect="0095553C">
          <w:pgSz w:w="16838" w:h="11906" w:orient="landscape" w:code="9"/>
          <w:pgMar w:top="1418" w:right="1418" w:bottom="851" w:left="1418" w:header="709" w:footer="709" w:gutter="0"/>
          <w:cols w:space="708"/>
          <w:docGrid w:linePitch="360"/>
        </w:sectPr>
      </w:pPr>
    </w:p>
    <w:tbl>
      <w:tblPr>
        <w:tblW w:w="15506" w:type="dxa"/>
        <w:jc w:val="center"/>
        <w:tblLayout w:type="fixed"/>
        <w:tblLook w:val="04A0" w:firstRow="1" w:lastRow="0" w:firstColumn="1" w:lastColumn="0" w:noHBand="0" w:noVBand="1"/>
      </w:tblPr>
      <w:tblGrid>
        <w:gridCol w:w="480"/>
        <w:gridCol w:w="1417"/>
        <w:gridCol w:w="425"/>
        <w:gridCol w:w="426"/>
        <w:gridCol w:w="567"/>
        <w:gridCol w:w="567"/>
        <w:gridCol w:w="425"/>
        <w:gridCol w:w="567"/>
        <w:gridCol w:w="567"/>
        <w:gridCol w:w="567"/>
        <w:gridCol w:w="567"/>
        <w:gridCol w:w="567"/>
        <w:gridCol w:w="425"/>
        <w:gridCol w:w="567"/>
        <w:gridCol w:w="567"/>
        <w:gridCol w:w="567"/>
        <w:gridCol w:w="567"/>
        <w:gridCol w:w="567"/>
        <w:gridCol w:w="567"/>
        <w:gridCol w:w="567"/>
        <w:gridCol w:w="709"/>
        <w:gridCol w:w="567"/>
        <w:gridCol w:w="567"/>
        <w:gridCol w:w="567"/>
        <w:gridCol w:w="567"/>
        <w:gridCol w:w="993"/>
      </w:tblGrid>
      <w:tr w:rsidR="00F64103" w:rsidRPr="00C44CB0" w14:paraId="00CFF020" w14:textId="77777777" w:rsidTr="00AA26B7">
        <w:trPr>
          <w:trHeight w:val="446"/>
          <w:jc w:val="center"/>
        </w:trPr>
        <w:tc>
          <w:tcPr>
            <w:tcW w:w="189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D9D9D9"/>
            <w:vAlign w:val="center"/>
            <w:hideMark/>
          </w:tcPr>
          <w:p w14:paraId="68300F58" w14:textId="7E65FB0A" w:rsidR="00F64103" w:rsidRPr="00C44CB0" w:rsidRDefault="006369A0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lastRenderedPageBreak/>
              <w:t>А2</w:t>
            </w:r>
            <w:r w:rsidR="00F64103"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 xml:space="preserve">. ОБАВЕЗНИ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  <w:t>СТРУЧНИ</w:t>
            </w:r>
            <w:r w:rsidR="00F64103"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 xml:space="preserve"> ПРЕДМЕТИ</w:t>
            </w:r>
          </w:p>
        </w:tc>
        <w:tc>
          <w:tcPr>
            <w:tcW w:w="241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C9813B" w14:textId="77777777" w:rsidR="00F64103" w:rsidRPr="00C44CB0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1 РАЗРЕД</w:t>
            </w:r>
          </w:p>
        </w:tc>
        <w:tc>
          <w:tcPr>
            <w:tcW w:w="283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6F7B3E" w14:textId="77777777" w:rsidR="00F64103" w:rsidRPr="00C44CB0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2 РАЗРЕД</w:t>
            </w:r>
          </w:p>
        </w:tc>
        <w:tc>
          <w:tcPr>
            <w:tcW w:w="269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D7C5F4" w14:textId="77777777" w:rsidR="00F64103" w:rsidRPr="00C44CB0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3 РАЗРЕД</w:t>
            </w:r>
          </w:p>
        </w:tc>
        <w:tc>
          <w:tcPr>
            <w:tcW w:w="297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D1DF9C" w14:textId="77777777" w:rsidR="00F64103" w:rsidRPr="00C44CB0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4 РАЗРЕД</w:t>
            </w:r>
          </w:p>
        </w:tc>
        <w:tc>
          <w:tcPr>
            <w:tcW w:w="269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7C1F77" w14:textId="77777777" w:rsidR="00F64103" w:rsidRPr="00C44CB0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УКУПНО</w:t>
            </w:r>
          </w:p>
        </w:tc>
      </w:tr>
      <w:tr w:rsidR="006369A0" w:rsidRPr="00C44CB0" w14:paraId="2AE79AC6" w14:textId="77777777" w:rsidTr="007346A6">
        <w:trPr>
          <w:trHeight w:val="292"/>
          <w:jc w:val="center"/>
        </w:trPr>
        <w:tc>
          <w:tcPr>
            <w:tcW w:w="189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43BB193" w14:textId="77777777" w:rsidR="00F64103" w:rsidRPr="00C44CB0" w:rsidRDefault="00F64103" w:rsidP="006369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411825DA" w14:textId="77777777" w:rsidR="00F64103" w:rsidRPr="00C44CB0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недељно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5670EC25" w14:textId="77777777" w:rsidR="00F64103" w:rsidRPr="00C44CB0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годишње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45201A03" w14:textId="77777777" w:rsidR="00F64103" w:rsidRPr="00C44CB0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недељно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7B92C55F" w14:textId="77777777" w:rsidR="00F64103" w:rsidRPr="00C44CB0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годишње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48AAB703" w14:textId="77777777" w:rsidR="00F64103" w:rsidRPr="00C44CB0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недељно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583BBE56" w14:textId="77777777" w:rsidR="00F64103" w:rsidRPr="00C44CB0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годишње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0701D7B1" w14:textId="77777777" w:rsidR="00F64103" w:rsidRPr="00C44CB0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недељно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6CBC4ABC" w14:textId="77777777" w:rsidR="00F64103" w:rsidRPr="00C44CB0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годишње</w:t>
            </w:r>
          </w:p>
        </w:tc>
        <w:tc>
          <w:tcPr>
            <w:tcW w:w="269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center"/>
            <w:hideMark/>
          </w:tcPr>
          <w:p w14:paraId="0E8BF94C" w14:textId="77777777" w:rsidR="00F64103" w:rsidRPr="00C44CB0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годишње</w:t>
            </w:r>
          </w:p>
        </w:tc>
      </w:tr>
      <w:tr w:rsidR="008B6D39" w:rsidRPr="00C44CB0" w14:paraId="6A888A55" w14:textId="77777777" w:rsidTr="007346A6">
        <w:trPr>
          <w:trHeight w:val="292"/>
          <w:jc w:val="center"/>
        </w:trPr>
        <w:tc>
          <w:tcPr>
            <w:tcW w:w="189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2296052" w14:textId="77777777" w:rsidR="008B6D39" w:rsidRPr="00C44CB0" w:rsidRDefault="008B6D39" w:rsidP="006369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5860DAB7" w14:textId="77777777" w:rsidR="008B6D39" w:rsidRPr="00C44CB0" w:rsidRDefault="008B6D39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Т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019F6AFC" w14:textId="114954DC" w:rsidR="008B6D39" w:rsidRPr="00C44CB0" w:rsidRDefault="008B6D39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5BD80708" w14:textId="77777777" w:rsidR="008B6D39" w:rsidRPr="00C44CB0" w:rsidRDefault="008B6D39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0992B4AC" w14:textId="77777777" w:rsidR="008B6D39" w:rsidRPr="00C44CB0" w:rsidRDefault="008B6D39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В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4E5A2AD9" w14:textId="77777777" w:rsidR="008B6D39" w:rsidRPr="00C44CB0" w:rsidRDefault="008B6D39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Б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742AA1DE" w14:textId="77777777" w:rsidR="008B6D39" w:rsidRPr="00C44CB0" w:rsidRDefault="008B6D39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24A64E53" w14:textId="394A1099" w:rsidR="008B6D39" w:rsidRPr="00C44CB0" w:rsidRDefault="008B6D39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1B1781F3" w14:textId="77777777" w:rsidR="008B6D39" w:rsidRPr="00C44CB0" w:rsidRDefault="008B6D39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24B5D326" w14:textId="62458F55" w:rsidR="008B6D39" w:rsidRPr="00C44CB0" w:rsidRDefault="008B6D39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6E722A40" w14:textId="77777777" w:rsidR="008B6D39" w:rsidRPr="00C44CB0" w:rsidRDefault="008B6D39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Б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2CCBC419" w14:textId="77777777" w:rsidR="008B6D39" w:rsidRPr="00C44CB0" w:rsidRDefault="008B6D39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3E9AC9DB" w14:textId="01719EAF" w:rsidR="008B6D39" w:rsidRPr="00C44CB0" w:rsidRDefault="008B6D39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533EA4DC" w14:textId="77777777" w:rsidR="008B6D39" w:rsidRPr="00C44CB0" w:rsidRDefault="008B6D39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3E06A7CC" w14:textId="6DCE84AE" w:rsidR="008B6D39" w:rsidRPr="00EB0335" w:rsidRDefault="008B6D39" w:rsidP="00EB0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20601E5E" w14:textId="77777777" w:rsidR="008B6D39" w:rsidRPr="00C44CB0" w:rsidRDefault="008B6D39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Б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2279CD26" w14:textId="77777777" w:rsidR="008B6D39" w:rsidRPr="00C44CB0" w:rsidRDefault="008B6D39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1EC78A6C" w14:textId="4EA3A254" w:rsidR="008B6D39" w:rsidRPr="00C44CB0" w:rsidRDefault="008B6D39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6816199D" w14:textId="77777777" w:rsidR="008B6D39" w:rsidRPr="00C44CB0" w:rsidRDefault="008B6D39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11200545" w14:textId="1AF9F99F" w:rsidR="008B6D39" w:rsidRPr="00C44CB0" w:rsidRDefault="008B6D39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1476EBBB" w14:textId="77777777" w:rsidR="008B6D39" w:rsidRPr="00C44CB0" w:rsidRDefault="008B6D39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Б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313E193C" w14:textId="77777777" w:rsidR="008B6D39" w:rsidRPr="00C44CB0" w:rsidRDefault="008B6D39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57F8C91D" w14:textId="6CBE84C4" w:rsidR="008B6D39" w:rsidRPr="00333683" w:rsidRDefault="008B6D39" w:rsidP="003336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7E482FE1" w14:textId="77777777" w:rsidR="008B6D39" w:rsidRPr="00C44CB0" w:rsidRDefault="008B6D39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Б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center"/>
            <w:hideMark/>
          </w:tcPr>
          <w:p w14:paraId="3261BC7B" w14:textId="77777777" w:rsidR="008B6D39" w:rsidRPr="00C44CB0" w:rsidRDefault="008B6D39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val="en-GB" w:eastAsia="en-GB"/>
              </w:rPr>
              <w:t>УКУПНО</w:t>
            </w:r>
          </w:p>
        </w:tc>
      </w:tr>
      <w:tr w:rsidR="008B6D39" w:rsidRPr="00C44CB0" w14:paraId="6A4362C3" w14:textId="77777777" w:rsidTr="007346A6">
        <w:trPr>
          <w:trHeight w:val="292"/>
          <w:jc w:val="center"/>
        </w:trPr>
        <w:tc>
          <w:tcPr>
            <w:tcW w:w="189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32FBBF1" w14:textId="77777777" w:rsidR="008B6D39" w:rsidRPr="00C44CB0" w:rsidRDefault="008B6D39" w:rsidP="006369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2949D6F5" w14:textId="6DB2972D" w:rsidR="008B6D39" w:rsidRPr="00CB7AD0" w:rsidRDefault="00CB7AD0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val="sr-Cyrl-RS" w:eastAsia="en-GB"/>
              </w:rPr>
              <w:t>9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6BE50FE9" w14:textId="7ECBDADE" w:rsidR="008B6D39" w:rsidRPr="00AA26B7" w:rsidRDefault="00CB7AD0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val="sr-Cyrl-RS" w:eastAsia="en-GB"/>
              </w:rPr>
              <w:t>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4DA051C8" w14:textId="0A9BF766" w:rsidR="008B6D39" w:rsidRPr="00AA26B7" w:rsidRDefault="00CB7AD0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val="sr-Cyrl-RS" w:eastAsia="en-GB"/>
              </w:rPr>
              <w:t>333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1A6E547A" w14:textId="5D643B02" w:rsidR="008B6D39" w:rsidRPr="00AA26B7" w:rsidRDefault="00CB7AD0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val="sr-Cyrl-RS" w:eastAsia="en-GB"/>
              </w:rPr>
              <w:t>148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7309FBF9" w14:textId="77777777" w:rsidR="008B6D39" w:rsidRPr="00AA26B7" w:rsidRDefault="008B6D39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611469DA" w14:textId="3F01BCFB" w:rsidR="008B6D39" w:rsidRPr="00AA26B7" w:rsidRDefault="00CB7AD0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val="sr-Cyrl-RS" w:eastAsia="en-GB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63392F61" w14:textId="7D219B43" w:rsidR="008B6D39" w:rsidRPr="00AA26B7" w:rsidRDefault="00CB7AD0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val="sr-Cyrl-RS" w:eastAsia="en-GB"/>
              </w:rPr>
              <w:t>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23DB96E6" w14:textId="1388A754" w:rsidR="008B6D39" w:rsidRPr="00AA26B7" w:rsidRDefault="00CB7AD0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val="sr-Cyrl-RS" w:eastAsia="en-GB"/>
              </w:rPr>
              <w:t>432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2CB632B0" w14:textId="0A693C6F" w:rsidR="008B6D39" w:rsidRPr="00AA26B7" w:rsidRDefault="00CB7AD0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val="sr-Cyrl-RS" w:eastAsia="en-GB"/>
              </w:rPr>
              <w:t>252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64C362CD" w14:textId="2D021289" w:rsidR="008B6D39" w:rsidRPr="00AA26B7" w:rsidRDefault="003060A4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val="sr-Cyrl-RS" w:eastAsia="en-GB"/>
              </w:rPr>
              <w:t>30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36B23CA6" w14:textId="2B99FB68" w:rsidR="008B6D39" w:rsidRPr="00AA26B7" w:rsidRDefault="00CB7AD0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val="sr-Cyrl-RS" w:eastAsia="en-GB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5A1693DA" w14:textId="5B36964C" w:rsidR="008B6D39" w:rsidRPr="00AA26B7" w:rsidRDefault="00CB7AD0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val="sr-Cyrl-RS" w:eastAsia="en-GB"/>
              </w:rPr>
              <w:t>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2F32E571" w14:textId="19259E11" w:rsidR="008B6D39" w:rsidRPr="00AA26B7" w:rsidRDefault="003060A4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val="sr-Cyrl-RS" w:eastAsia="en-GB"/>
              </w:rPr>
              <w:t>350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5C951E8F" w14:textId="19B183E9" w:rsidR="008B6D39" w:rsidRPr="00AA26B7" w:rsidRDefault="003060A4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val="sr-Cyrl-RS" w:eastAsia="en-GB"/>
              </w:rPr>
              <w:t>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5FC24DEE" w14:textId="06A61862" w:rsidR="008B6D39" w:rsidRPr="00AA26B7" w:rsidRDefault="003060A4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val="sr-Cyrl-RS" w:eastAsia="en-GB"/>
              </w:rPr>
              <w:t>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3C349893" w14:textId="10D18DF7" w:rsidR="008B6D39" w:rsidRPr="00AA26B7" w:rsidRDefault="003060A4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val="sr-Cyrl-RS" w:eastAsia="en-GB"/>
              </w:rPr>
              <w:t>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251E5789" w14:textId="792E5B96" w:rsidR="008B6D39" w:rsidRPr="00AA26B7" w:rsidRDefault="003060A4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val="sr-Cyrl-RS" w:eastAsia="en-GB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1810DFEA" w14:textId="7FCC5732" w:rsidR="008B6D39" w:rsidRPr="00AA26B7" w:rsidRDefault="003060A4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val="sr-Cyrl-RS" w:eastAsia="en-GB"/>
              </w:rPr>
              <w:t>186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4EB5A33C" w14:textId="19C3AA34" w:rsidR="008B6D39" w:rsidRPr="00AA26B7" w:rsidRDefault="003060A4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val="sr-Cyrl-RS" w:eastAsia="en-GB"/>
              </w:rPr>
              <w:t>341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29440CFD" w14:textId="00AE0FF9" w:rsidR="008B6D39" w:rsidRPr="00AA26B7" w:rsidRDefault="003060A4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val="sr-Cyrl-RS" w:eastAsia="en-GB"/>
              </w:rPr>
              <w:t>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32B317BC" w14:textId="222347A9" w:rsidR="008B6D39" w:rsidRPr="00AA26B7" w:rsidRDefault="003060A4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val="sr-Cyrl-RS" w:eastAsia="en-GB"/>
              </w:rPr>
              <w:t>1301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3BBAF853" w14:textId="72E9EC9C" w:rsidR="008B6D39" w:rsidRPr="00AA26B7" w:rsidRDefault="003060A4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val="sr-Cyrl-RS" w:eastAsia="en-GB"/>
              </w:rPr>
              <w:t>1021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0ED554A8" w14:textId="5ED92BB4" w:rsidR="008B6D39" w:rsidRPr="00AA26B7" w:rsidRDefault="003060A4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val="sr-Cyrl-RS" w:eastAsia="en-GB"/>
              </w:rPr>
              <w:t>180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center"/>
            <w:hideMark/>
          </w:tcPr>
          <w:p w14:paraId="291D75F8" w14:textId="46B9153B" w:rsidR="008B6D39" w:rsidRPr="00AA26B7" w:rsidRDefault="003060A4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val="sr-Cyrl-RS" w:eastAsia="en-GB"/>
              </w:rPr>
              <w:t>2502</w:t>
            </w:r>
          </w:p>
        </w:tc>
      </w:tr>
      <w:tr w:rsidR="008B6D39" w:rsidRPr="00C44CB0" w14:paraId="4B920DE5" w14:textId="77777777" w:rsidTr="007346A6">
        <w:trPr>
          <w:trHeight w:val="320"/>
          <w:jc w:val="center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1D1EA7" w14:textId="1E40AEE5" w:rsidR="008B6D39" w:rsidRPr="00C44CB0" w:rsidRDefault="008B6D39" w:rsidP="006369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  <w:t>1</w:t>
            </w: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2DD0C5" w14:textId="6A96B081" w:rsidR="008B6D39" w:rsidRPr="00C44CB0" w:rsidRDefault="008B6D39" w:rsidP="00BA55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  <w:t>Принципи економије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AF092F" w14:textId="7ABEE29D" w:rsidR="008B6D39" w:rsidRPr="00BA551C" w:rsidRDefault="008B6D39" w:rsidP="00734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 w:rsidRPr="00BA551C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2497EB" w14:textId="0D6C589B" w:rsidR="008B6D39" w:rsidRPr="00BA551C" w:rsidRDefault="008B6D39" w:rsidP="00734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E4EE63" w14:textId="65DF84DB" w:rsidR="008B6D39" w:rsidRPr="00BA551C" w:rsidRDefault="008B6D39" w:rsidP="00734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 w:rsidRPr="00BA551C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111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9A0189" w14:textId="0BB91763" w:rsidR="008B6D39" w:rsidRPr="00BA551C" w:rsidRDefault="008B6D39" w:rsidP="00734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571E89" w14:textId="3085622E" w:rsidR="008B6D39" w:rsidRPr="00BA551C" w:rsidRDefault="008B6D39" w:rsidP="00734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3B4690" w14:textId="65155B5C" w:rsidR="008B6D39" w:rsidRPr="00BA551C" w:rsidRDefault="008B6D39" w:rsidP="00734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 w:rsidRPr="00BA551C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C827E4" w14:textId="716E399E" w:rsidR="008B6D39" w:rsidRPr="00BA551C" w:rsidRDefault="008B6D39" w:rsidP="00734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AF1EE3" w14:textId="676FA4EF" w:rsidR="008B6D39" w:rsidRPr="00BA551C" w:rsidRDefault="008B6D39" w:rsidP="00734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 w:rsidRPr="00BA551C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72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8A91A1" w14:textId="6BD38BF3" w:rsidR="008B6D39" w:rsidRPr="00BA551C" w:rsidRDefault="008B6D39" w:rsidP="00734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019484" w14:textId="26DF9E95" w:rsidR="008B6D39" w:rsidRPr="00BA551C" w:rsidRDefault="008B6D39" w:rsidP="00734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AB93A5" w14:textId="0FE031B5" w:rsidR="008B6D39" w:rsidRPr="00BA551C" w:rsidRDefault="008B6D39" w:rsidP="00734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5B5D4C" w14:textId="60B4D6A1" w:rsidR="008B6D39" w:rsidRPr="00BA551C" w:rsidRDefault="008B6D39" w:rsidP="00734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16D66B" w14:textId="35BE4DA0" w:rsidR="008B6D39" w:rsidRPr="00BA551C" w:rsidRDefault="008B6D39" w:rsidP="00734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50BD7B" w14:textId="351E09EB" w:rsidR="008B6D39" w:rsidRPr="00BA551C" w:rsidRDefault="008B6D39" w:rsidP="00734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81DB0B" w14:textId="445CBF27" w:rsidR="008B6D39" w:rsidRPr="00BA551C" w:rsidRDefault="008B6D39" w:rsidP="00734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BD1A26" w14:textId="7F2EE038" w:rsidR="008B6D39" w:rsidRPr="00BA551C" w:rsidRDefault="008B6D39" w:rsidP="00734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6BA677" w14:textId="5ED84E66" w:rsidR="008B6D39" w:rsidRPr="00BA551C" w:rsidRDefault="008B6D39" w:rsidP="00734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DDE457" w14:textId="757684FA" w:rsidR="008B6D39" w:rsidRPr="00BA551C" w:rsidRDefault="008B6D39" w:rsidP="00734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A0212B" w14:textId="53BEB8EB" w:rsidR="008B6D39" w:rsidRPr="00BA551C" w:rsidRDefault="008B6D39" w:rsidP="00734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253235" w14:textId="390A1B1B" w:rsidR="008B6D39" w:rsidRPr="00BA551C" w:rsidRDefault="008B6D39" w:rsidP="00734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03EEF2" w14:textId="34584ED9" w:rsidR="008B6D39" w:rsidRPr="00BA551C" w:rsidRDefault="008B6D39" w:rsidP="00734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 w:rsidRPr="00BA551C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183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3CC9AF" w14:textId="66A436F8" w:rsidR="008B6D39" w:rsidRPr="00BA551C" w:rsidRDefault="008B6D39" w:rsidP="00734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121471" w14:textId="7C01A858" w:rsidR="008B6D39" w:rsidRPr="00BA551C" w:rsidRDefault="008B6D39" w:rsidP="00734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A71308" w14:textId="6C13FDFF" w:rsidR="008B6D39" w:rsidRPr="00BA551C" w:rsidRDefault="008B6D39" w:rsidP="00734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 w:rsidRPr="00BA551C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183</w:t>
            </w:r>
          </w:p>
        </w:tc>
      </w:tr>
      <w:tr w:rsidR="008B6D39" w:rsidRPr="00C44CB0" w14:paraId="3284D428" w14:textId="77777777" w:rsidTr="007346A6">
        <w:trPr>
          <w:trHeight w:val="320"/>
          <w:jc w:val="center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2BEAED" w14:textId="4E10AA3E" w:rsidR="008B6D39" w:rsidRPr="00C44CB0" w:rsidRDefault="008B6D39" w:rsidP="006369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  <w:t>2</w:t>
            </w: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E04CAE" w14:textId="2B26632C" w:rsidR="008B6D39" w:rsidRPr="00C44CB0" w:rsidRDefault="008B6D39" w:rsidP="00BA55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  <w:t>Пословна економија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EA8D19" w14:textId="0A6903B9" w:rsidR="008B6D39" w:rsidRPr="00BA551C" w:rsidRDefault="008B6D39" w:rsidP="00734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 w:rsidRPr="00BA551C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B6172D" w14:textId="46431D63" w:rsidR="008B6D39" w:rsidRPr="00BA551C" w:rsidRDefault="008B6D39" w:rsidP="00734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A3FBCE" w14:textId="1B84789C" w:rsidR="008B6D39" w:rsidRPr="00BA551C" w:rsidRDefault="008B6D39" w:rsidP="00734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 w:rsidRPr="00BA551C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FFDB3C" w14:textId="21E4CBB1" w:rsidR="008B6D39" w:rsidRPr="00BA551C" w:rsidRDefault="008B6D39" w:rsidP="00734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3682DA" w14:textId="36B502D2" w:rsidR="008B6D39" w:rsidRPr="00BA551C" w:rsidRDefault="008B6D39" w:rsidP="00734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46E853" w14:textId="5B973127" w:rsidR="008B6D39" w:rsidRPr="00BA551C" w:rsidRDefault="007346A6" w:rsidP="00734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B4D96F" w14:textId="48385C79" w:rsidR="008B6D39" w:rsidRPr="00BA551C" w:rsidRDefault="008B6D39" w:rsidP="00734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067247" w14:textId="4F6E1E2A" w:rsidR="008B6D39" w:rsidRPr="00BA551C" w:rsidRDefault="007346A6" w:rsidP="00734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72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A1FC78" w14:textId="70B851A6" w:rsidR="008B6D39" w:rsidRPr="00BA551C" w:rsidRDefault="008B6D39" w:rsidP="00734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5F64CD" w14:textId="08EFC07E" w:rsidR="008B6D39" w:rsidRPr="00BA551C" w:rsidRDefault="008B6D39" w:rsidP="00734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AB0B2E" w14:textId="3B749662" w:rsidR="008B6D39" w:rsidRPr="007346A6" w:rsidRDefault="007346A6" w:rsidP="00734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12D3C4" w14:textId="435F3197" w:rsidR="008B6D39" w:rsidRPr="00BA551C" w:rsidRDefault="008B6D39" w:rsidP="00734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52C8D1" w14:textId="02B9F862" w:rsidR="008B6D39" w:rsidRPr="007346A6" w:rsidRDefault="007346A6" w:rsidP="00734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3F5A68" w14:textId="1CB8E0C4" w:rsidR="008B6D39" w:rsidRPr="00BA551C" w:rsidRDefault="008B6D39" w:rsidP="00734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7C14F5" w14:textId="49D21D3F" w:rsidR="008B6D39" w:rsidRPr="00BA551C" w:rsidRDefault="008B6D39" w:rsidP="00734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3CD84B" w14:textId="63BFA2B6" w:rsidR="008B6D39" w:rsidRPr="00BA551C" w:rsidRDefault="008B6D39" w:rsidP="00734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8A2970" w14:textId="1F92C740" w:rsidR="008B6D39" w:rsidRPr="00BA551C" w:rsidRDefault="008B6D39" w:rsidP="00734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648D26" w14:textId="00A04564" w:rsidR="008B6D39" w:rsidRPr="00BA551C" w:rsidRDefault="008B6D39" w:rsidP="00734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2BA6AB" w14:textId="1069263B" w:rsidR="008B6D39" w:rsidRPr="00BA551C" w:rsidRDefault="008B6D39" w:rsidP="00734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A5D873" w14:textId="1284EC47" w:rsidR="008B6D39" w:rsidRPr="00BA551C" w:rsidRDefault="008B6D39" w:rsidP="00734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6D5DAA" w14:textId="335FF998" w:rsidR="008B6D39" w:rsidRPr="00BA551C" w:rsidRDefault="007346A6" w:rsidP="00734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216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3FA9E8" w14:textId="105ECFBF" w:rsidR="008B6D39" w:rsidRPr="00BA551C" w:rsidRDefault="008B6D39" w:rsidP="00734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65EDEB" w14:textId="4CC08298" w:rsidR="008B6D39" w:rsidRPr="00BA551C" w:rsidRDefault="008B6D39" w:rsidP="00734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651289" w14:textId="38163AA2" w:rsidR="008B6D39" w:rsidRPr="00BA551C" w:rsidRDefault="007346A6" w:rsidP="00734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216</w:t>
            </w:r>
          </w:p>
        </w:tc>
      </w:tr>
      <w:tr w:rsidR="008B6D39" w:rsidRPr="00C44CB0" w14:paraId="6EF98EF9" w14:textId="77777777" w:rsidTr="007346A6">
        <w:trPr>
          <w:trHeight w:val="320"/>
          <w:jc w:val="center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12D9BE" w14:textId="6801068C" w:rsidR="008B6D39" w:rsidRPr="00C44CB0" w:rsidRDefault="008B6D39" w:rsidP="00EB03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  <w:t>3</w:t>
            </w: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380937" w14:textId="62FE7894" w:rsidR="008B6D39" w:rsidRPr="00BA551C" w:rsidRDefault="008B6D39" w:rsidP="00BA55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  <w:t>Рачуноводство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C66FDA" w14:textId="2C4B42DF" w:rsidR="008B6D39" w:rsidRPr="00BA551C" w:rsidRDefault="00D2343A" w:rsidP="00734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A587FC" w14:textId="58065F9C" w:rsidR="008B6D39" w:rsidRPr="00BA551C" w:rsidRDefault="008B6D39" w:rsidP="00734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  <w:r w:rsidRPr="00BA551C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5EAF35" w14:textId="6D1EABCA" w:rsidR="008B6D39" w:rsidRPr="00BA551C" w:rsidRDefault="00D2343A" w:rsidP="00734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7443DD" w14:textId="4BBD474E" w:rsidR="008B6D39" w:rsidRPr="00BA551C" w:rsidRDefault="008B6D39" w:rsidP="00734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 w:rsidRPr="00BA551C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74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4D5FFD" w14:textId="104A4509" w:rsidR="008B6D39" w:rsidRPr="00BA551C" w:rsidRDefault="008B6D39" w:rsidP="00734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682B1A" w14:textId="48FA27DE" w:rsidR="008B6D39" w:rsidRPr="00BA551C" w:rsidRDefault="00D2343A" w:rsidP="00734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B137F9" w14:textId="470AB5E3" w:rsidR="008B6D39" w:rsidRPr="00BA551C" w:rsidRDefault="008B6D39" w:rsidP="00734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 w:rsidRPr="00BA551C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BD0289" w14:textId="67573447" w:rsidR="008B6D39" w:rsidRPr="00BA551C" w:rsidRDefault="00D2343A" w:rsidP="00734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72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F40447" w14:textId="5F2D3967" w:rsidR="008B6D39" w:rsidRPr="00BA551C" w:rsidRDefault="008B6D39" w:rsidP="00734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  <w:r w:rsidRPr="00BA551C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72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54F801" w14:textId="70D94928" w:rsidR="008B6D39" w:rsidRPr="00BA551C" w:rsidRDefault="008B6D39" w:rsidP="00734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BAFA88" w14:textId="177D80E1" w:rsidR="008B6D39" w:rsidRPr="00D2343A" w:rsidRDefault="00D2343A" w:rsidP="00734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792500" w14:textId="44C5FF98" w:rsidR="008B6D39" w:rsidRPr="00D2343A" w:rsidRDefault="00D2343A" w:rsidP="00734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8D4452" w14:textId="7AEB4B79" w:rsidR="008B6D39" w:rsidRPr="00D2343A" w:rsidRDefault="00D2343A" w:rsidP="00734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37DA68" w14:textId="2FBB5852" w:rsidR="008B6D39" w:rsidRPr="00D2343A" w:rsidRDefault="00D2343A" w:rsidP="00734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C2B16F" w14:textId="57989898" w:rsidR="008B6D39" w:rsidRPr="00BA551C" w:rsidRDefault="008B6D39" w:rsidP="00734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1DA725" w14:textId="413802E7" w:rsidR="008B6D39" w:rsidRPr="00D2343A" w:rsidRDefault="00D2343A" w:rsidP="00734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31B67E" w14:textId="1CD42BD7" w:rsidR="008B6D39" w:rsidRPr="00D2343A" w:rsidRDefault="00D2343A" w:rsidP="00734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32BD5E" w14:textId="12A29B5E" w:rsidR="008B6D39" w:rsidRPr="00D2343A" w:rsidRDefault="00D2343A" w:rsidP="00734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62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DB615E" w14:textId="032F2AD6" w:rsidR="008B6D39" w:rsidRPr="00D2343A" w:rsidRDefault="00D2343A" w:rsidP="00734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62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330739" w14:textId="736937C9" w:rsidR="008B6D39" w:rsidRPr="00BA551C" w:rsidRDefault="008B6D39" w:rsidP="00734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A8F8C3" w14:textId="473385EF" w:rsidR="008B6D39" w:rsidRPr="00BA551C" w:rsidRDefault="00D2343A" w:rsidP="00734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278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9BDE58" w14:textId="5ECEB049" w:rsidR="008B6D39" w:rsidRPr="00BA551C" w:rsidRDefault="00D2343A" w:rsidP="00734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278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ADD247" w14:textId="4C435228" w:rsidR="008B6D39" w:rsidRPr="00BA551C" w:rsidRDefault="008B6D39" w:rsidP="00734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68AE74" w14:textId="53C503A7" w:rsidR="008B6D39" w:rsidRPr="00BA551C" w:rsidRDefault="00D2343A" w:rsidP="00734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556</w:t>
            </w:r>
          </w:p>
        </w:tc>
      </w:tr>
      <w:tr w:rsidR="008B6D39" w:rsidRPr="00C44CB0" w14:paraId="097FEEE7" w14:textId="77777777" w:rsidTr="007346A6">
        <w:trPr>
          <w:trHeight w:val="320"/>
          <w:jc w:val="center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EEE9F4" w14:textId="5E33F001" w:rsidR="008B6D39" w:rsidRPr="00C44CB0" w:rsidRDefault="008B6D39" w:rsidP="00EB03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  <w:t>4</w:t>
            </w: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922D73" w14:textId="3DE17440" w:rsidR="008B6D39" w:rsidRPr="00BA551C" w:rsidRDefault="008B6D39" w:rsidP="00BA55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  <w:t>Пословна кореспонденција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E67FB3" w14:textId="4257257A" w:rsidR="008B6D39" w:rsidRPr="00BA551C" w:rsidRDefault="008B6D39" w:rsidP="00734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045C26" w14:textId="4829FD20" w:rsidR="008B6D39" w:rsidRPr="00D2343A" w:rsidRDefault="00D2343A" w:rsidP="00734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5002A9" w14:textId="68A292A9" w:rsidR="008B6D39" w:rsidRPr="00BA551C" w:rsidRDefault="008B6D39" w:rsidP="00734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82D3C1" w14:textId="0DE09E34" w:rsidR="008B6D39" w:rsidRPr="00D2343A" w:rsidRDefault="00D2343A" w:rsidP="00734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74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93DB69" w14:textId="5B4AF76A" w:rsidR="008B6D39" w:rsidRPr="00BA551C" w:rsidRDefault="008B6D39" w:rsidP="00734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552B21" w14:textId="65286F84" w:rsidR="008B6D39" w:rsidRPr="00BA551C" w:rsidRDefault="008B6D39" w:rsidP="00734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8E8DC5" w14:textId="7D21E1BE" w:rsidR="008B6D39" w:rsidRPr="00BA551C" w:rsidRDefault="008B6D39" w:rsidP="00734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E18527" w14:textId="4BC05F99" w:rsidR="008B6D39" w:rsidRPr="00BA551C" w:rsidRDefault="008B6D39" w:rsidP="00734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61B0A1" w14:textId="17DE2059" w:rsidR="008B6D39" w:rsidRPr="00BA551C" w:rsidRDefault="008B6D39" w:rsidP="00734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C1F185" w14:textId="425B1711" w:rsidR="008B6D39" w:rsidRPr="00BA551C" w:rsidRDefault="008B6D39" w:rsidP="00734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5B5DC5" w14:textId="1DAAF3E3" w:rsidR="008B6D39" w:rsidRPr="00BA551C" w:rsidRDefault="008B6D39" w:rsidP="00734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E282B4" w14:textId="3F8BC695" w:rsidR="008B6D39" w:rsidRPr="00BA551C" w:rsidRDefault="008B6D39" w:rsidP="00734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BD2CB4" w14:textId="0B7134B1" w:rsidR="008B6D39" w:rsidRPr="00BA551C" w:rsidRDefault="008B6D39" w:rsidP="00734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961926" w14:textId="704E0A35" w:rsidR="008B6D39" w:rsidRPr="00BA551C" w:rsidRDefault="008B6D39" w:rsidP="00734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4F94CF" w14:textId="62168EB0" w:rsidR="008B6D39" w:rsidRPr="00BA551C" w:rsidRDefault="008B6D39" w:rsidP="00734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0C800D" w14:textId="7F4A57C8" w:rsidR="008B6D39" w:rsidRPr="00BA551C" w:rsidRDefault="008B6D39" w:rsidP="00734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21C6C9" w14:textId="1BD739DA" w:rsidR="008B6D39" w:rsidRPr="00BA551C" w:rsidRDefault="008B6D39" w:rsidP="00734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D3EC1A" w14:textId="4B83D6E0" w:rsidR="008B6D39" w:rsidRPr="00BA551C" w:rsidRDefault="008B6D39" w:rsidP="00734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0A2FF5" w14:textId="26AD4D1F" w:rsidR="008B6D39" w:rsidRPr="00BA551C" w:rsidRDefault="008B6D39" w:rsidP="00734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DE8C17" w14:textId="096299A7" w:rsidR="008B6D39" w:rsidRPr="00BA551C" w:rsidRDefault="008B6D39" w:rsidP="00734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B14725" w14:textId="140470A8" w:rsidR="008B6D39" w:rsidRPr="00BA551C" w:rsidRDefault="008B6D39" w:rsidP="00734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80DAFA" w14:textId="4CA69294" w:rsidR="008B6D39" w:rsidRPr="00BA551C" w:rsidRDefault="00D2343A" w:rsidP="00734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5D8F51" w14:textId="6C9C4190" w:rsidR="008B6D39" w:rsidRPr="00BA551C" w:rsidRDefault="008B6D39" w:rsidP="00734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4FCD33" w14:textId="43BBD37A" w:rsidR="008B6D39" w:rsidRPr="00BA551C" w:rsidRDefault="00D2343A" w:rsidP="00734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74</w:t>
            </w:r>
          </w:p>
        </w:tc>
      </w:tr>
      <w:tr w:rsidR="008B6D39" w:rsidRPr="00C44CB0" w14:paraId="5AE7FA32" w14:textId="77777777" w:rsidTr="007346A6">
        <w:trPr>
          <w:trHeight w:val="320"/>
          <w:jc w:val="center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FCD170" w14:textId="5A74B2BC" w:rsidR="008B6D39" w:rsidRPr="00C44CB0" w:rsidRDefault="008B6D39" w:rsidP="00EB03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  <w:t>5</w:t>
            </w: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FB6E08" w14:textId="065EE328" w:rsidR="008B6D39" w:rsidRPr="00BA551C" w:rsidRDefault="008B6D39" w:rsidP="00BA55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  <w:t>Пословна информатика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B91986" w14:textId="16F9E156" w:rsidR="008B6D39" w:rsidRPr="00BA551C" w:rsidRDefault="008B6D39" w:rsidP="00734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405679" w14:textId="6AC5D16C" w:rsidR="008B6D39" w:rsidRPr="00BA551C" w:rsidRDefault="008B6D39" w:rsidP="00734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4228DD" w14:textId="7A355333" w:rsidR="008B6D39" w:rsidRPr="00BA551C" w:rsidRDefault="008B6D39" w:rsidP="00734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267602" w14:textId="3D8D8BB4" w:rsidR="008B6D39" w:rsidRPr="00BA551C" w:rsidRDefault="008B6D39" w:rsidP="00734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64EEC2" w14:textId="3C27B8F8" w:rsidR="008B6D39" w:rsidRPr="00BA551C" w:rsidRDefault="008B6D39" w:rsidP="00734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2870D9" w14:textId="008652EB" w:rsidR="008B6D39" w:rsidRPr="00BA551C" w:rsidRDefault="008B6D39" w:rsidP="00734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EACA43" w14:textId="17ACC2DE" w:rsidR="008B6D39" w:rsidRPr="00D2343A" w:rsidRDefault="00D2343A" w:rsidP="00734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5E3686" w14:textId="538A21F7" w:rsidR="008B6D39" w:rsidRPr="00BA551C" w:rsidRDefault="008B6D39" w:rsidP="00734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7F29D7" w14:textId="59BC866E" w:rsidR="008B6D39" w:rsidRPr="00D2343A" w:rsidRDefault="00D2343A" w:rsidP="00734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72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75101F" w14:textId="115237E2" w:rsidR="008B6D39" w:rsidRPr="00BA551C" w:rsidRDefault="008B6D39" w:rsidP="00734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F84835" w14:textId="48E4EC83" w:rsidR="008B6D39" w:rsidRPr="00BA551C" w:rsidRDefault="008B6D39" w:rsidP="00734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48CC58" w14:textId="307E0440" w:rsidR="008B6D39" w:rsidRPr="00BA551C" w:rsidRDefault="008B6D39" w:rsidP="00734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D44474" w14:textId="1628FA27" w:rsidR="008B6D39" w:rsidRPr="00BA551C" w:rsidRDefault="008B6D39" w:rsidP="00734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403CAE" w14:textId="0D5C57E6" w:rsidR="008B6D39" w:rsidRPr="00BA551C" w:rsidRDefault="008B6D39" w:rsidP="00734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64D394" w14:textId="23F7D082" w:rsidR="008B6D39" w:rsidRPr="00BA551C" w:rsidRDefault="008B6D39" w:rsidP="00734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158BB0" w14:textId="2B34CF0C" w:rsidR="008B6D39" w:rsidRPr="00BA551C" w:rsidRDefault="008B6D39" w:rsidP="00734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3B5286" w14:textId="0A5B48E3" w:rsidR="008B6D39" w:rsidRPr="00BA551C" w:rsidRDefault="008B6D39" w:rsidP="00734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D9BE23" w14:textId="74AF7653" w:rsidR="008B6D39" w:rsidRPr="00BA551C" w:rsidRDefault="008B6D39" w:rsidP="00734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DCA42E" w14:textId="7330A6C3" w:rsidR="008B6D39" w:rsidRPr="00BA551C" w:rsidRDefault="008B6D39" w:rsidP="00734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931D47" w14:textId="5E0EA72F" w:rsidR="008B6D39" w:rsidRPr="00BA551C" w:rsidRDefault="008B6D39" w:rsidP="00734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D6F8D9" w14:textId="0F2A1FB2" w:rsidR="008B6D39" w:rsidRPr="00BA551C" w:rsidRDefault="008B6D39" w:rsidP="00734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D0402F" w14:textId="0FD2011F" w:rsidR="008B6D39" w:rsidRPr="00BA551C" w:rsidRDefault="00D2343A" w:rsidP="00734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72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3B4775" w14:textId="7A16586F" w:rsidR="008B6D39" w:rsidRPr="00BA551C" w:rsidRDefault="008B6D39" w:rsidP="00734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311B10" w14:textId="3BF1A521" w:rsidR="008B6D39" w:rsidRPr="00BA551C" w:rsidRDefault="00D2343A" w:rsidP="00734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72</w:t>
            </w:r>
          </w:p>
        </w:tc>
      </w:tr>
      <w:tr w:rsidR="008B6D39" w:rsidRPr="00C44CB0" w14:paraId="3A5FC511" w14:textId="77777777" w:rsidTr="007346A6">
        <w:trPr>
          <w:trHeight w:val="320"/>
          <w:jc w:val="center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7631A6" w14:textId="0D0EE78F" w:rsidR="008B6D39" w:rsidRPr="00C44CB0" w:rsidRDefault="008B6D39" w:rsidP="006369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  <w:t>6</w:t>
            </w: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5B6CD9" w14:textId="60EA33E0" w:rsidR="008B6D39" w:rsidRPr="00BA551C" w:rsidRDefault="00D2343A" w:rsidP="00BA55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  <w:t>Право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6B7582" w14:textId="7CCC0CD8" w:rsidR="008B6D39" w:rsidRPr="00BA551C" w:rsidRDefault="008B6D39" w:rsidP="00734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68D028" w14:textId="06221422" w:rsidR="008B6D39" w:rsidRPr="00BA551C" w:rsidRDefault="008B6D39" w:rsidP="00734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063C77" w14:textId="221120BF" w:rsidR="008B6D39" w:rsidRPr="00BA551C" w:rsidRDefault="008B6D39" w:rsidP="00734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4A61F7" w14:textId="13EDBA4F" w:rsidR="008B6D39" w:rsidRPr="00BA551C" w:rsidRDefault="008B6D39" w:rsidP="00734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74E6B5" w14:textId="42F33CC1" w:rsidR="008B6D39" w:rsidRPr="00BA551C" w:rsidRDefault="008B6D39" w:rsidP="00734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C39EE5" w14:textId="13D514AF" w:rsidR="008B6D39" w:rsidRPr="00D2343A" w:rsidRDefault="00D2343A" w:rsidP="00734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6D9EF4" w14:textId="70873E29" w:rsidR="008B6D39" w:rsidRPr="00BA551C" w:rsidRDefault="008B6D39" w:rsidP="00734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77E468" w14:textId="7793F6F1" w:rsidR="008B6D39" w:rsidRPr="00BA551C" w:rsidRDefault="00D2343A" w:rsidP="00734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72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C1135D" w14:textId="7361D00D" w:rsidR="008B6D39" w:rsidRPr="00BA551C" w:rsidRDefault="008B6D39" w:rsidP="00734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10BBF0" w14:textId="027574CA" w:rsidR="008B6D39" w:rsidRPr="00B85AA9" w:rsidRDefault="008B6D39" w:rsidP="00734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06C845" w14:textId="28597795" w:rsidR="008B6D39" w:rsidRPr="00AA26B7" w:rsidRDefault="00AA26B7" w:rsidP="00734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60FD58" w14:textId="6F0E18F6" w:rsidR="008B6D39" w:rsidRPr="00BA551C" w:rsidRDefault="008B6D39" w:rsidP="00734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E3EA0A" w14:textId="0B4D6394" w:rsidR="008B6D39" w:rsidRPr="00AA26B7" w:rsidRDefault="00AA26B7" w:rsidP="00734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539F32" w14:textId="0AE07C53" w:rsidR="008B6D39" w:rsidRPr="00BA551C" w:rsidRDefault="008B6D39" w:rsidP="00734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0F09EB" w14:textId="610E365F" w:rsidR="008B6D39" w:rsidRPr="00B85AA9" w:rsidRDefault="008B6D39" w:rsidP="00734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FC6486" w14:textId="095FEE52" w:rsidR="008B6D39" w:rsidRPr="00BA551C" w:rsidRDefault="008B6D39" w:rsidP="00734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6D1C65" w14:textId="7948B985" w:rsidR="008B6D39" w:rsidRPr="00BA551C" w:rsidRDefault="008B6D39" w:rsidP="00734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E6F161" w14:textId="29B8C60B" w:rsidR="008B6D39" w:rsidRPr="00BA551C" w:rsidRDefault="008B6D39" w:rsidP="00734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475847" w14:textId="76020971" w:rsidR="008B6D39" w:rsidRPr="00BA551C" w:rsidRDefault="008B6D39" w:rsidP="00734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1270C3" w14:textId="102D802C" w:rsidR="008B6D39" w:rsidRPr="00B85AA9" w:rsidRDefault="008B6D39" w:rsidP="00734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7CC1ED" w14:textId="32F1CD14" w:rsidR="008B6D39" w:rsidRPr="00D2343A" w:rsidRDefault="00AA26B7" w:rsidP="00734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142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95BA96" w14:textId="01554778" w:rsidR="008B6D39" w:rsidRPr="00BA551C" w:rsidRDefault="008B6D39" w:rsidP="00734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23D70B" w14:textId="2C95ADF1" w:rsidR="008B6D39" w:rsidRPr="00B85AA9" w:rsidRDefault="008B6D39" w:rsidP="00734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FDB6EE" w14:textId="7D863699" w:rsidR="008B6D39" w:rsidRPr="00B85AA9" w:rsidRDefault="00AA26B7" w:rsidP="00734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142</w:t>
            </w:r>
          </w:p>
        </w:tc>
      </w:tr>
      <w:tr w:rsidR="008B6D39" w:rsidRPr="00C44CB0" w14:paraId="07C6F355" w14:textId="77777777" w:rsidTr="007346A6">
        <w:trPr>
          <w:trHeight w:val="320"/>
          <w:jc w:val="center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17F9A4" w14:textId="1E59E772" w:rsidR="008B6D39" w:rsidRPr="00EB0335" w:rsidRDefault="008B6D39" w:rsidP="006369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  <w:t>7.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D0C199" w14:textId="71081E83" w:rsidR="008B6D39" w:rsidRPr="00B85AA9" w:rsidRDefault="008B6D39" w:rsidP="00BA55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  <w:t>Основи финансија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9FED31" w14:textId="2D52DB5E" w:rsidR="008B6D39" w:rsidRPr="00AA26B7" w:rsidRDefault="00AA26B7" w:rsidP="00734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C506E1" w14:textId="4EBF89FA" w:rsidR="008B6D39" w:rsidRPr="00BA551C" w:rsidRDefault="008B6D39" w:rsidP="00734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A5B995" w14:textId="5EB674CC" w:rsidR="008B6D39" w:rsidRPr="00AA26B7" w:rsidRDefault="00AA26B7" w:rsidP="00734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CD6CC9" w14:textId="726D7E65" w:rsidR="008B6D39" w:rsidRPr="00BA551C" w:rsidRDefault="008B6D39" w:rsidP="00734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388945" w14:textId="1B7FB814" w:rsidR="008B6D39" w:rsidRPr="00BA551C" w:rsidRDefault="008B6D39" w:rsidP="00734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F6F502" w14:textId="4A138DF6" w:rsidR="008B6D39" w:rsidRPr="00AA26B7" w:rsidRDefault="00AA26B7" w:rsidP="00734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12F157" w14:textId="56F573C3" w:rsidR="008B6D39" w:rsidRPr="00BA551C" w:rsidRDefault="008B6D39" w:rsidP="00734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C186C6" w14:textId="6B39ED82" w:rsidR="008B6D39" w:rsidRPr="00AA26B7" w:rsidRDefault="00AA26B7" w:rsidP="00734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72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BF43CC" w14:textId="3C4DD864" w:rsidR="008B6D39" w:rsidRPr="00BA551C" w:rsidRDefault="008B6D39" w:rsidP="00734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98DA41" w14:textId="3C87AEE8" w:rsidR="008B6D39" w:rsidRPr="00BA551C" w:rsidRDefault="008B6D39" w:rsidP="00734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F9ADE1" w14:textId="18AB932C" w:rsidR="008B6D39" w:rsidRPr="00B85AA9" w:rsidRDefault="008B6D39" w:rsidP="00734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022530" w14:textId="0A698623" w:rsidR="008B6D39" w:rsidRPr="00BA551C" w:rsidRDefault="008B6D39" w:rsidP="00734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59803F" w14:textId="0939C964" w:rsidR="008B6D39" w:rsidRPr="00B85AA9" w:rsidRDefault="008B6D39" w:rsidP="00734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6477E6" w14:textId="3CDF4147" w:rsidR="008B6D39" w:rsidRPr="00BA551C" w:rsidRDefault="008B6D39" w:rsidP="00734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589B9A" w14:textId="01267EE8" w:rsidR="008B6D39" w:rsidRPr="00BA551C" w:rsidRDefault="008B6D39" w:rsidP="00734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56561C" w14:textId="08EFC2F8" w:rsidR="008B6D39" w:rsidRPr="00B85AA9" w:rsidRDefault="008B6D39" w:rsidP="00734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597ABD" w14:textId="1D47087E" w:rsidR="008B6D39" w:rsidRPr="00BA551C" w:rsidRDefault="008B6D39" w:rsidP="00734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C65810" w14:textId="71175C10" w:rsidR="008B6D39" w:rsidRPr="00B85AA9" w:rsidRDefault="008B6D39" w:rsidP="00734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782D77" w14:textId="455E0D35" w:rsidR="008B6D39" w:rsidRPr="00BA551C" w:rsidRDefault="008B6D39" w:rsidP="00734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74FC16" w14:textId="505AC5AB" w:rsidR="008B6D39" w:rsidRPr="00BA551C" w:rsidRDefault="008B6D39" w:rsidP="00734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F780E6" w14:textId="6D44BFDC" w:rsidR="008B6D39" w:rsidRPr="00B85AA9" w:rsidRDefault="00AA26B7" w:rsidP="00734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146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E85395" w14:textId="1B459469" w:rsidR="008B6D39" w:rsidRPr="00BA551C" w:rsidRDefault="008B6D39" w:rsidP="00734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DB684C" w14:textId="39B62210" w:rsidR="008B6D39" w:rsidRPr="00BA551C" w:rsidRDefault="008B6D39" w:rsidP="00734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3D1E7A" w14:textId="5A948C2B" w:rsidR="008B6D39" w:rsidRPr="00B85AA9" w:rsidRDefault="00AA26B7" w:rsidP="00734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146</w:t>
            </w:r>
          </w:p>
        </w:tc>
      </w:tr>
      <w:tr w:rsidR="008B6D39" w:rsidRPr="00C44CB0" w14:paraId="344D5C77" w14:textId="77777777" w:rsidTr="007346A6">
        <w:trPr>
          <w:trHeight w:val="320"/>
          <w:jc w:val="center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71C284" w14:textId="5CF6527C" w:rsidR="008B6D39" w:rsidRPr="00EB0335" w:rsidRDefault="008B6D39" w:rsidP="006369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  <w:t>8.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403C77" w14:textId="2784BB21" w:rsidR="008B6D39" w:rsidRPr="00B85AA9" w:rsidRDefault="008B6D39" w:rsidP="00BA55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  <w:t>Јавне финасије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5C541C" w14:textId="13195B60" w:rsidR="008B6D39" w:rsidRPr="00BA551C" w:rsidRDefault="008B6D39" w:rsidP="00734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B460DC" w14:textId="2972D464" w:rsidR="008B6D39" w:rsidRPr="00BA551C" w:rsidRDefault="008B6D39" w:rsidP="00734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F4C983" w14:textId="41F9DBD2" w:rsidR="008B6D39" w:rsidRPr="00BA551C" w:rsidRDefault="008B6D39" w:rsidP="00734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E38E85" w14:textId="75FB3A56" w:rsidR="008B6D39" w:rsidRPr="00BA551C" w:rsidRDefault="008B6D39" w:rsidP="00734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0D5CAF" w14:textId="102BCE6B" w:rsidR="008B6D39" w:rsidRPr="00BA551C" w:rsidRDefault="008B6D39" w:rsidP="00734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A993DE" w14:textId="0FD222E5" w:rsidR="008B6D39" w:rsidRPr="00AA26B7" w:rsidRDefault="00AA26B7" w:rsidP="00734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27C540" w14:textId="602C78AA" w:rsidR="008B6D39" w:rsidRPr="00BA551C" w:rsidRDefault="008B6D39" w:rsidP="00734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C71008" w14:textId="0B915EE5" w:rsidR="008B6D39" w:rsidRPr="00AA26B7" w:rsidRDefault="00AA26B7" w:rsidP="00734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72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F21B98" w14:textId="4836226B" w:rsidR="008B6D39" w:rsidRPr="00BA551C" w:rsidRDefault="008B6D39" w:rsidP="00734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1983D7" w14:textId="08BFFC13" w:rsidR="008B6D39" w:rsidRPr="00BA551C" w:rsidRDefault="008B6D39" w:rsidP="00734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E39F0E" w14:textId="39BF615B" w:rsidR="008B6D39" w:rsidRPr="00B85AA9" w:rsidRDefault="008B6D39" w:rsidP="00734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8E4350" w14:textId="3EDD5CDD" w:rsidR="008B6D39" w:rsidRPr="00BA551C" w:rsidRDefault="008B6D39" w:rsidP="00734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B93D90" w14:textId="3F8C1C17" w:rsidR="008B6D39" w:rsidRPr="00B85AA9" w:rsidRDefault="008B6D39" w:rsidP="00734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AA619B" w14:textId="5FA832E9" w:rsidR="008B6D39" w:rsidRPr="00BA551C" w:rsidRDefault="008B6D39" w:rsidP="00734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6F5CC3" w14:textId="25483F11" w:rsidR="008B6D39" w:rsidRPr="00BA551C" w:rsidRDefault="008B6D39" w:rsidP="00734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467C6E" w14:textId="4ABBE4E0" w:rsidR="008B6D39" w:rsidRPr="00BA551C" w:rsidRDefault="008B6D39" w:rsidP="00734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4610C5" w14:textId="09F823AB" w:rsidR="008B6D39" w:rsidRPr="00BA551C" w:rsidRDefault="008B6D39" w:rsidP="00734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FE3EEB" w14:textId="6B4D27AE" w:rsidR="008B6D39" w:rsidRPr="00BA551C" w:rsidRDefault="008B6D39" w:rsidP="00734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F4ECA4" w14:textId="71DC7EAC" w:rsidR="008B6D39" w:rsidRPr="00BA551C" w:rsidRDefault="008B6D39" w:rsidP="00734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271662" w14:textId="05AA5070" w:rsidR="008B6D39" w:rsidRPr="00BA551C" w:rsidRDefault="008B6D39" w:rsidP="00734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92A065" w14:textId="01445DD0" w:rsidR="008B6D39" w:rsidRPr="00B85AA9" w:rsidRDefault="00AA26B7" w:rsidP="00734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142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C60F31" w14:textId="6D78D8B4" w:rsidR="008B6D39" w:rsidRPr="00BA551C" w:rsidRDefault="008B6D39" w:rsidP="00734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417C55" w14:textId="6355CBD0" w:rsidR="008B6D39" w:rsidRPr="00BA551C" w:rsidRDefault="008B6D39" w:rsidP="00734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4B7ED3" w14:textId="55DBEB69" w:rsidR="008B6D39" w:rsidRPr="00B85AA9" w:rsidRDefault="00AA26B7" w:rsidP="00734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142</w:t>
            </w:r>
          </w:p>
        </w:tc>
      </w:tr>
      <w:tr w:rsidR="008B6D39" w:rsidRPr="00C44CB0" w14:paraId="67396AFB" w14:textId="77777777" w:rsidTr="007346A6">
        <w:trPr>
          <w:trHeight w:val="320"/>
          <w:jc w:val="center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E105B8" w14:textId="6D5F2A27" w:rsidR="008B6D39" w:rsidRPr="00C44CB0" w:rsidRDefault="008B6D39" w:rsidP="006369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  <w:t>9</w:t>
            </w: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A51811" w14:textId="32FA34A4" w:rsidR="008B6D39" w:rsidRPr="00B85AA9" w:rsidRDefault="008B6D39" w:rsidP="00BA55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  <w:t>Пословне финансије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99352B" w14:textId="1B460714" w:rsidR="008B6D39" w:rsidRPr="00BA551C" w:rsidRDefault="008B6D39" w:rsidP="00734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2FE23B" w14:textId="0D3D8ADE" w:rsidR="008B6D39" w:rsidRPr="00BA551C" w:rsidRDefault="008B6D39" w:rsidP="00734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06C055" w14:textId="0A80E0D2" w:rsidR="008B6D39" w:rsidRPr="00BA551C" w:rsidRDefault="008B6D39" w:rsidP="00734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0D60FC" w14:textId="56AEC9CF" w:rsidR="008B6D39" w:rsidRPr="00BA551C" w:rsidRDefault="008B6D39" w:rsidP="00734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4A265D" w14:textId="3C2704B1" w:rsidR="008B6D39" w:rsidRPr="00BA551C" w:rsidRDefault="008B6D39" w:rsidP="00734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AE98FA" w14:textId="13F514AE" w:rsidR="008B6D39" w:rsidRPr="00BA551C" w:rsidRDefault="008B6D39" w:rsidP="00734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2E2B89" w14:textId="258D9D89" w:rsidR="008B6D39" w:rsidRPr="00BA551C" w:rsidRDefault="008B6D39" w:rsidP="00734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48D560" w14:textId="0D843FBB" w:rsidR="008B6D39" w:rsidRPr="00BA551C" w:rsidRDefault="008B6D39" w:rsidP="00734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488872" w14:textId="1D2C718F" w:rsidR="008B6D39" w:rsidRPr="00BA551C" w:rsidRDefault="008B6D39" w:rsidP="00734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A759A6" w14:textId="57CAE127" w:rsidR="008B6D39" w:rsidRPr="00BA551C" w:rsidRDefault="008B6D39" w:rsidP="00734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272626" w14:textId="70E3017E" w:rsidR="008B6D39" w:rsidRPr="00AA26B7" w:rsidRDefault="00AA26B7" w:rsidP="00734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BF7E19" w14:textId="4FBD439F" w:rsidR="008B6D39" w:rsidRPr="00BA551C" w:rsidRDefault="008B6D39" w:rsidP="00734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55715B" w14:textId="2AD8068D" w:rsidR="008B6D39" w:rsidRPr="00AA26B7" w:rsidRDefault="00AA26B7" w:rsidP="00734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AE1146" w14:textId="3C801641" w:rsidR="008B6D39" w:rsidRPr="00BA551C" w:rsidRDefault="008B6D39" w:rsidP="00734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D98817" w14:textId="053AFE77" w:rsidR="008B6D39" w:rsidRPr="00BA551C" w:rsidRDefault="008B6D39" w:rsidP="00734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46B625" w14:textId="18E29CF3" w:rsidR="008B6D39" w:rsidRPr="00AA26B7" w:rsidRDefault="00AA26B7" w:rsidP="00734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D5B34A" w14:textId="43776275" w:rsidR="008B6D39" w:rsidRPr="00BA551C" w:rsidRDefault="008B6D39" w:rsidP="00734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4BF5D9" w14:textId="48ABC7E1" w:rsidR="008B6D39" w:rsidRPr="00AA26B7" w:rsidRDefault="00AA26B7" w:rsidP="00734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62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844AF0" w14:textId="263F2989" w:rsidR="008B6D39" w:rsidRPr="00BA551C" w:rsidRDefault="008B6D39" w:rsidP="00734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3BA517" w14:textId="1D5D7ADD" w:rsidR="008B6D39" w:rsidRPr="00BA551C" w:rsidRDefault="008B6D39" w:rsidP="00734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393D45" w14:textId="011FE606" w:rsidR="008B6D39" w:rsidRPr="00AA26B7" w:rsidRDefault="00AA26B7" w:rsidP="00734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132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87ED06" w14:textId="3FC81B25" w:rsidR="008B6D39" w:rsidRPr="00BA551C" w:rsidRDefault="008B6D39" w:rsidP="00734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9CCDEE" w14:textId="6B902E75" w:rsidR="008B6D39" w:rsidRPr="00BA551C" w:rsidRDefault="008B6D39" w:rsidP="00734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94F9A1" w14:textId="1DABAF81" w:rsidR="008B6D39" w:rsidRPr="00B85AA9" w:rsidRDefault="00AA26B7" w:rsidP="00734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132</w:t>
            </w:r>
          </w:p>
        </w:tc>
      </w:tr>
      <w:tr w:rsidR="008B6D39" w:rsidRPr="00C44CB0" w14:paraId="52901D7E" w14:textId="77777777" w:rsidTr="007346A6">
        <w:trPr>
          <w:trHeight w:val="320"/>
          <w:jc w:val="center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CA02B1" w14:textId="6C218DC8" w:rsidR="008B6D39" w:rsidRPr="00EB0335" w:rsidRDefault="008B6D39" w:rsidP="006369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  <w:t>0.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D5FC2C" w14:textId="354A81DD" w:rsidR="008B6D39" w:rsidRPr="00B85AA9" w:rsidRDefault="008B6D39" w:rsidP="00BA55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  <w:t>Статистика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37DC7B" w14:textId="798A18E5" w:rsidR="008B6D39" w:rsidRPr="00BA551C" w:rsidRDefault="008B6D39" w:rsidP="00734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3698B3" w14:textId="5CE47B0B" w:rsidR="008B6D39" w:rsidRPr="00BA551C" w:rsidRDefault="008B6D39" w:rsidP="00734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8CDAAD" w14:textId="736AA262" w:rsidR="008B6D39" w:rsidRPr="00BA551C" w:rsidRDefault="008B6D39" w:rsidP="00734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ADFBE9" w14:textId="1882F7D7" w:rsidR="008B6D39" w:rsidRPr="00BA551C" w:rsidRDefault="008B6D39" w:rsidP="00734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2A885C" w14:textId="54870AFF" w:rsidR="008B6D39" w:rsidRPr="00BA551C" w:rsidRDefault="008B6D39" w:rsidP="00734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BE0FC1" w14:textId="0CCAA0CA" w:rsidR="008B6D39" w:rsidRPr="00BA551C" w:rsidRDefault="008B6D39" w:rsidP="00734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D9ACEB" w14:textId="1DA9A146" w:rsidR="008B6D39" w:rsidRPr="00BA551C" w:rsidRDefault="008B6D39" w:rsidP="00734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CB9814" w14:textId="4C3B654A" w:rsidR="008B6D39" w:rsidRPr="00BA551C" w:rsidRDefault="008B6D39" w:rsidP="00734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13446C" w14:textId="58D357EB" w:rsidR="008B6D39" w:rsidRPr="00BA551C" w:rsidRDefault="008B6D39" w:rsidP="00734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349B34" w14:textId="77E9A106" w:rsidR="008B6D39" w:rsidRPr="00BA551C" w:rsidRDefault="008B6D39" w:rsidP="00734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330E08" w14:textId="0D39A7DE" w:rsidR="008B6D39" w:rsidRPr="00BA551C" w:rsidRDefault="008B6D39" w:rsidP="00734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D72951" w14:textId="5E78BC4E" w:rsidR="008B6D39" w:rsidRPr="00AA26B7" w:rsidRDefault="00AA26B7" w:rsidP="00734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590D6D" w14:textId="5FBF6A44" w:rsidR="008B6D39" w:rsidRPr="00BA551C" w:rsidRDefault="008B6D39" w:rsidP="00734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D78929" w14:textId="58DCF15F" w:rsidR="008B6D39" w:rsidRPr="00AA26B7" w:rsidRDefault="00AA26B7" w:rsidP="00734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B5A59C" w14:textId="25C537CE" w:rsidR="008B6D39" w:rsidRPr="00BA551C" w:rsidRDefault="008B6D39" w:rsidP="00734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9F48F5" w14:textId="2F24BF13" w:rsidR="008B6D39" w:rsidRPr="00B85AA9" w:rsidRDefault="008B6D39" w:rsidP="00734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C2FCC3" w14:textId="2FC31585" w:rsidR="008B6D39" w:rsidRPr="00AA26B7" w:rsidRDefault="00AA26B7" w:rsidP="00734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678CD8" w14:textId="6A1D4C15" w:rsidR="008B6D39" w:rsidRPr="00B85AA9" w:rsidRDefault="008B6D39" w:rsidP="00734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B22783" w14:textId="00FCA763" w:rsidR="008B6D39" w:rsidRPr="00AA26B7" w:rsidRDefault="00AA26B7" w:rsidP="00734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62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A2B4BD" w14:textId="7A466C0F" w:rsidR="008B6D39" w:rsidRPr="00BA551C" w:rsidRDefault="008B6D39" w:rsidP="00734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FCA2EE" w14:textId="77AE27B3" w:rsidR="008B6D39" w:rsidRPr="00B85AA9" w:rsidRDefault="008B6D39" w:rsidP="00734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FA427B" w14:textId="6F35FAB5" w:rsidR="008B6D39" w:rsidRPr="00AA26B7" w:rsidRDefault="00AA26B7" w:rsidP="00734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132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D51FFA" w14:textId="30672695" w:rsidR="008B6D39" w:rsidRPr="00BA551C" w:rsidRDefault="008B6D39" w:rsidP="00734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38BBFA" w14:textId="1BBCF380" w:rsidR="008B6D39" w:rsidRPr="00B85AA9" w:rsidRDefault="00AA26B7" w:rsidP="00734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132</w:t>
            </w:r>
          </w:p>
        </w:tc>
      </w:tr>
      <w:tr w:rsidR="008B6D39" w:rsidRPr="00C44CB0" w14:paraId="6C3C6177" w14:textId="77777777" w:rsidTr="007346A6">
        <w:trPr>
          <w:trHeight w:val="320"/>
          <w:jc w:val="center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7625A0" w14:textId="3418DA44" w:rsidR="008B6D39" w:rsidRPr="0052025C" w:rsidRDefault="008B6D39" w:rsidP="006369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  <w:t>11.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8E2651" w14:textId="441B360C" w:rsidR="008B6D39" w:rsidRDefault="008B6D39" w:rsidP="00BA55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  <w:t>Ревизија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60DE4C" w14:textId="77777777" w:rsidR="008B6D39" w:rsidRPr="00BA551C" w:rsidRDefault="008B6D39" w:rsidP="00734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7E697E" w14:textId="77777777" w:rsidR="008B6D39" w:rsidRPr="00BA551C" w:rsidRDefault="008B6D39" w:rsidP="00734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A1E781" w14:textId="77777777" w:rsidR="008B6D39" w:rsidRPr="00BA551C" w:rsidRDefault="008B6D39" w:rsidP="00734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3B2CCF" w14:textId="77777777" w:rsidR="008B6D39" w:rsidRPr="00BA551C" w:rsidRDefault="008B6D39" w:rsidP="00734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A51953" w14:textId="77777777" w:rsidR="008B6D39" w:rsidRPr="00BA551C" w:rsidRDefault="008B6D39" w:rsidP="00734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C93FD3" w14:textId="77777777" w:rsidR="008B6D39" w:rsidRPr="00BA551C" w:rsidRDefault="008B6D39" w:rsidP="00734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2795CA" w14:textId="77777777" w:rsidR="008B6D39" w:rsidRPr="00BA551C" w:rsidRDefault="008B6D39" w:rsidP="00734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AA3236" w14:textId="77777777" w:rsidR="008B6D39" w:rsidRPr="00BA551C" w:rsidRDefault="008B6D39" w:rsidP="00734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02B514" w14:textId="77777777" w:rsidR="008B6D39" w:rsidRPr="00BA551C" w:rsidRDefault="008B6D39" w:rsidP="00734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E96ECC" w14:textId="77777777" w:rsidR="008B6D39" w:rsidRPr="00BA551C" w:rsidRDefault="008B6D39" w:rsidP="00734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4C5A3B" w14:textId="77777777" w:rsidR="008B6D39" w:rsidRPr="00BA551C" w:rsidRDefault="008B6D39" w:rsidP="00734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1640EE" w14:textId="77777777" w:rsidR="008B6D39" w:rsidRPr="00BA551C" w:rsidRDefault="008B6D39" w:rsidP="00734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C5B89D" w14:textId="77777777" w:rsidR="008B6D39" w:rsidRPr="00BA551C" w:rsidRDefault="008B6D39" w:rsidP="00734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92FF64" w14:textId="77777777" w:rsidR="008B6D39" w:rsidRPr="00BA551C" w:rsidRDefault="008B6D39" w:rsidP="00734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5C5979" w14:textId="77777777" w:rsidR="008B6D39" w:rsidRPr="00BA551C" w:rsidRDefault="008B6D39" w:rsidP="00734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E14F00" w14:textId="7D9B8E2E" w:rsidR="008B6D39" w:rsidRDefault="008B6D39" w:rsidP="00734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FDABAB" w14:textId="77777777" w:rsidR="008B6D39" w:rsidRPr="00BA551C" w:rsidRDefault="008B6D39" w:rsidP="00734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AFAAB9" w14:textId="4439B8A4" w:rsidR="008B6D39" w:rsidRDefault="00AA26B7" w:rsidP="00734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62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5B4C1C" w14:textId="77777777" w:rsidR="008B6D39" w:rsidRPr="00BA551C" w:rsidRDefault="008B6D39" w:rsidP="00734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83A875" w14:textId="77777777" w:rsidR="008B6D39" w:rsidRPr="00BA551C" w:rsidRDefault="008B6D39" w:rsidP="00734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E28BFC" w14:textId="7AA59BB5" w:rsidR="008B6D39" w:rsidRDefault="00AA26B7" w:rsidP="00734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62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44BCE0" w14:textId="77777777" w:rsidR="008B6D39" w:rsidRPr="00BA551C" w:rsidRDefault="008B6D39" w:rsidP="00734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0EBA5C" w14:textId="77777777" w:rsidR="008B6D39" w:rsidRPr="00BA551C" w:rsidRDefault="008B6D39" w:rsidP="00734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104538" w14:textId="1E7BE54B" w:rsidR="008B6D39" w:rsidRDefault="00AA26B7" w:rsidP="00734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62</w:t>
            </w:r>
          </w:p>
        </w:tc>
      </w:tr>
      <w:tr w:rsidR="008B6D39" w:rsidRPr="00C44CB0" w14:paraId="37D13145" w14:textId="77777777" w:rsidTr="007346A6">
        <w:trPr>
          <w:trHeight w:val="320"/>
          <w:jc w:val="center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E1074D" w14:textId="02826C1D" w:rsidR="008B6D39" w:rsidRPr="0052025C" w:rsidRDefault="008B6D39" w:rsidP="006369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  <w:t>12.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E1FB8E" w14:textId="4CBF3D0F" w:rsidR="008B6D39" w:rsidRDefault="008B6D39" w:rsidP="00BA55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  <w:t>Финансијско рачуноводствена обука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7C1D40" w14:textId="77777777" w:rsidR="008B6D39" w:rsidRPr="00BA551C" w:rsidRDefault="008B6D39" w:rsidP="00734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46A822" w14:textId="77777777" w:rsidR="008B6D39" w:rsidRPr="00BA551C" w:rsidRDefault="008B6D39" w:rsidP="00734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ACFB3E" w14:textId="77777777" w:rsidR="008B6D39" w:rsidRPr="00BA551C" w:rsidRDefault="008B6D39" w:rsidP="00734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2F50AA" w14:textId="77777777" w:rsidR="008B6D39" w:rsidRPr="00BA551C" w:rsidRDefault="008B6D39" w:rsidP="00734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04C5D4" w14:textId="77777777" w:rsidR="008B6D39" w:rsidRPr="00BA551C" w:rsidRDefault="008B6D39" w:rsidP="00734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263D31" w14:textId="77777777" w:rsidR="008B6D39" w:rsidRPr="00BA551C" w:rsidRDefault="008B6D39" w:rsidP="00734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824F3B" w14:textId="121828B1" w:rsidR="008B6D39" w:rsidRPr="00AA26B7" w:rsidRDefault="00AA26B7" w:rsidP="00734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2670DC" w14:textId="77777777" w:rsidR="008B6D39" w:rsidRPr="00BA551C" w:rsidRDefault="008B6D39" w:rsidP="00734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707378" w14:textId="43DDDBDA" w:rsidR="008B6D39" w:rsidRPr="00AA26B7" w:rsidRDefault="00AA26B7" w:rsidP="00734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108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0A8308" w14:textId="314813F6" w:rsidR="008B6D39" w:rsidRPr="00AA26B7" w:rsidRDefault="00AA26B7" w:rsidP="00734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30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51ABD7" w14:textId="77777777" w:rsidR="008B6D39" w:rsidRPr="00BA551C" w:rsidRDefault="008B6D39" w:rsidP="00734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07CD07" w14:textId="35328F12" w:rsidR="008B6D39" w:rsidRPr="00AA26B7" w:rsidRDefault="00AA26B7" w:rsidP="00734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517C3B" w14:textId="77777777" w:rsidR="008B6D39" w:rsidRPr="00BA551C" w:rsidRDefault="008B6D39" w:rsidP="00734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270AB9" w14:textId="6FA7830C" w:rsidR="008B6D39" w:rsidRPr="00AA26B7" w:rsidRDefault="00AA26B7" w:rsidP="00734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D34694" w14:textId="085B5794" w:rsidR="008B6D39" w:rsidRPr="00AA26B7" w:rsidRDefault="00AA26B7" w:rsidP="00734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4780C5" w14:textId="77777777" w:rsidR="008B6D39" w:rsidRDefault="008B6D39" w:rsidP="00734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63F449" w14:textId="0A87BA4E" w:rsidR="008B6D39" w:rsidRPr="00BA551C" w:rsidRDefault="00AA26B7" w:rsidP="00734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9F4DD7" w14:textId="77777777" w:rsidR="008B6D39" w:rsidRDefault="008B6D39" w:rsidP="00734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C09A90" w14:textId="50C53C6C" w:rsidR="008B6D39" w:rsidRPr="00BA551C" w:rsidRDefault="00AA26B7" w:rsidP="00734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155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F64B66" w14:textId="39ABE7A8" w:rsidR="008B6D39" w:rsidRPr="00AA26B7" w:rsidRDefault="00AA26B7" w:rsidP="00734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B74DAA" w14:textId="12E2EB81" w:rsidR="008B6D39" w:rsidRDefault="008B6D39" w:rsidP="00734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ADCC33" w14:textId="267174AE" w:rsidR="008B6D39" w:rsidRPr="00AA26B7" w:rsidRDefault="00AA26B7" w:rsidP="00734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403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7F7654" w14:textId="6995EF41" w:rsidR="008B6D39" w:rsidRPr="00AA26B7" w:rsidRDefault="00AA26B7" w:rsidP="00734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180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EB3808" w14:textId="3AE4FC64" w:rsidR="008B6D39" w:rsidRDefault="00AA26B7" w:rsidP="00734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583</w:t>
            </w:r>
          </w:p>
        </w:tc>
      </w:tr>
      <w:tr w:rsidR="008B6D39" w:rsidRPr="00C44CB0" w14:paraId="2305BCF9" w14:textId="77777777" w:rsidTr="007346A6">
        <w:trPr>
          <w:trHeight w:val="320"/>
          <w:jc w:val="center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6874F4" w14:textId="2E2F697C" w:rsidR="008B6D39" w:rsidRDefault="008B6D39" w:rsidP="006369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  <w:t>13.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5B5FF4" w14:textId="6BEE8965" w:rsidR="008B6D39" w:rsidRDefault="008B6D39" w:rsidP="00BA55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  <w:t>Предузетништво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7CC6AA" w14:textId="77777777" w:rsidR="008B6D39" w:rsidRPr="00BA551C" w:rsidRDefault="008B6D39" w:rsidP="00734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898E15" w14:textId="77777777" w:rsidR="008B6D39" w:rsidRPr="00BA551C" w:rsidRDefault="008B6D39" w:rsidP="00734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1CADF7" w14:textId="77777777" w:rsidR="008B6D39" w:rsidRPr="00BA551C" w:rsidRDefault="008B6D39" w:rsidP="00734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4AE421" w14:textId="77777777" w:rsidR="008B6D39" w:rsidRPr="00BA551C" w:rsidRDefault="008B6D39" w:rsidP="00734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740CE6" w14:textId="77777777" w:rsidR="008B6D39" w:rsidRPr="00BA551C" w:rsidRDefault="008B6D39" w:rsidP="00734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1FC1A1" w14:textId="77777777" w:rsidR="008B6D39" w:rsidRPr="00BA551C" w:rsidRDefault="008B6D39" w:rsidP="00734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55F0A8" w14:textId="77777777" w:rsidR="008B6D39" w:rsidRPr="00BA551C" w:rsidRDefault="008B6D39" w:rsidP="00734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FE3453" w14:textId="77777777" w:rsidR="008B6D39" w:rsidRPr="00BA551C" w:rsidRDefault="008B6D39" w:rsidP="00734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F734AF" w14:textId="77777777" w:rsidR="008B6D39" w:rsidRPr="00BA551C" w:rsidRDefault="008B6D39" w:rsidP="00734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ACDF11" w14:textId="77777777" w:rsidR="008B6D39" w:rsidRPr="00BA551C" w:rsidRDefault="008B6D39" w:rsidP="00734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F63936" w14:textId="77777777" w:rsidR="008B6D39" w:rsidRPr="00BA551C" w:rsidRDefault="008B6D39" w:rsidP="00734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550EC5" w14:textId="77777777" w:rsidR="008B6D39" w:rsidRPr="00BA551C" w:rsidRDefault="008B6D39" w:rsidP="00734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248750" w14:textId="77777777" w:rsidR="008B6D39" w:rsidRPr="00BA551C" w:rsidRDefault="008B6D39" w:rsidP="00734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7D1F24" w14:textId="77777777" w:rsidR="008B6D39" w:rsidRPr="00BA551C" w:rsidRDefault="008B6D39" w:rsidP="00734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207AE1" w14:textId="77777777" w:rsidR="008B6D39" w:rsidRPr="00BA551C" w:rsidRDefault="008B6D39" w:rsidP="00734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16B233" w14:textId="77777777" w:rsidR="008B6D39" w:rsidRDefault="008B6D39" w:rsidP="00734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FAEA21" w14:textId="7DB36D67" w:rsidR="008B6D39" w:rsidRPr="00AA26B7" w:rsidRDefault="00AA26B7" w:rsidP="00734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F4D7DE" w14:textId="77777777" w:rsidR="008B6D39" w:rsidRDefault="008B6D39" w:rsidP="00734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0719AD" w14:textId="677909E4" w:rsidR="008B6D39" w:rsidRPr="00AA26B7" w:rsidRDefault="00AA26B7" w:rsidP="00734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62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70DBE9" w14:textId="77777777" w:rsidR="008B6D39" w:rsidRPr="00BA551C" w:rsidRDefault="008B6D39" w:rsidP="00734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B16039" w14:textId="77777777" w:rsidR="008B6D39" w:rsidRDefault="008B6D39" w:rsidP="00734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F7F6A6" w14:textId="297D6B3D" w:rsidR="008B6D39" w:rsidRPr="00AA26B7" w:rsidRDefault="00AA26B7" w:rsidP="00734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62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BDFF7D" w14:textId="77777777" w:rsidR="008B6D39" w:rsidRPr="00BA551C" w:rsidRDefault="008B6D39" w:rsidP="00734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FF5FAA" w14:textId="4B87BCDB" w:rsidR="008B6D39" w:rsidRDefault="00AA26B7" w:rsidP="00734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62</w:t>
            </w:r>
          </w:p>
        </w:tc>
      </w:tr>
      <w:tr w:rsidR="008B6D39" w:rsidRPr="00C44CB0" w14:paraId="44782B75" w14:textId="77777777" w:rsidTr="007346A6">
        <w:trPr>
          <w:trHeight w:val="320"/>
          <w:jc w:val="center"/>
        </w:trPr>
        <w:tc>
          <w:tcPr>
            <w:tcW w:w="1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D9D9D9"/>
            <w:noWrap/>
            <w:vAlign w:val="center"/>
            <w:hideMark/>
          </w:tcPr>
          <w:p w14:paraId="7DC84309" w14:textId="77777777" w:rsidR="008B6D39" w:rsidRPr="00C44CB0" w:rsidRDefault="008B6D39" w:rsidP="006369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Б. ИЗБОРНИ ПРЕДМЕТИ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06C0AF6D" w14:textId="3164F227" w:rsidR="008B6D39" w:rsidRPr="00AA26B7" w:rsidRDefault="008B6D39" w:rsidP="00734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040ACBCC" w14:textId="0A157887" w:rsidR="008B6D39" w:rsidRPr="00C44CB0" w:rsidRDefault="008B6D39" w:rsidP="00734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  <w:p w14:paraId="64D88647" w14:textId="74BD98A6" w:rsidR="008B6D39" w:rsidRPr="00C44CB0" w:rsidRDefault="008B6D39" w:rsidP="00734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61A43D03" w14:textId="08AA9EC8" w:rsidR="008B6D39" w:rsidRPr="00C44CB0" w:rsidRDefault="008B6D39" w:rsidP="00734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74C59984" w14:textId="28960EB1" w:rsidR="008B6D39" w:rsidRPr="00C44CB0" w:rsidRDefault="008B6D39" w:rsidP="00734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15F26B2D" w14:textId="1FBE75D8" w:rsidR="008B6D39" w:rsidRPr="00C44CB0" w:rsidRDefault="008B6D39" w:rsidP="00734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  <w:p w14:paraId="0C2754E2" w14:textId="68BB9544" w:rsidR="008B6D39" w:rsidRPr="00C44CB0" w:rsidRDefault="008B6D39" w:rsidP="00734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5BF0296F" w14:textId="149A259E" w:rsidR="008B6D39" w:rsidRPr="00C44CB0" w:rsidRDefault="008B6D39" w:rsidP="00734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30662178" w14:textId="7F5A3B93" w:rsidR="008B6D39" w:rsidRPr="00C44CB0" w:rsidRDefault="008B6D39" w:rsidP="00734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  <w:p w14:paraId="69935F1A" w14:textId="43AC697E" w:rsidR="008B6D39" w:rsidRPr="00C44CB0" w:rsidRDefault="008B6D39" w:rsidP="00734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55B44D39" w14:textId="78A1D265" w:rsidR="008B6D39" w:rsidRPr="00C44CB0" w:rsidRDefault="008B6D39" w:rsidP="00734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291229A2" w14:textId="4857E09D" w:rsidR="008B6D39" w:rsidRPr="00C44CB0" w:rsidRDefault="008B6D39" w:rsidP="00734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  <w:p w14:paraId="7AEBE139" w14:textId="6E50B8B4" w:rsidR="008B6D39" w:rsidRPr="00C44CB0" w:rsidRDefault="008B6D39" w:rsidP="00734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462C4CA2" w14:textId="29CAD125" w:rsidR="008B6D39" w:rsidRPr="00C44CB0" w:rsidRDefault="008B6D39" w:rsidP="00734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2C84AAB6" w14:textId="7EE19B0E" w:rsidR="008B6D39" w:rsidRPr="00AA26B7" w:rsidRDefault="00AA26B7" w:rsidP="00734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481F3DB6" w14:textId="64C646BD" w:rsidR="008B6D39" w:rsidRPr="00C44CB0" w:rsidRDefault="008B6D39" w:rsidP="00734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  <w:p w14:paraId="24671B17" w14:textId="2594B9BF" w:rsidR="008B6D39" w:rsidRPr="00C44CB0" w:rsidRDefault="008B6D39" w:rsidP="00734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22870278" w14:textId="0090F3FF" w:rsidR="008B6D39" w:rsidRPr="00AA26B7" w:rsidRDefault="00AA26B7" w:rsidP="00734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  <w:t>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39CEC9C5" w14:textId="55A69C3E" w:rsidR="008B6D39" w:rsidRPr="00C44CB0" w:rsidRDefault="008B6D39" w:rsidP="00734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  <w:p w14:paraId="4E865136" w14:textId="73C4D7C7" w:rsidR="008B6D39" w:rsidRPr="00C44CB0" w:rsidRDefault="008B6D39" w:rsidP="00734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11E670AB" w14:textId="6196E4A7" w:rsidR="008B6D39" w:rsidRPr="00C44CB0" w:rsidRDefault="008B6D39" w:rsidP="00734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507D00C0" w14:textId="4D4B59AA" w:rsidR="008B6D39" w:rsidRPr="00AA26B7" w:rsidRDefault="00AA26B7" w:rsidP="00734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362B6783" w14:textId="74CEC224" w:rsidR="008B6D39" w:rsidRPr="00C44CB0" w:rsidRDefault="008B6D39" w:rsidP="00734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  <w:p w14:paraId="21579D29" w14:textId="3AFAD95D" w:rsidR="008B6D39" w:rsidRPr="00C44CB0" w:rsidRDefault="008B6D39" w:rsidP="00734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3934EDE2" w14:textId="6222B186" w:rsidR="008B6D39" w:rsidRPr="00AA26B7" w:rsidRDefault="00AA26B7" w:rsidP="00734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  <w:t>62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24CD2C0D" w14:textId="4471890B" w:rsidR="008B6D39" w:rsidRPr="00C44CB0" w:rsidRDefault="008B6D39" w:rsidP="00734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  <w:p w14:paraId="3B8CB734" w14:textId="52A3570B" w:rsidR="008B6D39" w:rsidRPr="00C44CB0" w:rsidRDefault="008B6D39" w:rsidP="00734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205D2C52" w14:textId="5F4F17FC" w:rsidR="008B6D39" w:rsidRPr="00C44CB0" w:rsidRDefault="008B6D39" w:rsidP="00734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317A04E1" w14:textId="17BEB0A8" w:rsidR="008B6D39" w:rsidRPr="00AA26B7" w:rsidRDefault="00AA26B7" w:rsidP="00734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  <w:t>132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24B2F6E6" w14:textId="78581A53" w:rsidR="008B6D39" w:rsidRPr="00C44CB0" w:rsidRDefault="008B6D39" w:rsidP="00734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  <w:p w14:paraId="4DFE9451" w14:textId="66F6E50D" w:rsidR="008B6D39" w:rsidRPr="00C44CB0" w:rsidRDefault="008B6D39" w:rsidP="00734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3A8CC95C" w14:textId="28BE0A27" w:rsidR="008B6D39" w:rsidRPr="00C44CB0" w:rsidRDefault="008B6D39" w:rsidP="00734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46159168" w14:textId="55014EEE" w:rsidR="008B6D39" w:rsidRPr="00AA26B7" w:rsidRDefault="00AA26B7" w:rsidP="00734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  <w:t>132</w:t>
            </w:r>
          </w:p>
        </w:tc>
      </w:tr>
      <w:tr w:rsidR="008B6D39" w:rsidRPr="00C44CB0" w14:paraId="395EF704" w14:textId="77777777" w:rsidTr="007346A6">
        <w:trPr>
          <w:trHeight w:val="463"/>
          <w:jc w:val="center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16BC0C" w14:textId="3DFCDE74" w:rsidR="008B6D39" w:rsidRPr="00C44CB0" w:rsidRDefault="008B6D39" w:rsidP="006369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  <w:t>1</w:t>
            </w: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38D98D" w14:textId="07BDC2A5" w:rsidR="008B6D39" w:rsidRPr="00C44CB0" w:rsidRDefault="008B6D39" w:rsidP="006369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Изборни предмети према програму образовног профила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FEB640" w14:textId="1D983943" w:rsidR="008B6D39" w:rsidRPr="00C44CB0" w:rsidRDefault="008B6D39" w:rsidP="00734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E4D008" w14:textId="73D97091" w:rsidR="008B6D39" w:rsidRPr="00C44CB0" w:rsidRDefault="008B6D39" w:rsidP="00734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</w:p>
          <w:p w14:paraId="5CB1AA09" w14:textId="77C05179" w:rsidR="008B6D39" w:rsidRPr="00C44CB0" w:rsidRDefault="008B6D39" w:rsidP="00734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D51302" w14:textId="28029741" w:rsidR="008B6D39" w:rsidRPr="00C44CB0" w:rsidRDefault="008B6D39" w:rsidP="00734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46F13E" w14:textId="06715BAE" w:rsidR="008B6D39" w:rsidRPr="00C44CB0" w:rsidRDefault="008B6D39" w:rsidP="00734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36399C" w14:textId="45D6C521" w:rsidR="008B6D39" w:rsidRPr="00C44CB0" w:rsidRDefault="008B6D39" w:rsidP="00734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</w:p>
          <w:p w14:paraId="71D8E60C" w14:textId="5B554F30" w:rsidR="008B6D39" w:rsidRPr="00C44CB0" w:rsidRDefault="008B6D39" w:rsidP="00734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FE5ACA" w14:textId="72CBDA39" w:rsidR="008B6D39" w:rsidRPr="00C44CB0" w:rsidRDefault="008B6D39" w:rsidP="00734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005BF8" w14:textId="117FAB3B" w:rsidR="008B6D39" w:rsidRPr="00C44CB0" w:rsidRDefault="008B6D39" w:rsidP="00734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</w:p>
          <w:p w14:paraId="7AAEF559" w14:textId="69D8A6E9" w:rsidR="008B6D39" w:rsidRPr="00C44CB0" w:rsidRDefault="008B6D39" w:rsidP="00734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0744CE" w14:textId="3788267E" w:rsidR="008B6D39" w:rsidRPr="00C44CB0" w:rsidRDefault="008B6D39" w:rsidP="00734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577C5C" w14:textId="7D396E2F" w:rsidR="008B6D39" w:rsidRPr="00C44CB0" w:rsidRDefault="008B6D39" w:rsidP="00734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</w:p>
          <w:p w14:paraId="1FAEE3A6" w14:textId="1F450D0B" w:rsidR="008B6D39" w:rsidRPr="00C44CB0" w:rsidRDefault="008B6D39" w:rsidP="00734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60107A" w14:textId="37121E29" w:rsidR="008B6D39" w:rsidRPr="00C44CB0" w:rsidRDefault="008B6D39" w:rsidP="00734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64E27F" w14:textId="77777777" w:rsidR="008B6D39" w:rsidRPr="00C44CB0" w:rsidRDefault="008B6D39" w:rsidP="00734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504B14" w14:textId="4D1BE974" w:rsidR="008B6D39" w:rsidRPr="00C44CB0" w:rsidRDefault="008B6D39" w:rsidP="00734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</w:p>
          <w:p w14:paraId="7CF980EA" w14:textId="42D7E9D2" w:rsidR="008B6D39" w:rsidRPr="00C44CB0" w:rsidRDefault="008B6D39" w:rsidP="00734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D38407" w14:textId="77777777" w:rsidR="008B6D39" w:rsidRPr="00C44CB0" w:rsidRDefault="008B6D39" w:rsidP="00734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7B0976" w14:textId="7031FF98" w:rsidR="008B6D39" w:rsidRPr="00C44CB0" w:rsidRDefault="008B6D39" w:rsidP="00734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</w:p>
          <w:p w14:paraId="1D0A8164" w14:textId="4927500C" w:rsidR="008B6D39" w:rsidRPr="00C44CB0" w:rsidRDefault="008B6D39" w:rsidP="00734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128802" w14:textId="0436B082" w:rsidR="008B6D39" w:rsidRPr="00C44CB0" w:rsidRDefault="008B6D39" w:rsidP="00734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F894C8" w14:textId="77777777" w:rsidR="008B6D39" w:rsidRPr="00C44CB0" w:rsidRDefault="008B6D39" w:rsidP="00734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B847E3" w14:textId="411E1E07" w:rsidR="008B6D39" w:rsidRPr="00C44CB0" w:rsidRDefault="008B6D39" w:rsidP="00734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</w:p>
          <w:p w14:paraId="4A40DEA5" w14:textId="3B72D23A" w:rsidR="008B6D39" w:rsidRPr="00C44CB0" w:rsidRDefault="008B6D39" w:rsidP="00734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AA4D43" w14:textId="7978B2AE" w:rsidR="008B6D39" w:rsidRPr="00AA26B7" w:rsidRDefault="00AA26B7" w:rsidP="00734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F16474" w14:textId="3EF7D330" w:rsidR="008B6D39" w:rsidRPr="00C44CB0" w:rsidRDefault="008B6D39" w:rsidP="00734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</w:p>
          <w:p w14:paraId="28E01E7B" w14:textId="446DA34A" w:rsidR="008B6D39" w:rsidRPr="00C44CB0" w:rsidRDefault="008B6D39" w:rsidP="00734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FE113A" w14:textId="3D1E3955" w:rsidR="008B6D39" w:rsidRPr="00C44CB0" w:rsidRDefault="008B6D39" w:rsidP="00734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E7AEEC" w14:textId="0C2F15C7" w:rsidR="008B6D39" w:rsidRPr="00AA26B7" w:rsidRDefault="00AA26B7" w:rsidP="00734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  <w:t>132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9D7DFA" w14:textId="4B8A377D" w:rsidR="008B6D39" w:rsidRPr="00C44CB0" w:rsidRDefault="008B6D39" w:rsidP="00734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</w:p>
          <w:p w14:paraId="1E6054F0" w14:textId="107F8670" w:rsidR="008B6D39" w:rsidRPr="00C44CB0" w:rsidRDefault="008B6D39" w:rsidP="00734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A742D1" w14:textId="075529DE" w:rsidR="008B6D39" w:rsidRPr="00C44CB0" w:rsidRDefault="008B6D39" w:rsidP="00734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BB3EA4" w14:textId="45D65C21" w:rsidR="008B6D39" w:rsidRPr="00AA26B7" w:rsidRDefault="00AA26B7" w:rsidP="00734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  <w:t>132</w:t>
            </w:r>
          </w:p>
        </w:tc>
      </w:tr>
      <w:tr w:rsidR="008B6D39" w:rsidRPr="00C44CB0" w14:paraId="1EFF5470" w14:textId="77777777" w:rsidTr="007346A6">
        <w:trPr>
          <w:trHeight w:val="292"/>
          <w:jc w:val="center"/>
        </w:trPr>
        <w:tc>
          <w:tcPr>
            <w:tcW w:w="1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D9D9D9"/>
            <w:noWrap/>
            <w:vAlign w:val="center"/>
            <w:hideMark/>
          </w:tcPr>
          <w:p w14:paraId="0B371B57" w14:textId="2AFF7825" w:rsidR="008B6D39" w:rsidRPr="00C44CB0" w:rsidRDefault="008B6D39" w:rsidP="005202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УКУПНО 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  <w:t>2</w:t>
            </w: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 xml:space="preserve"> + Б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14:paraId="5C2085A3" w14:textId="0210ED98" w:rsidR="008B6D39" w:rsidRPr="00E771CE" w:rsidRDefault="003060A4" w:rsidP="00734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  <w:t>9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14:paraId="13D177C5" w14:textId="2EDF6904" w:rsidR="008B6D39" w:rsidRPr="00C44CB0" w:rsidRDefault="003060A4" w:rsidP="00734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  <w:t>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14:paraId="65EC6E92" w14:textId="035742C9" w:rsidR="008B6D39" w:rsidRPr="00E771CE" w:rsidRDefault="003060A4" w:rsidP="00734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  <w:t>333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14:paraId="3A5AC51C" w14:textId="1B81D38E" w:rsidR="008B6D39" w:rsidRPr="00E771CE" w:rsidRDefault="003060A4" w:rsidP="00734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  <w:t>148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14:paraId="46C23903" w14:textId="711EC40A" w:rsidR="008B6D39" w:rsidRPr="00C44CB0" w:rsidRDefault="008B6D39" w:rsidP="00734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14:paraId="24120EBE" w14:textId="30117FD9" w:rsidR="008B6D39" w:rsidRPr="00E771CE" w:rsidRDefault="007346A6" w:rsidP="00734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14:paraId="32FF820C" w14:textId="3F2D6E19" w:rsidR="008B6D39" w:rsidRPr="00C44CB0" w:rsidRDefault="003060A4" w:rsidP="00734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  <w:t>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14:paraId="0F2CC7ED" w14:textId="25E0FCF6" w:rsidR="008B6D39" w:rsidRPr="00E771CE" w:rsidRDefault="007346A6" w:rsidP="00734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  <w:t>432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14:paraId="15853758" w14:textId="3BADE158" w:rsidR="008B6D39" w:rsidRPr="00C44CB0" w:rsidRDefault="003060A4" w:rsidP="00734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  <w:t>252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14:paraId="32A8F2E7" w14:textId="1430AE6A" w:rsidR="008B6D39" w:rsidRPr="00E771CE" w:rsidRDefault="008B6D39" w:rsidP="00734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  <w:t>30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14:paraId="167B49C8" w14:textId="69A84FBB" w:rsidR="008B6D39" w:rsidRPr="00741332" w:rsidRDefault="003060A4" w:rsidP="00734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14:paraId="759A2B2E" w14:textId="3867849D" w:rsidR="008B6D39" w:rsidRPr="00C44CB0" w:rsidRDefault="003060A4" w:rsidP="00734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  <w:t>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14:paraId="36777381" w14:textId="0B9A1281" w:rsidR="008B6D39" w:rsidRPr="00741332" w:rsidRDefault="003060A4" w:rsidP="00734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  <w:t>420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14:paraId="7D684B8B" w14:textId="00AD5F97" w:rsidR="008B6D39" w:rsidRPr="00C44CB0" w:rsidRDefault="003060A4" w:rsidP="00734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  <w:t>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14:paraId="252702C4" w14:textId="47396A07" w:rsidR="008B6D39" w:rsidRPr="00741332" w:rsidRDefault="008B6D39" w:rsidP="00734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  <w:t>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14:paraId="64A1E900" w14:textId="1F2AD839" w:rsidR="008B6D39" w:rsidRPr="00741332" w:rsidRDefault="003060A4" w:rsidP="00734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  <w:t>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14:paraId="3CC5122A" w14:textId="603E0F94" w:rsidR="008B6D39" w:rsidRPr="00C44CB0" w:rsidRDefault="003060A4" w:rsidP="00734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14:paraId="6F5697A4" w14:textId="2D84B544" w:rsidR="008B6D39" w:rsidRPr="00741332" w:rsidRDefault="007346A6" w:rsidP="00734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  <w:t>248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14:paraId="0CB904CE" w14:textId="706C8C1C" w:rsidR="008B6D39" w:rsidRPr="00C44CB0" w:rsidRDefault="003060A4" w:rsidP="00734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  <w:t>341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14:paraId="30F9FF7F" w14:textId="57E10747" w:rsidR="008B6D39" w:rsidRPr="00741332" w:rsidRDefault="003060A4" w:rsidP="00734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  <w:t>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14:paraId="01CB6882" w14:textId="1F8D4825" w:rsidR="008B6D39" w:rsidRPr="00741332" w:rsidRDefault="007346A6" w:rsidP="00734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  <w:t>1433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14:paraId="67CD58B6" w14:textId="1FDC902B" w:rsidR="008B6D39" w:rsidRPr="00C44CB0" w:rsidRDefault="003060A4" w:rsidP="00734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  <w:t>1021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14:paraId="4BD12E6F" w14:textId="143683CA" w:rsidR="008B6D39" w:rsidRPr="00741332" w:rsidRDefault="003060A4" w:rsidP="00734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  <w:t>180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14:paraId="32EF3CE1" w14:textId="375CA2BB" w:rsidR="008B6D39" w:rsidRPr="00741332" w:rsidRDefault="003060A4" w:rsidP="00734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  <w:t>2634</w:t>
            </w:r>
          </w:p>
        </w:tc>
      </w:tr>
      <w:tr w:rsidR="006369A0" w:rsidRPr="00C44CB0" w14:paraId="3AE19531" w14:textId="77777777" w:rsidTr="007346A6">
        <w:trPr>
          <w:trHeight w:val="292"/>
          <w:jc w:val="center"/>
        </w:trPr>
        <w:tc>
          <w:tcPr>
            <w:tcW w:w="1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D9D9D9"/>
            <w:noWrap/>
            <w:vAlign w:val="center"/>
            <w:hideMark/>
          </w:tcPr>
          <w:p w14:paraId="44571837" w14:textId="77777777" w:rsidR="00F64103" w:rsidRPr="00C44CB0" w:rsidRDefault="00F64103" w:rsidP="006369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УКУПНО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9D9D9"/>
            <w:noWrap/>
            <w:vAlign w:val="center"/>
          </w:tcPr>
          <w:p w14:paraId="5C48D36A" w14:textId="4DB1B82E" w:rsidR="00F64103" w:rsidRPr="00E771CE" w:rsidRDefault="003060A4" w:rsidP="00734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  <w:t>1</w:t>
            </w:r>
            <w:r w:rsidR="007346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  <w:t>3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9D9D9"/>
            <w:noWrap/>
            <w:vAlign w:val="center"/>
          </w:tcPr>
          <w:p w14:paraId="70E376C0" w14:textId="7FFC60CA" w:rsidR="00F64103" w:rsidRPr="00E771CE" w:rsidRDefault="00E771CE" w:rsidP="00734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  <w:t>481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9D9D9"/>
            <w:noWrap/>
            <w:vAlign w:val="center"/>
          </w:tcPr>
          <w:p w14:paraId="614F9D82" w14:textId="43107F7B" w:rsidR="00F64103" w:rsidRPr="00E771CE" w:rsidRDefault="007346A6" w:rsidP="00734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  <w:t>19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9D9D9"/>
            <w:noWrap/>
            <w:vAlign w:val="center"/>
          </w:tcPr>
          <w:p w14:paraId="465A6482" w14:textId="3523DA25" w:rsidR="00F64103" w:rsidRPr="00E771CE" w:rsidRDefault="007346A6" w:rsidP="00734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  <w:t>714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9D9D9"/>
            <w:noWrap/>
            <w:vAlign w:val="center"/>
          </w:tcPr>
          <w:p w14:paraId="14CEB8BB" w14:textId="09366365" w:rsidR="00F64103" w:rsidRPr="00741332" w:rsidRDefault="003060A4" w:rsidP="00734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  <w:t>20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9D9D9"/>
            <w:noWrap/>
            <w:vAlign w:val="center"/>
          </w:tcPr>
          <w:p w14:paraId="599187D1" w14:textId="58BE39C3" w:rsidR="00F64103" w:rsidRPr="00741332" w:rsidRDefault="003060A4" w:rsidP="00734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  <w:t>760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9D9D9"/>
            <w:noWrap/>
            <w:vAlign w:val="center"/>
          </w:tcPr>
          <w:p w14:paraId="3F144B5F" w14:textId="5E4E7B94" w:rsidR="00F64103" w:rsidRPr="00741332" w:rsidRDefault="003060A4" w:rsidP="00734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  <w:t>19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9D9D9"/>
            <w:noWrap/>
            <w:vAlign w:val="center"/>
          </w:tcPr>
          <w:p w14:paraId="089C4B50" w14:textId="6C0A41D5" w:rsidR="00F64103" w:rsidRPr="00741332" w:rsidRDefault="003060A4" w:rsidP="00734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  <w:t>679</w:t>
            </w:r>
          </w:p>
        </w:tc>
        <w:tc>
          <w:tcPr>
            <w:tcW w:w="269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9D9D9"/>
            <w:noWrap/>
            <w:vAlign w:val="center"/>
          </w:tcPr>
          <w:p w14:paraId="6F0200B2" w14:textId="05E5A168" w:rsidR="00F64103" w:rsidRPr="00741332" w:rsidRDefault="003060A4" w:rsidP="00734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  <w:t>2634</w:t>
            </w:r>
          </w:p>
        </w:tc>
      </w:tr>
      <w:tr w:rsidR="00F64103" w:rsidRPr="00DA5C53" w14:paraId="7D131B3D" w14:textId="77777777" w:rsidTr="00EB0335">
        <w:trPr>
          <w:gridAfter w:val="14"/>
          <w:wAfter w:w="8364" w:type="dxa"/>
          <w:trHeight w:val="215"/>
          <w:jc w:val="center"/>
        </w:trPr>
        <w:tc>
          <w:tcPr>
            <w:tcW w:w="7142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B075E8" w14:textId="6B60148E" w:rsidR="00F64103" w:rsidRDefault="0052025C" w:rsidP="006369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  <w:t xml:space="preserve">Напомена: </w:t>
            </w:r>
            <w:r w:rsidR="00F64103" w:rsidRPr="00DA5C5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 xml:space="preserve"> </w:t>
            </w:r>
            <w:r w:rsidR="00F64103" w:rsidRPr="00DA5C5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GB" w:eastAsia="en-GB"/>
              </w:rPr>
              <w:t>**</w:t>
            </w:r>
            <w:r w:rsidR="00F64103" w:rsidRPr="00DA5C5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Ученик бира предмет са листе изборних општеобразовних или стручних предмета</w:t>
            </w:r>
          </w:p>
          <w:p w14:paraId="2EA7F948" w14:textId="77777777" w:rsidR="00F64103" w:rsidRPr="00DA5C53" w:rsidRDefault="00F64103" w:rsidP="006369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</w:pPr>
          </w:p>
        </w:tc>
      </w:tr>
    </w:tbl>
    <w:p w14:paraId="5CA76BC8" w14:textId="77777777" w:rsidR="00E11D4E" w:rsidRDefault="00E11D4E" w:rsidP="005F0CC3">
      <w:pPr>
        <w:jc w:val="both"/>
        <w:rPr>
          <w:noProof/>
        </w:rPr>
        <w:sectPr w:rsidR="00E11D4E" w:rsidSect="0052025C">
          <w:pgSz w:w="16838" w:h="11906" w:orient="landscape" w:code="9"/>
          <w:pgMar w:top="720" w:right="720" w:bottom="720" w:left="720" w:header="709" w:footer="709" w:gutter="0"/>
          <w:cols w:space="708"/>
          <w:docGrid w:linePitch="360"/>
        </w:sectPr>
      </w:pPr>
    </w:p>
    <w:p w14:paraId="1F280A46" w14:textId="6B37F463" w:rsidR="00F64103" w:rsidRDefault="00F64103" w:rsidP="005F0CC3">
      <w:pPr>
        <w:jc w:val="both"/>
        <w:rPr>
          <w:noProof/>
        </w:rPr>
      </w:pPr>
    </w:p>
    <w:p w14:paraId="0D3CF316" w14:textId="3FF430D2" w:rsidR="00E11D4E" w:rsidRPr="00723D19" w:rsidRDefault="00E11D4E" w:rsidP="00E11D4E">
      <w:pPr>
        <w:rPr>
          <w:rFonts w:ascii="Times New Roman" w:hAnsi="Times New Roman" w:cs="Times New Roman"/>
          <w:b/>
          <w:noProof/>
          <w:sz w:val="24"/>
          <w:szCs w:val="24"/>
          <w:lang w:val="sr-Cyrl-RS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val="sr-Cyrl-RS"/>
        </w:rPr>
        <w:t>Б: Листа изборних предмета према програму образовног профила</w:t>
      </w:r>
    </w:p>
    <w:tbl>
      <w:tblPr>
        <w:tblW w:w="7674" w:type="dxa"/>
        <w:tblInd w:w="113" w:type="dxa"/>
        <w:tblLook w:val="04A0" w:firstRow="1" w:lastRow="0" w:firstColumn="1" w:lastColumn="0" w:noHBand="0" w:noVBand="1"/>
      </w:tblPr>
      <w:tblGrid>
        <w:gridCol w:w="735"/>
        <w:gridCol w:w="4449"/>
        <w:gridCol w:w="461"/>
        <w:gridCol w:w="586"/>
        <w:gridCol w:w="711"/>
        <w:gridCol w:w="732"/>
      </w:tblGrid>
      <w:tr w:rsidR="00E11D4E" w:rsidRPr="00156C54" w14:paraId="08083FE5" w14:textId="77777777" w:rsidTr="00641D35">
        <w:trPr>
          <w:trHeight w:val="307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464DE2" w14:textId="77777777" w:rsidR="00E11D4E" w:rsidRPr="00156C54" w:rsidRDefault="00E11D4E" w:rsidP="009219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</w:pPr>
            <w:r w:rsidRPr="00156C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  <w:t>Рб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26CE77" w14:textId="77777777" w:rsidR="00E11D4E" w:rsidRPr="00156C54" w:rsidRDefault="00E11D4E" w:rsidP="009219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</w:pPr>
            <w:r w:rsidRPr="00156C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  <w:t>Листа изборних предмета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CB6C58" w14:textId="77777777" w:rsidR="00E11D4E" w:rsidRPr="00156C54" w:rsidRDefault="00E11D4E" w:rsidP="009219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</w:pPr>
            <w:r w:rsidRPr="00156C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  <w:t>РАЗРЕД</w:t>
            </w:r>
          </w:p>
        </w:tc>
      </w:tr>
      <w:tr w:rsidR="00E11D4E" w:rsidRPr="00156C54" w14:paraId="3CD362F0" w14:textId="77777777" w:rsidTr="00641D35">
        <w:trPr>
          <w:trHeight w:val="30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F87E917" w14:textId="77777777" w:rsidR="00E11D4E" w:rsidRPr="00156C54" w:rsidRDefault="00E11D4E" w:rsidP="009219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C05FA56" w14:textId="77777777" w:rsidR="00E11D4E" w:rsidRPr="00156C54" w:rsidRDefault="00E11D4E" w:rsidP="009219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618D0E" w14:textId="77777777" w:rsidR="00E11D4E" w:rsidRPr="00156C54" w:rsidRDefault="00E11D4E" w:rsidP="009219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</w:pPr>
            <w:r w:rsidRPr="00156C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  <w:t>I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6D4DCA" w14:textId="77777777" w:rsidR="00E11D4E" w:rsidRPr="00156C54" w:rsidRDefault="00E11D4E" w:rsidP="009219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</w:pPr>
            <w:r w:rsidRPr="00156C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  <w:t>II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22D97B" w14:textId="77777777" w:rsidR="00E11D4E" w:rsidRPr="00156C54" w:rsidRDefault="00E11D4E" w:rsidP="009219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</w:pPr>
            <w:r w:rsidRPr="00156C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  <w:t>III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FE24B6" w14:textId="77777777" w:rsidR="00E11D4E" w:rsidRPr="00156C54" w:rsidRDefault="00E11D4E" w:rsidP="009219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</w:pPr>
            <w:r w:rsidRPr="00156C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  <w:t>IV</w:t>
            </w:r>
          </w:p>
        </w:tc>
      </w:tr>
      <w:tr w:rsidR="00E11D4E" w:rsidRPr="00156C54" w14:paraId="284A526D" w14:textId="77777777" w:rsidTr="00641D35">
        <w:trPr>
          <w:trHeight w:val="307"/>
        </w:trPr>
        <w:tc>
          <w:tcPr>
            <w:tcW w:w="0" w:type="auto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D9D9D9"/>
            <w:noWrap/>
            <w:vAlign w:val="bottom"/>
            <w:hideMark/>
          </w:tcPr>
          <w:p w14:paraId="14875EBE" w14:textId="64D37F0D" w:rsidR="00E11D4E" w:rsidRPr="00156C54" w:rsidRDefault="00E11D4E" w:rsidP="009219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en-GB"/>
              </w:rPr>
              <w:t>Стручни</w:t>
            </w:r>
            <w:r w:rsidRPr="00156C5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GB" w:eastAsia="en-GB"/>
              </w:rPr>
              <w:t xml:space="preserve"> предмети</w:t>
            </w:r>
          </w:p>
        </w:tc>
      </w:tr>
      <w:tr w:rsidR="00E11D4E" w:rsidRPr="00156C54" w14:paraId="0FC0D4EE" w14:textId="77777777" w:rsidTr="00641D35">
        <w:trPr>
          <w:trHeight w:val="316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48EA4D" w14:textId="77777777" w:rsidR="00E11D4E" w:rsidRPr="00156C54" w:rsidRDefault="00E11D4E" w:rsidP="009219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</w:pPr>
            <w:r w:rsidRPr="00156C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  <w:t>1.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51697B" w14:textId="4E68E2EB" w:rsidR="00E11D4E" w:rsidRPr="00E11D4E" w:rsidRDefault="00641D35" w:rsidP="009219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en-GB"/>
              </w:rPr>
              <w:t>Пословни енглески језик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4887E6" w14:textId="77777777" w:rsidR="00E11D4E" w:rsidRPr="00156C54" w:rsidRDefault="00E11D4E" w:rsidP="009219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</w:pPr>
            <w:r w:rsidRPr="00156C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9251E7" w14:textId="77777777" w:rsidR="00E11D4E" w:rsidRPr="00156C54" w:rsidRDefault="00E11D4E" w:rsidP="009219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</w:pPr>
            <w:r w:rsidRPr="00156C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5CF279" w14:textId="594D951E" w:rsidR="00E11D4E" w:rsidRPr="00156C54" w:rsidRDefault="00E11D4E" w:rsidP="009219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CEC0A2" w14:textId="6C0E0F0A" w:rsidR="00E11D4E" w:rsidRPr="00156C54" w:rsidRDefault="00E11D4E" w:rsidP="009219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</w:pPr>
          </w:p>
        </w:tc>
      </w:tr>
      <w:tr w:rsidR="00E11D4E" w:rsidRPr="00156C54" w14:paraId="52FC2DFF" w14:textId="77777777" w:rsidTr="00641D35">
        <w:trPr>
          <w:trHeight w:val="316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B56C46" w14:textId="77777777" w:rsidR="00E11D4E" w:rsidRPr="00156C54" w:rsidRDefault="00E11D4E" w:rsidP="009219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</w:pPr>
            <w:r w:rsidRPr="00156C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  <w:t>2.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07B404" w14:textId="2C5271A5" w:rsidR="00E11D4E" w:rsidRPr="00E11D4E" w:rsidRDefault="00B71768" w:rsidP="009219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en-GB"/>
              </w:rPr>
              <w:t>Електронско пословање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91B739" w14:textId="77777777" w:rsidR="00E11D4E" w:rsidRPr="00156C54" w:rsidRDefault="00E11D4E" w:rsidP="009219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</w:pPr>
            <w:r w:rsidRPr="00156C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2EE146" w14:textId="77777777" w:rsidR="00E11D4E" w:rsidRPr="00156C54" w:rsidRDefault="00E11D4E" w:rsidP="009219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</w:pPr>
            <w:r w:rsidRPr="00156C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84EC8E" w14:textId="1FA974B3" w:rsidR="00E11D4E" w:rsidRPr="00156C54" w:rsidRDefault="00E11D4E" w:rsidP="009219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873F148" w14:textId="7263E6C5" w:rsidR="00E11D4E" w:rsidRPr="00156C54" w:rsidRDefault="00E11D4E" w:rsidP="009219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</w:pPr>
          </w:p>
        </w:tc>
      </w:tr>
      <w:tr w:rsidR="00E11D4E" w:rsidRPr="00156C54" w14:paraId="17CBDE67" w14:textId="77777777" w:rsidTr="00641D35">
        <w:trPr>
          <w:trHeight w:val="316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7D7D7C" w14:textId="77777777" w:rsidR="00E11D4E" w:rsidRPr="00156C54" w:rsidRDefault="00E11D4E" w:rsidP="009219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</w:pPr>
            <w:r w:rsidRPr="00156C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  <w:t>3.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43BC75" w14:textId="016F7100" w:rsidR="00E11D4E" w:rsidRPr="00E11D4E" w:rsidRDefault="00B71768" w:rsidP="009219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en-GB"/>
              </w:rPr>
              <w:t>Национална економија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A1E078" w14:textId="77777777" w:rsidR="00E11D4E" w:rsidRPr="00156C54" w:rsidRDefault="00E11D4E" w:rsidP="009219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</w:pPr>
            <w:r w:rsidRPr="00156C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2D411F" w14:textId="77777777" w:rsidR="00E11D4E" w:rsidRPr="00156C54" w:rsidRDefault="00E11D4E" w:rsidP="009219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</w:pPr>
            <w:r w:rsidRPr="00156C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2820D3" w14:textId="2B4EC4AC" w:rsidR="00E11D4E" w:rsidRPr="00156C54" w:rsidRDefault="00E11D4E" w:rsidP="009219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B7FFAF9" w14:textId="07DBD2C1" w:rsidR="00E11D4E" w:rsidRPr="00B71768" w:rsidRDefault="00B71768" w:rsidP="009219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en-GB"/>
              </w:rPr>
              <w:t>2</w:t>
            </w:r>
          </w:p>
        </w:tc>
      </w:tr>
      <w:tr w:rsidR="00E11D4E" w:rsidRPr="00156C54" w14:paraId="099CFD93" w14:textId="77777777" w:rsidTr="00641D35">
        <w:trPr>
          <w:trHeight w:val="307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1FD4E3" w14:textId="77777777" w:rsidR="00E11D4E" w:rsidRPr="00156C54" w:rsidRDefault="00E11D4E" w:rsidP="009219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</w:pPr>
            <w:r w:rsidRPr="00156C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  <w:t>4.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36B62B" w14:textId="4C0F157C" w:rsidR="00E11D4E" w:rsidRPr="00E11D4E" w:rsidRDefault="00B71768" w:rsidP="009219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en-GB"/>
              </w:rPr>
              <w:t>Маркетинг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F78830" w14:textId="77777777" w:rsidR="00E11D4E" w:rsidRPr="00156C54" w:rsidRDefault="00E11D4E" w:rsidP="009219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</w:pPr>
            <w:r w:rsidRPr="00156C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304785" w14:textId="77777777" w:rsidR="00E11D4E" w:rsidRPr="00156C54" w:rsidRDefault="00E11D4E" w:rsidP="009219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</w:pPr>
            <w:r w:rsidRPr="00156C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3487FE" w14:textId="08A21891" w:rsidR="00E11D4E" w:rsidRPr="00156C54" w:rsidRDefault="00E11D4E" w:rsidP="009219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51EA79" w14:textId="77777777" w:rsidR="00E11D4E" w:rsidRPr="00156C54" w:rsidRDefault="00E11D4E" w:rsidP="009219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</w:pPr>
            <w:r w:rsidRPr="00156C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  <w:t>2</w:t>
            </w:r>
          </w:p>
        </w:tc>
      </w:tr>
    </w:tbl>
    <w:p w14:paraId="13E2EAC3" w14:textId="79B8232D" w:rsidR="00336D08" w:rsidRPr="00B71768" w:rsidRDefault="00B71768" w:rsidP="005F0CC3">
      <w:pPr>
        <w:jc w:val="both"/>
        <w:rPr>
          <w:rFonts w:ascii="Times New Roman" w:hAnsi="Times New Roman" w:cs="Times New Roman"/>
          <w:noProof/>
          <w:sz w:val="16"/>
          <w:szCs w:val="16"/>
          <w:lang w:val="sr-Cyrl-RS"/>
        </w:rPr>
      </w:pPr>
      <w:r w:rsidRPr="00B71768">
        <w:rPr>
          <w:rFonts w:ascii="Times New Roman" w:hAnsi="Times New Roman" w:cs="Times New Roman"/>
          <w:noProof/>
          <w:sz w:val="16"/>
          <w:szCs w:val="16"/>
          <w:lang w:val="sr-Cyrl-RS"/>
        </w:rPr>
        <w:t>Напомена: Ученик бира изборни програм једном у току школовања</w:t>
      </w:r>
    </w:p>
    <w:p w14:paraId="109DB243" w14:textId="19581888" w:rsidR="00E11D4E" w:rsidRDefault="00E11D4E" w:rsidP="005F0CC3">
      <w:pPr>
        <w:jc w:val="both"/>
        <w:rPr>
          <w:noProof/>
        </w:rPr>
      </w:pPr>
    </w:p>
    <w:p w14:paraId="63B1D772" w14:textId="77777777" w:rsidR="00E11D4E" w:rsidRDefault="00E11D4E" w:rsidP="005F0CC3">
      <w:pPr>
        <w:jc w:val="both"/>
        <w:rPr>
          <w:noProof/>
        </w:rPr>
      </w:pPr>
    </w:p>
    <w:p w14:paraId="43CB196F" w14:textId="0F92412C" w:rsidR="00E11D4E" w:rsidRPr="009A2E21" w:rsidRDefault="00E11D4E" w:rsidP="00E11D4E">
      <w:pPr>
        <w:jc w:val="center"/>
        <w:rPr>
          <w:rFonts w:ascii="Times New Roman" w:hAnsi="Times New Roman" w:cs="Times New Roman"/>
          <w:b/>
          <w:noProof/>
          <w:sz w:val="24"/>
          <w:szCs w:val="24"/>
        </w:rPr>
      </w:pPr>
      <w:r w:rsidRPr="009A2E21">
        <w:rPr>
          <w:rFonts w:ascii="Times New Roman" w:hAnsi="Times New Roman" w:cs="Times New Roman"/>
          <w:b/>
          <w:noProof/>
          <w:sz w:val="24"/>
          <w:szCs w:val="24"/>
        </w:rPr>
        <w:t xml:space="preserve">Облици образовно – васпитног рада </w:t>
      </w:r>
      <w:r w:rsidR="00B71768">
        <w:rPr>
          <w:rFonts w:ascii="Times New Roman" w:hAnsi="Times New Roman" w:cs="Times New Roman"/>
          <w:b/>
          <w:noProof/>
          <w:sz w:val="24"/>
          <w:szCs w:val="24"/>
          <w:lang w:val="sr-Cyrl-RS"/>
        </w:rPr>
        <w:t>којима се остварују обавезни предмети, изборни програми и активности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798"/>
        <w:gridCol w:w="2160"/>
        <w:gridCol w:w="1890"/>
        <w:gridCol w:w="2250"/>
        <w:gridCol w:w="2082"/>
        <w:gridCol w:w="2436"/>
      </w:tblGrid>
      <w:tr w:rsidR="00E11D4E" w:rsidRPr="009A2E21" w14:paraId="7D88F174" w14:textId="77777777" w:rsidTr="009219BB"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19B9ECC" w14:textId="77777777" w:rsidR="00E11D4E" w:rsidRPr="009A2E21" w:rsidRDefault="00E11D4E" w:rsidP="009219BB">
            <w:pPr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2A27F265" w14:textId="77777777" w:rsidR="00E11D4E" w:rsidRPr="009A2E21" w:rsidRDefault="00E11D4E" w:rsidP="009219BB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I разред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598AD0F3" w14:textId="77777777" w:rsidR="00E11D4E" w:rsidRPr="009A2E21" w:rsidRDefault="00E11D4E" w:rsidP="009219BB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II разред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3D7EE653" w14:textId="77777777" w:rsidR="00E11D4E" w:rsidRPr="009A2E21" w:rsidRDefault="00E11D4E" w:rsidP="009219BB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III разред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4856D525" w14:textId="77777777" w:rsidR="00E11D4E" w:rsidRPr="009A2E21" w:rsidRDefault="00E11D4E" w:rsidP="009219BB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IV разред</w:t>
            </w:r>
          </w:p>
        </w:tc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463BC1DC" w14:textId="77777777" w:rsidR="00E11D4E" w:rsidRPr="009A2E21" w:rsidRDefault="00E11D4E" w:rsidP="009219BB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Укупно часова</w:t>
            </w:r>
          </w:p>
        </w:tc>
      </w:tr>
      <w:tr w:rsidR="00E11D4E" w:rsidRPr="009A2E21" w14:paraId="29F37EDB" w14:textId="77777777" w:rsidTr="009219BB"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A3FBDC" w14:textId="77777777" w:rsidR="00E11D4E" w:rsidRPr="009A2E21" w:rsidRDefault="00E11D4E" w:rsidP="009219BB">
            <w:pPr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Час одељенског старешине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01DF31" w14:textId="408C092E" w:rsidR="00E11D4E" w:rsidRPr="00B71768" w:rsidRDefault="00B71768" w:rsidP="009219BB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0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DC4474" w14:textId="24FAD958" w:rsidR="00E11D4E" w:rsidRPr="004938CD" w:rsidRDefault="00B71768" w:rsidP="009219BB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70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3ACE1E" w14:textId="77777777" w:rsidR="00E11D4E" w:rsidRPr="002E0448" w:rsidRDefault="00E11D4E" w:rsidP="009219BB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70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01FC50" w14:textId="6DB13B76" w:rsidR="00E11D4E" w:rsidRPr="004938CD" w:rsidRDefault="00B71768" w:rsidP="009219BB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62</w:t>
            </w:r>
          </w:p>
        </w:tc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39515F" w14:textId="00C8AB95" w:rsidR="00E11D4E" w:rsidRPr="004938CD" w:rsidRDefault="00B71768" w:rsidP="009219BB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272</w:t>
            </w:r>
          </w:p>
        </w:tc>
      </w:tr>
      <w:tr w:rsidR="00E11D4E" w:rsidRPr="009A2E21" w14:paraId="79B359F9" w14:textId="77777777" w:rsidTr="009219BB"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566D20" w14:textId="77777777" w:rsidR="00E11D4E" w:rsidRPr="009A2E21" w:rsidRDefault="00E11D4E" w:rsidP="009219BB">
            <w:pPr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Додатни рад *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A54F18" w14:textId="77777777" w:rsidR="00E11D4E" w:rsidRPr="009A2E21" w:rsidRDefault="00E11D4E" w:rsidP="009219BB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До 30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D85045" w14:textId="77777777" w:rsidR="00E11D4E" w:rsidRPr="009A2E21" w:rsidRDefault="00E11D4E" w:rsidP="009219BB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До 30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8C26FB" w14:textId="77777777" w:rsidR="00E11D4E" w:rsidRPr="009A2E21" w:rsidRDefault="00E11D4E" w:rsidP="009219BB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До 30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C042B4" w14:textId="77777777" w:rsidR="00E11D4E" w:rsidRPr="009A2E21" w:rsidRDefault="00E11D4E" w:rsidP="009219BB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До 30</w:t>
            </w:r>
          </w:p>
        </w:tc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CBACDD" w14:textId="77777777" w:rsidR="00E11D4E" w:rsidRPr="009A2E21" w:rsidRDefault="00E11D4E" w:rsidP="009219BB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До 120</w:t>
            </w:r>
          </w:p>
        </w:tc>
      </w:tr>
      <w:tr w:rsidR="00E11D4E" w:rsidRPr="009A2E21" w14:paraId="6126F024" w14:textId="77777777" w:rsidTr="009219BB"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8F8E6E" w14:textId="77777777" w:rsidR="00E11D4E" w:rsidRPr="009A2E21" w:rsidRDefault="00E11D4E" w:rsidP="009219BB">
            <w:pPr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Допунски рад*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57FE3B" w14:textId="77777777" w:rsidR="00E11D4E" w:rsidRPr="009A2E21" w:rsidRDefault="00E11D4E" w:rsidP="009219BB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До 30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C10968" w14:textId="77777777" w:rsidR="00E11D4E" w:rsidRPr="009A2E21" w:rsidRDefault="00E11D4E" w:rsidP="009219BB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До 30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92AACE" w14:textId="77777777" w:rsidR="00E11D4E" w:rsidRPr="009A2E21" w:rsidRDefault="00E11D4E" w:rsidP="009219BB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До 30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AF7A61" w14:textId="77777777" w:rsidR="00E11D4E" w:rsidRPr="009A2E21" w:rsidRDefault="00E11D4E" w:rsidP="009219BB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До 30</w:t>
            </w:r>
          </w:p>
        </w:tc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F69109" w14:textId="77777777" w:rsidR="00E11D4E" w:rsidRPr="009A2E21" w:rsidRDefault="00E11D4E" w:rsidP="009219BB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До 120</w:t>
            </w:r>
          </w:p>
        </w:tc>
      </w:tr>
      <w:tr w:rsidR="00E11D4E" w:rsidRPr="009A2E21" w14:paraId="15788167" w14:textId="77777777" w:rsidTr="009219BB"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D7883F" w14:textId="77777777" w:rsidR="00E11D4E" w:rsidRPr="009A2E21" w:rsidRDefault="00E11D4E" w:rsidP="009219BB">
            <w:pPr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Припремни рад*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929355" w14:textId="77777777" w:rsidR="00E11D4E" w:rsidRPr="009A2E21" w:rsidRDefault="00E11D4E" w:rsidP="009219BB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До 30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2AF16E" w14:textId="77777777" w:rsidR="00E11D4E" w:rsidRPr="009A2E21" w:rsidRDefault="00E11D4E" w:rsidP="009219BB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До 30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7CE2B9" w14:textId="77777777" w:rsidR="00E11D4E" w:rsidRPr="009A2E21" w:rsidRDefault="00E11D4E" w:rsidP="009219BB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До 30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12C446" w14:textId="77777777" w:rsidR="00E11D4E" w:rsidRPr="009A2E21" w:rsidRDefault="00E11D4E" w:rsidP="009219BB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До 30</w:t>
            </w:r>
          </w:p>
        </w:tc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008EF1" w14:textId="77777777" w:rsidR="00E11D4E" w:rsidRPr="009A2E21" w:rsidRDefault="00E11D4E" w:rsidP="009219BB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До 120</w:t>
            </w:r>
          </w:p>
        </w:tc>
      </w:tr>
    </w:tbl>
    <w:p w14:paraId="4B091BB1" w14:textId="77777777" w:rsidR="00E11D4E" w:rsidRPr="004938CD" w:rsidRDefault="00E11D4E" w:rsidP="00E11D4E">
      <w:pPr>
        <w:jc w:val="both"/>
        <w:rPr>
          <w:rFonts w:ascii="Times New Roman" w:eastAsia="Times New Roman" w:hAnsi="Times New Roman" w:cs="Times New Roman"/>
          <w:noProof/>
          <w:sz w:val="16"/>
          <w:szCs w:val="16"/>
        </w:rPr>
      </w:pPr>
      <w:r w:rsidRPr="009A2E21">
        <w:rPr>
          <w:rFonts w:ascii="Times New Roman" w:hAnsi="Times New Roman" w:cs="Times New Roman"/>
          <w:noProof/>
          <w:sz w:val="24"/>
          <w:szCs w:val="24"/>
        </w:rPr>
        <w:t xml:space="preserve">* </w:t>
      </w:r>
      <w:r w:rsidRPr="004938CD">
        <w:rPr>
          <w:rFonts w:ascii="Times New Roman" w:hAnsi="Times New Roman" w:cs="Times New Roman"/>
          <w:noProof/>
          <w:sz w:val="16"/>
          <w:szCs w:val="16"/>
        </w:rPr>
        <w:t>Ако се укаже потреба за овим облицима рада.</w:t>
      </w:r>
    </w:p>
    <w:p w14:paraId="0354E69A" w14:textId="56E921B2" w:rsidR="00336D08" w:rsidRDefault="00336D08" w:rsidP="005F0CC3">
      <w:pPr>
        <w:jc w:val="both"/>
        <w:rPr>
          <w:noProof/>
        </w:rPr>
      </w:pPr>
    </w:p>
    <w:p w14:paraId="7F157315" w14:textId="77777777" w:rsidR="00E11D4E" w:rsidRDefault="00E11D4E" w:rsidP="005F0CC3">
      <w:pPr>
        <w:jc w:val="both"/>
        <w:rPr>
          <w:noProof/>
        </w:rPr>
        <w:sectPr w:rsidR="00E11D4E" w:rsidSect="0052025C">
          <w:pgSz w:w="16838" w:h="11906" w:orient="landscape" w:code="9"/>
          <w:pgMar w:top="720" w:right="720" w:bottom="720" w:left="720" w:header="709" w:footer="709" w:gutter="0"/>
          <w:cols w:space="708"/>
          <w:docGrid w:linePitch="360"/>
        </w:sectPr>
      </w:pPr>
    </w:p>
    <w:p w14:paraId="48BE8E38" w14:textId="7DB7040A" w:rsidR="00E11D4E" w:rsidRPr="00E11D4E" w:rsidRDefault="00E11D4E" w:rsidP="005F0CC3">
      <w:pPr>
        <w:jc w:val="both"/>
        <w:rPr>
          <w:rFonts w:ascii="Times New Roman" w:hAnsi="Times New Roman" w:cs="Times New Roman"/>
          <w:b/>
          <w:noProof/>
          <w:sz w:val="24"/>
          <w:szCs w:val="24"/>
          <w:lang w:val="sr-Cyrl-RS"/>
        </w:rPr>
      </w:pPr>
      <w:r w:rsidRPr="00E11D4E">
        <w:rPr>
          <w:rFonts w:ascii="Times New Roman" w:hAnsi="Times New Roman" w:cs="Times New Roman"/>
          <w:b/>
          <w:noProof/>
          <w:sz w:val="24"/>
          <w:szCs w:val="24"/>
          <w:lang w:val="sr-Cyrl-RS"/>
        </w:rPr>
        <w:lastRenderedPageBreak/>
        <w:t>Факлултативни облици образовно-васпитног рада током школске године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869"/>
        <w:gridCol w:w="1626"/>
        <w:gridCol w:w="1627"/>
        <w:gridCol w:w="1633"/>
        <w:gridCol w:w="1633"/>
      </w:tblGrid>
      <w:tr w:rsidR="00EA644D" w:rsidRPr="00E11D4E" w14:paraId="6A02401F" w14:textId="77777777" w:rsidTr="00EA644D">
        <w:trPr>
          <w:trHeight w:val="458"/>
        </w:trPr>
        <w:tc>
          <w:tcPr>
            <w:tcW w:w="9039" w:type="dxa"/>
          </w:tcPr>
          <w:p w14:paraId="5A6D3D9D" w14:textId="77777777" w:rsidR="00EA644D" w:rsidRPr="00E11D4E" w:rsidRDefault="00EA644D" w:rsidP="00EA644D">
            <w:pPr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1643" w:type="dxa"/>
          </w:tcPr>
          <w:p w14:paraId="2BE19424" w14:textId="2799DE3E" w:rsidR="00EA644D" w:rsidRPr="00E11D4E" w:rsidRDefault="00EA644D" w:rsidP="00EA644D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I разред</w:t>
            </w:r>
          </w:p>
        </w:tc>
        <w:tc>
          <w:tcPr>
            <w:tcW w:w="1644" w:type="dxa"/>
          </w:tcPr>
          <w:p w14:paraId="07FCF655" w14:textId="54EFC09F" w:rsidR="00EA644D" w:rsidRPr="00E11D4E" w:rsidRDefault="00EA644D" w:rsidP="00EA644D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II разред</w:t>
            </w:r>
          </w:p>
        </w:tc>
        <w:tc>
          <w:tcPr>
            <w:tcW w:w="1644" w:type="dxa"/>
          </w:tcPr>
          <w:p w14:paraId="0E82D8C6" w14:textId="0CBD7446" w:rsidR="00EA644D" w:rsidRPr="00E11D4E" w:rsidRDefault="00EA644D" w:rsidP="00EA644D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III разред</w:t>
            </w:r>
          </w:p>
        </w:tc>
        <w:tc>
          <w:tcPr>
            <w:tcW w:w="1644" w:type="dxa"/>
          </w:tcPr>
          <w:p w14:paraId="4CC2D8C1" w14:textId="5B22531B" w:rsidR="00EA644D" w:rsidRPr="00E11D4E" w:rsidRDefault="00EA644D" w:rsidP="00EA644D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IV разред</w:t>
            </w:r>
          </w:p>
        </w:tc>
      </w:tr>
      <w:tr w:rsidR="00EA644D" w:rsidRPr="00E11D4E" w14:paraId="7017BA08" w14:textId="77777777" w:rsidTr="00EA644D">
        <w:trPr>
          <w:trHeight w:val="458"/>
        </w:trPr>
        <w:tc>
          <w:tcPr>
            <w:tcW w:w="9039" w:type="dxa"/>
          </w:tcPr>
          <w:p w14:paraId="7362E78F" w14:textId="2E6E1719" w:rsidR="00EA644D" w:rsidRPr="00EA644D" w:rsidRDefault="00EA644D" w:rsidP="00EA644D">
            <w:pPr>
              <w:jc w:val="both"/>
              <w:rPr>
                <w:rFonts w:ascii="Times New Roman" w:hAnsi="Times New Roman" w:cs="Times New Roman"/>
                <w:noProof/>
                <w:lang w:val="sr-Cyrl-RS"/>
              </w:rPr>
            </w:pPr>
            <w:r w:rsidRPr="00EA644D">
              <w:rPr>
                <w:rFonts w:ascii="Times New Roman" w:hAnsi="Times New Roman" w:cs="Times New Roman"/>
                <w:noProof/>
                <w:lang w:val="sr-Cyrl-RS"/>
              </w:rPr>
              <w:t>Ексурзија</w:t>
            </w:r>
          </w:p>
        </w:tc>
        <w:tc>
          <w:tcPr>
            <w:tcW w:w="1643" w:type="dxa"/>
            <w:vAlign w:val="center"/>
          </w:tcPr>
          <w:p w14:paraId="345A5448" w14:textId="6153DAAF" w:rsidR="00EA644D" w:rsidRPr="00EA644D" w:rsidRDefault="00EA644D" w:rsidP="00EA644D">
            <w:pPr>
              <w:jc w:val="center"/>
              <w:rPr>
                <w:rFonts w:ascii="Times New Roman" w:hAnsi="Times New Roman" w:cs="Times New Roman"/>
                <w:noProof/>
                <w:lang w:val="sr-Cyrl-RS"/>
              </w:rPr>
            </w:pPr>
            <w:r>
              <w:rPr>
                <w:rFonts w:ascii="Times New Roman" w:hAnsi="Times New Roman" w:cs="Times New Roman"/>
                <w:noProof/>
                <w:lang w:val="sr-Cyrl-RS"/>
              </w:rPr>
              <w:t>д</w:t>
            </w:r>
            <w:r w:rsidRPr="00EA644D">
              <w:rPr>
                <w:rFonts w:ascii="Times New Roman" w:hAnsi="Times New Roman" w:cs="Times New Roman"/>
                <w:noProof/>
                <w:lang w:val="sr-Cyrl-RS"/>
              </w:rPr>
              <w:t>о 3 дана</w:t>
            </w:r>
          </w:p>
        </w:tc>
        <w:tc>
          <w:tcPr>
            <w:tcW w:w="1644" w:type="dxa"/>
            <w:vAlign w:val="center"/>
          </w:tcPr>
          <w:p w14:paraId="08602766" w14:textId="0594984D" w:rsidR="00EA644D" w:rsidRPr="00EA644D" w:rsidRDefault="00EA644D" w:rsidP="00EA644D">
            <w:pPr>
              <w:jc w:val="center"/>
              <w:rPr>
                <w:rFonts w:ascii="Times New Roman" w:hAnsi="Times New Roman" w:cs="Times New Roman"/>
                <w:noProof/>
                <w:lang w:val="sr-Cyrl-RS"/>
              </w:rPr>
            </w:pPr>
            <w:r>
              <w:rPr>
                <w:rFonts w:ascii="Times New Roman" w:hAnsi="Times New Roman" w:cs="Times New Roman"/>
                <w:noProof/>
                <w:lang w:val="sr-Cyrl-RS"/>
              </w:rPr>
              <w:t>д</w:t>
            </w:r>
            <w:r w:rsidRPr="00EA644D">
              <w:rPr>
                <w:rFonts w:ascii="Times New Roman" w:hAnsi="Times New Roman" w:cs="Times New Roman"/>
                <w:noProof/>
                <w:lang w:val="sr-Cyrl-RS"/>
              </w:rPr>
              <w:t>о 5 дана</w:t>
            </w:r>
          </w:p>
        </w:tc>
        <w:tc>
          <w:tcPr>
            <w:tcW w:w="1644" w:type="dxa"/>
            <w:vAlign w:val="center"/>
          </w:tcPr>
          <w:p w14:paraId="6BD43457" w14:textId="22C23F35" w:rsidR="00EA644D" w:rsidRPr="00EA644D" w:rsidRDefault="00EA644D" w:rsidP="00EA644D">
            <w:pPr>
              <w:jc w:val="center"/>
              <w:rPr>
                <w:rFonts w:ascii="Times New Roman" w:hAnsi="Times New Roman" w:cs="Times New Roman"/>
                <w:noProof/>
                <w:lang w:val="sr-Cyrl-RS"/>
              </w:rPr>
            </w:pPr>
            <w:r>
              <w:rPr>
                <w:rFonts w:ascii="Times New Roman" w:hAnsi="Times New Roman" w:cs="Times New Roman"/>
                <w:noProof/>
                <w:lang w:val="sr-Cyrl-RS"/>
              </w:rPr>
              <w:t>д</w:t>
            </w:r>
            <w:r w:rsidRPr="00EA644D">
              <w:rPr>
                <w:rFonts w:ascii="Times New Roman" w:hAnsi="Times New Roman" w:cs="Times New Roman"/>
                <w:noProof/>
                <w:lang w:val="sr-Cyrl-RS"/>
              </w:rPr>
              <w:t>о 5 наставних дана</w:t>
            </w:r>
          </w:p>
        </w:tc>
        <w:tc>
          <w:tcPr>
            <w:tcW w:w="1644" w:type="dxa"/>
            <w:vAlign w:val="center"/>
          </w:tcPr>
          <w:p w14:paraId="46E8E7F7" w14:textId="138D4F1E" w:rsidR="00EA644D" w:rsidRPr="00EA644D" w:rsidRDefault="00EA644D" w:rsidP="00EA644D">
            <w:pPr>
              <w:jc w:val="center"/>
              <w:rPr>
                <w:rFonts w:ascii="Times New Roman" w:hAnsi="Times New Roman" w:cs="Times New Roman"/>
                <w:noProof/>
                <w:lang w:val="sr-Cyrl-RS"/>
              </w:rPr>
            </w:pPr>
            <w:r>
              <w:rPr>
                <w:rFonts w:ascii="Times New Roman" w:hAnsi="Times New Roman" w:cs="Times New Roman"/>
                <w:noProof/>
                <w:lang w:val="sr-Cyrl-RS"/>
              </w:rPr>
              <w:t>д</w:t>
            </w:r>
            <w:r w:rsidRPr="00EA644D">
              <w:rPr>
                <w:rFonts w:ascii="Times New Roman" w:hAnsi="Times New Roman" w:cs="Times New Roman"/>
                <w:noProof/>
                <w:lang w:val="sr-Cyrl-RS"/>
              </w:rPr>
              <w:t>о 5 наставних дана</w:t>
            </w:r>
          </w:p>
        </w:tc>
      </w:tr>
      <w:tr w:rsidR="00EA644D" w:rsidRPr="00E11D4E" w14:paraId="373CA08A" w14:textId="77777777" w:rsidTr="009219BB">
        <w:trPr>
          <w:trHeight w:val="458"/>
        </w:trPr>
        <w:tc>
          <w:tcPr>
            <w:tcW w:w="9039" w:type="dxa"/>
          </w:tcPr>
          <w:p w14:paraId="5948B3CD" w14:textId="2A86D98E" w:rsidR="00EA644D" w:rsidRPr="00EA644D" w:rsidRDefault="00EA644D" w:rsidP="00EA644D">
            <w:pPr>
              <w:jc w:val="both"/>
              <w:rPr>
                <w:rFonts w:ascii="Times New Roman" w:hAnsi="Times New Roman" w:cs="Times New Roman"/>
                <w:noProof/>
                <w:lang w:val="sr-Cyrl-RS"/>
              </w:rPr>
            </w:pPr>
            <w:r w:rsidRPr="00EA644D">
              <w:rPr>
                <w:rFonts w:ascii="Times New Roman" w:hAnsi="Times New Roman" w:cs="Times New Roman"/>
                <w:noProof/>
                <w:lang w:val="sr-Cyrl-RS"/>
              </w:rPr>
              <w:t>Језик дугог народа или националне мањине са елементима националне културе</w:t>
            </w:r>
          </w:p>
        </w:tc>
        <w:tc>
          <w:tcPr>
            <w:tcW w:w="6575" w:type="dxa"/>
            <w:gridSpan w:val="4"/>
          </w:tcPr>
          <w:p w14:paraId="22692852" w14:textId="6CD8775B" w:rsidR="00EA644D" w:rsidRPr="00EA644D" w:rsidRDefault="00EA644D" w:rsidP="00EA644D">
            <w:pPr>
              <w:jc w:val="center"/>
              <w:rPr>
                <w:rFonts w:ascii="Times New Roman" w:hAnsi="Times New Roman" w:cs="Times New Roman"/>
                <w:noProof/>
                <w:lang w:val="sr-Cyrl-RS"/>
              </w:rPr>
            </w:pPr>
            <w:r>
              <w:rPr>
                <w:rFonts w:ascii="Times New Roman" w:hAnsi="Times New Roman" w:cs="Times New Roman"/>
                <w:noProof/>
                <w:lang w:val="sr-Cyrl-RS"/>
              </w:rPr>
              <w:t>2 часа недељно</w:t>
            </w:r>
          </w:p>
        </w:tc>
      </w:tr>
      <w:tr w:rsidR="00EA644D" w:rsidRPr="00E11D4E" w14:paraId="2AD8841C" w14:textId="77777777" w:rsidTr="009219BB">
        <w:trPr>
          <w:trHeight w:val="458"/>
        </w:trPr>
        <w:tc>
          <w:tcPr>
            <w:tcW w:w="9039" w:type="dxa"/>
          </w:tcPr>
          <w:p w14:paraId="2BE7A44D" w14:textId="5A63F4CF" w:rsidR="00EA644D" w:rsidRPr="00EA644D" w:rsidRDefault="00EA644D" w:rsidP="00EA644D">
            <w:pPr>
              <w:jc w:val="both"/>
              <w:rPr>
                <w:rFonts w:ascii="Times New Roman" w:hAnsi="Times New Roman" w:cs="Times New Roman"/>
                <w:noProof/>
                <w:lang w:val="sr-Cyrl-RS"/>
              </w:rPr>
            </w:pPr>
            <w:r w:rsidRPr="00EA644D">
              <w:rPr>
                <w:rFonts w:ascii="Times New Roman" w:hAnsi="Times New Roman" w:cs="Times New Roman"/>
                <w:noProof/>
                <w:lang w:val="sr-Cyrl-RS"/>
              </w:rPr>
              <w:t>Трећи страни језик</w:t>
            </w:r>
          </w:p>
        </w:tc>
        <w:tc>
          <w:tcPr>
            <w:tcW w:w="6575" w:type="dxa"/>
            <w:gridSpan w:val="4"/>
          </w:tcPr>
          <w:p w14:paraId="3BE066E7" w14:textId="17121FD8" w:rsidR="00EA644D" w:rsidRPr="00EA644D" w:rsidRDefault="00EA644D" w:rsidP="00EA644D">
            <w:pPr>
              <w:jc w:val="center"/>
              <w:rPr>
                <w:rFonts w:ascii="Times New Roman" w:hAnsi="Times New Roman" w:cs="Times New Roman"/>
                <w:noProof/>
                <w:lang w:val="sr-Cyrl-RS"/>
              </w:rPr>
            </w:pPr>
            <w:r>
              <w:rPr>
                <w:rFonts w:ascii="Times New Roman" w:hAnsi="Times New Roman" w:cs="Times New Roman"/>
                <w:noProof/>
                <w:lang w:val="sr-Cyrl-RS"/>
              </w:rPr>
              <w:t>2 часа недељно</w:t>
            </w:r>
          </w:p>
        </w:tc>
      </w:tr>
      <w:tr w:rsidR="00EA644D" w:rsidRPr="00E11D4E" w14:paraId="263408BA" w14:textId="77777777" w:rsidTr="009219BB">
        <w:trPr>
          <w:trHeight w:val="458"/>
        </w:trPr>
        <w:tc>
          <w:tcPr>
            <w:tcW w:w="9039" w:type="dxa"/>
          </w:tcPr>
          <w:p w14:paraId="4F50F7FE" w14:textId="6975AFB4" w:rsidR="00EA644D" w:rsidRPr="00EA644D" w:rsidRDefault="00EA644D" w:rsidP="00EA644D">
            <w:pPr>
              <w:jc w:val="both"/>
              <w:rPr>
                <w:rFonts w:ascii="Times New Roman" w:hAnsi="Times New Roman" w:cs="Times New Roman"/>
                <w:noProof/>
                <w:lang w:val="sr-Cyrl-RS"/>
              </w:rPr>
            </w:pPr>
            <w:r w:rsidRPr="00EA644D">
              <w:rPr>
                <w:rFonts w:ascii="Times New Roman" w:hAnsi="Times New Roman" w:cs="Times New Roman"/>
                <w:noProof/>
                <w:lang w:val="sr-Cyrl-RS"/>
              </w:rPr>
              <w:t>Други предмети*</w:t>
            </w:r>
          </w:p>
        </w:tc>
        <w:tc>
          <w:tcPr>
            <w:tcW w:w="6575" w:type="dxa"/>
            <w:gridSpan w:val="4"/>
          </w:tcPr>
          <w:p w14:paraId="7D224167" w14:textId="39316556" w:rsidR="00EA644D" w:rsidRPr="00EA644D" w:rsidRDefault="00EA644D" w:rsidP="00EA644D">
            <w:pPr>
              <w:jc w:val="center"/>
              <w:rPr>
                <w:rFonts w:ascii="Times New Roman" w:hAnsi="Times New Roman" w:cs="Times New Roman"/>
                <w:noProof/>
                <w:lang w:val="sr-Cyrl-RS"/>
              </w:rPr>
            </w:pPr>
            <w:r>
              <w:rPr>
                <w:rFonts w:ascii="Times New Roman" w:hAnsi="Times New Roman" w:cs="Times New Roman"/>
                <w:noProof/>
                <w:lang w:val="sr-Cyrl-RS"/>
              </w:rPr>
              <w:t>1-2 часа недељно</w:t>
            </w:r>
          </w:p>
        </w:tc>
      </w:tr>
      <w:tr w:rsidR="00EA644D" w:rsidRPr="00E11D4E" w14:paraId="3BF3AEA6" w14:textId="77777777" w:rsidTr="009219BB">
        <w:trPr>
          <w:trHeight w:val="458"/>
        </w:trPr>
        <w:tc>
          <w:tcPr>
            <w:tcW w:w="9039" w:type="dxa"/>
          </w:tcPr>
          <w:p w14:paraId="353F883C" w14:textId="22997A28" w:rsidR="00EA644D" w:rsidRPr="00EA644D" w:rsidRDefault="00EA644D" w:rsidP="00EA644D">
            <w:pPr>
              <w:jc w:val="both"/>
              <w:rPr>
                <w:rFonts w:ascii="Times New Roman" w:hAnsi="Times New Roman" w:cs="Times New Roman"/>
                <w:noProof/>
                <w:lang w:val="sr-Cyrl-RS"/>
              </w:rPr>
            </w:pPr>
            <w:r w:rsidRPr="00EA644D">
              <w:rPr>
                <w:rFonts w:ascii="Times New Roman" w:hAnsi="Times New Roman" w:cs="Times New Roman"/>
                <w:noProof/>
                <w:lang w:val="sr-Cyrl-RS"/>
              </w:rPr>
              <w:t>Стваралачке и слободне активности ученика (хор, секција и друго)</w:t>
            </w:r>
          </w:p>
        </w:tc>
        <w:tc>
          <w:tcPr>
            <w:tcW w:w="6575" w:type="dxa"/>
            <w:gridSpan w:val="4"/>
          </w:tcPr>
          <w:p w14:paraId="39BDA870" w14:textId="255B5463" w:rsidR="00EA644D" w:rsidRPr="00EA644D" w:rsidRDefault="00EA644D" w:rsidP="00EA644D">
            <w:pPr>
              <w:jc w:val="center"/>
              <w:rPr>
                <w:rFonts w:ascii="Times New Roman" w:hAnsi="Times New Roman" w:cs="Times New Roman"/>
                <w:noProof/>
                <w:lang w:val="sr-Cyrl-RS"/>
              </w:rPr>
            </w:pPr>
            <w:r>
              <w:rPr>
                <w:rFonts w:ascii="Times New Roman" w:hAnsi="Times New Roman" w:cs="Times New Roman"/>
                <w:noProof/>
                <w:lang w:val="sr-Cyrl-RS"/>
              </w:rPr>
              <w:t>30-60 часова недељно</w:t>
            </w:r>
          </w:p>
        </w:tc>
      </w:tr>
      <w:tr w:rsidR="00EA644D" w:rsidRPr="00E11D4E" w14:paraId="1ECA67AB" w14:textId="77777777" w:rsidTr="009219BB">
        <w:trPr>
          <w:trHeight w:val="458"/>
        </w:trPr>
        <w:tc>
          <w:tcPr>
            <w:tcW w:w="9039" w:type="dxa"/>
          </w:tcPr>
          <w:p w14:paraId="0E7FE79B" w14:textId="27A7A138" w:rsidR="00EA644D" w:rsidRPr="00EA644D" w:rsidRDefault="00EA644D" w:rsidP="00EA644D">
            <w:pPr>
              <w:jc w:val="both"/>
              <w:rPr>
                <w:rFonts w:ascii="Times New Roman" w:hAnsi="Times New Roman" w:cs="Times New Roman"/>
                <w:noProof/>
                <w:lang w:val="sr-Cyrl-RS"/>
              </w:rPr>
            </w:pPr>
            <w:r w:rsidRPr="00EA644D">
              <w:rPr>
                <w:rFonts w:ascii="Times New Roman" w:hAnsi="Times New Roman" w:cs="Times New Roman"/>
                <w:noProof/>
                <w:lang w:val="sr-Cyrl-RS"/>
              </w:rPr>
              <w:t>Друштвене активности-ученички парламент, ученичке задруге</w:t>
            </w:r>
          </w:p>
        </w:tc>
        <w:tc>
          <w:tcPr>
            <w:tcW w:w="6575" w:type="dxa"/>
            <w:gridSpan w:val="4"/>
          </w:tcPr>
          <w:p w14:paraId="0BE657FE" w14:textId="4E0774FC" w:rsidR="00EA644D" w:rsidRPr="00EA644D" w:rsidRDefault="00EA644D" w:rsidP="00EA644D">
            <w:pPr>
              <w:jc w:val="center"/>
              <w:rPr>
                <w:rFonts w:ascii="Times New Roman" w:hAnsi="Times New Roman" w:cs="Times New Roman"/>
                <w:noProof/>
                <w:lang w:val="sr-Cyrl-RS"/>
              </w:rPr>
            </w:pPr>
            <w:r>
              <w:rPr>
                <w:rFonts w:ascii="Times New Roman" w:hAnsi="Times New Roman" w:cs="Times New Roman"/>
                <w:noProof/>
                <w:lang w:val="sr-Cyrl-RS"/>
              </w:rPr>
              <w:t>15-30 часова недељно</w:t>
            </w:r>
          </w:p>
        </w:tc>
      </w:tr>
      <w:tr w:rsidR="00EA644D" w:rsidRPr="00E11D4E" w14:paraId="0AF79B74" w14:textId="77777777" w:rsidTr="009219BB">
        <w:trPr>
          <w:trHeight w:val="458"/>
        </w:trPr>
        <w:tc>
          <w:tcPr>
            <w:tcW w:w="9039" w:type="dxa"/>
          </w:tcPr>
          <w:p w14:paraId="55F7CE08" w14:textId="7FE785D0" w:rsidR="00EA644D" w:rsidRPr="00EA644D" w:rsidRDefault="00EA644D" w:rsidP="00EA644D">
            <w:pPr>
              <w:jc w:val="both"/>
              <w:rPr>
                <w:rFonts w:ascii="Times New Roman" w:hAnsi="Times New Roman" w:cs="Times New Roman"/>
                <w:noProof/>
                <w:lang w:val="sr-Cyrl-RS"/>
              </w:rPr>
            </w:pPr>
            <w:r w:rsidRPr="00EA644D">
              <w:rPr>
                <w:rFonts w:ascii="Times New Roman" w:hAnsi="Times New Roman" w:cs="Times New Roman"/>
                <w:noProof/>
                <w:lang w:val="sr-Cyrl-RS"/>
              </w:rPr>
              <w:t>Културна и јавна делатност школе</w:t>
            </w:r>
          </w:p>
        </w:tc>
        <w:tc>
          <w:tcPr>
            <w:tcW w:w="6575" w:type="dxa"/>
            <w:gridSpan w:val="4"/>
          </w:tcPr>
          <w:p w14:paraId="4A53C69F" w14:textId="7933EFFA" w:rsidR="00EA644D" w:rsidRPr="00EA644D" w:rsidRDefault="00EA644D" w:rsidP="00EA644D">
            <w:pPr>
              <w:jc w:val="center"/>
              <w:rPr>
                <w:rFonts w:ascii="Times New Roman" w:hAnsi="Times New Roman" w:cs="Times New Roman"/>
                <w:noProof/>
                <w:lang w:val="sr-Cyrl-RS"/>
              </w:rPr>
            </w:pPr>
            <w:r>
              <w:rPr>
                <w:rFonts w:ascii="Times New Roman" w:hAnsi="Times New Roman" w:cs="Times New Roman"/>
                <w:noProof/>
                <w:lang w:val="sr-Cyrl-RS"/>
              </w:rPr>
              <w:t>2 радна дана</w:t>
            </w:r>
          </w:p>
        </w:tc>
      </w:tr>
    </w:tbl>
    <w:p w14:paraId="292AAF63" w14:textId="28032B7E" w:rsidR="00E11D4E" w:rsidRPr="00EA644D" w:rsidRDefault="00EA644D" w:rsidP="005F0CC3">
      <w:pPr>
        <w:jc w:val="both"/>
        <w:rPr>
          <w:rFonts w:ascii="Times New Roman" w:hAnsi="Times New Roman" w:cs="Times New Roman"/>
          <w:noProof/>
          <w:sz w:val="16"/>
          <w:szCs w:val="16"/>
          <w:lang w:val="sr-Cyrl-RS"/>
        </w:rPr>
      </w:pPr>
      <w:r w:rsidRPr="00EA644D">
        <w:rPr>
          <w:rFonts w:ascii="Times New Roman" w:hAnsi="Times New Roman" w:cs="Times New Roman"/>
          <w:noProof/>
          <w:sz w:val="16"/>
          <w:szCs w:val="16"/>
        </w:rPr>
        <w:t>*</w:t>
      </w:r>
      <w:r w:rsidRPr="00EA644D">
        <w:rPr>
          <w:rFonts w:ascii="Times New Roman" w:hAnsi="Times New Roman" w:cs="Times New Roman"/>
          <w:noProof/>
          <w:sz w:val="16"/>
          <w:szCs w:val="16"/>
          <w:lang w:val="sr-Cyrl-RS"/>
        </w:rPr>
        <w:t>Поред наведених предмета школа може да организује, у складу са опредељењима ученика, факултативну наставу из предмета који су утврђени наставним планом других образовних профила истог или другог подручја рада, као и у наставним плановима гимназије, или по програмима који су претходно донети</w:t>
      </w:r>
    </w:p>
    <w:p w14:paraId="6B1F586A" w14:textId="46C5B9D4" w:rsidR="00336D08" w:rsidRDefault="00336D08" w:rsidP="005F0CC3">
      <w:pPr>
        <w:jc w:val="both"/>
        <w:rPr>
          <w:noProof/>
        </w:rPr>
      </w:pPr>
    </w:p>
    <w:p w14:paraId="259F963C" w14:textId="4674B8DE" w:rsidR="00EA644D" w:rsidRPr="009A2E21" w:rsidRDefault="00EA644D" w:rsidP="00EA644D">
      <w:pPr>
        <w:pStyle w:val="ListParagraph"/>
        <w:jc w:val="center"/>
        <w:rPr>
          <w:b/>
          <w:noProof/>
        </w:rPr>
      </w:pPr>
      <w:r w:rsidRPr="009A2E21">
        <w:rPr>
          <w:b/>
          <w:noProof/>
        </w:rPr>
        <w:t xml:space="preserve">Остваривање </w:t>
      </w:r>
      <w:r w:rsidR="007C232B">
        <w:rPr>
          <w:b/>
          <w:noProof/>
          <w:lang w:val="sr-Cyrl-RS"/>
        </w:rPr>
        <w:t>плана и програма наставе и учења</w:t>
      </w:r>
    </w:p>
    <w:p w14:paraId="76534AC5" w14:textId="77777777" w:rsidR="00EA644D" w:rsidRPr="009A2E21" w:rsidRDefault="00EA644D" w:rsidP="00EA644D">
      <w:pPr>
        <w:pStyle w:val="ListParagraph"/>
        <w:rPr>
          <w:b/>
          <w:noProof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3978"/>
        <w:gridCol w:w="2520"/>
        <w:gridCol w:w="2790"/>
        <w:gridCol w:w="2790"/>
        <w:gridCol w:w="2538"/>
      </w:tblGrid>
      <w:tr w:rsidR="00EA644D" w:rsidRPr="009A2E21" w14:paraId="24662657" w14:textId="77777777" w:rsidTr="00EA644D">
        <w:trPr>
          <w:jc w:val="center"/>
        </w:trPr>
        <w:tc>
          <w:tcPr>
            <w:tcW w:w="3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46852A3" w14:textId="77777777" w:rsidR="00EA644D" w:rsidRPr="009A2E21" w:rsidRDefault="00EA644D" w:rsidP="009219BB">
            <w:pPr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613726C8" w14:textId="77777777" w:rsidR="00EA644D" w:rsidRPr="009A2E21" w:rsidRDefault="00EA644D" w:rsidP="009219BB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I разред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1BD7B255" w14:textId="77777777" w:rsidR="00EA644D" w:rsidRPr="009A2E21" w:rsidRDefault="00EA644D" w:rsidP="009219BB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II разред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3CE11B08" w14:textId="77777777" w:rsidR="00EA644D" w:rsidRPr="009A2E21" w:rsidRDefault="00EA644D" w:rsidP="009219BB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III разред</w:t>
            </w:r>
          </w:p>
        </w:tc>
        <w:tc>
          <w:tcPr>
            <w:tcW w:w="2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22D6C592" w14:textId="77777777" w:rsidR="00EA644D" w:rsidRPr="009A2E21" w:rsidRDefault="00EA644D" w:rsidP="009219BB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IV разред</w:t>
            </w:r>
          </w:p>
        </w:tc>
      </w:tr>
      <w:tr w:rsidR="00EA644D" w:rsidRPr="009A2E21" w14:paraId="2FC033D6" w14:textId="77777777" w:rsidTr="009219BB">
        <w:trPr>
          <w:jc w:val="center"/>
        </w:trPr>
        <w:tc>
          <w:tcPr>
            <w:tcW w:w="3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D9A933" w14:textId="77777777" w:rsidR="00EA644D" w:rsidRPr="009A2E21" w:rsidRDefault="00EA644D" w:rsidP="009219BB">
            <w:pPr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Разредно-часовна настава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3D0250" w14:textId="77777777" w:rsidR="00EA644D" w:rsidRPr="002E0448" w:rsidRDefault="00EA644D" w:rsidP="009219BB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37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8E8969" w14:textId="16C2E2C0" w:rsidR="00EA644D" w:rsidRPr="00336D08" w:rsidRDefault="007C232B" w:rsidP="009219BB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37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3A4C87" w14:textId="02B15EF0" w:rsidR="00EA644D" w:rsidRPr="00336D08" w:rsidRDefault="007C232B" w:rsidP="009219BB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37</w:t>
            </w:r>
          </w:p>
        </w:tc>
        <w:tc>
          <w:tcPr>
            <w:tcW w:w="2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96802E" w14:textId="69341ED9" w:rsidR="00EA644D" w:rsidRPr="00336D08" w:rsidRDefault="007C232B" w:rsidP="009219BB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34</w:t>
            </w:r>
          </w:p>
        </w:tc>
      </w:tr>
      <w:tr w:rsidR="00EA644D" w:rsidRPr="009A2E21" w14:paraId="1302E8B6" w14:textId="77777777" w:rsidTr="007C232B">
        <w:trPr>
          <w:jc w:val="center"/>
        </w:trPr>
        <w:tc>
          <w:tcPr>
            <w:tcW w:w="3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916B63" w14:textId="77777777" w:rsidR="00EA644D" w:rsidRDefault="00EA644D" w:rsidP="009219BB">
            <w:pPr>
              <w:spacing w:after="0" w:line="240" w:lineRule="auto"/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 xml:space="preserve">Менторски рад </w:t>
            </w:r>
          </w:p>
          <w:p w14:paraId="14D19C38" w14:textId="77777777" w:rsidR="00EA644D" w:rsidRPr="00336D08" w:rsidRDefault="00EA644D" w:rsidP="009219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(настава у блоку, пракса)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62CF82" w14:textId="77777777" w:rsidR="00EA644D" w:rsidRPr="002E0448" w:rsidRDefault="00EA644D" w:rsidP="009219BB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F8CCA" w14:textId="1C80F879" w:rsidR="00EA644D" w:rsidRPr="002E0448" w:rsidRDefault="00EA644D" w:rsidP="009219BB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8DDB2" w14:textId="3186D408" w:rsidR="00EA644D" w:rsidRPr="002E0448" w:rsidRDefault="00EA644D" w:rsidP="009219BB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2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ADFE56" w14:textId="0F906531" w:rsidR="00EA644D" w:rsidRPr="002E0448" w:rsidRDefault="00EA644D" w:rsidP="009219BB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EA644D" w:rsidRPr="009A2E21" w14:paraId="164C7F22" w14:textId="77777777" w:rsidTr="009219BB">
        <w:trPr>
          <w:jc w:val="center"/>
        </w:trPr>
        <w:tc>
          <w:tcPr>
            <w:tcW w:w="3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A63BD2" w14:textId="77777777" w:rsidR="00EA644D" w:rsidRPr="009A2E21" w:rsidRDefault="00EA644D" w:rsidP="009219BB">
            <w:pPr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Обавезне ваннаставне активности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51DFDA" w14:textId="77777777" w:rsidR="00EA644D" w:rsidRPr="009A2E21" w:rsidRDefault="00EA644D" w:rsidP="009219BB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2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056BB7" w14:textId="77777777" w:rsidR="00EA644D" w:rsidRPr="009A2E21" w:rsidRDefault="00EA644D" w:rsidP="009219BB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2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0203D4" w14:textId="77777777" w:rsidR="00EA644D" w:rsidRPr="009A2E21" w:rsidRDefault="00EA644D" w:rsidP="009219BB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2</w:t>
            </w:r>
          </w:p>
        </w:tc>
        <w:tc>
          <w:tcPr>
            <w:tcW w:w="2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59A644" w14:textId="77777777" w:rsidR="00EA644D" w:rsidRPr="002E0448" w:rsidRDefault="00EA644D" w:rsidP="009219BB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2</w:t>
            </w:r>
          </w:p>
        </w:tc>
      </w:tr>
      <w:tr w:rsidR="00EA644D" w:rsidRPr="009A2E21" w14:paraId="50FAB32D" w14:textId="77777777" w:rsidTr="009219BB">
        <w:trPr>
          <w:jc w:val="center"/>
        </w:trPr>
        <w:tc>
          <w:tcPr>
            <w:tcW w:w="3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B5FBB8" w14:textId="77777777" w:rsidR="00EA644D" w:rsidRPr="009A2E21" w:rsidRDefault="00EA644D" w:rsidP="009219BB">
            <w:pPr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Матурски испит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867671" w14:textId="77777777" w:rsidR="00EA644D" w:rsidRPr="002E0448" w:rsidRDefault="00EA644D" w:rsidP="009219BB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7ABA85" w14:textId="77777777" w:rsidR="00EA644D" w:rsidRPr="009A2E21" w:rsidRDefault="00EA644D" w:rsidP="009219BB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52689E" w14:textId="77777777" w:rsidR="00EA644D" w:rsidRPr="009A2E21" w:rsidRDefault="00EA644D" w:rsidP="009219BB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2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84493E" w14:textId="77777777" w:rsidR="00EA644D" w:rsidRPr="009A2E21" w:rsidRDefault="00EA644D" w:rsidP="009219BB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3</w:t>
            </w:r>
          </w:p>
        </w:tc>
      </w:tr>
      <w:tr w:rsidR="00EA644D" w:rsidRPr="009A2E21" w14:paraId="52D87690" w14:textId="77777777" w:rsidTr="00524408">
        <w:trPr>
          <w:jc w:val="center"/>
        </w:trPr>
        <w:tc>
          <w:tcPr>
            <w:tcW w:w="3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B8B584" w14:textId="77777777" w:rsidR="00EA644D" w:rsidRPr="009A2E21" w:rsidRDefault="00EA644D" w:rsidP="00EA644D">
            <w:pPr>
              <w:shd w:val="clear" w:color="auto" w:fill="D9D9D9" w:themeFill="background1" w:themeFillShade="D9"/>
              <w:jc w:val="both"/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Укупно радних недеља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15185F93" w14:textId="77777777" w:rsidR="00EA644D" w:rsidRPr="009A2E21" w:rsidRDefault="00EA644D" w:rsidP="00EA644D">
            <w:pPr>
              <w:shd w:val="clear" w:color="auto" w:fill="D9D9D9" w:themeFill="background1" w:themeFillShade="D9"/>
              <w:jc w:val="center"/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39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63173CFA" w14:textId="77777777" w:rsidR="00EA644D" w:rsidRPr="009A2E21" w:rsidRDefault="00EA644D" w:rsidP="00EA644D">
            <w:pPr>
              <w:shd w:val="clear" w:color="auto" w:fill="D9D9D9" w:themeFill="background1" w:themeFillShade="D9"/>
              <w:jc w:val="center"/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39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0D8B33F7" w14:textId="77777777" w:rsidR="00EA644D" w:rsidRPr="009A2E21" w:rsidRDefault="00EA644D" w:rsidP="00EA644D">
            <w:pPr>
              <w:shd w:val="clear" w:color="auto" w:fill="D9D9D9" w:themeFill="background1" w:themeFillShade="D9"/>
              <w:jc w:val="center"/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39</w:t>
            </w:r>
          </w:p>
        </w:tc>
        <w:tc>
          <w:tcPr>
            <w:tcW w:w="2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305548D9" w14:textId="77777777" w:rsidR="00EA644D" w:rsidRPr="009A2E21" w:rsidRDefault="00EA644D" w:rsidP="00EA644D">
            <w:pPr>
              <w:shd w:val="clear" w:color="auto" w:fill="D9D9D9" w:themeFill="background1" w:themeFillShade="D9"/>
              <w:jc w:val="center"/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39</w:t>
            </w:r>
          </w:p>
        </w:tc>
      </w:tr>
    </w:tbl>
    <w:p w14:paraId="3FEF5FE4" w14:textId="77777777" w:rsidR="00EA644D" w:rsidRDefault="00EA644D" w:rsidP="00EA644D">
      <w:pPr>
        <w:shd w:val="clear" w:color="auto" w:fill="FFFFFF" w:themeFill="background1"/>
        <w:jc w:val="both"/>
        <w:rPr>
          <w:noProof/>
        </w:rPr>
        <w:sectPr w:rsidR="00EA644D" w:rsidSect="0052025C">
          <w:pgSz w:w="16838" w:h="11906" w:orient="landscape" w:code="9"/>
          <w:pgMar w:top="720" w:right="720" w:bottom="720" w:left="720" w:header="709" w:footer="709" w:gutter="0"/>
          <w:cols w:space="708"/>
          <w:docGrid w:linePitch="360"/>
        </w:sectPr>
      </w:pPr>
    </w:p>
    <w:p w14:paraId="024AAB18" w14:textId="77777777" w:rsidR="00EA644D" w:rsidRPr="00336D08" w:rsidRDefault="00EA644D" w:rsidP="00EA644D">
      <w:pPr>
        <w:jc w:val="center"/>
        <w:rPr>
          <w:rFonts w:ascii="Times New Roman" w:hAnsi="Times New Roman" w:cs="Times New Roman"/>
          <w:b/>
          <w:noProof/>
          <w:sz w:val="24"/>
          <w:szCs w:val="24"/>
          <w:lang w:val="sr-Cyrl-RS"/>
        </w:rPr>
      </w:pPr>
      <w:r w:rsidRPr="00336D08">
        <w:rPr>
          <w:rFonts w:ascii="Times New Roman" w:hAnsi="Times New Roman" w:cs="Times New Roman"/>
          <w:b/>
          <w:noProof/>
          <w:sz w:val="24"/>
          <w:szCs w:val="24"/>
          <w:lang w:val="sr-Cyrl-RS"/>
        </w:rPr>
        <w:lastRenderedPageBreak/>
        <w:t>Подела одељења у групе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101"/>
        <w:gridCol w:w="4394"/>
        <w:gridCol w:w="1843"/>
        <w:gridCol w:w="2551"/>
        <w:gridCol w:w="2410"/>
        <w:gridCol w:w="1919"/>
      </w:tblGrid>
      <w:tr w:rsidR="00EA644D" w:rsidRPr="00F64103" w14:paraId="46C28666" w14:textId="77777777" w:rsidTr="00B47D9A">
        <w:tc>
          <w:tcPr>
            <w:tcW w:w="1101" w:type="dxa"/>
            <w:vMerge w:val="restart"/>
            <w:textDirection w:val="btLr"/>
          </w:tcPr>
          <w:p w14:paraId="05927923" w14:textId="77777777" w:rsidR="00EA644D" w:rsidRPr="00F64103" w:rsidRDefault="00EA644D" w:rsidP="009219BB">
            <w:pPr>
              <w:ind w:left="113" w:right="113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F64103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Разред</w:t>
            </w:r>
          </w:p>
        </w:tc>
        <w:tc>
          <w:tcPr>
            <w:tcW w:w="4394" w:type="dxa"/>
            <w:vMerge w:val="restart"/>
            <w:vAlign w:val="center"/>
          </w:tcPr>
          <w:p w14:paraId="5F3DD6C8" w14:textId="77777777" w:rsidR="00EA644D" w:rsidRPr="00F64103" w:rsidRDefault="00EA644D" w:rsidP="009219BB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F64103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Предмет/ модул</w:t>
            </w:r>
          </w:p>
        </w:tc>
        <w:tc>
          <w:tcPr>
            <w:tcW w:w="6804" w:type="dxa"/>
            <w:gridSpan w:val="3"/>
            <w:shd w:val="clear" w:color="auto" w:fill="D9D9D9" w:themeFill="background1" w:themeFillShade="D9"/>
            <w:vAlign w:val="center"/>
          </w:tcPr>
          <w:p w14:paraId="6265A7C9" w14:textId="77777777" w:rsidR="00EA644D" w:rsidRPr="00F64103" w:rsidRDefault="00EA644D" w:rsidP="009219BB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Годишњи фонд часова</w:t>
            </w:r>
          </w:p>
        </w:tc>
        <w:tc>
          <w:tcPr>
            <w:tcW w:w="1919" w:type="dxa"/>
            <w:vMerge w:val="restart"/>
            <w:vAlign w:val="center"/>
          </w:tcPr>
          <w:p w14:paraId="5147A134" w14:textId="77777777" w:rsidR="00491967" w:rsidRDefault="00491967" w:rsidP="00491967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б</w:t>
            </w:r>
            <w:r w:rsidR="00EA644D" w:rsidRPr="00F64103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 xml:space="preserve">рој ученика у </w:t>
            </w:r>
          </w:p>
          <w:p w14:paraId="70E2C593" w14:textId="1A9B4235" w:rsidR="00EA644D" w:rsidRPr="00F64103" w:rsidRDefault="00EA644D" w:rsidP="00491967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F64103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групи - до</w:t>
            </w:r>
          </w:p>
        </w:tc>
      </w:tr>
      <w:tr w:rsidR="00EA644D" w:rsidRPr="00F64103" w14:paraId="159D62CF" w14:textId="77777777" w:rsidTr="00B47D9A">
        <w:tc>
          <w:tcPr>
            <w:tcW w:w="1101" w:type="dxa"/>
            <w:vMerge/>
          </w:tcPr>
          <w:p w14:paraId="2FAAC368" w14:textId="77777777" w:rsidR="00EA644D" w:rsidRPr="00F64103" w:rsidRDefault="00EA644D" w:rsidP="009219BB">
            <w:pPr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</w:tc>
        <w:tc>
          <w:tcPr>
            <w:tcW w:w="4394" w:type="dxa"/>
            <w:vMerge/>
          </w:tcPr>
          <w:p w14:paraId="45174A24" w14:textId="77777777" w:rsidR="00EA644D" w:rsidRPr="00F64103" w:rsidRDefault="00EA644D" w:rsidP="009219BB">
            <w:pPr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</w:tc>
        <w:tc>
          <w:tcPr>
            <w:tcW w:w="1843" w:type="dxa"/>
            <w:shd w:val="clear" w:color="auto" w:fill="D9D9D9" w:themeFill="background1" w:themeFillShade="D9"/>
            <w:vAlign w:val="center"/>
          </w:tcPr>
          <w:p w14:paraId="29842D5B" w14:textId="77777777" w:rsidR="00EA644D" w:rsidRPr="00F64103" w:rsidRDefault="00EA644D" w:rsidP="009219BB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F64103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Вежбе</w:t>
            </w:r>
          </w:p>
        </w:tc>
        <w:tc>
          <w:tcPr>
            <w:tcW w:w="2551" w:type="dxa"/>
            <w:shd w:val="clear" w:color="auto" w:fill="D9D9D9" w:themeFill="background1" w:themeFillShade="D9"/>
            <w:vAlign w:val="center"/>
          </w:tcPr>
          <w:p w14:paraId="4ECCD393" w14:textId="77777777" w:rsidR="00EA644D" w:rsidRPr="00F64103" w:rsidRDefault="00EA644D" w:rsidP="009219BB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F64103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Практична настава</w:t>
            </w:r>
          </w:p>
        </w:tc>
        <w:tc>
          <w:tcPr>
            <w:tcW w:w="2410" w:type="dxa"/>
            <w:shd w:val="clear" w:color="auto" w:fill="D9D9D9" w:themeFill="background1" w:themeFillShade="D9"/>
            <w:vAlign w:val="center"/>
          </w:tcPr>
          <w:p w14:paraId="22DD8E3D" w14:textId="77777777" w:rsidR="00EA644D" w:rsidRPr="00F64103" w:rsidRDefault="00EA644D" w:rsidP="009219BB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F64103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Настава у блоку</w:t>
            </w:r>
          </w:p>
        </w:tc>
        <w:tc>
          <w:tcPr>
            <w:tcW w:w="1919" w:type="dxa"/>
            <w:vMerge/>
          </w:tcPr>
          <w:p w14:paraId="28A679DA" w14:textId="77777777" w:rsidR="00EA644D" w:rsidRPr="00F64103" w:rsidRDefault="00EA644D" w:rsidP="009219BB">
            <w:pPr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</w:tc>
      </w:tr>
      <w:tr w:rsidR="00EA644D" w:rsidRPr="00F64103" w14:paraId="490890FB" w14:textId="77777777" w:rsidTr="00B47D9A">
        <w:tc>
          <w:tcPr>
            <w:tcW w:w="1101" w:type="dxa"/>
            <w:vMerge w:val="restart"/>
            <w:vAlign w:val="center"/>
          </w:tcPr>
          <w:p w14:paraId="51E46508" w14:textId="77777777" w:rsidR="00EA644D" w:rsidRPr="00F64103" w:rsidRDefault="00EA644D" w:rsidP="00EA644D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F64103">
              <w:rPr>
                <w:rFonts w:ascii="Times New Roman" w:hAnsi="Times New Roman" w:cs="Times New Roman"/>
                <w:noProof/>
                <w:sz w:val="24"/>
                <w:szCs w:val="24"/>
                <w:lang w:val="sr-Latn-RS"/>
              </w:rPr>
              <w:t>I</w:t>
            </w:r>
          </w:p>
        </w:tc>
        <w:tc>
          <w:tcPr>
            <w:tcW w:w="4394" w:type="dxa"/>
          </w:tcPr>
          <w:p w14:paraId="4204C8D6" w14:textId="7300A8DA" w:rsidR="00EA644D" w:rsidRPr="00F64103" w:rsidRDefault="009E4F3E" w:rsidP="009219BB">
            <w:pPr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Рачуноводство</w:t>
            </w:r>
          </w:p>
        </w:tc>
        <w:tc>
          <w:tcPr>
            <w:tcW w:w="1843" w:type="dxa"/>
            <w:shd w:val="clear" w:color="auto" w:fill="D9D9D9" w:themeFill="background1" w:themeFillShade="D9"/>
            <w:vAlign w:val="center"/>
          </w:tcPr>
          <w:p w14:paraId="4C9986EB" w14:textId="6DE6B00E" w:rsidR="00EA644D" w:rsidRPr="00491967" w:rsidRDefault="009E4F3E" w:rsidP="009219BB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74</w:t>
            </w:r>
          </w:p>
        </w:tc>
        <w:tc>
          <w:tcPr>
            <w:tcW w:w="2551" w:type="dxa"/>
            <w:shd w:val="clear" w:color="auto" w:fill="D9D9D9" w:themeFill="background1" w:themeFillShade="D9"/>
          </w:tcPr>
          <w:p w14:paraId="38D9C2A8" w14:textId="31E7F730" w:rsidR="00EA644D" w:rsidRPr="00EA644D" w:rsidRDefault="00EA644D" w:rsidP="009219BB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</w:tc>
        <w:tc>
          <w:tcPr>
            <w:tcW w:w="2410" w:type="dxa"/>
            <w:shd w:val="clear" w:color="auto" w:fill="D9D9D9" w:themeFill="background1" w:themeFillShade="D9"/>
            <w:vAlign w:val="center"/>
          </w:tcPr>
          <w:p w14:paraId="150D8658" w14:textId="77777777" w:rsidR="00EA644D" w:rsidRPr="00F64103" w:rsidRDefault="00EA644D" w:rsidP="009219BB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1919" w:type="dxa"/>
            <w:vAlign w:val="center"/>
          </w:tcPr>
          <w:p w14:paraId="42E7933E" w14:textId="77777777" w:rsidR="00EA644D" w:rsidRPr="00F64103" w:rsidRDefault="00EA644D" w:rsidP="009219BB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F64103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15</w:t>
            </w:r>
          </w:p>
        </w:tc>
      </w:tr>
      <w:tr w:rsidR="00EA644D" w:rsidRPr="00F64103" w14:paraId="787E5042" w14:textId="77777777" w:rsidTr="00B47D9A">
        <w:tc>
          <w:tcPr>
            <w:tcW w:w="1101" w:type="dxa"/>
            <w:vMerge/>
          </w:tcPr>
          <w:p w14:paraId="535EFD4C" w14:textId="77777777" w:rsidR="00EA644D" w:rsidRPr="00F64103" w:rsidRDefault="00EA644D" w:rsidP="009219BB">
            <w:pPr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val="sr-Latn-RS"/>
              </w:rPr>
            </w:pPr>
          </w:p>
        </w:tc>
        <w:tc>
          <w:tcPr>
            <w:tcW w:w="4394" w:type="dxa"/>
          </w:tcPr>
          <w:p w14:paraId="7E282AF1" w14:textId="5F2B9E0C" w:rsidR="00EA644D" w:rsidRPr="00F64103" w:rsidRDefault="009E4F3E" w:rsidP="009219BB">
            <w:pPr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Пословна кореспонденција</w:t>
            </w:r>
          </w:p>
        </w:tc>
        <w:tc>
          <w:tcPr>
            <w:tcW w:w="1843" w:type="dxa"/>
            <w:shd w:val="clear" w:color="auto" w:fill="D9D9D9" w:themeFill="background1" w:themeFillShade="D9"/>
            <w:vAlign w:val="center"/>
          </w:tcPr>
          <w:p w14:paraId="660453B0" w14:textId="3575B81F" w:rsidR="00EA644D" w:rsidRPr="00491967" w:rsidRDefault="00EA644D" w:rsidP="009219BB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491967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74</w:t>
            </w:r>
          </w:p>
        </w:tc>
        <w:tc>
          <w:tcPr>
            <w:tcW w:w="2551" w:type="dxa"/>
            <w:shd w:val="clear" w:color="auto" w:fill="D9D9D9" w:themeFill="background1" w:themeFillShade="D9"/>
          </w:tcPr>
          <w:p w14:paraId="4F0B75C1" w14:textId="77777777" w:rsidR="00EA644D" w:rsidRPr="00F64103" w:rsidRDefault="00EA644D" w:rsidP="009219BB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D9D9D9" w:themeFill="background1" w:themeFillShade="D9"/>
            <w:vAlign w:val="center"/>
          </w:tcPr>
          <w:p w14:paraId="05B15FC2" w14:textId="77777777" w:rsidR="00EA644D" w:rsidRPr="00F64103" w:rsidRDefault="00EA644D" w:rsidP="009219BB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1919" w:type="dxa"/>
            <w:vAlign w:val="center"/>
          </w:tcPr>
          <w:p w14:paraId="00B34583" w14:textId="07472DC1" w:rsidR="00EA644D" w:rsidRPr="00F64103" w:rsidRDefault="00491967" w:rsidP="009219BB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15</w:t>
            </w:r>
          </w:p>
        </w:tc>
      </w:tr>
      <w:tr w:rsidR="009E4F3E" w:rsidRPr="00F64103" w14:paraId="1F4DA9FA" w14:textId="77777777" w:rsidTr="00B47D9A">
        <w:tc>
          <w:tcPr>
            <w:tcW w:w="1101" w:type="dxa"/>
            <w:vMerge w:val="restart"/>
            <w:vAlign w:val="center"/>
          </w:tcPr>
          <w:p w14:paraId="309F6829" w14:textId="43B761A1" w:rsidR="009E4F3E" w:rsidRPr="00F64103" w:rsidRDefault="009E4F3E" w:rsidP="00EA644D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Latn-R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Latn-RS"/>
              </w:rPr>
              <w:t>II</w:t>
            </w:r>
          </w:p>
        </w:tc>
        <w:tc>
          <w:tcPr>
            <w:tcW w:w="4394" w:type="dxa"/>
          </w:tcPr>
          <w:p w14:paraId="6E6BC130" w14:textId="1496622E" w:rsidR="009E4F3E" w:rsidRPr="00491967" w:rsidRDefault="009E4F3E" w:rsidP="009219BB">
            <w:pPr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Рачуноводство</w:t>
            </w:r>
          </w:p>
        </w:tc>
        <w:tc>
          <w:tcPr>
            <w:tcW w:w="1843" w:type="dxa"/>
            <w:shd w:val="clear" w:color="auto" w:fill="D9D9D9" w:themeFill="background1" w:themeFillShade="D9"/>
            <w:vAlign w:val="center"/>
          </w:tcPr>
          <w:p w14:paraId="36DF358A" w14:textId="2B7C4717" w:rsidR="009E4F3E" w:rsidRPr="00491967" w:rsidRDefault="009E4F3E" w:rsidP="00EA644D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72</w:t>
            </w:r>
          </w:p>
        </w:tc>
        <w:tc>
          <w:tcPr>
            <w:tcW w:w="2551" w:type="dxa"/>
            <w:shd w:val="clear" w:color="auto" w:fill="D9D9D9" w:themeFill="background1" w:themeFillShade="D9"/>
          </w:tcPr>
          <w:p w14:paraId="2C15C693" w14:textId="77777777" w:rsidR="009E4F3E" w:rsidRPr="00F64103" w:rsidRDefault="009E4F3E" w:rsidP="009219BB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D9D9D9" w:themeFill="background1" w:themeFillShade="D9"/>
            <w:vAlign w:val="center"/>
          </w:tcPr>
          <w:p w14:paraId="5A6FCE44" w14:textId="77777777" w:rsidR="009E4F3E" w:rsidRPr="00F64103" w:rsidRDefault="009E4F3E" w:rsidP="009219BB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1919" w:type="dxa"/>
            <w:vAlign w:val="center"/>
          </w:tcPr>
          <w:p w14:paraId="0E48F0E1" w14:textId="0A872442" w:rsidR="009E4F3E" w:rsidRPr="00F64103" w:rsidRDefault="009E4F3E" w:rsidP="009219BB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15</w:t>
            </w:r>
          </w:p>
        </w:tc>
      </w:tr>
      <w:tr w:rsidR="009E4F3E" w:rsidRPr="00F64103" w14:paraId="226721C9" w14:textId="77777777" w:rsidTr="00B47D9A">
        <w:tc>
          <w:tcPr>
            <w:tcW w:w="1101" w:type="dxa"/>
            <w:vMerge/>
          </w:tcPr>
          <w:p w14:paraId="63C33262" w14:textId="77777777" w:rsidR="009E4F3E" w:rsidRPr="00F64103" w:rsidRDefault="009E4F3E" w:rsidP="009219BB">
            <w:pPr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val="sr-Latn-RS"/>
              </w:rPr>
            </w:pPr>
          </w:p>
        </w:tc>
        <w:tc>
          <w:tcPr>
            <w:tcW w:w="4394" w:type="dxa"/>
          </w:tcPr>
          <w:p w14:paraId="5270BDC8" w14:textId="35DCD227" w:rsidR="009E4F3E" w:rsidRPr="00F64103" w:rsidRDefault="009E4F3E" w:rsidP="009219BB">
            <w:pPr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Пословна информатика</w:t>
            </w:r>
          </w:p>
        </w:tc>
        <w:tc>
          <w:tcPr>
            <w:tcW w:w="1843" w:type="dxa"/>
            <w:shd w:val="clear" w:color="auto" w:fill="D9D9D9" w:themeFill="background1" w:themeFillShade="D9"/>
            <w:vAlign w:val="center"/>
          </w:tcPr>
          <w:p w14:paraId="4A2D75E0" w14:textId="54B914E4" w:rsidR="009E4F3E" w:rsidRPr="00491967" w:rsidRDefault="009E4F3E" w:rsidP="009219BB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491967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72</w:t>
            </w:r>
          </w:p>
        </w:tc>
        <w:tc>
          <w:tcPr>
            <w:tcW w:w="2551" w:type="dxa"/>
            <w:shd w:val="clear" w:color="auto" w:fill="D9D9D9" w:themeFill="background1" w:themeFillShade="D9"/>
          </w:tcPr>
          <w:p w14:paraId="4D0FF282" w14:textId="77777777" w:rsidR="009E4F3E" w:rsidRPr="00F64103" w:rsidRDefault="009E4F3E" w:rsidP="009219BB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D9D9D9" w:themeFill="background1" w:themeFillShade="D9"/>
            <w:vAlign w:val="center"/>
          </w:tcPr>
          <w:p w14:paraId="77D740C9" w14:textId="77777777" w:rsidR="009E4F3E" w:rsidRPr="00F64103" w:rsidRDefault="009E4F3E" w:rsidP="009219BB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1919" w:type="dxa"/>
            <w:vAlign w:val="center"/>
          </w:tcPr>
          <w:p w14:paraId="17DD5DE0" w14:textId="0B1FC1F0" w:rsidR="009E4F3E" w:rsidRPr="00F64103" w:rsidRDefault="009E4F3E" w:rsidP="009219BB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15</w:t>
            </w:r>
          </w:p>
        </w:tc>
      </w:tr>
      <w:tr w:rsidR="009E4F3E" w:rsidRPr="00F64103" w14:paraId="249FEEA9" w14:textId="77777777" w:rsidTr="00B47D9A">
        <w:tc>
          <w:tcPr>
            <w:tcW w:w="1101" w:type="dxa"/>
            <w:vMerge/>
          </w:tcPr>
          <w:p w14:paraId="50C1FAFB" w14:textId="77777777" w:rsidR="009E4F3E" w:rsidRPr="00F64103" w:rsidRDefault="009E4F3E" w:rsidP="009219BB">
            <w:pPr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val="sr-Latn-RS"/>
              </w:rPr>
            </w:pPr>
          </w:p>
        </w:tc>
        <w:tc>
          <w:tcPr>
            <w:tcW w:w="4394" w:type="dxa"/>
          </w:tcPr>
          <w:p w14:paraId="3CC64A26" w14:textId="34A381F0" w:rsidR="009E4F3E" w:rsidRPr="00F64103" w:rsidRDefault="009E4F3E" w:rsidP="009219BB">
            <w:pPr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Финансијско рачуноводствена обука</w:t>
            </w:r>
          </w:p>
        </w:tc>
        <w:tc>
          <w:tcPr>
            <w:tcW w:w="1843" w:type="dxa"/>
            <w:shd w:val="clear" w:color="auto" w:fill="D9D9D9" w:themeFill="background1" w:themeFillShade="D9"/>
            <w:vAlign w:val="center"/>
          </w:tcPr>
          <w:p w14:paraId="1E175AEA" w14:textId="01C6B2BD" w:rsidR="009E4F3E" w:rsidRPr="00491967" w:rsidRDefault="009E4F3E" w:rsidP="009219BB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105</w:t>
            </w:r>
          </w:p>
        </w:tc>
        <w:tc>
          <w:tcPr>
            <w:tcW w:w="2551" w:type="dxa"/>
            <w:shd w:val="clear" w:color="auto" w:fill="D9D9D9" w:themeFill="background1" w:themeFillShade="D9"/>
          </w:tcPr>
          <w:p w14:paraId="010784F3" w14:textId="77777777" w:rsidR="009E4F3E" w:rsidRPr="00F64103" w:rsidRDefault="009E4F3E" w:rsidP="009219BB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D9D9D9" w:themeFill="background1" w:themeFillShade="D9"/>
            <w:vAlign w:val="center"/>
          </w:tcPr>
          <w:p w14:paraId="18840BC3" w14:textId="4BC3B11B" w:rsidR="009E4F3E" w:rsidRPr="00491967" w:rsidRDefault="009E4F3E" w:rsidP="009219BB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30</w:t>
            </w:r>
          </w:p>
        </w:tc>
        <w:tc>
          <w:tcPr>
            <w:tcW w:w="1919" w:type="dxa"/>
            <w:vAlign w:val="center"/>
          </w:tcPr>
          <w:p w14:paraId="1CC3F523" w14:textId="406AA2AD" w:rsidR="009E4F3E" w:rsidRPr="00F64103" w:rsidRDefault="009E4F3E" w:rsidP="009219BB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15</w:t>
            </w:r>
          </w:p>
        </w:tc>
      </w:tr>
      <w:tr w:rsidR="009E4F3E" w:rsidRPr="00F64103" w14:paraId="4B26DD61" w14:textId="77777777" w:rsidTr="00B47D9A">
        <w:tc>
          <w:tcPr>
            <w:tcW w:w="1101" w:type="dxa"/>
            <w:vMerge w:val="restart"/>
            <w:vAlign w:val="center"/>
          </w:tcPr>
          <w:p w14:paraId="58CD68B2" w14:textId="39864BCB" w:rsidR="009E4F3E" w:rsidRPr="00F64103" w:rsidRDefault="009E4F3E" w:rsidP="00EA644D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Latn-R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Latn-RS"/>
              </w:rPr>
              <w:t>III</w:t>
            </w:r>
          </w:p>
        </w:tc>
        <w:tc>
          <w:tcPr>
            <w:tcW w:w="4394" w:type="dxa"/>
          </w:tcPr>
          <w:p w14:paraId="5B366C2C" w14:textId="75508CD8" w:rsidR="009E4F3E" w:rsidRPr="00F64103" w:rsidRDefault="009E4F3E" w:rsidP="009219BB">
            <w:pPr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Рачуноводство</w:t>
            </w:r>
          </w:p>
        </w:tc>
        <w:tc>
          <w:tcPr>
            <w:tcW w:w="1843" w:type="dxa"/>
            <w:shd w:val="clear" w:color="auto" w:fill="D9D9D9" w:themeFill="background1" w:themeFillShade="D9"/>
            <w:vAlign w:val="center"/>
          </w:tcPr>
          <w:p w14:paraId="51E0C952" w14:textId="3D639357" w:rsidR="009E4F3E" w:rsidRPr="00491967" w:rsidRDefault="009E4F3E" w:rsidP="009219BB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70</w:t>
            </w:r>
          </w:p>
        </w:tc>
        <w:tc>
          <w:tcPr>
            <w:tcW w:w="2551" w:type="dxa"/>
            <w:shd w:val="clear" w:color="auto" w:fill="D9D9D9" w:themeFill="background1" w:themeFillShade="D9"/>
          </w:tcPr>
          <w:p w14:paraId="379839DD" w14:textId="77777777" w:rsidR="009E4F3E" w:rsidRPr="00F64103" w:rsidRDefault="009E4F3E" w:rsidP="009219BB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D9D9D9" w:themeFill="background1" w:themeFillShade="D9"/>
            <w:vAlign w:val="center"/>
          </w:tcPr>
          <w:p w14:paraId="65F09C6A" w14:textId="77777777" w:rsidR="009E4F3E" w:rsidRPr="00F64103" w:rsidRDefault="009E4F3E" w:rsidP="009219BB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1919" w:type="dxa"/>
            <w:vAlign w:val="center"/>
          </w:tcPr>
          <w:p w14:paraId="5AAD7323" w14:textId="26F7C285" w:rsidR="009E4F3E" w:rsidRPr="00F64103" w:rsidRDefault="009E4F3E" w:rsidP="009219BB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15</w:t>
            </w:r>
          </w:p>
        </w:tc>
      </w:tr>
      <w:tr w:rsidR="009E4F3E" w:rsidRPr="00F64103" w14:paraId="2636932D" w14:textId="77777777" w:rsidTr="00B47D9A">
        <w:tc>
          <w:tcPr>
            <w:tcW w:w="1101" w:type="dxa"/>
            <w:vMerge/>
          </w:tcPr>
          <w:p w14:paraId="30E23F77" w14:textId="77777777" w:rsidR="009E4F3E" w:rsidRPr="00F64103" w:rsidRDefault="009E4F3E" w:rsidP="009219BB">
            <w:pPr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val="sr-Latn-RS"/>
              </w:rPr>
            </w:pPr>
          </w:p>
        </w:tc>
        <w:tc>
          <w:tcPr>
            <w:tcW w:w="4394" w:type="dxa"/>
          </w:tcPr>
          <w:p w14:paraId="72A99357" w14:textId="2CB68291" w:rsidR="009E4F3E" w:rsidRPr="00F64103" w:rsidRDefault="009E4F3E" w:rsidP="009219BB">
            <w:pPr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Статистика</w:t>
            </w:r>
          </w:p>
        </w:tc>
        <w:tc>
          <w:tcPr>
            <w:tcW w:w="1843" w:type="dxa"/>
            <w:shd w:val="clear" w:color="auto" w:fill="D9D9D9" w:themeFill="background1" w:themeFillShade="D9"/>
            <w:vAlign w:val="center"/>
          </w:tcPr>
          <w:p w14:paraId="6E866C03" w14:textId="47973827" w:rsidR="009E4F3E" w:rsidRPr="00491967" w:rsidRDefault="009E4F3E" w:rsidP="009219BB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70</w:t>
            </w:r>
          </w:p>
        </w:tc>
        <w:tc>
          <w:tcPr>
            <w:tcW w:w="2551" w:type="dxa"/>
            <w:shd w:val="clear" w:color="auto" w:fill="D9D9D9" w:themeFill="background1" w:themeFillShade="D9"/>
          </w:tcPr>
          <w:p w14:paraId="35EA8F39" w14:textId="77777777" w:rsidR="009E4F3E" w:rsidRPr="00F64103" w:rsidRDefault="009E4F3E" w:rsidP="009219BB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D9D9D9" w:themeFill="background1" w:themeFillShade="D9"/>
            <w:vAlign w:val="center"/>
          </w:tcPr>
          <w:p w14:paraId="02855959" w14:textId="4CD9CB26" w:rsidR="009E4F3E" w:rsidRPr="00491967" w:rsidRDefault="009E4F3E" w:rsidP="009219BB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</w:tc>
        <w:tc>
          <w:tcPr>
            <w:tcW w:w="1919" w:type="dxa"/>
            <w:vAlign w:val="center"/>
          </w:tcPr>
          <w:p w14:paraId="50C1646D" w14:textId="615FCCC4" w:rsidR="009E4F3E" w:rsidRPr="00F64103" w:rsidRDefault="009E4F3E" w:rsidP="009219BB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15</w:t>
            </w:r>
          </w:p>
        </w:tc>
      </w:tr>
      <w:tr w:rsidR="009E4F3E" w:rsidRPr="00F64103" w14:paraId="6F8E66DC" w14:textId="77777777" w:rsidTr="00B47D9A">
        <w:tc>
          <w:tcPr>
            <w:tcW w:w="1101" w:type="dxa"/>
            <w:vMerge/>
          </w:tcPr>
          <w:p w14:paraId="28107B71" w14:textId="77777777" w:rsidR="009E4F3E" w:rsidRPr="00F64103" w:rsidRDefault="009E4F3E" w:rsidP="009219BB">
            <w:pPr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val="sr-Latn-RS"/>
              </w:rPr>
            </w:pPr>
          </w:p>
        </w:tc>
        <w:tc>
          <w:tcPr>
            <w:tcW w:w="4394" w:type="dxa"/>
          </w:tcPr>
          <w:p w14:paraId="1B5C5F3E" w14:textId="04249459" w:rsidR="009E4F3E" w:rsidRPr="00F64103" w:rsidRDefault="009E4F3E" w:rsidP="009219BB">
            <w:pPr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Финансијско рачуноводствена обука</w:t>
            </w:r>
          </w:p>
        </w:tc>
        <w:tc>
          <w:tcPr>
            <w:tcW w:w="1843" w:type="dxa"/>
            <w:shd w:val="clear" w:color="auto" w:fill="D9D9D9" w:themeFill="background1" w:themeFillShade="D9"/>
            <w:vAlign w:val="center"/>
          </w:tcPr>
          <w:p w14:paraId="41BE820C" w14:textId="1BD68183" w:rsidR="009E4F3E" w:rsidRPr="00491967" w:rsidRDefault="009E4F3E" w:rsidP="009219BB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136</w:t>
            </w:r>
          </w:p>
        </w:tc>
        <w:tc>
          <w:tcPr>
            <w:tcW w:w="2551" w:type="dxa"/>
            <w:shd w:val="clear" w:color="auto" w:fill="D9D9D9" w:themeFill="background1" w:themeFillShade="D9"/>
          </w:tcPr>
          <w:p w14:paraId="448FECDC" w14:textId="77777777" w:rsidR="009E4F3E" w:rsidRPr="00F64103" w:rsidRDefault="009E4F3E" w:rsidP="009219BB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D9D9D9" w:themeFill="background1" w:themeFillShade="D9"/>
            <w:vAlign w:val="center"/>
          </w:tcPr>
          <w:p w14:paraId="607EA057" w14:textId="62862DDD" w:rsidR="009E4F3E" w:rsidRPr="009E4F3E" w:rsidRDefault="009E4F3E" w:rsidP="009219BB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60</w:t>
            </w:r>
          </w:p>
        </w:tc>
        <w:tc>
          <w:tcPr>
            <w:tcW w:w="1919" w:type="dxa"/>
            <w:vAlign w:val="center"/>
          </w:tcPr>
          <w:p w14:paraId="74DA2370" w14:textId="53DA47D9" w:rsidR="009E4F3E" w:rsidRPr="00F64103" w:rsidRDefault="009E4F3E" w:rsidP="009219BB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15</w:t>
            </w:r>
          </w:p>
        </w:tc>
      </w:tr>
      <w:tr w:rsidR="009E4F3E" w:rsidRPr="00F64103" w14:paraId="79A64EDB" w14:textId="77777777" w:rsidTr="00B47D9A">
        <w:tc>
          <w:tcPr>
            <w:tcW w:w="1101" w:type="dxa"/>
            <w:vMerge w:val="restart"/>
            <w:vAlign w:val="center"/>
          </w:tcPr>
          <w:p w14:paraId="32822636" w14:textId="35E62C9B" w:rsidR="009E4F3E" w:rsidRPr="00F64103" w:rsidRDefault="009E4F3E" w:rsidP="00491967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Latn-R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Latn-RS"/>
              </w:rPr>
              <w:t>IV</w:t>
            </w:r>
          </w:p>
        </w:tc>
        <w:tc>
          <w:tcPr>
            <w:tcW w:w="4394" w:type="dxa"/>
          </w:tcPr>
          <w:p w14:paraId="4600B86A" w14:textId="59898359" w:rsidR="009E4F3E" w:rsidRPr="00F64103" w:rsidRDefault="009E4F3E" w:rsidP="009219BB">
            <w:pPr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Рачуноводство</w:t>
            </w:r>
          </w:p>
        </w:tc>
        <w:tc>
          <w:tcPr>
            <w:tcW w:w="1843" w:type="dxa"/>
            <w:shd w:val="clear" w:color="auto" w:fill="D9D9D9" w:themeFill="background1" w:themeFillShade="D9"/>
            <w:vAlign w:val="center"/>
          </w:tcPr>
          <w:p w14:paraId="24AF8956" w14:textId="68821C57" w:rsidR="009E4F3E" w:rsidRPr="00491967" w:rsidRDefault="009E4F3E" w:rsidP="009219BB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62</w:t>
            </w:r>
          </w:p>
        </w:tc>
        <w:tc>
          <w:tcPr>
            <w:tcW w:w="2551" w:type="dxa"/>
            <w:shd w:val="clear" w:color="auto" w:fill="D9D9D9" w:themeFill="background1" w:themeFillShade="D9"/>
          </w:tcPr>
          <w:p w14:paraId="7D345F03" w14:textId="77777777" w:rsidR="009E4F3E" w:rsidRPr="00F64103" w:rsidRDefault="009E4F3E" w:rsidP="009219BB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D9D9D9" w:themeFill="background1" w:themeFillShade="D9"/>
            <w:vAlign w:val="center"/>
          </w:tcPr>
          <w:p w14:paraId="5D2DEDD3" w14:textId="4899E916" w:rsidR="009E4F3E" w:rsidRPr="00491967" w:rsidRDefault="009E4F3E" w:rsidP="009219BB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</w:tc>
        <w:tc>
          <w:tcPr>
            <w:tcW w:w="1919" w:type="dxa"/>
            <w:vAlign w:val="center"/>
          </w:tcPr>
          <w:p w14:paraId="46099BAE" w14:textId="4E4A23A4" w:rsidR="009E4F3E" w:rsidRPr="00F64103" w:rsidRDefault="009E4F3E" w:rsidP="009219BB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15</w:t>
            </w:r>
          </w:p>
        </w:tc>
      </w:tr>
      <w:tr w:rsidR="009E4F3E" w:rsidRPr="00F64103" w14:paraId="4E6E3124" w14:textId="77777777" w:rsidTr="00B47D9A">
        <w:tc>
          <w:tcPr>
            <w:tcW w:w="1101" w:type="dxa"/>
            <w:vMerge/>
          </w:tcPr>
          <w:p w14:paraId="495CB9C7" w14:textId="77777777" w:rsidR="009E4F3E" w:rsidRPr="00F64103" w:rsidRDefault="009E4F3E" w:rsidP="009219BB">
            <w:pPr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val="sr-Latn-RS"/>
              </w:rPr>
            </w:pPr>
          </w:p>
        </w:tc>
        <w:tc>
          <w:tcPr>
            <w:tcW w:w="4394" w:type="dxa"/>
          </w:tcPr>
          <w:p w14:paraId="054FD632" w14:textId="538FDE89" w:rsidR="009E4F3E" w:rsidRDefault="009E4F3E" w:rsidP="009219BB">
            <w:pPr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Статистика</w:t>
            </w:r>
          </w:p>
        </w:tc>
        <w:tc>
          <w:tcPr>
            <w:tcW w:w="1843" w:type="dxa"/>
            <w:shd w:val="clear" w:color="auto" w:fill="D9D9D9" w:themeFill="background1" w:themeFillShade="D9"/>
            <w:vAlign w:val="center"/>
          </w:tcPr>
          <w:p w14:paraId="62D8F9E7" w14:textId="51591D0A" w:rsidR="009E4F3E" w:rsidRPr="00491967" w:rsidRDefault="009E4F3E" w:rsidP="009219BB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62</w:t>
            </w:r>
          </w:p>
        </w:tc>
        <w:tc>
          <w:tcPr>
            <w:tcW w:w="2551" w:type="dxa"/>
            <w:shd w:val="clear" w:color="auto" w:fill="D9D9D9" w:themeFill="background1" w:themeFillShade="D9"/>
          </w:tcPr>
          <w:p w14:paraId="38F80688" w14:textId="77777777" w:rsidR="009E4F3E" w:rsidRPr="00F64103" w:rsidRDefault="009E4F3E" w:rsidP="009219BB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D9D9D9" w:themeFill="background1" w:themeFillShade="D9"/>
            <w:vAlign w:val="center"/>
          </w:tcPr>
          <w:p w14:paraId="1E1F73AA" w14:textId="77777777" w:rsidR="009E4F3E" w:rsidRPr="00F64103" w:rsidRDefault="009E4F3E" w:rsidP="009219BB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1919" w:type="dxa"/>
            <w:vAlign w:val="center"/>
          </w:tcPr>
          <w:p w14:paraId="37A4F595" w14:textId="2D945802" w:rsidR="009E4F3E" w:rsidRDefault="009E4F3E" w:rsidP="009219BB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15</w:t>
            </w:r>
          </w:p>
        </w:tc>
      </w:tr>
      <w:tr w:rsidR="009E4F3E" w:rsidRPr="00F64103" w14:paraId="208B38B1" w14:textId="77777777" w:rsidTr="00B47D9A">
        <w:tc>
          <w:tcPr>
            <w:tcW w:w="1101" w:type="dxa"/>
            <w:vMerge/>
          </w:tcPr>
          <w:p w14:paraId="1081FA92" w14:textId="77777777" w:rsidR="009E4F3E" w:rsidRPr="00F64103" w:rsidRDefault="009E4F3E" w:rsidP="009219BB">
            <w:pPr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val="sr-Latn-RS"/>
              </w:rPr>
            </w:pPr>
          </w:p>
        </w:tc>
        <w:tc>
          <w:tcPr>
            <w:tcW w:w="4394" w:type="dxa"/>
          </w:tcPr>
          <w:p w14:paraId="65766AEF" w14:textId="38A54FAB" w:rsidR="009E4F3E" w:rsidRDefault="009E4F3E" w:rsidP="009219BB">
            <w:pPr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Финансијско рачуноводствена обука</w:t>
            </w:r>
          </w:p>
        </w:tc>
        <w:tc>
          <w:tcPr>
            <w:tcW w:w="1843" w:type="dxa"/>
            <w:shd w:val="clear" w:color="auto" w:fill="D9D9D9" w:themeFill="background1" w:themeFillShade="D9"/>
            <w:vAlign w:val="center"/>
          </w:tcPr>
          <w:p w14:paraId="0AF14000" w14:textId="38EE32A8" w:rsidR="009E4F3E" w:rsidRPr="00491967" w:rsidRDefault="009E4F3E" w:rsidP="009219BB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150</w:t>
            </w:r>
          </w:p>
        </w:tc>
        <w:tc>
          <w:tcPr>
            <w:tcW w:w="2551" w:type="dxa"/>
            <w:shd w:val="clear" w:color="auto" w:fill="D9D9D9" w:themeFill="background1" w:themeFillShade="D9"/>
          </w:tcPr>
          <w:p w14:paraId="6430E610" w14:textId="77777777" w:rsidR="009E4F3E" w:rsidRPr="00F64103" w:rsidRDefault="009E4F3E" w:rsidP="009219BB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D9D9D9" w:themeFill="background1" w:themeFillShade="D9"/>
            <w:vAlign w:val="center"/>
          </w:tcPr>
          <w:p w14:paraId="42F6D824" w14:textId="251A2136" w:rsidR="009E4F3E" w:rsidRPr="009E4F3E" w:rsidRDefault="009E4F3E" w:rsidP="009219BB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90</w:t>
            </w:r>
          </w:p>
        </w:tc>
        <w:tc>
          <w:tcPr>
            <w:tcW w:w="1919" w:type="dxa"/>
            <w:vAlign w:val="center"/>
          </w:tcPr>
          <w:p w14:paraId="12CEBF3D" w14:textId="7E7019A2" w:rsidR="009E4F3E" w:rsidRDefault="009E4F3E" w:rsidP="009219BB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15</w:t>
            </w:r>
          </w:p>
        </w:tc>
      </w:tr>
      <w:tr w:rsidR="009E4F3E" w:rsidRPr="00F64103" w14:paraId="74246DBC" w14:textId="77777777" w:rsidTr="00B47D9A">
        <w:tc>
          <w:tcPr>
            <w:tcW w:w="1101" w:type="dxa"/>
            <w:vMerge/>
          </w:tcPr>
          <w:p w14:paraId="774F6EE5" w14:textId="77777777" w:rsidR="009E4F3E" w:rsidRPr="00F64103" w:rsidRDefault="009E4F3E" w:rsidP="009219BB">
            <w:pPr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val="sr-Latn-RS"/>
              </w:rPr>
            </w:pPr>
          </w:p>
        </w:tc>
        <w:tc>
          <w:tcPr>
            <w:tcW w:w="4394" w:type="dxa"/>
          </w:tcPr>
          <w:p w14:paraId="3D5E4C1D" w14:textId="1051388E" w:rsidR="009E4F3E" w:rsidRPr="00F64103" w:rsidRDefault="009E4F3E" w:rsidP="009219BB">
            <w:pPr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Предузетништво</w:t>
            </w:r>
          </w:p>
        </w:tc>
        <w:tc>
          <w:tcPr>
            <w:tcW w:w="1843" w:type="dxa"/>
            <w:shd w:val="clear" w:color="auto" w:fill="D9D9D9" w:themeFill="background1" w:themeFillShade="D9"/>
            <w:vAlign w:val="center"/>
          </w:tcPr>
          <w:p w14:paraId="659AD75D" w14:textId="105DED95" w:rsidR="009E4F3E" w:rsidRPr="00491967" w:rsidRDefault="009E4F3E" w:rsidP="009219BB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62</w:t>
            </w:r>
          </w:p>
        </w:tc>
        <w:tc>
          <w:tcPr>
            <w:tcW w:w="2551" w:type="dxa"/>
            <w:shd w:val="clear" w:color="auto" w:fill="D9D9D9" w:themeFill="background1" w:themeFillShade="D9"/>
          </w:tcPr>
          <w:p w14:paraId="0044FB08" w14:textId="77777777" w:rsidR="009E4F3E" w:rsidRPr="00F64103" w:rsidRDefault="009E4F3E" w:rsidP="009219BB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D9D9D9" w:themeFill="background1" w:themeFillShade="D9"/>
            <w:vAlign w:val="center"/>
          </w:tcPr>
          <w:p w14:paraId="715F1920" w14:textId="77777777" w:rsidR="009E4F3E" w:rsidRPr="00F64103" w:rsidRDefault="009E4F3E" w:rsidP="009219BB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1919" w:type="dxa"/>
            <w:vAlign w:val="center"/>
          </w:tcPr>
          <w:p w14:paraId="6853DBCE" w14:textId="3DB95BDD" w:rsidR="009E4F3E" w:rsidRPr="00F64103" w:rsidRDefault="009E4F3E" w:rsidP="009219BB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15</w:t>
            </w:r>
          </w:p>
        </w:tc>
      </w:tr>
    </w:tbl>
    <w:p w14:paraId="2A76DE32" w14:textId="507F5511" w:rsidR="00EA644D" w:rsidRDefault="00EA644D" w:rsidP="00EA644D">
      <w:pPr>
        <w:shd w:val="clear" w:color="auto" w:fill="FFFFFF" w:themeFill="background1"/>
        <w:jc w:val="both"/>
        <w:rPr>
          <w:noProof/>
        </w:rPr>
      </w:pPr>
    </w:p>
    <w:p w14:paraId="1EC6020F" w14:textId="69AA8AFF" w:rsidR="00EA644D" w:rsidRDefault="00EA644D" w:rsidP="005F0CC3">
      <w:pPr>
        <w:jc w:val="both"/>
        <w:rPr>
          <w:noProof/>
        </w:rPr>
      </w:pPr>
    </w:p>
    <w:p w14:paraId="4EA354F1" w14:textId="7432E3BC" w:rsidR="00EA644D" w:rsidRDefault="00EA644D" w:rsidP="005F0CC3">
      <w:pPr>
        <w:jc w:val="both"/>
        <w:rPr>
          <w:noProof/>
        </w:rPr>
      </w:pPr>
    </w:p>
    <w:p w14:paraId="5F579D81" w14:textId="77777777" w:rsidR="00EA644D" w:rsidRDefault="00EA644D" w:rsidP="005F0CC3">
      <w:pPr>
        <w:jc w:val="both"/>
        <w:rPr>
          <w:noProof/>
        </w:rPr>
      </w:pPr>
    </w:p>
    <w:p w14:paraId="710FE087" w14:textId="77777777" w:rsidR="00B47D9A" w:rsidRDefault="00B47D9A" w:rsidP="00E9441E">
      <w:pPr>
        <w:keepNext/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val="sr-Cyrl-CS"/>
        </w:rPr>
        <w:sectPr w:rsidR="00B47D9A" w:rsidSect="0052025C">
          <w:pgSz w:w="16838" w:h="11906" w:orient="landscape" w:code="9"/>
          <w:pgMar w:top="720" w:right="720" w:bottom="720" w:left="720" w:header="709" w:footer="709" w:gutter="0"/>
          <w:cols w:space="708"/>
          <w:docGrid w:linePitch="360"/>
        </w:sectPr>
      </w:pPr>
    </w:p>
    <w:p w14:paraId="51F35861" w14:textId="6C4AFC96" w:rsidR="00D74AD9" w:rsidRDefault="00D47839" w:rsidP="00E9441E">
      <w:pPr>
        <w:keepNext/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val="sr-Cyrl-RS"/>
        </w:rPr>
      </w:pPr>
      <w:r>
        <w:rPr>
          <w:rFonts w:ascii="Times New Roman" w:eastAsia="Times New Roman" w:hAnsi="Times New Roman" w:cs="Times New Roman"/>
          <w:b/>
          <w:bCs/>
          <w:iCs/>
          <w:sz w:val="28"/>
          <w:szCs w:val="28"/>
          <w:lang w:val="sr-Cyrl-RS"/>
        </w:rPr>
        <w:lastRenderedPageBreak/>
        <w:t>ДРУГИ РАЗРЕД</w:t>
      </w:r>
    </w:p>
    <w:p w14:paraId="7C3B18FA" w14:textId="4E07A867" w:rsidR="00D74AD9" w:rsidRDefault="00D74AD9" w:rsidP="00E9441E">
      <w:pPr>
        <w:keepNext/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val="sr-Cyrl-RS"/>
        </w:rPr>
      </w:pPr>
    </w:p>
    <w:tbl>
      <w:tblPr>
        <w:tblW w:w="142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83"/>
        <w:gridCol w:w="6"/>
        <w:gridCol w:w="2302"/>
        <w:gridCol w:w="942"/>
        <w:gridCol w:w="1593"/>
        <w:gridCol w:w="59"/>
        <w:gridCol w:w="10"/>
        <w:gridCol w:w="44"/>
        <w:gridCol w:w="11"/>
        <w:gridCol w:w="44"/>
        <w:gridCol w:w="369"/>
        <w:gridCol w:w="65"/>
        <w:gridCol w:w="60"/>
        <w:gridCol w:w="401"/>
        <w:gridCol w:w="74"/>
        <w:gridCol w:w="38"/>
        <w:gridCol w:w="32"/>
        <w:gridCol w:w="45"/>
        <w:gridCol w:w="375"/>
        <w:gridCol w:w="50"/>
        <w:gridCol w:w="34"/>
        <w:gridCol w:w="40"/>
        <w:gridCol w:w="418"/>
        <w:gridCol w:w="45"/>
        <w:gridCol w:w="96"/>
        <w:gridCol w:w="448"/>
        <w:gridCol w:w="419"/>
        <w:gridCol w:w="11"/>
        <w:gridCol w:w="109"/>
        <w:gridCol w:w="431"/>
        <w:gridCol w:w="181"/>
        <w:gridCol w:w="103"/>
        <w:gridCol w:w="441"/>
        <w:gridCol w:w="21"/>
        <w:gridCol w:w="386"/>
        <w:gridCol w:w="28"/>
        <w:gridCol w:w="133"/>
        <w:gridCol w:w="383"/>
        <w:gridCol w:w="66"/>
        <w:gridCol w:w="520"/>
        <w:gridCol w:w="16"/>
        <w:gridCol w:w="37"/>
        <w:gridCol w:w="22"/>
        <w:gridCol w:w="80"/>
        <w:gridCol w:w="25"/>
        <w:gridCol w:w="360"/>
        <w:gridCol w:w="20"/>
        <w:gridCol w:w="39"/>
        <w:gridCol w:w="25"/>
        <w:gridCol w:w="316"/>
        <w:gridCol w:w="59"/>
        <w:gridCol w:w="320"/>
        <w:gridCol w:w="165"/>
        <w:gridCol w:w="61"/>
        <w:gridCol w:w="1257"/>
      </w:tblGrid>
      <w:tr w:rsidR="008774A0" w:rsidRPr="00425E33" w14:paraId="0CC9AC70" w14:textId="77777777" w:rsidTr="00D47839">
        <w:trPr>
          <w:gridAfter w:val="9"/>
          <w:wAfter w:w="2262" w:type="dxa"/>
        </w:trPr>
        <w:tc>
          <w:tcPr>
            <w:tcW w:w="3833" w:type="dxa"/>
            <w:gridSpan w:val="4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14:paraId="63CEAF8E" w14:textId="77777777" w:rsidR="008774A0" w:rsidRPr="00425E33" w:rsidRDefault="008774A0" w:rsidP="001910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Образовни профил</w:t>
            </w:r>
          </w:p>
        </w:tc>
        <w:tc>
          <w:tcPr>
            <w:tcW w:w="8123" w:type="dxa"/>
            <w:gridSpan w:val="4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0B31B3C1" w14:textId="77777777" w:rsidR="008774A0" w:rsidRPr="00425E33" w:rsidRDefault="008774A0" w:rsidP="00191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Финансијско-рачуноводствени техничар</w:t>
            </w:r>
          </w:p>
        </w:tc>
      </w:tr>
      <w:tr w:rsidR="008774A0" w:rsidRPr="00425E33" w14:paraId="03F8E45E" w14:textId="77777777" w:rsidTr="00D47839">
        <w:trPr>
          <w:gridAfter w:val="9"/>
          <w:wAfter w:w="2262" w:type="dxa"/>
        </w:trPr>
        <w:tc>
          <w:tcPr>
            <w:tcW w:w="3833" w:type="dxa"/>
            <w:gridSpan w:val="4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14:paraId="2FE8F671" w14:textId="77777777" w:rsidR="008774A0" w:rsidRPr="00425E33" w:rsidRDefault="008774A0" w:rsidP="001910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Предмет</w:t>
            </w:r>
          </w:p>
        </w:tc>
        <w:tc>
          <w:tcPr>
            <w:tcW w:w="8123" w:type="dxa"/>
            <w:gridSpan w:val="4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174317E8" w14:textId="77777777" w:rsidR="008774A0" w:rsidRPr="00147359" w:rsidRDefault="008774A0" w:rsidP="001910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14735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Српски језик и књижевност</w:t>
            </w:r>
          </w:p>
        </w:tc>
      </w:tr>
      <w:tr w:rsidR="008774A0" w:rsidRPr="00425E33" w14:paraId="23A4890B" w14:textId="77777777" w:rsidTr="00D47839">
        <w:trPr>
          <w:gridAfter w:val="9"/>
          <w:wAfter w:w="2262" w:type="dxa"/>
        </w:trPr>
        <w:tc>
          <w:tcPr>
            <w:tcW w:w="3833" w:type="dxa"/>
            <w:gridSpan w:val="4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14:paraId="7E5DAFC1" w14:textId="77777777" w:rsidR="008774A0" w:rsidRPr="00425E33" w:rsidRDefault="008774A0" w:rsidP="001910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Разред</w:t>
            </w:r>
          </w:p>
        </w:tc>
        <w:tc>
          <w:tcPr>
            <w:tcW w:w="8123" w:type="dxa"/>
            <w:gridSpan w:val="4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6B2C757F" w14:textId="77777777" w:rsidR="008774A0" w:rsidRPr="00147359" w:rsidRDefault="008774A0" w:rsidP="001910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BA"/>
              </w:rPr>
            </w:pPr>
            <w:r w:rsidRPr="00147359">
              <w:rPr>
                <w:rFonts w:ascii="Times New Roman" w:hAnsi="Times New Roman" w:cs="Times New Roman"/>
                <w:b/>
                <w:sz w:val="24"/>
                <w:szCs w:val="24"/>
                <w:lang w:val="sr-Cyrl-BA"/>
              </w:rPr>
              <w:t>Други</w:t>
            </w:r>
          </w:p>
        </w:tc>
      </w:tr>
      <w:tr w:rsidR="008774A0" w:rsidRPr="00425E33" w14:paraId="3B7A0B88" w14:textId="77777777" w:rsidTr="00D47839">
        <w:trPr>
          <w:gridAfter w:val="9"/>
          <w:wAfter w:w="2262" w:type="dxa"/>
        </w:trPr>
        <w:tc>
          <w:tcPr>
            <w:tcW w:w="3833" w:type="dxa"/>
            <w:gridSpan w:val="4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14:paraId="7A2A20DE" w14:textId="77777777" w:rsidR="008774A0" w:rsidRPr="00425E33" w:rsidRDefault="008774A0" w:rsidP="001910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Годишњи фонд часова</w:t>
            </w:r>
          </w:p>
        </w:tc>
        <w:tc>
          <w:tcPr>
            <w:tcW w:w="8123" w:type="dxa"/>
            <w:gridSpan w:val="4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3D3BD57E" w14:textId="77777777" w:rsidR="008774A0" w:rsidRPr="00FF2522" w:rsidRDefault="008774A0" w:rsidP="00191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5E3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</w:tr>
      <w:tr w:rsidR="008774A0" w:rsidRPr="00425E33" w14:paraId="675A046F" w14:textId="77777777" w:rsidTr="00D47839">
        <w:trPr>
          <w:gridAfter w:val="9"/>
          <w:wAfter w:w="2262" w:type="dxa"/>
        </w:trPr>
        <w:tc>
          <w:tcPr>
            <w:tcW w:w="3833" w:type="dxa"/>
            <w:gridSpan w:val="4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14:paraId="54192231" w14:textId="77777777" w:rsidR="008774A0" w:rsidRPr="00425E33" w:rsidRDefault="008774A0" w:rsidP="001910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Недељни фонд часова</w:t>
            </w:r>
          </w:p>
        </w:tc>
        <w:tc>
          <w:tcPr>
            <w:tcW w:w="8123" w:type="dxa"/>
            <w:gridSpan w:val="4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63419E12" w14:textId="77777777" w:rsidR="008774A0" w:rsidRPr="00425E33" w:rsidRDefault="008774A0" w:rsidP="00191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3</w:t>
            </w:r>
          </w:p>
        </w:tc>
      </w:tr>
      <w:tr w:rsidR="008774A0" w:rsidRPr="00425E33" w14:paraId="4E5EB05F" w14:textId="77777777" w:rsidTr="00D47839">
        <w:trPr>
          <w:gridAfter w:val="9"/>
          <w:wAfter w:w="2262" w:type="dxa"/>
        </w:trPr>
        <w:tc>
          <w:tcPr>
            <w:tcW w:w="3833" w:type="dxa"/>
            <w:gridSpan w:val="4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E6E6E6"/>
            <w:hideMark/>
          </w:tcPr>
          <w:p w14:paraId="036905BF" w14:textId="77777777" w:rsidR="008774A0" w:rsidRPr="00425E33" w:rsidRDefault="008774A0" w:rsidP="001910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Литература</w:t>
            </w:r>
          </w:p>
        </w:tc>
        <w:tc>
          <w:tcPr>
            <w:tcW w:w="8123" w:type="dxa"/>
            <w:gridSpan w:val="4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14:paraId="6F0E27AE" w14:textId="77777777" w:rsidR="008774A0" w:rsidRPr="00425E33" w:rsidRDefault="008774A0" w:rsidP="00191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М.Николић:Методика наставе српског језика и књижевности</w:t>
            </w:r>
          </w:p>
          <w:p w14:paraId="0D15405D" w14:textId="77777777" w:rsidR="008774A0" w:rsidRPr="00425E33" w:rsidRDefault="008774A0" w:rsidP="0019108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Ч.Ђорђевић и П.Лучић:Књижевност и српски језик за први разред</w:t>
            </w:r>
          </w:p>
          <w:p w14:paraId="0352F6E5" w14:textId="77777777" w:rsidR="008774A0" w:rsidRPr="00425E33" w:rsidRDefault="008774A0" w:rsidP="0019108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Д.Живковић:Теорија књижевности са теоријом писмености</w:t>
            </w:r>
          </w:p>
          <w:p w14:paraId="20D67121" w14:textId="77777777" w:rsidR="008774A0" w:rsidRPr="00425E33" w:rsidRDefault="008774A0" w:rsidP="0019108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Ј.Деретић:Историја српске књижевности</w:t>
            </w:r>
          </w:p>
          <w:p w14:paraId="5DBED2D5" w14:textId="77777777" w:rsidR="008774A0" w:rsidRPr="00425E33" w:rsidRDefault="008774A0" w:rsidP="0019108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Ж.Станојчић и Љ.Поповић:Граматика српског језика</w:t>
            </w:r>
          </w:p>
          <w:p w14:paraId="7CAB3008" w14:textId="77777777" w:rsidR="008774A0" w:rsidRPr="00425E33" w:rsidRDefault="008774A0" w:rsidP="00191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Лектира за први разред,речници лексикони,енциклопедије,интернет</w:t>
            </w:r>
          </w:p>
        </w:tc>
      </w:tr>
      <w:tr w:rsidR="008774A0" w:rsidRPr="00425E33" w14:paraId="727DC85D" w14:textId="77777777" w:rsidTr="00D47839">
        <w:tc>
          <w:tcPr>
            <w:tcW w:w="583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21A103F5" w14:textId="77777777" w:rsidR="008774A0" w:rsidRPr="00425E33" w:rsidRDefault="008774A0" w:rsidP="0019108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08" w:type="dxa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39218082" w14:textId="77777777" w:rsidR="008774A0" w:rsidRPr="00425E33" w:rsidRDefault="008774A0" w:rsidP="0019108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703" w:type="dxa"/>
            <w:gridSpan w:val="7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554BBF09" w14:textId="77777777" w:rsidR="008774A0" w:rsidRPr="00425E33" w:rsidRDefault="008774A0" w:rsidP="0019108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8624" w:type="dxa"/>
            <w:gridSpan w:val="45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55ECA4DE" w14:textId="77777777" w:rsidR="008774A0" w:rsidRPr="00425E33" w:rsidRDefault="008774A0" w:rsidP="0019108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8774A0" w:rsidRPr="00425E33" w14:paraId="5406AF8E" w14:textId="77777777" w:rsidTr="00D47839">
        <w:tc>
          <w:tcPr>
            <w:tcW w:w="583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5E7C9151" w14:textId="77777777" w:rsidR="008774A0" w:rsidRPr="00425E33" w:rsidRDefault="008774A0" w:rsidP="00191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08" w:type="dxa"/>
            <w:gridSpan w:val="2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6BDFC23D" w14:textId="77777777" w:rsidR="008774A0" w:rsidRPr="00425E33" w:rsidRDefault="008774A0" w:rsidP="00191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2703" w:type="dxa"/>
            <w:gridSpan w:val="7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022B9AFF" w14:textId="77777777" w:rsidR="008774A0" w:rsidRPr="00425E33" w:rsidRDefault="008774A0" w:rsidP="00191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624" w:type="dxa"/>
            <w:gridSpan w:val="45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14:paraId="5DE5CD6D" w14:textId="77777777" w:rsidR="008774A0" w:rsidRPr="00425E33" w:rsidRDefault="008774A0" w:rsidP="00191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8774A0" w:rsidRPr="00425E33" w14:paraId="289D9988" w14:textId="77777777" w:rsidTr="00D47839">
        <w:trPr>
          <w:trHeight w:val="645"/>
        </w:trPr>
        <w:tc>
          <w:tcPr>
            <w:tcW w:w="0" w:type="auto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89CD14" w14:textId="77777777" w:rsidR="008774A0" w:rsidRPr="00425E33" w:rsidRDefault="008774A0" w:rsidP="001910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2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8D40BA" w14:textId="77777777" w:rsidR="008774A0" w:rsidRPr="00425E33" w:rsidRDefault="008774A0" w:rsidP="001910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7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F8C57C" w14:textId="77777777" w:rsidR="008774A0" w:rsidRPr="00425E33" w:rsidRDefault="008774A0" w:rsidP="001910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08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17BCFC71" w14:textId="77777777" w:rsidR="008774A0" w:rsidRPr="00425E33" w:rsidRDefault="008774A0" w:rsidP="00191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05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482D3F16" w14:textId="77777777" w:rsidR="008774A0" w:rsidRPr="00425E33" w:rsidRDefault="008774A0" w:rsidP="00191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70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0ADA0623" w14:textId="77777777" w:rsidR="008774A0" w:rsidRPr="00425E33" w:rsidRDefault="008774A0" w:rsidP="00191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100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692A29B4" w14:textId="77777777" w:rsidR="008774A0" w:rsidRPr="00425E33" w:rsidRDefault="008774A0" w:rsidP="00191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118ED90D" w14:textId="77777777" w:rsidR="008774A0" w:rsidRPr="00425E33" w:rsidRDefault="008774A0" w:rsidP="00191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113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30298876" w14:textId="77777777" w:rsidR="008774A0" w:rsidRPr="00425E33" w:rsidRDefault="008774A0" w:rsidP="00191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4464EE4F" w14:textId="77777777" w:rsidR="008774A0" w:rsidRPr="00425E33" w:rsidRDefault="008774A0" w:rsidP="00191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4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14:paraId="6F172590" w14:textId="77777777" w:rsidR="008774A0" w:rsidRPr="00425E33" w:rsidRDefault="008774A0" w:rsidP="00191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6608EF7C" w14:textId="77777777" w:rsidR="008774A0" w:rsidRPr="00425E33" w:rsidRDefault="008774A0" w:rsidP="0019108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14:paraId="7FD850B8" w14:textId="77777777" w:rsidR="008774A0" w:rsidRPr="00425E33" w:rsidRDefault="008774A0" w:rsidP="00191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8774A0" w:rsidRPr="00425E33" w14:paraId="45B57A27" w14:textId="77777777" w:rsidTr="00D47839">
        <w:trPr>
          <w:trHeight w:val="784"/>
        </w:trPr>
        <w:tc>
          <w:tcPr>
            <w:tcW w:w="583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14:paraId="4117C575" w14:textId="77777777" w:rsidR="008774A0" w:rsidRPr="00425E33" w:rsidRDefault="008774A0" w:rsidP="00191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425E33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1</w:t>
            </w:r>
          </w:p>
        </w:tc>
        <w:tc>
          <w:tcPr>
            <w:tcW w:w="230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14:paraId="47FEE52E" w14:textId="77777777" w:rsidR="008774A0" w:rsidRDefault="008774A0" w:rsidP="0019108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BA"/>
              </w:rPr>
            </w:pPr>
            <w:r w:rsidRPr="00147359">
              <w:rPr>
                <w:rFonts w:ascii="Times New Roman" w:hAnsi="Times New Roman" w:cs="Times New Roman"/>
                <w:b/>
                <w:sz w:val="24"/>
                <w:szCs w:val="24"/>
                <w:lang w:val="sr-Cyrl-BA"/>
              </w:rPr>
              <w:t>Барок, класицизам и просветитељство</w:t>
            </w:r>
          </w:p>
          <w:p w14:paraId="18AB0116" w14:textId="77777777" w:rsidR="008774A0" w:rsidRDefault="008774A0" w:rsidP="0019108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BA"/>
              </w:rPr>
            </w:pPr>
          </w:p>
          <w:p w14:paraId="735567A1" w14:textId="77777777" w:rsidR="008774A0" w:rsidRDefault="008774A0" w:rsidP="0019108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B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BA"/>
              </w:rPr>
              <w:t>Стандарди:</w:t>
            </w:r>
          </w:p>
          <w:p w14:paraId="2E7585FF" w14:textId="77777777" w:rsidR="008774A0" w:rsidRDefault="008774A0" w:rsidP="0019108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2.СЈК 1.2.1.</w:t>
            </w:r>
          </w:p>
          <w:p w14:paraId="6DA260E0" w14:textId="77777777" w:rsidR="008774A0" w:rsidRDefault="008774A0" w:rsidP="0019108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2.СЈК 2.2.1.</w:t>
            </w:r>
          </w:p>
          <w:p w14:paraId="096B5808" w14:textId="77777777" w:rsidR="008774A0" w:rsidRDefault="008774A0" w:rsidP="0019108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2.СЈК 3.2.1.</w:t>
            </w:r>
          </w:p>
          <w:p w14:paraId="761CD8AF" w14:textId="77777777" w:rsidR="008774A0" w:rsidRDefault="008774A0" w:rsidP="0019108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2.СЈК 1.2.2.</w:t>
            </w:r>
          </w:p>
          <w:p w14:paraId="4BB1B11A" w14:textId="77777777" w:rsidR="008774A0" w:rsidRDefault="008774A0" w:rsidP="0019108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2.СЈК 2.2.2.</w:t>
            </w:r>
          </w:p>
          <w:p w14:paraId="7AE41246" w14:textId="77777777" w:rsidR="008774A0" w:rsidRDefault="008774A0" w:rsidP="0019108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2.СЈК 3.2.2.</w:t>
            </w:r>
          </w:p>
          <w:p w14:paraId="1A9E13D9" w14:textId="77777777" w:rsidR="008774A0" w:rsidRDefault="008774A0" w:rsidP="0019108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2.СЈК 1.2.3.</w:t>
            </w:r>
          </w:p>
          <w:p w14:paraId="3D6C2E98" w14:textId="77777777" w:rsidR="008774A0" w:rsidRDefault="008774A0" w:rsidP="0019108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2.СЈК 2.2.3.</w:t>
            </w:r>
          </w:p>
          <w:p w14:paraId="7A4450FC" w14:textId="77777777" w:rsidR="008774A0" w:rsidRDefault="008774A0" w:rsidP="0019108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2.СЈК 3.2.3.</w:t>
            </w:r>
          </w:p>
          <w:p w14:paraId="29E3D699" w14:textId="77777777" w:rsidR="008774A0" w:rsidRDefault="008774A0" w:rsidP="0019108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2.СЈК 1.2.4.</w:t>
            </w:r>
          </w:p>
          <w:p w14:paraId="24AC7996" w14:textId="77777777" w:rsidR="008774A0" w:rsidRDefault="008774A0" w:rsidP="0019108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2.СЈК 2.2.4.</w:t>
            </w:r>
          </w:p>
          <w:p w14:paraId="07C12658" w14:textId="77777777" w:rsidR="008774A0" w:rsidRDefault="008774A0" w:rsidP="0019108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2.СЈК 3.2.4.</w:t>
            </w:r>
          </w:p>
          <w:p w14:paraId="17E8AFF3" w14:textId="77777777" w:rsidR="008774A0" w:rsidRDefault="008774A0" w:rsidP="0019108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2.СЈК 1.2.5.</w:t>
            </w:r>
          </w:p>
          <w:p w14:paraId="54B2B6AC" w14:textId="77777777" w:rsidR="008774A0" w:rsidRDefault="008774A0" w:rsidP="0019108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2.СЈК 2.2.5.</w:t>
            </w:r>
          </w:p>
          <w:p w14:paraId="6716C391" w14:textId="77777777" w:rsidR="008774A0" w:rsidRDefault="008774A0" w:rsidP="0019108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2.СЈК 3.2.5.</w:t>
            </w:r>
          </w:p>
          <w:p w14:paraId="6F597EC5" w14:textId="77777777" w:rsidR="008774A0" w:rsidRDefault="008774A0" w:rsidP="0019108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2.СЈК 1.2.6.</w:t>
            </w:r>
          </w:p>
          <w:p w14:paraId="57613763" w14:textId="77777777" w:rsidR="008774A0" w:rsidRDefault="008774A0" w:rsidP="0019108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2.СЈК 2.2.6.</w:t>
            </w:r>
          </w:p>
          <w:p w14:paraId="4796B97D" w14:textId="77777777" w:rsidR="008774A0" w:rsidRDefault="008774A0" w:rsidP="0019108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2.СЈК 3.2.6.</w:t>
            </w:r>
          </w:p>
          <w:p w14:paraId="7C56D928" w14:textId="77777777" w:rsidR="008774A0" w:rsidRDefault="008774A0" w:rsidP="0019108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2.СЈК 1.2.7.</w:t>
            </w:r>
          </w:p>
          <w:p w14:paraId="2AD5D130" w14:textId="77777777" w:rsidR="008774A0" w:rsidRDefault="008774A0" w:rsidP="0019108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2.СЈК 2.2.7.</w:t>
            </w:r>
          </w:p>
          <w:p w14:paraId="67C6E970" w14:textId="77777777" w:rsidR="008774A0" w:rsidRDefault="008774A0" w:rsidP="0019108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2.СЈК 3.2.7.</w:t>
            </w:r>
          </w:p>
          <w:p w14:paraId="54F66712" w14:textId="77777777" w:rsidR="008774A0" w:rsidRDefault="008774A0" w:rsidP="0019108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2.СЈК 1.2.8.</w:t>
            </w:r>
          </w:p>
          <w:p w14:paraId="0BDD0146" w14:textId="77777777" w:rsidR="008774A0" w:rsidRDefault="008774A0" w:rsidP="0019108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2.СЈК 2.2.8.</w:t>
            </w:r>
          </w:p>
          <w:p w14:paraId="388684D7" w14:textId="77777777" w:rsidR="008774A0" w:rsidRDefault="008774A0" w:rsidP="0019108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2.СЈК 3.2.8.</w:t>
            </w:r>
          </w:p>
          <w:p w14:paraId="1BA2FE9B" w14:textId="77777777" w:rsidR="008774A0" w:rsidRDefault="008774A0" w:rsidP="0019108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2.СЈК 1.2.9.</w:t>
            </w:r>
          </w:p>
          <w:p w14:paraId="570E3342" w14:textId="77777777" w:rsidR="008774A0" w:rsidRDefault="008774A0" w:rsidP="0019108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2.СЈК 2.2.9.</w:t>
            </w:r>
          </w:p>
          <w:p w14:paraId="56D15898" w14:textId="77777777" w:rsidR="008774A0" w:rsidRDefault="008774A0" w:rsidP="0019108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2.СЈК 3.2.9.</w:t>
            </w:r>
          </w:p>
          <w:p w14:paraId="3840B575" w14:textId="77777777" w:rsidR="008774A0" w:rsidRDefault="008774A0" w:rsidP="0019108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2.СЈК 1.3.3.</w:t>
            </w:r>
          </w:p>
          <w:p w14:paraId="257E151C" w14:textId="77777777" w:rsidR="008774A0" w:rsidRDefault="008774A0" w:rsidP="0019108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2.СЈК 1.3.7.</w:t>
            </w:r>
          </w:p>
          <w:p w14:paraId="70FC9136" w14:textId="77777777" w:rsidR="008774A0" w:rsidRDefault="008774A0" w:rsidP="0019108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2.СЈК 1.3.8.</w:t>
            </w:r>
          </w:p>
          <w:p w14:paraId="245BADBE" w14:textId="77777777" w:rsidR="008774A0" w:rsidRDefault="008774A0" w:rsidP="0019108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2.СЈК 2.3.3.</w:t>
            </w:r>
          </w:p>
          <w:p w14:paraId="6C2525DE" w14:textId="77777777" w:rsidR="008774A0" w:rsidRPr="00147359" w:rsidRDefault="008774A0" w:rsidP="001910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2.СЈК 3.3.7.</w:t>
            </w:r>
          </w:p>
        </w:tc>
        <w:tc>
          <w:tcPr>
            <w:tcW w:w="270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2A994D" w14:textId="77777777" w:rsidR="008774A0" w:rsidRPr="00425E33" w:rsidRDefault="008774A0" w:rsidP="007874EC">
            <w:pPr>
              <w:numPr>
                <w:ilvl w:val="0"/>
                <w:numId w:val="68"/>
              </w:numPr>
              <w:spacing w:after="0" w:line="240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t>Циљ овог модула је да ученици упознају европске културне, духовне и мисаоне тенденције 17. и 18. века.</w:t>
            </w:r>
          </w:p>
          <w:p w14:paraId="45480F4A" w14:textId="77777777" w:rsidR="008774A0" w:rsidRPr="00425E33" w:rsidRDefault="008774A0" w:rsidP="007874EC">
            <w:pPr>
              <w:numPr>
                <w:ilvl w:val="0"/>
                <w:numId w:val="68"/>
              </w:numPr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Препознавање европских тенденција ове епохе у књижевним појавама, делима и личностима у нашој књижевности</w:t>
            </w:r>
          </w:p>
          <w:p w14:paraId="787F6E6F" w14:textId="77777777" w:rsidR="008774A0" w:rsidRPr="00425E33" w:rsidRDefault="008774A0" w:rsidP="007874EC">
            <w:pPr>
              <w:numPr>
                <w:ilvl w:val="0"/>
                <w:numId w:val="68"/>
              </w:numPr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Схватање и разумевање стила, тема и мотива епохе</w:t>
            </w:r>
          </w:p>
          <w:p w14:paraId="4BBC8F63" w14:textId="77777777" w:rsidR="008774A0" w:rsidRPr="00425E33" w:rsidRDefault="008774A0" w:rsidP="007874EC">
            <w:pPr>
              <w:numPr>
                <w:ilvl w:val="0"/>
                <w:numId w:val="68"/>
              </w:numPr>
              <w:spacing w:after="0" w:line="240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t>Развијање перцептивних продуктивних моћи ученика кроз интерактивни рад</w:t>
            </w:r>
          </w:p>
        </w:tc>
        <w:tc>
          <w:tcPr>
            <w:tcW w:w="108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D59492" w14:textId="77777777" w:rsidR="008774A0" w:rsidRPr="00425E33" w:rsidRDefault="008774A0" w:rsidP="00191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lastRenderedPageBreak/>
              <w:t>15</w:t>
            </w:r>
          </w:p>
        </w:tc>
        <w:tc>
          <w:tcPr>
            <w:tcW w:w="105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B16314" w14:textId="77777777" w:rsidR="008774A0" w:rsidRPr="00425E33" w:rsidRDefault="008774A0" w:rsidP="001910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70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32DF65" w14:textId="77777777" w:rsidR="008774A0" w:rsidRPr="00425E33" w:rsidRDefault="008774A0" w:rsidP="00191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425E33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4</w:t>
            </w:r>
          </w:p>
        </w:tc>
        <w:tc>
          <w:tcPr>
            <w:tcW w:w="100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B0D32D" w14:textId="77777777" w:rsidR="008774A0" w:rsidRPr="00425E33" w:rsidRDefault="008774A0" w:rsidP="00191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425E33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1</w:t>
            </w:r>
          </w:p>
        </w:tc>
        <w:tc>
          <w:tcPr>
            <w:tcW w:w="114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222A3" w14:textId="77777777" w:rsidR="008774A0" w:rsidRPr="00425E33" w:rsidRDefault="008774A0" w:rsidP="00191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13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7B762" w14:textId="77777777" w:rsidR="008774A0" w:rsidRPr="00425E33" w:rsidRDefault="008774A0" w:rsidP="00191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4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5EE3014B" w14:textId="77777777" w:rsidR="008774A0" w:rsidRPr="00425E33" w:rsidRDefault="008774A0" w:rsidP="00191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8774A0" w:rsidRPr="00425E33" w14:paraId="64E7842F" w14:textId="77777777" w:rsidTr="00D47839">
        <w:trPr>
          <w:trHeight w:val="326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5E1C1730" w14:textId="77777777" w:rsidR="008774A0" w:rsidRPr="00425E33" w:rsidRDefault="008774A0" w:rsidP="0019108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76B2714A" w14:textId="77777777" w:rsidR="008774A0" w:rsidRPr="00425E33" w:rsidRDefault="008774A0" w:rsidP="0019108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371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36B11074" w14:textId="77777777" w:rsidR="008774A0" w:rsidRPr="00425E33" w:rsidRDefault="008774A0" w:rsidP="00191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12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41D1139F" w14:textId="77777777" w:rsidR="008774A0" w:rsidRPr="00425E33" w:rsidRDefault="008774A0" w:rsidP="00191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4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0CEAA0AB" w14:textId="77777777" w:rsidR="008774A0" w:rsidRPr="00425E33" w:rsidRDefault="008774A0" w:rsidP="00191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64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14:paraId="202274CC" w14:textId="77777777" w:rsidR="008774A0" w:rsidRPr="00425E33" w:rsidRDefault="008774A0" w:rsidP="00191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8774A0" w:rsidRPr="00425E33" w14:paraId="05F56210" w14:textId="77777777" w:rsidTr="00D47839">
        <w:trPr>
          <w:trHeight w:val="784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20C6E341" w14:textId="77777777" w:rsidR="008774A0" w:rsidRPr="00425E33" w:rsidRDefault="008774A0" w:rsidP="0019108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090908D6" w14:textId="77777777" w:rsidR="008774A0" w:rsidRPr="00425E33" w:rsidRDefault="008774A0" w:rsidP="0019108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371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A4B383" w14:textId="77777777" w:rsidR="008774A0" w:rsidRPr="00425E33" w:rsidRDefault="008774A0" w:rsidP="007874EC">
            <w:pPr>
              <w:numPr>
                <w:ilvl w:val="0"/>
                <w:numId w:val="69"/>
              </w:numPr>
              <w:spacing w:after="0" w:line="240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Знати и разумети поетику епохе барока и класицизма у Европи</w:t>
            </w:r>
          </w:p>
          <w:p w14:paraId="5B878427" w14:textId="77777777" w:rsidR="008774A0" w:rsidRPr="00425E33" w:rsidRDefault="008774A0" w:rsidP="007874EC">
            <w:pPr>
              <w:numPr>
                <w:ilvl w:val="0"/>
                <w:numId w:val="70"/>
              </w:numPr>
              <w:spacing w:after="0" w:line="240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Знати да повеже европске тенденције епохе са појавама у нашој књижевности и култури 17. и 18. Века</w:t>
            </w:r>
          </w:p>
        </w:tc>
        <w:tc>
          <w:tcPr>
            <w:tcW w:w="212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E5A4A8" w14:textId="77777777" w:rsidR="008774A0" w:rsidRPr="00425E33" w:rsidRDefault="008774A0" w:rsidP="008774A0">
            <w:pPr>
              <w:numPr>
                <w:ilvl w:val="0"/>
                <w:numId w:val="25"/>
              </w:numPr>
              <w:spacing w:after="0" w:line="240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фронтални</w:t>
            </w:r>
          </w:p>
          <w:p w14:paraId="1CEAAEBB" w14:textId="77777777" w:rsidR="008774A0" w:rsidRPr="00425E33" w:rsidRDefault="008774A0" w:rsidP="008774A0">
            <w:pPr>
              <w:numPr>
                <w:ilvl w:val="0"/>
                <w:numId w:val="25"/>
              </w:numPr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425E3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групни</w:t>
            </w:r>
          </w:p>
          <w:p w14:paraId="723DEC69" w14:textId="77777777" w:rsidR="008774A0" w:rsidRPr="00425E33" w:rsidRDefault="008774A0" w:rsidP="008774A0">
            <w:pPr>
              <w:numPr>
                <w:ilvl w:val="0"/>
                <w:numId w:val="25"/>
              </w:numPr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425E3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индивидуални</w:t>
            </w:r>
          </w:p>
          <w:p w14:paraId="4CA365FD" w14:textId="77777777" w:rsidR="008774A0" w:rsidRPr="00425E33" w:rsidRDefault="008774A0" w:rsidP="008774A0">
            <w:pPr>
              <w:numPr>
                <w:ilvl w:val="0"/>
                <w:numId w:val="25"/>
              </w:numPr>
              <w:spacing w:after="0" w:line="240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425E33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у пару</w:t>
            </w:r>
          </w:p>
        </w:tc>
        <w:tc>
          <w:tcPr>
            <w:tcW w:w="284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8C7FD7" w14:textId="77777777" w:rsidR="008774A0" w:rsidRPr="00425E33" w:rsidRDefault="008774A0" w:rsidP="00191081">
            <w:pPr>
              <w:numPr>
                <w:ilvl w:val="0"/>
                <w:numId w:val="5"/>
              </w:numPr>
              <w:tabs>
                <w:tab w:val="clear" w:pos="360"/>
              </w:tabs>
              <w:spacing w:after="0" w:line="240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монолошко – дијалошка</w:t>
            </w:r>
          </w:p>
          <w:p w14:paraId="30112848" w14:textId="77777777" w:rsidR="008774A0" w:rsidRPr="00425E33" w:rsidRDefault="008774A0" w:rsidP="00191081">
            <w:pPr>
              <w:numPr>
                <w:ilvl w:val="0"/>
                <w:numId w:val="5"/>
              </w:numPr>
              <w:tabs>
                <w:tab w:val="clear" w:pos="360"/>
              </w:tabs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текст – метода</w:t>
            </w:r>
          </w:p>
          <w:p w14:paraId="1D432F72" w14:textId="77777777" w:rsidR="008774A0" w:rsidRPr="00425E33" w:rsidRDefault="008774A0" w:rsidP="008774A0">
            <w:pPr>
              <w:numPr>
                <w:ilvl w:val="0"/>
                <w:numId w:val="10"/>
              </w:numPr>
              <w:spacing w:after="0" w:line="240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демонстративне</w:t>
            </w:r>
          </w:p>
        </w:tc>
        <w:tc>
          <w:tcPr>
            <w:tcW w:w="264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14:paraId="357FE15C" w14:textId="77777777" w:rsidR="008774A0" w:rsidRPr="00425E33" w:rsidRDefault="008774A0" w:rsidP="008774A0">
            <w:pPr>
              <w:numPr>
                <w:ilvl w:val="0"/>
                <w:numId w:val="1"/>
              </w:numPr>
              <w:spacing w:after="0" w:line="240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септембар,октобар</w:t>
            </w:r>
          </w:p>
        </w:tc>
      </w:tr>
      <w:tr w:rsidR="008774A0" w:rsidRPr="00425E33" w14:paraId="0FC3C25F" w14:textId="77777777" w:rsidTr="00D47839">
        <w:trPr>
          <w:trHeight w:val="386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31BFB8E9" w14:textId="77777777" w:rsidR="008774A0" w:rsidRPr="00425E33" w:rsidRDefault="008774A0" w:rsidP="00191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232585DB" w14:textId="77777777" w:rsidR="008774A0" w:rsidRPr="00425E33" w:rsidRDefault="008774A0" w:rsidP="00191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26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718CF9C6" w14:textId="77777777" w:rsidR="008774A0" w:rsidRPr="00425E33" w:rsidRDefault="008774A0" w:rsidP="00191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184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48570B41" w14:textId="77777777" w:rsidR="008774A0" w:rsidRPr="00425E33" w:rsidRDefault="008774A0" w:rsidP="00191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5495" w:type="dxa"/>
            <w:gridSpan w:val="2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14:paraId="4E578CDC" w14:textId="77777777" w:rsidR="008774A0" w:rsidRPr="00425E33" w:rsidRDefault="008774A0" w:rsidP="00191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8774A0" w:rsidRPr="00425E33" w14:paraId="1447B619" w14:textId="77777777" w:rsidTr="00D47839">
        <w:trPr>
          <w:trHeight w:val="512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64045FF2" w14:textId="77777777" w:rsidR="008774A0" w:rsidRPr="00425E33" w:rsidRDefault="008774A0" w:rsidP="00191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16E1B1EA" w14:textId="77777777" w:rsidR="008774A0" w:rsidRPr="00425E33" w:rsidRDefault="008774A0" w:rsidP="00191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2648" w:type="dxa"/>
            <w:gridSpan w:val="5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14:paraId="6B73202B" w14:textId="77777777" w:rsidR="008774A0" w:rsidRPr="00425E33" w:rsidRDefault="008774A0" w:rsidP="008774A0">
            <w:pPr>
              <w:numPr>
                <w:ilvl w:val="0"/>
                <w:numId w:val="6"/>
              </w:numPr>
              <w:tabs>
                <w:tab w:val="num" w:pos="360"/>
              </w:tabs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5E3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читанка</w:t>
            </w:r>
          </w:p>
          <w:p w14:paraId="3AA5FA5F" w14:textId="77777777" w:rsidR="008774A0" w:rsidRPr="00425E33" w:rsidRDefault="008774A0" w:rsidP="008774A0">
            <w:pPr>
              <w:numPr>
                <w:ilvl w:val="0"/>
                <w:numId w:val="6"/>
              </w:numPr>
              <w:tabs>
                <w:tab w:val="num" w:pos="360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видео – бим</w:t>
            </w:r>
          </w:p>
          <w:p w14:paraId="0C82E5F5" w14:textId="77777777" w:rsidR="008774A0" w:rsidRPr="005F2C2C" w:rsidRDefault="008774A0" w:rsidP="00191081">
            <w:pPr>
              <w:numPr>
                <w:ilvl w:val="0"/>
                <w:numId w:val="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5F2C2C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презентације</w:t>
            </w:r>
          </w:p>
          <w:p w14:paraId="14BC9A82" w14:textId="77777777" w:rsidR="008774A0" w:rsidRPr="005F2C2C" w:rsidRDefault="008774A0" w:rsidP="00191081">
            <w:pPr>
              <w:numPr>
                <w:ilvl w:val="0"/>
                <w:numId w:val="5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5F2C2C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 xml:space="preserve">наставни листови </w:t>
            </w:r>
          </w:p>
          <w:p w14:paraId="2280310A" w14:textId="77777777" w:rsidR="008774A0" w:rsidRPr="00425E33" w:rsidRDefault="008774A0" w:rsidP="00191081">
            <w:pPr>
              <w:numPr>
                <w:ilvl w:val="0"/>
                <w:numId w:val="5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147359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истраживачки задаци</w:t>
            </w:r>
          </w:p>
        </w:tc>
        <w:tc>
          <w:tcPr>
            <w:tcW w:w="3184" w:type="dxa"/>
            <w:gridSpan w:val="21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14:paraId="2AE60EDF" w14:textId="77777777" w:rsidR="008774A0" w:rsidRPr="00425E33" w:rsidRDefault="008774A0" w:rsidP="008774A0">
            <w:pPr>
              <w:numPr>
                <w:ilvl w:val="0"/>
                <w:numId w:val="12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историја</w:t>
            </w:r>
          </w:p>
          <w:p w14:paraId="56D54A5E" w14:textId="77777777" w:rsidR="008774A0" w:rsidRPr="00425E33" w:rsidRDefault="008774A0" w:rsidP="008774A0">
            <w:pPr>
              <w:numPr>
                <w:ilvl w:val="0"/>
                <w:numId w:val="12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уметност</w:t>
            </w:r>
          </w:p>
          <w:p w14:paraId="4F92CB51" w14:textId="77777777" w:rsidR="008774A0" w:rsidRPr="00425E33" w:rsidRDefault="008774A0" w:rsidP="008774A0">
            <w:pPr>
              <w:numPr>
                <w:ilvl w:val="0"/>
                <w:numId w:val="12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позориште</w:t>
            </w:r>
          </w:p>
        </w:tc>
        <w:tc>
          <w:tcPr>
            <w:tcW w:w="5495" w:type="dxa"/>
            <w:gridSpan w:val="26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14:paraId="4D8ED417" w14:textId="77777777" w:rsidR="008774A0" w:rsidRPr="00425E33" w:rsidRDefault="008774A0" w:rsidP="008774A0">
            <w:pPr>
              <w:numPr>
                <w:ilvl w:val="0"/>
                <w:numId w:val="8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усмено излагање</w:t>
            </w:r>
          </w:p>
          <w:p w14:paraId="7B6B653F" w14:textId="77777777" w:rsidR="008774A0" w:rsidRPr="00425E33" w:rsidRDefault="008774A0" w:rsidP="008774A0">
            <w:pPr>
              <w:numPr>
                <w:ilvl w:val="0"/>
                <w:numId w:val="8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активност на часу</w:t>
            </w:r>
          </w:p>
          <w:p w14:paraId="62181B7E" w14:textId="77777777" w:rsidR="008774A0" w:rsidRPr="00425E33" w:rsidRDefault="008774A0" w:rsidP="008774A0">
            <w:pPr>
              <w:numPr>
                <w:ilvl w:val="0"/>
                <w:numId w:val="8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домаћи задаци</w:t>
            </w:r>
          </w:p>
          <w:p w14:paraId="51E3A97B" w14:textId="77777777" w:rsidR="008774A0" w:rsidRPr="00425E33" w:rsidRDefault="008774A0" w:rsidP="008774A0">
            <w:pPr>
              <w:numPr>
                <w:ilvl w:val="0"/>
                <w:numId w:val="8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тест</w:t>
            </w:r>
          </w:p>
          <w:p w14:paraId="25E9C56D" w14:textId="77777777" w:rsidR="008774A0" w:rsidRPr="00425E33" w:rsidRDefault="008774A0" w:rsidP="008774A0">
            <w:pPr>
              <w:numPr>
                <w:ilvl w:val="0"/>
                <w:numId w:val="29"/>
              </w:numPr>
              <w:tabs>
                <w:tab w:val="clear" w:pos="360"/>
              </w:tabs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есеј</w:t>
            </w:r>
          </w:p>
        </w:tc>
      </w:tr>
      <w:tr w:rsidR="008774A0" w:rsidRPr="00425E33" w14:paraId="0A1B4B9B" w14:textId="77777777" w:rsidTr="00D47839">
        <w:tc>
          <w:tcPr>
            <w:tcW w:w="583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1E21AC35" w14:textId="77777777" w:rsidR="008774A0" w:rsidRPr="00425E33" w:rsidRDefault="008774A0" w:rsidP="00191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08" w:type="dxa"/>
            <w:gridSpan w:val="2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0CD83FE7" w14:textId="77777777" w:rsidR="008774A0" w:rsidRPr="00425E33" w:rsidRDefault="008774A0" w:rsidP="00191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137" w:type="dxa"/>
            <w:gridSpan w:val="9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5F1841CE" w14:textId="77777777" w:rsidR="008774A0" w:rsidRPr="00425E33" w:rsidRDefault="008774A0" w:rsidP="00191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190" w:type="dxa"/>
            <w:gridSpan w:val="43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14:paraId="40A16137" w14:textId="77777777" w:rsidR="008774A0" w:rsidRPr="00425E33" w:rsidRDefault="008774A0" w:rsidP="00191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8774A0" w:rsidRPr="00425E33" w14:paraId="00233AD1" w14:textId="77777777" w:rsidTr="00D47839">
        <w:trPr>
          <w:trHeight w:val="645"/>
        </w:trPr>
        <w:tc>
          <w:tcPr>
            <w:tcW w:w="0" w:type="auto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303DDE" w14:textId="77777777" w:rsidR="008774A0" w:rsidRPr="00425E33" w:rsidRDefault="008774A0" w:rsidP="001910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2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C24F34" w14:textId="77777777" w:rsidR="008774A0" w:rsidRPr="00425E33" w:rsidRDefault="008774A0" w:rsidP="001910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9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656AC4" w14:textId="77777777" w:rsidR="008774A0" w:rsidRPr="00425E33" w:rsidRDefault="008774A0" w:rsidP="001910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0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63BD91C1" w14:textId="77777777" w:rsidR="008774A0" w:rsidRPr="00425E33" w:rsidRDefault="008774A0" w:rsidP="00191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04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7A8D8DEC" w14:textId="77777777" w:rsidR="008774A0" w:rsidRPr="00425E33" w:rsidRDefault="008774A0" w:rsidP="00191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71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238A9DC2" w14:textId="77777777" w:rsidR="008774A0" w:rsidRPr="00425E33" w:rsidRDefault="008774A0" w:rsidP="00191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9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17D2DB3E" w14:textId="77777777" w:rsidR="008774A0" w:rsidRPr="00425E33" w:rsidRDefault="008774A0" w:rsidP="00191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0F31A31B" w14:textId="77777777" w:rsidR="008774A0" w:rsidRPr="00425E33" w:rsidRDefault="008774A0" w:rsidP="00191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7E4B0484" w14:textId="77777777" w:rsidR="008774A0" w:rsidRPr="00425E33" w:rsidRDefault="008774A0" w:rsidP="00191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1EF9479F" w14:textId="77777777" w:rsidR="008774A0" w:rsidRPr="00425E33" w:rsidRDefault="008774A0" w:rsidP="00191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14:paraId="5C3D686A" w14:textId="77777777" w:rsidR="008774A0" w:rsidRPr="00425E33" w:rsidRDefault="008774A0" w:rsidP="00191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3ADB998D" w14:textId="77777777" w:rsidR="008774A0" w:rsidRPr="00425E33" w:rsidRDefault="008774A0" w:rsidP="0019108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14:paraId="159E9768" w14:textId="77777777" w:rsidR="008774A0" w:rsidRPr="00425E33" w:rsidRDefault="008774A0" w:rsidP="00191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8774A0" w:rsidRPr="00425E33" w14:paraId="4ED4D356" w14:textId="77777777" w:rsidTr="00D47839">
        <w:trPr>
          <w:trHeight w:val="784"/>
        </w:trPr>
        <w:tc>
          <w:tcPr>
            <w:tcW w:w="583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14:paraId="629402B8" w14:textId="77777777" w:rsidR="008774A0" w:rsidRPr="00425E33" w:rsidRDefault="008774A0" w:rsidP="00191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425E33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2</w:t>
            </w:r>
          </w:p>
        </w:tc>
        <w:tc>
          <w:tcPr>
            <w:tcW w:w="230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14:paraId="63393FC9" w14:textId="77777777" w:rsidR="008774A0" w:rsidRDefault="008774A0" w:rsidP="0019108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BA"/>
              </w:rPr>
            </w:pPr>
            <w:r w:rsidRPr="00147359">
              <w:rPr>
                <w:rFonts w:ascii="Times New Roman" w:hAnsi="Times New Roman" w:cs="Times New Roman"/>
                <w:b/>
                <w:sz w:val="24"/>
                <w:szCs w:val="24"/>
                <w:lang w:val="sr-Cyrl-BA"/>
              </w:rPr>
              <w:t>Романтизам</w:t>
            </w:r>
          </w:p>
          <w:p w14:paraId="2650DC4F" w14:textId="77777777" w:rsidR="008774A0" w:rsidRDefault="008774A0" w:rsidP="0019108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BA"/>
              </w:rPr>
            </w:pPr>
          </w:p>
          <w:p w14:paraId="072097D2" w14:textId="77777777" w:rsidR="008774A0" w:rsidRDefault="008774A0" w:rsidP="0019108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B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BA"/>
              </w:rPr>
              <w:t>Стандарди:</w:t>
            </w:r>
          </w:p>
          <w:p w14:paraId="086D13F5" w14:textId="77777777" w:rsidR="008774A0" w:rsidRDefault="008774A0" w:rsidP="0019108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2.СЈК 1.2.1.</w:t>
            </w:r>
          </w:p>
          <w:p w14:paraId="5BA3481D" w14:textId="77777777" w:rsidR="008774A0" w:rsidRDefault="008774A0" w:rsidP="0019108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2.СЈК 2.2.1.</w:t>
            </w:r>
          </w:p>
          <w:p w14:paraId="22125D86" w14:textId="77777777" w:rsidR="008774A0" w:rsidRDefault="008774A0" w:rsidP="0019108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2.СЈК 3.2.1.</w:t>
            </w:r>
          </w:p>
          <w:p w14:paraId="359AA11E" w14:textId="77777777" w:rsidR="008774A0" w:rsidRDefault="008774A0" w:rsidP="0019108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2.СЈК 1.2.2.</w:t>
            </w:r>
          </w:p>
          <w:p w14:paraId="0823C1A9" w14:textId="77777777" w:rsidR="008774A0" w:rsidRDefault="008774A0" w:rsidP="0019108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2.СЈК 2.2.2.</w:t>
            </w:r>
          </w:p>
          <w:p w14:paraId="5EC927FD" w14:textId="77777777" w:rsidR="008774A0" w:rsidRDefault="008774A0" w:rsidP="0019108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2.СЈК 3.2.2.</w:t>
            </w:r>
          </w:p>
          <w:p w14:paraId="66100C92" w14:textId="77777777" w:rsidR="008774A0" w:rsidRDefault="008774A0" w:rsidP="0019108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2.СЈК 1.2.3.</w:t>
            </w:r>
          </w:p>
          <w:p w14:paraId="10BF19F4" w14:textId="77777777" w:rsidR="008774A0" w:rsidRDefault="008774A0" w:rsidP="0019108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2.СЈК 2.2.3.</w:t>
            </w:r>
          </w:p>
          <w:p w14:paraId="0E53621C" w14:textId="77777777" w:rsidR="008774A0" w:rsidRDefault="008774A0" w:rsidP="0019108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2.СЈК 3.2.3.</w:t>
            </w:r>
          </w:p>
          <w:p w14:paraId="2FE7960D" w14:textId="77777777" w:rsidR="008774A0" w:rsidRDefault="008774A0" w:rsidP="0019108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2.СЈК 1.2.4.</w:t>
            </w:r>
          </w:p>
          <w:p w14:paraId="62744E4E" w14:textId="77777777" w:rsidR="008774A0" w:rsidRDefault="008774A0" w:rsidP="0019108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2.СЈК 2.2.4.</w:t>
            </w:r>
          </w:p>
          <w:p w14:paraId="22ED0185" w14:textId="77777777" w:rsidR="008774A0" w:rsidRDefault="008774A0" w:rsidP="0019108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2.СЈК 3.2.4.</w:t>
            </w:r>
          </w:p>
          <w:p w14:paraId="79601677" w14:textId="77777777" w:rsidR="008774A0" w:rsidRDefault="008774A0" w:rsidP="0019108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2.СЈК 1.2.5.</w:t>
            </w:r>
          </w:p>
          <w:p w14:paraId="764ADA8C" w14:textId="77777777" w:rsidR="008774A0" w:rsidRDefault="008774A0" w:rsidP="0019108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2.СЈК 2.2.5.</w:t>
            </w:r>
          </w:p>
          <w:p w14:paraId="30AF2EDC" w14:textId="77777777" w:rsidR="008774A0" w:rsidRDefault="008774A0" w:rsidP="0019108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2.СЈК 3.2.5.</w:t>
            </w:r>
          </w:p>
          <w:p w14:paraId="4BA58D74" w14:textId="77777777" w:rsidR="008774A0" w:rsidRDefault="008774A0" w:rsidP="0019108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2.СЈК 1.2.6.</w:t>
            </w:r>
          </w:p>
          <w:p w14:paraId="29308BAF" w14:textId="77777777" w:rsidR="008774A0" w:rsidRDefault="008774A0" w:rsidP="0019108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2.СЈК 2.2.6.</w:t>
            </w:r>
          </w:p>
          <w:p w14:paraId="466B8BAB" w14:textId="77777777" w:rsidR="008774A0" w:rsidRDefault="008774A0" w:rsidP="0019108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2.СЈК 3.2.6.</w:t>
            </w:r>
          </w:p>
          <w:p w14:paraId="26DA09D2" w14:textId="77777777" w:rsidR="008774A0" w:rsidRDefault="008774A0" w:rsidP="0019108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2.СЈК 1.2.7.</w:t>
            </w:r>
          </w:p>
          <w:p w14:paraId="15B789F2" w14:textId="77777777" w:rsidR="008774A0" w:rsidRDefault="008774A0" w:rsidP="0019108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2.СЈК 2.2.7.</w:t>
            </w:r>
          </w:p>
          <w:p w14:paraId="3D33B56C" w14:textId="77777777" w:rsidR="008774A0" w:rsidRDefault="008774A0" w:rsidP="0019108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2.СЈК 3.2.7.</w:t>
            </w:r>
          </w:p>
          <w:p w14:paraId="03C3C608" w14:textId="77777777" w:rsidR="008774A0" w:rsidRDefault="008774A0" w:rsidP="0019108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2.СЈК 1.2.8.</w:t>
            </w:r>
          </w:p>
          <w:p w14:paraId="0890D390" w14:textId="77777777" w:rsidR="008774A0" w:rsidRDefault="008774A0" w:rsidP="0019108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2.СЈК 2.2.8.</w:t>
            </w:r>
          </w:p>
          <w:p w14:paraId="3710E6B2" w14:textId="77777777" w:rsidR="008774A0" w:rsidRDefault="008774A0" w:rsidP="0019108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2.СЈК 3.2.8.</w:t>
            </w:r>
          </w:p>
          <w:p w14:paraId="1E6F1B06" w14:textId="77777777" w:rsidR="008774A0" w:rsidRDefault="008774A0" w:rsidP="0019108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2.СЈК 1.2.9.</w:t>
            </w:r>
          </w:p>
          <w:p w14:paraId="276C7F49" w14:textId="77777777" w:rsidR="008774A0" w:rsidRDefault="008774A0" w:rsidP="0019108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2.СЈК 2.2.9.</w:t>
            </w:r>
          </w:p>
          <w:p w14:paraId="085BDFA7" w14:textId="77777777" w:rsidR="008774A0" w:rsidRDefault="008774A0" w:rsidP="0019108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2.СЈК 3.2.9.</w:t>
            </w:r>
          </w:p>
          <w:p w14:paraId="479FABC3" w14:textId="77777777" w:rsidR="008774A0" w:rsidRDefault="008774A0" w:rsidP="0019108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2.СЈК 1.3.3.</w:t>
            </w:r>
          </w:p>
          <w:p w14:paraId="538D241E" w14:textId="77777777" w:rsidR="008774A0" w:rsidRDefault="008774A0" w:rsidP="0019108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2.СЈК 1.3.7.</w:t>
            </w:r>
          </w:p>
          <w:p w14:paraId="68AF694A" w14:textId="77777777" w:rsidR="008774A0" w:rsidRDefault="008774A0" w:rsidP="0019108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2.СЈК 1.3.8.</w:t>
            </w:r>
          </w:p>
          <w:p w14:paraId="2C672648" w14:textId="77777777" w:rsidR="008774A0" w:rsidRDefault="008774A0" w:rsidP="0019108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2.СЈК 2.3.3.</w:t>
            </w:r>
          </w:p>
          <w:p w14:paraId="0C346F4D" w14:textId="77777777" w:rsidR="008774A0" w:rsidRPr="00147359" w:rsidRDefault="008774A0" w:rsidP="001910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2.СЈК 3.3.7.</w:t>
            </w:r>
          </w:p>
        </w:tc>
        <w:tc>
          <w:tcPr>
            <w:tcW w:w="313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9E99F7" w14:textId="77777777" w:rsidR="008774A0" w:rsidRPr="00425E33" w:rsidRDefault="008774A0" w:rsidP="001910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t>Циљ овог модула је упознавање ученика са поетиком књижевности романтизма (стилом,теме жанрови)</w:t>
            </w:r>
          </w:p>
          <w:p w14:paraId="29856D07" w14:textId="77777777" w:rsidR="008774A0" w:rsidRPr="00425E33" w:rsidRDefault="008774A0" w:rsidP="0019108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Неговање опште културе, вештине мишљења и исказивање резултата стеченог знања поводом </w:t>
            </w:r>
            <w:r w:rsidRPr="00425E3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t>универзалних тема у књижевним делима, а кроз које човек језички обликује свој однос према свету, другом човеку, другом народу, духу времена</w:t>
            </w:r>
          </w:p>
          <w:p w14:paraId="7EB46647" w14:textId="77777777" w:rsidR="008774A0" w:rsidRPr="00425E33" w:rsidRDefault="008774A0" w:rsidP="0019108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Уочавање веза нашег романтизма и романтизма у Европи</w:t>
            </w:r>
          </w:p>
          <w:p w14:paraId="69C4AF98" w14:textId="77777777" w:rsidR="008774A0" w:rsidRPr="00425E33" w:rsidRDefault="008774A0" w:rsidP="0019108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Значај слободе у животу и књижевном делу</w:t>
            </w:r>
          </w:p>
          <w:p w14:paraId="39915986" w14:textId="77777777" w:rsidR="008774A0" w:rsidRPr="00425E33" w:rsidRDefault="008774A0" w:rsidP="0019108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Развијање патриотизма на примерима из дела наше и европске књижевности</w:t>
            </w:r>
          </w:p>
          <w:p w14:paraId="18243476" w14:textId="77777777" w:rsidR="008774A0" w:rsidRPr="00425E33" w:rsidRDefault="008774A0" w:rsidP="0019108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Развијање осећања лепог у књижевности</w:t>
            </w:r>
          </w:p>
          <w:p w14:paraId="3FFD50FC" w14:textId="77777777" w:rsidR="008774A0" w:rsidRPr="00425E33" w:rsidRDefault="008774A0" w:rsidP="001910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Усавршавање перцептивне моћи у доживљавању књижевних дела епохе романтизма</w:t>
            </w:r>
          </w:p>
        </w:tc>
        <w:tc>
          <w:tcPr>
            <w:tcW w:w="110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189D46" w14:textId="77777777" w:rsidR="008774A0" w:rsidRPr="00425E33" w:rsidRDefault="008774A0" w:rsidP="00191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425E33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lastRenderedPageBreak/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4</w:t>
            </w:r>
          </w:p>
        </w:tc>
        <w:tc>
          <w:tcPr>
            <w:tcW w:w="104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567C70" w14:textId="77777777" w:rsidR="008774A0" w:rsidRPr="00425E33" w:rsidRDefault="008774A0" w:rsidP="001910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71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F0D82F" w14:textId="77777777" w:rsidR="008774A0" w:rsidRPr="00425E33" w:rsidRDefault="008774A0" w:rsidP="00191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6</w:t>
            </w:r>
          </w:p>
        </w:tc>
        <w:tc>
          <w:tcPr>
            <w:tcW w:w="99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A27AE3" w14:textId="77777777" w:rsidR="008774A0" w:rsidRPr="00425E33" w:rsidRDefault="008774A0" w:rsidP="00191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425E33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8</w:t>
            </w:r>
          </w:p>
        </w:tc>
        <w:tc>
          <w:tcPr>
            <w:tcW w:w="114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11AF3" w14:textId="77777777" w:rsidR="008774A0" w:rsidRPr="00425E33" w:rsidRDefault="008774A0" w:rsidP="00191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3B6DE" w14:textId="77777777" w:rsidR="008774A0" w:rsidRPr="00425E33" w:rsidRDefault="008774A0" w:rsidP="00191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330B2D47" w14:textId="77777777" w:rsidR="008774A0" w:rsidRPr="00425E33" w:rsidRDefault="008774A0" w:rsidP="00191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8774A0" w:rsidRPr="00425E33" w14:paraId="5BF00E14" w14:textId="77777777" w:rsidTr="00D47839">
        <w:trPr>
          <w:trHeight w:val="326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55BC5C36" w14:textId="77777777" w:rsidR="008774A0" w:rsidRPr="00425E33" w:rsidRDefault="008774A0" w:rsidP="0019108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362A78E2" w14:textId="77777777" w:rsidR="008774A0" w:rsidRPr="00425E33" w:rsidRDefault="008774A0" w:rsidP="0019108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4162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166C33D8" w14:textId="77777777" w:rsidR="008774A0" w:rsidRPr="00425E33" w:rsidRDefault="008774A0" w:rsidP="00191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10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500DB2B8" w14:textId="77777777" w:rsidR="008774A0" w:rsidRPr="00425E33" w:rsidRDefault="008774A0" w:rsidP="00191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61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388E2119" w14:textId="77777777" w:rsidR="008774A0" w:rsidRPr="00425E33" w:rsidRDefault="008774A0" w:rsidP="00191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20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14:paraId="3F989745" w14:textId="77777777" w:rsidR="008774A0" w:rsidRPr="00425E33" w:rsidRDefault="008774A0" w:rsidP="00191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8774A0" w:rsidRPr="00425E33" w14:paraId="5E506B09" w14:textId="77777777" w:rsidTr="00D47839">
        <w:trPr>
          <w:trHeight w:val="784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2358F134" w14:textId="77777777" w:rsidR="008774A0" w:rsidRPr="00425E33" w:rsidRDefault="008774A0" w:rsidP="0019108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262A2CDC" w14:textId="77777777" w:rsidR="008774A0" w:rsidRPr="00425E33" w:rsidRDefault="008774A0" w:rsidP="0019108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4162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07CD03" w14:textId="77777777" w:rsidR="008774A0" w:rsidRPr="00425E33" w:rsidRDefault="008774A0" w:rsidP="007874EC">
            <w:pPr>
              <w:numPr>
                <w:ilvl w:val="0"/>
                <w:numId w:val="71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Познавање стилске, тематске и жанровске карактеристике епохе романтизма</w:t>
            </w:r>
          </w:p>
          <w:p w14:paraId="3550C4CE" w14:textId="77777777" w:rsidR="008774A0" w:rsidRPr="00425E33" w:rsidRDefault="008774A0" w:rsidP="007874EC">
            <w:pPr>
              <w:numPr>
                <w:ilvl w:val="0"/>
                <w:numId w:val="7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На универзалним темама из књижевних делаепохе романтизма развити и унапредити свој однос према другим људима, народима, земљама и духу времена епохе, као и сопственом времену и савременицима</w:t>
            </w:r>
          </w:p>
          <w:p w14:paraId="769AEF12" w14:textId="77777777" w:rsidR="008774A0" w:rsidRPr="00425E33" w:rsidRDefault="008774A0" w:rsidP="007874EC">
            <w:pPr>
              <w:numPr>
                <w:ilvl w:val="0"/>
                <w:numId w:val="7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Познавати везе наше културе и књижевности епохе са европском књижевношћу у доба романтизма</w:t>
            </w:r>
          </w:p>
          <w:p w14:paraId="30D27662" w14:textId="77777777" w:rsidR="008774A0" w:rsidRPr="00425E33" w:rsidRDefault="008774A0" w:rsidP="007874EC">
            <w:pPr>
              <w:numPr>
                <w:ilvl w:val="0"/>
                <w:numId w:val="7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t>Познавати путеве идеја и страних утицаја на наше романтичарско књижевно стваралаштво</w:t>
            </w:r>
          </w:p>
          <w:p w14:paraId="1514565C" w14:textId="77777777" w:rsidR="008774A0" w:rsidRPr="00425E33" w:rsidRDefault="008774A0" w:rsidP="007874EC">
            <w:pPr>
              <w:numPr>
                <w:ilvl w:val="0"/>
                <w:numId w:val="7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Имати изграђен естетски доживљај уметничког дела</w:t>
            </w:r>
          </w:p>
          <w:p w14:paraId="4841C935" w14:textId="77777777" w:rsidR="008774A0" w:rsidRPr="00425E33" w:rsidRDefault="008774A0" w:rsidP="007874EC">
            <w:pPr>
              <w:numPr>
                <w:ilvl w:val="0"/>
                <w:numId w:val="7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Изградити однос према језичком благу своје националне књижевности</w:t>
            </w:r>
          </w:p>
          <w:p w14:paraId="1ED0E287" w14:textId="77777777" w:rsidR="008774A0" w:rsidRPr="00425E33" w:rsidRDefault="008774A0" w:rsidP="007874EC">
            <w:pPr>
              <w:numPr>
                <w:ilvl w:val="0"/>
                <w:numId w:val="7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Стећи вештину лепог говорења</w:t>
            </w:r>
          </w:p>
          <w:p w14:paraId="4E8F1A93" w14:textId="77777777" w:rsidR="008774A0" w:rsidRPr="00425E33" w:rsidRDefault="008774A0" w:rsidP="007874EC">
            <w:pPr>
              <w:numPr>
                <w:ilvl w:val="0"/>
                <w:numId w:val="7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Усавршити моћ запажања</w:t>
            </w:r>
          </w:p>
          <w:p w14:paraId="62FB68D2" w14:textId="77777777" w:rsidR="008774A0" w:rsidRPr="00425E33" w:rsidRDefault="008774A0" w:rsidP="007874EC">
            <w:pPr>
              <w:numPr>
                <w:ilvl w:val="0"/>
                <w:numId w:val="69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 разумевања књижевних текстова епохеЗнати и разумети поетику епохе барока и класицизма у Европи</w:t>
            </w:r>
          </w:p>
          <w:p w14:paraId="61F11DF3" w14:textId="77777777" w:rsidR="008774A0" w:rsidRPr="00425E33" w:rsidRDefault="008774A0" w:rsidP="007874EC">
            <w:pPr>
              <w:numPr>
                <w:ilvl w:val="0"/>
                <w:numId w:val="70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Знати да повеже европске тенденције епохе са појавама у нашој књижевности и култури 17. и 18. Века</w:t>
            </w:r>
          </w:p>
        </w:tc>
        <w:tc>
          <w:tcPr>
            <w:tcW w:w="210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16CF10" w14:textId="77777777" w:rsidR="008774A0" w:rsidRPr="00425E33" w:rsidRDefault="008774A0" w:rsidP="008774A0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t>фронтални</w:t>
            </w:r>
          </w:p>
          <w:p w14:paraId="58128635" w14:textId="77777777" w:rsidR="008774A0" w:rsidRPr="00425E33" w:rsidRDefault="008774A0" w:rsidP="008774A0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25E3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групни</w:t>
            </w:r>
          </w:p>
          <w:p w14:paraId="59B38096" w14:textId="77777777" w:rsidR="008774A0" w:rsidRPr="00425E33" w:rsidRDefault="008774A0" w:rsidP="008774A0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25E3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индивидуални</w:t>
            </w:r>
          </w:p>
          <w:p w14:paraId="5658D275" w14:textId="77777777" w:rsidR="008774A0" w:rsidRPr="00425E33" w:rsidRDefault="008774A0" w:rsidP="008774A0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425E33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у пару</w:t>
            </w:r>
          </w:p>
        </w:tc>
        <w:tc>
          <w:tcPr>
            <w:tcW w:w="2861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8EB5C9" w14:textId="77777777" w:rsidR="008774A0" w:rsidRPr="00425E33" w:rsidRDefault="008774A0" w:rsidP="00191081">
            <w:pPr>
              <w:numPr>
                <w:ilvl w:val="0"/>
                <w:numId w:val="5"/>
              </w:numPr>
              <w:tabs>
                <w:tab w:val="clear" w:pos="360"/>
              </w:tabs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монолошко – дијалошка</w:t>
            </w:r>
          </w:p>
          <w:p w14:paraId="05E0AD59" w14:textId="77777777" w:rsidR="008774A0" w:rsidRPr="00425E33" w:rsidRDefault="008774A0" w:rsidP="00191081">
            <w:pPr>
              <w:numPr>
                <w:ilvl w:val="0"/>
                <w:numId w:val="5"/>
              </w:numPr>
              <w:tabs>
                <w:tab w:val="clear" w:pos="360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текст – метода</w:t>
            </w:r>
          </w:p>
          <w:p w14:paraId="1766F432" w14:textId="77777777" w:rsidR="008774A0" w:rsidRPr="00425E33" w:rsidRDefault="008774A0" w:rsidP="008774A0">
            <w:pPr>
              <w:numPr>
                <w:ilvl w:val="0"/>
                <w:numId w:val="10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демонстративне</w:t>
            </w:r>
          </w:p>
        </w:tc>
        <w:tc>
          <w:tcPr>
            <w:tcW w:w="220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14:paraId="63B2D2DE" w14:textId="77777777" w:rsidR="008774A0" w:rsidRPr="00425E33" w:rsidRDefault="008774A0" w:rsidP="008774A0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октобар, новембар, децембар</w:t>
            </w:r>
          </w:p>
        </w:tc>
      </w:tr>
      <w:tr w:rsidR="008774A0" w:rsidRPr="00425E33" w14:paraId="744551B4" w14:textId="77777777" w:rsidTr="00D47839">
        <w:trPr>
          <w:trHeight w:val="386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4E2710AF" w14:textId="77777777" w:rsidR="008774A0" w:rsidRPr="00425E33" w:rsidRDefault="008774A0" w:rsidP="0019108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4BB7F04D" w14:textId="77777777" w:rsidR="008774A0" w:rsidRPr="00425E33" w:rsidRDefault="008774A0" w:rsidP="0019108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30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6A8A94EF" w14:textId="77777777" w:rsidR="008774A0" w:rsidRPr="00425E33" w:rsidRDefault="008774A0" w:rsidP="00191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191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6180824B" w14:textId="77777777" w:rsidR="008774A0" w:rsidRPr="00425E33" w:rsidRDefault="008774A0" w:rsidP="00191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5064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14:paraId="1A135F8D" w14:textId="77777777" w:rsidR="008774A0" w:rsidRPr="00425E33" w:rsidRDefault="008774A0" w:rsidP="00191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8774A0" w:rsidRPr="00425E33" w14:paraId="6D662D92" w14:textId="77777777" w:rsidTr="00D47839">
        <w:trPr>
          <w:trHeight w:val="784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225C4A0C" w14:textId="77777777" w:rsidR="008774A0" w:rsidRPr="00425E33" w:rsidRDefault="008774A0" w:rsidP="0019108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49917850" w14:textId="77777777" w:rsidR="008774A0" w:rsidRPr="00425E33" w:rsidRDefault="008774A0" w:rsidP="0019108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3072" w:type="dxa"/>
            <w:gridSpan w:val="8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14:paraId="6CC1799D" w14:textId="77777777" w:rsidR="008774A0" w:rsidRPr="00425E33" w:rsidRDefault="008774A0" w:rsidP="008774A0">
            <w:pPr>
              <w:numPr>
                <w:ilvl w:val="0"/>
                <w:numId w:val="6"/>
              </w:numPr>
              <w:tabs>
                <w:tab w:val="num" w:pos="360"/>
              </w:tabs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5E3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читанка</w:t>
            </w:r>
          </w:p>
          <w:p w14:paraId="55637318" w14:textId="77777777" w:rsidR="008774A0" w:rsidRPr="00425E33" w:rsidRDefault="008774A0" w:rsidP="008774A0">
            <w:pPr>
              <w:numPr>
                <w:ilvl w:val="0"/>
                <w:numId w:val="6"/>
              </w:numPr>
              <w:tabs>
                <w:tab w:val="num" w:pos="360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видео – бим</w:t>
            </w:r>
          </w:p>
          <w:p w14:paraId="634351AF" w14:textId="77777777" w:rsidR="008774A0" w:rsidRPr="005F2C2C" w:rsidRDefault="008774A0" w:rsidP="00191081">
            <w:pPr>
              <w:numPr>
                <w:ilvl w:val="0"/>
                <w:numId w:val="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5F2C2C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презентације</w:t>
            </w:r>
          </w:p>
          <w:p w14:paraId="28A18AFB" w14:textId="77777777" w:rsidR="008774A0" w:rsidRPr="005F2C2C" w:rsidRDefault="008774A0" w:rsidP="00191081">
            <w:pPr>
              <w:numPr>
                <w:ilvl w:val="0"/>
                <w:numId w:val="5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5F2C2C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 xml:space="preserve">наставни листови </w:t>
            </w:r>
          </w:p>
          <w:p w14:paraId="164EF4B0" w14:textId="5B2A7E67" w:rsidR="008774A0" w:rsidRPr="00425E33" w:rsidRDefault="008774A0" w:rsidP="008774A0">
            <w:pPr>
              <w:numPr>
                <w:ilvl w:val="0"/>
                <w:numId w:val="5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истраживачки задаци</w:t>
            </w:r>
          </w:p>
        </w:tc>
        <w:tc>
          <w:tcPr>
            <w:tcW w:w="3191" w:type="dxa"/>
            <w:gridSpan w:val="19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14:paraId="6E0DBA42" w14:textId="77777777" w:rsidR="008774A0" w:rsidRPr="00425E33" w:rsidRDefault="008774A0" w:rsidP="008774A0">
            <w:pPr>
              <w:numPr>
                <w:ilvl w:val="0"/>
                <w:numId w:val="12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Историја</w:t>
            </w:r>
          </w:p>
          <w:p w14:paraId="1FAF6A44" w14:textId="77777777" w:rsidR="008774A0" w:rsidRPr="00425E33" w:rsidRDefault="008774A0" w:rsidP="008774A0">
            <w:pPr>
              <w:numPr>
                <w:ilvl w:val="0"/>
                <w:numId w:val="12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уметност</w:t>
            </w:r>
          </w:p>
        </w:tc>
        <w:tc>
          <w:tcPr>
            <w:tcW w:w="5064" w:type="dxa"/>
            <w:gridSpan w:val="25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14:paraId="278C88F3" w14:textId="77777777" w:rsidR="008774A0" w:rsidRPr="00425E33" w:rsidRDefault="008774A0" w:rsidP="008774A0">
            <w:pPr>
              <w:numPr>
                <w:ilvl w:val="0"/>
                <w:numId w:val="8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усмено излагање</w:t>
            </w:r>
          </w:p>
          <w:p w14:paraId="556E8860" w14:textId="77777777" w:rsidR="008774A0" w:rsidRPr="00425E33" w:rsidRDefault="008774A0" w:rsidP="008774A0">
            <w:pPr>
              <w:numPr>
                <w:ilvl w:val="0"/>
                <w:numId w:val="8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активност на часу</w:t>
            </w:r>
          </w:p>
          <w:p w14:paraId="0C72AA43" w14:textId="77777777" w:rsidR="008774A0" w:rsidRPr="00425E33" w:rsidRDefault="008774A0" w:rsidP="008774A0">
            <w:pPr>
              <w:numPr>
                <w:ilvl w:val="0"/>
                <w:numId w:val="8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домаћи задаци</w:t>
            </w:r>
          </w:p>
          <w:p w14:paraId="25FA8896" w14:textId="77777777" w:rsidR="008774A0" w:rsidRPr="00425E33" w:rsidRDefault="008774A0" w:rsidP="008774A0">
            <w:pPr>
              <w:numPr>
                <w:ilvl w:val="0"/>
                <w:numId w:val="8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тест</w:t>
            </w:r>
          </w:p>
          <w:p w14:paraId="6F10AA67" w14:textId="7A8A6CE2" w:rsidR="008774A0" w:rsidRPr="00425E33" w:rsidRDefault="008774A0" w:rsidP="008774A0">
            <w:pPr>
              <w:numPr>
                <w:ilvl w:val="0"/>
                <w:numId w:val="29"/>
              </w:numPr>
              <w:tabs>
                <w:tab w:val="clear" w:pos="360"/>
              </w:tabs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8774A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есеј</w:t>
            </w:r>
          </w:p>
        </w:tc>
      </w:tr>
      <w:tr w:rsidR="008774A0" w:rsidRPr="00425E33" w14:paraId="0ED5B3D5" w14:textId="77777777" w:rsidTr="00D47839">
        <w:tc>
          <w:tcPr>
            <w:tcW w:w="583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03EF397F" w14:textId="77777777" w:rsidR="008774A0" w:rsidRPr="00425E33" w:rsidRDefault="008774A0" w:rsidP="00191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08" w:type="dxa"/>
            <w:gridSpan w:val="2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0B7D6F91" w14:textId="77777777" w:rsidR="008774A0" w:rsidRPr="00425E33" w:rsidRDefault="008774A0" w:rsidP="00191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2594" w:type="dxa"/>
            <w:gridSpan w:val="3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662DCA84" w14:textId="77777777" w:rsidR="008774A0" w:rsidRPr="00425E33" w:rsidRDefault="008774A0" w:rsidP="00191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733" w:type="dxa"/>
            <w:gridSpan w:val="49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14:paraId="05BF16AE" w14:textId="77777777" w:rsidR="008774A0" w:rsidRPr="00425E33" w:rsidRDefault="008774A0" w:rsidP="00191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8774A0" w:rsidRPr="00425E33" w14:paraId="7518127C" w14:textId="77777777" w:rsidTr="00D47839">
        <w:trPr>
          <w:trHeight w:val="645"/>
        </w:trPr>
        <w:tc>
          <w:tcPr>
            <w:tcW w:w="0" w:type="auto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60A2B5" w14:textId="77777777" w:rsidR="008774A0" w:rsidRPr="00425E33" w:rsidRDefault="008774A0" w:rsidP="001910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2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4ED9AA" w14:textId="77777777" w:rsidR="008774A0" w:rsidRPr="00425E33" w:rsidRDefault="008774A0" w:rsidP="001910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3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01156B" w14:textId="77777777" w:rsidR="008774A0" w:rsidRPr="00425E33" w:rsidRDefault="008774A0" w:rsidP="001910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07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599F685C" w14:textId="77777777" w:rsidR="008774A0" w:rsidRPr="00425E33" w:rsidRDefault="008774A0" w:rsidP="00191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03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53737DFE" w14:textId="77777777" w:rsidR="008774A0" w:rsidRPr="00425E33" w:rsidRDefault="008774A0" w:rsidP="00191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7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10B55AAF" w14:textId="77777777" w:rsidR="008774A0" w:rsidRPr="00425E33" w:rsidRDefault="008774A0" w:rsidP="00191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1864A426" w14:textId="77777777" w:rsidR="008774A0" w:rsidRPr="00425E33" w:rsidRDefault="008774A0" w:rsidP="00191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7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67F9FE99" w14:textId="77777777" w:rsidR="008774A0" w:rsidRPr="00425E33" w:rsidRDefault="008774A0" w:rsidP="00191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7CA927A4" w14:textId="77777777" w:rsidR="008774A0" w:rsidRPr="00425E33" w:rsidRDefault="008774A0" w:rsidP="00191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0062CCA5" w14:textId="77777777" w:rsidR="008774A0" w:rsidRPr="00425E33" w:rsidRDefault="008774A0" w:rsidP="00191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8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14:paraId="69519867" w14:textId="77777777" w:rsidR="008774A0" w:rsidRPr="00425E33" w:rsidRDefault="008774A0" w:rsidP="00191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7A5085AD" w14:textId="77777777" w:rsidR="008774A0" w:rsidRPr="00425E33" w:rsidRDefault="008774A0" w:rsidP="0019108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14:paraId="7E253967" w14:textId="77777777" w:rsidR="008774A0" w:rsidRPr="00425E33" w:rsidRDefault="008774A0" w:rsidP="00191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8774A0" w:rsidRPr="00425E33" w14:paraId="0F32B627" w14:textId="77777777" w:rsidTr="00D47839">
        <w:trPr>
          <w:trHeight w:val="784"/>
        </w:trPr>
        <w:tc>
          <w:tcPr>
            <w:tcW w:w="583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14:paraId="378A18CE" w14:textId="77777777" w:rsidR="008774A0" w:rsidRPr="00425E33" w:rsidRDefault="008774A0" w:rsidP="00191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425E33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3</w:t>
            </w:r>
          </w:p>
        </w:tc>
        <w:tc>
          <w:tcPr>
            <w:tcW w:w="230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14:paraId="47E6771E" w14:textId="77777777" w:rsidR="008774A0" w:rsidRDefault="008774A0" w:rsidP="0019108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BA"/>
              </w:rPr>
            </w:pPr>
            <w:r w:rsidRPr="00147359">
              <w:rPr>
                <w:rFonts w:ascii="Times New Roman" w:hAnsi="Times New Roman" w:cs="Times New Roman"/>
                <w:b/>
                <w:sz w:val="24"/>
                <w:szCs w:val="24"/>
                <w:lang w:val="sr-Cyrl-BA"/>
              </w:rPr>
              <w:t>Реализам</w:t>
            </w:r>
          </w:p>
          <w:p w14:paraId="6F74A365" w14:textId="77777777" w:rsidR="008774A0" w:rsidRDefault="008774A0" w:rsidP="0019108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BA"/>
              </w:rPr>
            </w:pPr>
          </w:p>
          <w:p w14:paraId="68AD504D" w14:textId="77777777" w:rsidR="008774A0" w:rsidRDefault="008774A0" w:rsidP="0019108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B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BA"/>
              </w:rPr>
              <w:t>Стандарди:</w:t>
            </w:r>
          </w:p>
          <w:p w14:paraId="5BEE887E" w14:textId="77777777" w:rsidR="008774A0" w:rsidRDefault="008774A0" w:rsidP="0019108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2.СЈК 1.2.1.</w:t>
            </w:r>
          </w:p>
          <w:p w14:paraId="68F7208A" w14:textId="77777777" w:rsidR="008774A0" w:rsidRDefault="008774A0" w:rsidP="0019108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2.СЈК 2.2.1.</w:t>
            </w:r>
          </w:p>
          <w:p w14:paraId="6BA83502" w14:textId="77777777" w:rsidR="008774A0" w:rsidRDefault="008774A0" w:rsidP="0019108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2.СЈК 3.2.1.</w:t>
            </w:r>
          </w:p>
          <w:p w14:paraId="2F0676A1" w14:textId="77777777" w:rsidR="008774A0" w:rsidRDefault="008774A0" w:rsidP="0019108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2.СЈК 1.2.2.</w:t>
            </w:r>
          </w:p>
          <w:p w14:paraId="2601BD5B" w14:textId="77777777" w:rsidR="008774A0" w:rsidRDefault="008774A0" w:rsidP="0019108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2.СЈК 2.2.2.</w:t>
            </w:r>
          </w:p>
          <w:p w14:paraId="2BCA0EBF" w14:textId="77777777" w:rsidR="008774A0" w:rsidRDefault="008774A0" w:rsidP="0019108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2.СЈК 3.2.2.</w:t>
            </w:r>
          </w:p>
          <w:p w14:paraId="01A48231" w14:textId="77777777" w:rsidR="008774A0" w:rsidRDefault="008774A0" w:rsidP="0019108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2.СЈК 1.2.3.</w:t>
            </w:r>
          </w:p>
          <w:p w14:paraId="1F234C3F" w14:textId="77777777" w:rsidR="008774A0" w:rsidRDefault="008774A0" w:rsidP="0019108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2.СЈК 2.2.3.</w:t>
            </w:r>
          </w:p>
          <w:p w14:paraId="2830DA71" w14:textId="77777777" w:rsidR="008774A0" w:rsidRDefault="008774A0" w:rsidP="0019108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2.СЈК 3.2.3.</w:t>
            </w:r>
          </w:p>
          <w:p w14:paraId="7538DFF3" w14:textId="77777777" w:rsidR="008774A0" w:rsidRDefault="008774A0" w:rsidP="0019108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2.СЈК 1.2.4.</w:t>
            </w:r>
          </w:p>
          <w:p w14:paraId="21F46CFF" w14:textId="77777777" w:rsidR="008774A0" w:rsidRDefault="008774A0" w:rsidP="0019108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2.СЈК 2.2.4.</w:t>
            </w:r>
          </w:p>
          <w:p w14:paraId="39062A4F" w14:textId="77777777" w:rsidR="008774A0" w:rsidRDefault="008774A0" w:rsidP="0019108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2.СЈК 3.2.4.</w:t>
            </w:r>
          </w:p>
          <w:p w14:paraId="3C91F0F7" w14:textId="77777777" w:rsidR="008774A0" w:rsidRDefault="008774A0" w:rsidP="0019108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2.СЈК 1.2.5.</w:t>
            </w:r>
          </w:p>
          <w:p w14:paraId="45D60C85" w14:textId="77777777" w:rsidR="008774A0" w:rsidRDefault="008774A0" w:rsidP="0019108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2.СЈК 2.2.5.</w:t>
            </w:r>
          </w:p>
          <w:p w14:paraId="3FAB2D86" w14:textId="77777777" w:rsidR="008774A0" w:rsidRDefault="008774A0" w:rsidP="0019108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2.СЈК 3.2.5.</w:t>
            </w:r>
          </w:p>
          <w:p w14:paraId="24FE340A" w14:textId="77777777" w:rsidR="008774A0" w:rsidRDefault="008774A0" w:rsidP="0019108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2.СЈК 1.2.6.</w:t>
            </w:r>
          </w:p>
          <w:p w14:paraId="471F2C9D" w14:textId="77777777" w:rsidR="008774A0" w:rsidRDefault="008774A0" w:rsidP="0019108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2.СЈК 2.2.6.</w:t>
            </w:r>
          </w:p>
          <w:p w14:paraId="11FF59BB" w14:textId="77777777" w:rsidR="008774A0" w:rsidRDefault="008774A0" w:rsidP="0019108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2.СЈК 3.2.6.</w:t>
            </w:r>
          </w:p>
          <w:p w14:paraId="0C22147B" w14:textId="77777777" w:rsidR="008774A0" w:rsidRDefault="008774A0" w:rsidP="0019108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2.СЈК 1.2.7.</w:t>
            </w:r>
          </w:p>
          <w:p w14:paraId="12787958" w14:textId="77777777" w:rsidR="008774A0" w:rsidRDefault="008774A0" w:rsidP="0019108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2.СЈК 2.2.7.</w:t>
            </w:r>
          </w:p>
          <w:p w14:paraId="32D3E376" w14:textId="77777777" w:rsidR="008774A0" w:rsidRDefault="008774A0" w:rsidP="0019108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2.СЈК 3.2.7.</w:t>
            </w:r>
          </w:p>
          <w:p w14:paraId="05C9EC14" w14:textId="77777777" w:rsidR="008774A0" w:rsidRDefault="008774A0" w:rsidP="0019108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2.СЈК 1.2.8.</w:t>
            </w:r>
          </w:p>
          <w:p w14:paraId="2E72764F" w14:textId="77777777" w:rsidR="008774A0" w:rsidRDefault="008774A0" w:rsidP="0019108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2.СЈК 2.2.8.</w:t>
            </w:r>
          </w:p>
          <w:p w14:paraId="783193A1" w14:textId="77777777" w:rsidR="008774A0" w:rsidRDefault="008774A0" w:rsidP="0019108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2.СЈК 3.2.8.</w:t>
            </w:r>
          </w:p>
          <w:p w14:paraId="20F98D03" w14:textId="77777777" w:rsidR="008774A0" w:rsidRDefault="008774A0" w:rsidP="0019108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2.СЈК 1.2.9.</w:t>
            </w:r>
          </w:p>
          <w:p w14:paraId="20A379F1" w14:textId="77777777" w:rsidR="008774A0" w:rsidRDefault="008774A0" w:rsidP="0019108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2.СЈК 2.2.9.</w:t>
            </w:r>
          </w:p>
          <w:p w14:paraId="3A89E1D3" w14:textId="77777777" w:rsidR="008774A0" w:rsidRDefault="008774A0" w:rsidP="0019108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2.СЈК 3.2.9.</w:t>
            </w:r>
          </w:p>
          <w:p w14:paraId="56A93C3C" w14:textId="77777777" w:rsidR="008774A0" w:rsidRDefault="008774A0" w:rsidP="0019108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2.СЈК 1.3.3.</w:t>
            </w:r>
          </w:p>
          <w:p w14:paraId="3578A8CF" w14:textId="77777777" w:rsidR="008774A0" w:rsidRDefault="008774A0" w:rsidP="0019108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2.СЈК 1.3.7.</w:t>
            </w:r>
          </w:p>
          <w:p w14:paraId="70F0CCF6" w14:textId="77777777" w:rsidR="008774A0" w:rsidRDefault="008774A0" w:rsidP="0019108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2.СЈК 1.3.8.</w:t>
            </w:r>
          </w:p>
          <w:p w14:paraId="60F3E94F" w14:textId="77777777" w:rsidR="008774A0" w:rsidRDefault="008774A0" w:rsidP="0019108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2.СЈК 2.3.3.</w:t>
            </w:r>
          </w:p>
          <w:p w14:paraId="084A63EE" w14:textId="77777777" w:rsidR="008774A0" w:rsidRPr="00147359" w:rsidRDefault="008774A0" w:rsidP="001910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2.СЈК 3.3.7.</w:t>
            </w:r>
          </w:p>
        </w:tc>
        <w:tc>
          <w:tcPr>
            <w:tcW w:w="25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E847FA" w14:textId="77777777" w:rsidR="008774A0" w:rsidRPr="00425E33" w:rsidRDefault="008774A0" w:rsidP="007874EC">
            <w:pPr>
              <w:numPr>
                <w:ilvl w:val="0"/>
                <w:numId w:val="72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t xml:space="preserve">Упознавање ученика са карактеристикама </w:t>
            </w:r>
            <w:r w:rsidRPr="00425E3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t>књижевне епохе реализма</w:t>
            </w:r>
          </w:p>
          <w:p w14:paraId="721E033B" w14:textId="77777777" w:rsidR="008774A0" w:rsidRPr="00425E33" w:rsidRDefault="008774A0" w:rsidP="007874EC">
            <w:pPr>
              <w:numPr>
                <w:ilvl w:val="0"/>
                <w:numId w:val="72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Развијање и неговање осећаја за естетске и моралне вредности епохе</w:t>
            </w:r>
          </w:p>
          <w:p w14:paraId="046EDE3B" w14:textId="77777777" w:rsidR="008774A0" w:rsidRPr="00425E33" w:rsidRDefault="008774A0" w:rsidP="007874EC">
            <w:pPr>
              <w:numPr>
                <w:ilvl w:val="0"/>
                <w:numId w:val="72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Утицај реализма на укупну културну баштину света</w:t>
            </w:r>
          </w:p>
          <w:p w14:paraId="2C503136" w14:textId="77777777" w:rsidR="008774A0" w:rsidRPr="00425E33" w:rsidRDefault="008774A0" w:rsidP="007874EC">
            <w:pPr>
              <w:numPr>
                <w:ilvl w:val="0"/>
                <w:numId w:val="68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Уочавање веза између европског и нашег реализма и утицај европске књижевне епохе на српску књижевност 19.века</w:t>
            </w:r>
          </w:p>
        </w:tc>
        <w:tc>
          <w:tcPr>
            <w:tcW w:w="107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7CABCD" w14:textId="77777777" w:rsidR="008774A0" w:rsidRPr="00425E33" w:rsidRDefault="008774A0" w:rsidP="00191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425E33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lastRenderedPageBreak/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7</w:t>
            </w:r>
          </w:p>
        </w:tc>
        <w:tc>
          <w:tcPr>
            <w:tcW w:w="103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D7A061" w14:textId="77777777" w:rsidR="008774A0" w:rsidRPr="00425E33" w:rsidRDefault="008774A0" w:rsidP="001910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7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3078F7" w14:textId="77777777" w:rsidR="008774A0" w:rsidRPr="00425E33" w:rsidRDefault="008774A0" w:rsidP="00191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7</w:t>
            </w:r>
          </w:p>
        </w:tc>
        <w:tc>
          <w:tcPr>
            <w:tcW w:w="9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9D5966" w14:textId="77777777" w:rsidR="008774A0" w:rsidRPr="00425E33" w:rsidRDefault="008774A0" w:rsidP="00191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425E33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20</w:t>
            </w:r>
          </w:p>
        </w:tc>
        <w:tc>
          <w:tcPr>
            <w:tcW w:w="117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B6456" w14:textId="77777777" w:rsidR="008774A0" w:rsidRPr="00425E33" w:rsidRDefault="008774A0" w:rsidP="00191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C51F9E" w14:textId="77777777" w:rsidR="008774A0" w:rsidRPr="00425E33" w:rsidRDefault="008774A0" w:rsidP="00191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8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2D5ACB37" w14:textId="77777777" w:rsidR="008774A0" w:rsidRPr="00425E33" w:rsidRDefault="008774A0" w:rsidP="00191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8774A0" w:rsidRPr="00425E33" w14:paraId="7DB41828" w14:textId="77777777" w:rsidTr="00D47839">
        <w:trPr>
          <w:trHeight w:val="326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2782C059" w14:textId="77777777" w:rsidR="008774A0" w:rsidRPr="00425E33" w:rsidRDefault="008774A0" w:rsidP="0019108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5E19E96D" w14:textId="77777777" w:rsidR="008774A0" w:rsidRPr="00425E33" w:rsidRDefault="008774A0" w:rsidP="0019108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359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231CE54C" w14:textId="77777777" w:rsidR="008774A0" w:rsidRPr="00425E33" w:rsidRDefault="008774A0" w:rsidP="00191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11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26956143" w14:textId="77777777" w:rsidR="008774A0" w:rsidRPr="00425E33" w:rsidRDefault="008774A0" w:rsidP="00191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66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4BC11A36" w14:textId="77777777" w:rsidR="008774A0" w:rsidRPr="00425E33" w:rsidRDefault="008774A0" w:rsidP="00191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74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14:paraId="4A175F69" w14:textId="77777777" w:rsidR="008774A0" w:rsidRPr="00425E33" w:rsidRDefault="008774A0" w:rsidP="00191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8774A0" w:rsidRPr="00425E33" w14:paraId="6493E0FF" w14:textId="77777777" w:rsidTr="00D47839">
        <w:trPr>
          <w:trHeight w:val="784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010FAEA5" w14:textId="77777777" w:rsidR="008774A0" w:rsidRPr="00425E33" w:rsidRDefault="008774A0" w:rsidP="0019108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51ABAA03" w14:textId="77777777" w:rsidR="008774A0" w:rsidRPr="00425E33" w:rsidRDefault="008774A0" w:rsidP="0019108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359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A6062A" w14:textId="77777777" w:rsidR="008774A0" w:rsidRPr="00425E33" w:rsidRDefault="008774A0" w:rsidP="007874EC">
            <w:pPr>
              <w:numPr>
                <w:ilvl w:val="0"/>
                <w:numId w:val="72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Научити стилске, тематске и жанровске карактеристике реализма и схватити разлоге који су довели до њих</w:t>
            </w:r>
          </w:p>
          <w:p w14:paraId="19474CBB" w14:textId="77777777" w:rsidR="008774A0" w:rsidRPr="00425E33" w:rsidRDefault="008774A0" w:rsidP="007874EC">
            <w:pPr>
              <w:numPr>
                <w:ilvl w:val="0"/>
                <w:numId w:val="72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Спознати естетске  и моралне вредности епохе</w:t>
            </w:r>
          </w:p>
          <w:p w14:paraId="5F5762BF" w14:textId="77777777" w:rsidR="008774A0" w:rsidRPr="00425E33" w:rsidRDefault="008774A0" w:rsidP="007874EC">
            <w:pPr>
              <w:numPr>
                <w:ilvl w:val="0"/>
                <w:numId w:val="72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Прихватити светску књижевну баштину епохе, проценити њен удео у светској културној баштини и прихватити је као своју личну културну баштину</w:t>
            </w:r>
          </w:p>
          <w:p w14:paraId="367417CC" w14:textId="77777777" w:rsidR="008774A0" w:rsidRPr="00425E33" w:rsidRDefault="008774A0" w:rsidP="007874EC">
            <w:pPr>
              <w:numPr>
                <w:ilvl w:val="0"/>
                <w:numId w:val="70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Уочити везе између нашег и европског реализма, као </w:t>
            </w:r>
            <w:r w:rsidRPr="00425E3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t>и утицај европске књижевности реализма</w:t>
            </w:r>
          </w:p>
        </w:tc>
        <w:tc>
          <w:tcPr>
            <w:tcW w:w="211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C1C1DB" w14:textId="77777777" w:rsidR="008774A0" w:rsidRPr="00425E33" w:rsidRDefault="008774A0" w:rsidP="008774A0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t>фронтални</w:t>
            </w:r>
          </w:p>
          <w:p w14:paraId="0A36B2BF" w14:textId="77777777" w:rsidR="008774A0" w:rsidRPr="00425E33" w:rsidRDefault="008774A0" w:rsidP="008774A0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25E3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групни</w:t>
            </w:r>
          </w:p>
          <w:p w14:paraId="6F740819" w14:textId="77777777" w:rsidR="008774A0" w:rsidRPr="00425E33" w:rsidRDefault="008774A0" w:rsidP="008774A0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25E3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индивидуални</w:t>
            </w:r>
          </w:p>
          <w:p w14:paraId="5167A88F" w14:textId="77777777" w:rsidR="008774A0" w:rsidRPr="00425E33" w:rsidRDefault="008774A0" w:rsidP="008774A0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425E33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у пару</w:t>
            </w:r>
          </w:p>
        </w:tc>
        <w:tc>
          <w:tcPr>
            <w:tcW w:w="2866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BA4AFF" w14:textId="77777777" w:rsidR="008774A0" w:rsidRPr="00425E33" w:rsidRDefault="008774A0" w:rsidP="00191081">
            <w:pPr>
              <w:numPr>
                <w:ilvl w:val="0"/>
                <w:numId w:val="5"/>
              </w:numPr>
              <w:tabs>
                <w:tab w:val="clear" w:pos="360"/>
              </w:tabs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монолошко – дијалошка</w:t>
            </w:r>
          </w:p>
          <w:p w14:paraId="55DBD255" w14:textId="77777777" w:rsidR="008774A0" w:rsidRPr="00425E33" w:rsidRDefault="008774A0" w:rsidP="00191081">
            <w:pPr>
              <w:numPr>
                <w:ilvl w:val="0"/>
                <w:numId w:val="5"/>
              </w:numPr>
              <w:tabs>
                <w:tab w:val="clear" w:pos="360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текст – метода</w:t>
            </w:r>
          </w:p>
          <w:p w14:paraId="6D20DB78" w14:textId="77777777" w:rsidR="008774A0" w:rsidRPr="00425E33" w:rsidRDefault="008774A0" w:rsidP="008774A0">
            <w:pPr>
              <w:numPr>
                <w:ilvl w:val="0"/>
                <w:numId w:val="10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демонстративне</w:t>
            </w:r>
          </w:p>
        </w:tc>
        <w:tc>
          <w:tcPr>
            <w:tcW w:w="274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14:paraId="20908D92" w14:textId="77777777" w:rsidR="008774A0" w:rsidRPr="00425E33" w:rsidRDefault="008774A0" w:rsidP="008774A0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фебруар, март, април,мај</w:t>
            </w:r>
          </w:p>
        </w:tc>
      </w:tr>
      <w:tr w:rsidR="008774A0" w:rsidRPr="00425E33" w14:paraId="0BE4824C" w14:textId="77777777" w:rsidTr="00D47839">
        <w:trPr>
          <w:trHeight w:val="386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182B7101" w14:textId="77777777" w:rsidR="008774A0" w:rsidRPr="00425E33" w:rsidRDefault="008774A0" w:rsidP="0019108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559AE916" w14:textId="77777777" w:rsidR="008774A0" w:rsidRPr="00425E33" w:rsidRDefault="008774A0" w:rsidP="0019108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2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32ECD3E6" w14:textId="77777777" w:rsidR="008774A0" w:rsidRPr="00425E33" w:rsidRDefault="008774A0" w:rsidP="00191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177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4289EF67" w14:textId="77777777" w:rsidR="008774A0" w:rsidRPr="00425E33" w:rsidRDefault="008774A0" w:rsidP="00191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5615" w:type="dxa"/>
            <w:gridSpan w:val="2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14:paraId="40B21BE2" w14:textId="77777777" w:rsidR="008774A0" w:rsidRPr="00425E33" w:rsidRDefault="008774A0" w:rsidP="00191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8774A0" w:rsidRPr="00425E33" w14:paraId="66280313" w14:textId="77777777" w:rsidTr="00D47839">
        <w:trPr>
          <w:trHeight w:val="784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5867653D" w14:textId="77777777" w:rsidR="008774A0" w:rsidRPr="00425E33" w:rsidRDefault="008774A0" w:rsidP="001910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11A3C7E1" w14:textId="77777777" w:rsidR="008774A0" w:rsidRPr="00425E33" w:rsidRDefault="008774A0" w:rsidP="001910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2535" w:type="dxa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14:paraId="5337B9BC" w14:textId="77777777" w:rsidR="008774A0" w:rsidRPr="00425E33" w:rsidRDefault="008774A0" w:rsidP="001910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5E3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Читанка</w:t>
            </w:r>
          </w:p>
          <w:p w14:paraId="1BDD4794" w14:textId="77777777" w:rsidR="008774A0" w:rsidRPr="00425E33" w:rsidRDefault="008774A0" w:rsidP="0019108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видео – бим</w:t>
            </w:r>
          </w:p>
          <w:p w14:paraId="130FA9EC" w14:textId="77777777" w:rsidR="008774A0" w:rsidRPr="00425E33" w:rsidRDefault="008774A0" w:rsidP="0019108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презентације</w:t>
            </w:r>
          </w:p>
          <w:p w14:paraId="5AF67C34" w14:textId="77777777" w:rsidR="008774A0" w:rsidRPr="00425E33" w:rsidRDefault="008774A0" w:rsidP="0019108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 xml:space="preserve">наставни листови </w:t>
            </w:r>
          </w:p>
          <w:p w14:paraId="3D07BCF2" w14:textId="77777777" w:rsidR="008774A0" w:rsidRPr="00425E33" w:rsidRDefault="008774A0" w:rsidP="001910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истраживачки задаци</w:t>
            </w:r>
          </w:p>
        </w:tc>
        <w:tc>
          <w:tcPr>
            <w:tcW w:w="3177" w:type="dxa"/>
            <w:gridSpan w:val="2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14:paraId="6CE85286" w14:textId="77777777" w:rsidR="008774A0" w:rsidRPr="00425E33" w:rsidRDefault="008774A0" w:rsidP="008774A0">
            <w:pPr>
              <w:numPr>
                <w:ilvl w:val="0"/>
                <w:numId w:val="12"/>
              </w:numPr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Историја</w:t>
            </w:r>
          </w:p>
          <w:p w14:paraId="27B2CAE1" w14:textId="77777777" w:rsidR="008774A0" w:rsidRPr="00425E33" w:rsidRDefault="008774A0" w:rsidP="008774A0">
            <w:pPr>
              <w:numPr>
                <w:ilvl w:val="0"/>
                <w:numId w:val="12"/>
              </w:numPr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Уметност</w:t>
            </w:r>
          </w:p>
        </w:tc>
        <w:tc>
          <w:tcPr>
            <w:tcW w:w="5615" w:type="dxa"/>
            <w:gridSpan w:val="28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14:paraId="111DD84E" w14:textId="77777777" w:rsidR="008774A0" w:rsidRPr="00425E33" w:rsidRDefault="008774A0" w:rsidP="008774A0">
            <w:pPr>
              <w:numPr>
                <w:ilvl w:val="0"/>
                <w:numId w:val="8"/>
              </w:numPr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усмено излагање</w:t>
            </w:r>
          </w:p>
          <w:p w14:paraId="40FFF583" w14:textId="77777777" w:rsidR="008774A0" w:rsidRPr="00425E33" w:rsidRDefault="008774A0" w:rsidP="008774A0">
            <w:pPr>
              <w:numPr>
                <w:ilvl w:val="0"/>
                <w:numId w:val="8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активност на часу</w:t>
            </w:r>
          </w:p>
          <w:p w14:paraId="367A7FE0" w14:textId="77777777" w:rsidR="008774A0" w:rsidRPr="00425E33" w:rsidRDefault="008774A0" w:rsidP="008774A0">
            <w:pPr>
              <w:numPr>
                <w:ilvl w:val="0"/>
                <w:numId w:val="8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домаћи задаци</w:t>
            </w:r>
          </w:p>
          <w:p w14:paraId="148893B0" w14:textId="77777777" w:rsidR="008774A0" w:rsidRPr="00425E33" w:rsidRDefault="008774A0" w:rsidP="008774A0">
            <w:pPr>
              <w:numPr>
                <w:ilvl w:val="0"/>
                <w:numId w:val="8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тест</w:t>
            </w:r>
          </w:p>
          <w:p w14:paraId="56967C36" w14:textId="77777777" w:rsidR="008774A0" w:rsidRPr="00425E33" w:rsidRDefault="008774A0" w:rsidP="008774A0">
            <w:pPr>
              <w:numPr>
                <w:ilvl w:val="0"/>
                <w:numId w:val="29"/>
              </w:numPr>
              <w:tabs>
                <w:tab w:val="clear" w:pos="360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есеј</w:t>
            </w:r>
          </w:p>
        </w:tc>
      </w:tr>
      <w:tr w:rsidR="008774A0" w:rsidRPr="00425E33" w14:paraId="7EFF2073" w14:textId="77777777" w:rsidTr="00D47839">
        <w:tc>
          <w:tcPr>
            <w:tcW w:w="583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280AD97A" w14:textId="77777777" w:rsidR="008774A0" w:rsidRPr="00425E33" w:rsidRDefault="008774A0" w:rsidP="00191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08" w:type="dxa"/>
            <w:gridSpan w:val="2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4345F489" w14:textId="77777777" w:rsidR="008774A0" w:rsidRPr="00425E33" w:rsidRDefault="008774A0" w:rsidP="00191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2594" w:type="dxa"/>
            <w:gridSpan w:val="3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6DC31617" w14:textId="77777777" w:rsidR="008774A0" w:rsidRPr="00425E33" w:rsidRDefault="008774A0" w:rsidP="00191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733" w:type="dxa"/>
            <w:gridSpan w:val="49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14:paraId="703366E4" w14:textId="77777777" w:rsidR="008774A0" w:rsidRPr="00425E33" w:rsidRDefault="008774A0" w:rsidP="00191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8774A0" w:rsidRPr="00425E33" w14:paraId="14282572" w14:textId="77777777" w:rsidTr="00D47839">
        <w:trPr>
          <w:trHeight w:val="645"/>
        </w:trPr>
        <w:tc>
          <w:tcPr>
            <w:tcW w:w="0" w:type="auto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8CE413" w14:textId="77777777" w:rsidR="008774A0" w:rsidRPr="00425E33" w:rsidRDefault="008774A0" w:rsidP="001910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2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166FF6" w14:textId="77777777" w:rsidR="008774A0" w:rsidRPr="00425E33" w:rsidRDefault="008774A0" w:rsidP="001910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3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D22003" w14:textId="77777777" w:rsidR="008774A0" w:rsidRPr="00425E33" w:rsidRDefault="008774A0" w:rsidP="001910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07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5722DF4A" w14:textId="77777777" w:rsidR="008774A0" w:rsidRPr="00425E33" w:rsidRDefault="008774A0" w:rsidP="00191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03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6FDD0FAB" w14:textId="77777777" w:rsidR="008774A0" w:rsidRPr="00425E33" w:rsidRDefault="008774A0" w:rsidP="00191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7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0EAF01A5" w14:textId="77777777" w:rsidR="008774A0" w:rsidRPr="00425E33" w:rsidRDefault="008774A0" w:rsidP="00191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6ADEC76B" w14:textId="77777777" w:rsidR="008774A0" w:rsidRPr="00425E33" w:rsidRDefault="008774A0" w:rsidP="00191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7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7F9541B6" w14:textId="77777777" w:rsidR="008774A0" w:rsidRPr="00425E33" w:rsidRDefault="008774A0" w:rsidP="00191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1C06EE69" w14:textId="77777777" w:rsidR="008774A0" w:rsidRPr="00425E33" w:rsidRDefault="008774A0" w:rsidP="00191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50F4FF65" w14:textId="77777777" w:rsidR="008774A0" w:rsidRPr="00425E33" w:rsidRDefault="008774A0" w:rsidP="00191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8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14:paraId="61F6A9F2" w14:textId="77777777" w:rsidR="008774A0" w:rsidRPr="00425E33" w:rsidRDefault="008774A0" w:rsidP="00191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4EE2841A" w14:textId="77777777" w:rsidR="008774A0" w:rsidRPr="00425E33" w:rsidRDefault="008774A0" w:rsidP="0019108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14:paraId="62F2B575" w14:textId="77777777" w:rsidR="008774A0" w:rsidRPr="00425E33" w:rsidRDefault="008774A0" w:rsidP="00191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8774A0" w:rsidRPr="00425E33" w14:paraId="33953254" w14:textId="77777777" w:rsidTr="00D47839">
        <w:trPr>
          <w:trHeight w:val="784"/>
        </w:trPr>
        <w:tc>
          <w:tcPr>
            <w:tcW w:w="583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14:paraId="63313505" w14:textId="77777777" w:rsidR="008774A0" w:rsidRPr="00425E33" w:rsidRDefault="008774A0" w:rsidP="00191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425E33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4</w:t>
            </w:r>
          </w:p>
        </w:tc>
        <w:tc>
          <w:tcPr>
            <w:tcW w:w="230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14:paraId="71CBD9E7" w14:textId="77777777" w:rsidR="008774A0" w:rsidRDefault="008774A0" w:rsidP="0019108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BA"/>
              </w:rPr>
            </w:pPr>
            <w:r w:rsidRPr="00147359">
              <w:rPr>
                <w:rFonts w:ascii="Times New Roman" w:hAnsi="Times New Roman" w:cs="Times New Roman"/>
                <w:b/>
                <w:sz w:val="24"/>
                <w:szCs w:val="24"/>
                <w:lang w:val="sr-Cyrl-BA"/>
              </w:rPr>
              <w:t>Култура изражавања</w:t>
            </w:r>
          </w:p>
          <w:p w14:paraId="347371FF" w14:textId="77777777" w:rsidR="008774A0" w:rsidRDefault="008774A0" w:rsidP="0019108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BA"/>
              </w:rPr>
            </w:pPr>
          </w:p>
          <w:p w14:paraId="4BE91FDF" w14:textId="77777777" w:rsidR="008774A0" w:rsidRDefault="008774A0" w:rsidP="0019108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B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BA"/>
              </w:rPr>
              <w:t>Стандарди:</w:t>
            </w:r>
          </w:p>
          <w:p w14:paraId="49789EDA" w14:textId="77777777" w:rsidR="008774A0" w:rsidRDefault="008774A0" w:rsidP="0019108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2.СЈК 1.3.1.</w:t>
            </w:r>
          </w:p>
          <w:p w14:paraId="3373002A" w14:textId="77777777" w:rsidR="008774A0" w:rsidRDefault="008774A0" w:rsidP="0019108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2.СЈК 1.3.2.</w:t>
            </w:r>
          </w:p>
          <w:p w14:paraId="5DDA2578" w14:textId="77777777" w:rsidR="008774A0" w:rsidRDefault="008774A0" w:rsidP="0019108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2.СЈК 1.3.4.</w:t>
            </w:r>
          </w:p>
          <w:p w14:paraId="14DC611C" w14:textId="77777777" w:rsidR="008774A0" w:rsidRDefault="008774A0" w:rsidP="0019108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2.СЈК 1.3.5.</w:t>
            </w:r>
          </w:p>
          <w:p w14:paraId="658633F4" w14:textId="77777777" w:rsidR="008774A0" w:rsidRDefault="008774A0" w:rsidP="0019108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2.СЈК 1.3.6.</w:t>
            </w:r>
          </w:p>
          <w:p w14:paraId="68840E1A" w14:textId="77777777" w:rsidR="008774A0" w:rsidRDefault="008774A0" w:rsidP="0019108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2.СЈК 2.3.1.</w:t>
            </w:r>
          </w:p>
          <w:p w14:paraId="2D1DDBF4" w14:textId="77777777" w:rsidR="008774A0" w:rsidRDefault="008774A0" w:rsidP="0019108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2.СЈК 2.3.2.</w:t>
            </w:r>
          </w:p>
          <w:p w14:paraId="6D8BF7AE" w14:textId="77777777" w:rsidR="008774A0" w:rsidRDefault="008774A0" w:rsidP="0019108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2.СЈК 2.3.4.</w:t>
            </w:r>
          </w:p>
          <w:p w14:paraId="2DA9B876" w14:textId="77777777" w:rsidR="008774A0" w:rsidRDefault="008774A0" w:rsidP="0019108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2.СЈК 2.3.5.</w:t>
            </w:r>
          </w:p>
          <w:p w14:paraId="63165038" w14:textId="77777777" w:rsidR="008774A0" w:rsidRDefault="008774A0" w:rsidP="0019108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2.СЈК 2.3.5.</w:t>
            </w:r>
          </w:p>
          <w:p w14:paraId="6A106DE0" w14:textId="77777777" w:rsidR="008774A0" w:rsidRDefault="008774A0" w:rsidP="0019108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2.СЈК 3.3.1.</w:t>
            </w:r>
          </w:p>
          <w:p w14:paraId="13541C0B" w14:textId="77777777" w:rsidR="008774A0" w:rsidRDefault="008774A0" w:rsidP="0019108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2.СЈК 3.3.2.</w:t>
            </w:r>
          </w:p>
          <w:p w14:paraId="1CC49A87" w14:textId="77777777" w:rsidR="008774A0" w:rsidRDefault="008774A0" w:rsidP="0019108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2.СЈК 3.3.4.</w:t>
            </w:r>
          </w:p>
          <w:p w14:paraId="3D69004A" w14:textId="77777777" w:rsidR="008774A0" w:rsidRDefault="008774A0" w:rsidP="0019108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2.СЈК 3.3.6.</w:t>
            </w:r>
          </w:p>
          <w:p w14:paraId="003CE929" w14:textId="77777777" w:rsidR="008774A0" w:rsidRPr="00147359" w:rsidRDefault="008774A0" w:rsidP="001910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BA"/>
              </w:rPr>
            </w:pPr>
          </w:p>
        </w:tc>
        <w:tc>
          <w:tcPr>
            <w:tcW w:w="25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C967F1" w14:textId="77777777" w:rsidR="008774A0" w:rsidRPr="00425E33" w:rsidRDefault="008774A0" w:rsidP="007874EC">
            <w:pPr>
              <w:numPr>
                <w:ilvl w:val="0"/>
                <w:numId w:val="73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 настави говорне културе и писмености ученике треба упознати са језиком као гласовним системом који се остварује усменим и писаним изражавањем</w:t>
            </w:r>
          </w:p>
          <w:p w14:paraId="38A55C2C" w14:textId="77777777" w:rsidR="008774A0" w:rsidRPr="00425E33" w:rsidRDefault="008774A0" w:rsidP="007874EC">
            <w:pPr>
              <w:numPr>
                <w:ilvl w:val="0"/>
                <w:numId w:val="73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Практично усвајање и богаћење језика помоћу одговарајућих језичких вежби</w:t>
            </w:r>
          </w:p>
          <w:p w14:paraId="3ACDE11F" w14:textId="77777777" w:rsidR="008774A0" w:rsidRPr="00425E33" w:rsidRDefault="008774A0" w:rsidP="007874EC">
            <w:pPr>
              <w:numPr>
                <w:ilvl w:val="0"/>
                <w:numId w:val="73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Утемељивање наставе писмености и наставе граматике на језичким вежбањима</w:t>
            </w:r>
          </w:p>
          <w:p w14:paraId="074233A3" w14:textId="77777777" w:rsidR="008774A0" w:rsidRPr="00425E33" w:rsidRDefault="008774A0" w:rsidP="007874EC">
            <w:pPr>
              <w:numPr>
                <w:ilvl w:val="0"/>
                <w:numId w:val="73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Утврђивање метода и начина </w:t>
            </w:r>
            <w:r w:rsidRPr="00425E3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t>стварања у етапама писаног задатка (анализа теме, одређивање њеног тежишта, прикупљање грађе, распоред појединости, израда плана састава, обрада грађе и обликовање састава, рад на усавршавању текста)</w:t>
            </w:r>
          </w:p>
          <w:p w14:paraId="385928A6" w14:textId="2832C782" w:rsidR="008774A0" w:rsidRPr="00425E33" w:rsidRDefault="008774A0" w:rsidP="007874EC">
            <w:pPr>
              <w:numPr>
                <w:ilvl w:val="0"/>
                <w:numId w:val="73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8774A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Оспособљавање ученика да у писаном саставу – правописна језичка и стилска вежбања стављају у службу практичних писаних остварења</w:t>
            </w:r>
          </w:p>
        </w:tc>
        <w:tc>
          <w:tcPr>
            <w:tcW w:w="107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793555" w14:textId="77777777" w:rsidR="008774A0" w:rsidRPr="00425E33" w:rsidRDefault="008774A0" w:rsidP="00191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425E33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lastRenderedPageBreak/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4</w:t>
            </w:r>
          </w:p>
        </w:tc>
        <w:tc>
          <w:tcPr>
            <w:tcW w:w="103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FFCD3A" w14:textId="77777777" w:rsidR="008774A0" w:rsidRPr="00425E33" w:rsidRDefault="008774A0" w:rsidP="001910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7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71119F" w14:textId="77777777" w:rsidR="008774A0" w:rsidRPr="00425E33" w:rsidRDefault="008774A0" w:rsidP="00191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425E33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18</w:t>
            </w:r>
          </w:p>
        </w:tc>
        <w:tc>
          <w:tcPr>
            <w:tcW w:w="9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BDDBCD" w14:textId="77777777" w:rsidR="008774A0" w:rsidRPr="00425E33" w:rsidRDefault="008774A0" w:rsidP="00191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6</w:t>
            </w:r>
          </w:p>
        </w:tc>
        <w:tc>
          <w:tcPr>
            <w:tcW w:w="117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6158D" w14:textId="77777777" w:rsidR="008774A0" w:rsidRPr="00425E33" w:rsidRDefault="008774A0" w:rsidP="00191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5800A" w14:textId="77777777" w:rsidR="008774A0" w:rsidRPr="00425E33" w:rsidRDefault="008774A0" w:rsidP="00191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8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1D5DD3DB" w14:textId="77777777" w:rsidR="008774A0" w:rsidRPr="00425E33" w:rsidRDefault="008774A0" w:rsidP="00191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8774A0" w:rsidRPr="00425E33" w14:paraId="3B09260E" w14:textId="77777777" w:rsidTr="00D47839">
        <w:trPr>
          <w:trHeight w:val="326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7DB89C13" w14:textId="77777777" w:rsidR="008774A0" w:rsidRPr="00425E33" w:rsidRDefault="008774A0" w:rsidP="00191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2E4883C2" w14:textId="77777777" w:rsidR="008774A0" w:rsidRPr="00425E33" w:rsidRDefault="008774A0" w:rsidP="00191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359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2EF370E2" w14:textId="77777777" w:rsidR="008774A0" w:rsidRPr="00425E33" w:rsidRDefault="008774A0" w:rsidP="001910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11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4C3E6BE9" w14:textId="77777777" w:rsidR="008774A0" w:rsidRPr="00425E33" w:rsidRDefault="008774A0" w:rsidP="00191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66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11BEB35F" w14:textId="77777777" w:rsidR="008774A0" w:rsidRPr="00425E33" w:rsidRDefault="008774A0" w:rsidP="00191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74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14:paraId="5BF4024D" w14:textId="77777777" w:rsidR="008774A0" w:rsidRPr="00425E33" w:rsidRDefault="008774A0" w:rsidP="00191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8774A0" w:rsidRPr="00425E33" w14:paraId="1434A26A" w14:textId="77777777" w:rsidTr="00D47839">
        <w:trPr>
          <w:trHeight w:val="784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6905B802" w14:textId="77777777" w:rsidR="008774A0" w:rsidRPr="00425E33" w:rsidRDefault="008774A0" w:rsidP="00191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1B710529" w14:textId="77777777" w:rsidR="008774A0" w:rsidRPr="00425E33" w:rsidRDefault="008774A0" w:rsidP="00191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359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DFC6F7" w14:textId="77777777" w:rsidR="008774A0" w:rsidRPr="00425E33" w:rsidRDefault="008774A0" w:rsidP="007874EC">
            <w:pPr>
              <w:numPr>
                <w:ilvl w:val="0"/>
                <w:numId w:val="73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Усвојити у потпуности културу усменог и писаног изражавања по нормама и стандардима српског књижевног језика</w:t>
            </w:r>
          </w:p>
          <w:p w14:paraId="78E0E019" w14:textId="77777777" w:rsidR="008774A0" w:rsidRPr="00425E33" w:rsidRDefault="008774A0" w:rsidP="007874EC">
            <w:pPr>
              <w:numPr>
                <w:ilvl w:val="0"/>
                <w:numId w:val="70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3641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Поседовати развијену језичку културу и неговати правилно усмено и писано изражавање нормама стандардног језика</w:t>
            </w:r>
          </w:p>
        </w:tc>
        <w:tc>
          <w:tcPr>
            <w:tcW w:w="211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020E46" w14:textId="77777777" w:rsidR="008774A0" w:rsidRPr="00425E33" w:rsidRDefault="008774A0" w:rsidP="008774A0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фронтални</w:t>
            </w:r>
          </w:p>
          <w:p w14:paraId="77EA828C" w14:textId="77777777" w:rsidR="008774A0" w:rsidRPr="00425E33" w:rsidRDefault="008774A0" w:rsidP="008774A0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25E3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групни</w:t>
            </w:r>
          </w:p>
          <w:p w14:paraId="7A9F1D02" w14:textId="77777777" w:rsidR="008774A0" w:rsidRPr="00425E33" w:rsidRDefault="008774A0" w:rsidP="008774A0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25E3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индивидуални</w:t>
            </w:r>
          </w:p>
          <w:p w14:paraId="4528C226" w14:textId="77777777" w:rsidR="008774A0" w:rsidRPr="00425E33" w:rsidRDefault="008774A0" w:rsidP="008774A0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425E33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у пару</w:t>
            </w:r>
          </w:p>
        </w:tc>
        <w:tc>
          <w:tcPr>
            <w:tcW w:w="2866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ACFF59" w14:textId="77777777" w:rsidR="008774A0" w:rsidRPr="00425E33" w:rsidRDefault="008774A0" w:rsidP="00191081">
            <w:pPr>
              <w:numPr>
                <w:ilvl w:val="0"/>
                <w:numId w:val="5"/>
              </w:numPr>
              <w:tabs>
                <w:tab w:val="clear" w:pos="360"/>
              </w:tabs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монолошко – дијалошка</w:t>
            </w:r>
          </w:p>
          <w:p w14:paraId="52CCE77A" w14:textId="77777777" w:rsidR="008774A0" w:rsidRPr="00425E33" w:rsidRDefault="008774A0" w:rsidP="00191081">
            <w:pPr>
              <w:numPr>
                <w:ilvl w:val="0"/>
                <w:numId w:val="5"/>
              </w:numPr>
              <w:tabs>
                <w:tab w:val="clear" w:pos="360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текст – метода</w:t>
            </w:r>
          </w:p>
          <w:p w14:paraId="19D90D9D" w14:textId="77777777" w:rsidR="008774A0" w:rsidRPr="00425E33" w:rsidRDefault="008774A0" w:rsidP="008774A0">
            <w:pPr>
              <w:numPr>
                <w:ilvl w:val="0"/>
                <w:numId w:val="10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демонстративне</w:t>
            </w:r>
          </w:p>
        </w:tc>
        <w:tc>
          <w:tcPr>
            <w:tcW w:w="274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14:paraId="36EBEECB" w14:textId="77777777" w:rsidR="008774A0" w:rsidRPr="00425E33" w:rsidRDefault="008774A0" w:rsidP="008774A0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 xml:space="preserve">септембар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–</w:t>
            </w:r>
            <w:r w:rsidRPr="00425E33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 xml:space="preserve"> јун</w:t>
            </w:r>
          </w:p>
        </w:tc>
      </w:tr>
      <w:tr w:rsidR="008774A0" w:rsidRPr="00425E33" w14:paraId="6F150625" w14:textId="77777777" w:rsidTr="00D47839">
        <w:trPr>
          <w:trHeight w:val="386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4247669E" w14:textId="77777777" w:rsidR="008774A0" w:rsidRPr="00425E33" w:rsidRDefault="008774A0" w:rsidP="00191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48389862" w14:textId="77777777" w:rsidR="008774A0" w:rsidRPr="00425E33" w:rsidRDefault="008774A0" w:rsidP="00191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2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3E3AD167" w14:textId="77777777" w:rsidR="008774A0" w:rsidRPr="00425E33" w:rsidRDefault="008774A0" w:rsidP="00191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177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7180222C" w14:textId="77777777" w:rsidR="008774A0" w:rsidRPr="00425E33" w:rsidRDefault="008774A0" w:rsidP="00191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5615" w:type="dxa"/>
            <w:gridSpan w:val="2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14:paraId="5BABF64E" w14:textId="77777777" w:rsidR="008774A0" w:rsidRPr="00425E33" w:rsidRDefault="008774A0" w:rsidP="00191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8774A0" w:rsidRPr="00425E33" w14:paraId="218E3CF6" w14:textId="77777777" w:rsidTr="00D47839">
        <w:trPr>
          <w:trHeight w:val="784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1499A44B" w14:textId="77777777" w:rsidR="008774A0" w:rsidRPr="00425E33" w:rsidRDefault="008774A0" w:rsidP="00191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6540859E" w14:textId="77777777" w:rsidR="008774A0" w:rsidRPr="00425E33" w:rsidRDefault="008774A0" w:rsidP="00191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2535" w:type="dxa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14:paraId="7752FD53" w14:textId="77777777" w:rsidR="008774A0" w:rsidRPr="00425E33" w:rsidRDefault="008774A0" w:rsidP="008774A0">
            <w:pPr>
              <w:numPr>
                <w:ilvl w:val="0"/>
                <w:numId w:val="6"/>
              </w:numPr>
              <w:tabs>
                <w:tab w:val="num" w:pos="360"/>
              </w:tabs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5E3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читанка</w:t>
            </w:r>
          </w:p>
          <w:p w14:paraId="45CD4DD1" w14:textId="77777777" w:rsidR="008774A0" w:rsidRPr="00425E33" w:rsidRDefault="008774A0" w:rsidP="008774A0">
            <w:pPr>
              <w:numPr>
                <w:ilvl w:val="0"/>
                <w:numId w:val="6"/>
              </w:numPr>
              <w:tabs>
                <w:tab w:val="num" w:pos="360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видео – бим</w:t>
            </w:r>
          </w:p>
          <w:p w14:paraId="702F1DB8" w14:textId="77777777" w:rsidR="008774A0" w:rsidRPr="005F2C2C" w:rsidRDefault="008774A0" w:rsidP="00191081">
            <w:pPr>
              <w:numPr>
                <w:ilvl w:val="0"/>
                <w:numId w:val="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5F2C2C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презентације</w:t>
            </w:r>
          </w:p>
          <w:p w14:paraId="5A941108" w14:textId="77777777" w:rsidR="008774A0" w:rsidRPr="005F2C2C" w:rsidRDefault="008774A0" w:rsidP="00191081">
            <w:pPr>
              <w:numPr>
                <w:ilvl w:val="0"/>
                <w:numId w:val="5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5F2C2C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lastRenderedPageBreak/>
              <w:t xml:space="preserve">наставни листови </w:t>
            </w:r>
          </w:p>
          <w:p w14:paraId="7D5E3D0A" w14:textId="77777777" w:rsidR="008774A0" w:rsidRPr="00425E33" w:rsidRDefault="008774A0" w:rsidP="00191081">
            <w:pPr>
              <w:numPr>
                <w:ilvl w:val="0"/>
                <w:numId w:val="5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CE5727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истраживачки задаци</w:t>
            </w:r>
          </w:p>
        </w:tc>
        <w:tc>
          <w:tcPr>
            <w:tcW w:w="3177" w:type="dxa"/>
            <w:gridSpan w:val="2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14:paraId="2358A05F" w14:textId="77777777" w:rsidR="008774A0" w:rsidRPr="00425E33" w:rsidRDefault="008774A0" w:rsidP="008774A0">
            <w:pPr>
              <w:numPr>
                <w:ilvl w:val="0"/>
                <w:numId w:val="12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lastRenderedPageBreak/>
              <w:t>књижевност</w:t>
            </w:r>
          </w:p>
          <w:p w14:paraId="1A0D1A2E" w14:textId="77777777" w:rsidR="008774A0" w:rsidRPr="00425E33" w:rsidRDefault="008774A0" w:rsidP="008774A0">
            <w:pPr>
              <w:numPr>
                <w:ilvl w:val="0"/>
                <w:numId w:val="12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реторика</w:t>
            </w:r>
          </w:p>
        </w:tc>
        <w:tc>
          <w:tcPr>
            <w:tcW w:w="5615" w:type="dxa"/>
            <w:gridSpan w:val="28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14:paraId="03B21CFF" w14:textId="77777777" w:rsidR="008774A0" w:rsidRPr="00425E33" w:rsidRDefault="008774A0" w:rsidP="008774A0">
            <w:pPr>
              <w:numPr>
                <w:ilvl w:val="0"/>
                <w:numId w:val="8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усмено излагање</w:t>
            </w:r>
          </w:p>
          <w:p w14:paraId="630F24A6" w14:textId="77777777" w:rsidR="008774A0" w:rsidRPr="00425E33" w:rsidRDefault="008774A0" w:rsidP="008774A0">
            <w:pPr>
              <w:numPr>
                <w:ilvl w:val="0"/>
                <w:numId w:val="8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активност на часу</w:t>
            </w:r>
          </w:p>
          <w:p w14:paraId="56FDCF1E" w14:textId="77777777" w:rsidR="008774A0" w:rsidRPr="00425E33" w:rsidRDefault="008774A0" w:rsidP="008774A0">
            <w:pPr>
              <w:numPr>
                <w:ilvl w:val="0"/>
                <w:numId w:val="8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домаћи задаци</w:t>
            </w:r>
          </w:p>
          <w:p w14:paraId="61FF916E" w14:textId="77777777" w:rsidR="008774A0" w:rsidRPr="00425E33" w:rsidRDefault="008774A0" w:rsidP="008774A0">
            <w:pPr>
              <w:numPr>
                <w:ilvl w:val="0"/>
                <w:numId w:val="8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t>тест</w:t>
            </w:r>
          </w:p>
          <w:p w14:paraId="247B1981" w14:textId="77777777" w:rsidR="008774A0" w:rsidRPr="00425E33" w:rsidRDefault="008774A0" w:rsidP="008774A0">
            <w:pPr>
              <w:numPr>
                <w:ilvl w:val="0"/>
                <w:numId w:val="29"/>
              </w:numPr>
              <w:tabs>
                <w:tab w:val="clear" w:pos="360"/>
              </w:tabs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есеј</w:t>
            </w:r>
          </w:p>
        </w:tc>
      </w:tr>
      <w:tr w:rsidR="008774A0" w:rsidRPr="00425E33" w14:paraId="2C330CCF" w14:textId="77777777" w:rsidTr="00D47839">
        <w:tc>
          <w:tcPr>
            <w:tcW w:w="589" w:type="dxa"/>
            <w:gridSpan w:val="2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68C56DB3" w14:textId="77777777" w:rsidR="008774A0" w:rsidRPr="00425E33" w:rsidRDefault="008774A0" w:rsidP="00191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Бр.</w:t>
            </w:r>
          </w:p>
        </w:tc>
        <w:tc>
          <w:tcPr>
            <w:tcW w:w="2302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790E5F0A" w14:textId="77777777" w:rsidR="008774A0" w:rsidRPr="00425E33" w:rsidRDefault="008774A0" w:rsidP="00191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2659" w:type="dxa"/>
            <w:gridSpan w:val="6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3760FBDE" w14:textId="77777777" w:rsidR="008774A0" w:rsidRPr="00425E33" w:rsidRDefault="008774A0" w:rsidP="00191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668" w:type="dxa"/>
            <w:gridSpan w:val="46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14:paraId="1EAB4998" w14:textId="77777777" w:rsidR="008774A0" w:rsidRPr="00425E33" w:rsidRDefault="008774A0" w:rsidP="00191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8774A0" w:rsidRPr="00425E33" w14:paraId="2490D87A" w14:textId="77777777" w:rsidTr="00D47839">
        <w:trPr>
          <w:trHeight w:val="645"/>
        </w:trPr>
        <w:tc>
          <w:tcPr>
            <w:tcW w:w="0" w:type="auto"/>
            <w:gridSpan w:val="2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7F2AB4" w14:textId="77777777" w:rsidR="008774A0" w:rsidRPr="00425E33" w:rsidRDefault="008774A0" w:rsidP="001910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961C7F" w14:textId="77777777" w:rsidR="008774A0" w:rsidRPr="00425E33" w:rsidRDefault="008774A0" w:rsidP="001910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6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D01D8F" w14:textId="77777777" w:rsidR="008774A0" w:rsidRPr="00425E33" w:rsidRDefault="008774A0" w:rsidP="001910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08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420AE698" w14:textId="77777777" w:rsidR="008774A0" w:rsidRPr="00425E33" w:rsidRDefault="008774A0" w:rsidP="00191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00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373D216C" w14:textId="77777777" w:rsidR="008774A0" w:rsidRPr="00425E33" w:rsidRDefault="008774A0" w:rsidP="00191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9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3F37FBA9" w14:textId="77777777" w:rsidR="008774A0" w:rsidRPr="00425E33" w:rsidRDefault="008774A0" w:rsidP="00191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61BE4A8C" w14:textId="77777777" w:rsidR="008774A0" w:rsidRPr="00425E33" w:rsidRDefault="008774A0" w:rsidP="00191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5C3ED9FD" w14:textId="77777777" w:rsidR="008774A0" w:rsidRPr="00425E33" w:rsidRDefault="008774A0" w:rsidP="00191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723DA5C9" w14:textId="77777777" w:rsidR="008774A0" w:rsidRPr="00425E33" w:rsidRDefault="008774A0" w:rsidP="00191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420DF8EB" w14:textId="77777777" w:rsidR="008774A0" w:rsidRPr="00425E33" w:rsidRDefault="008774A0" w:rsidP="00191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8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14:paraId="2D13349A" w14:textId="77777777" w:rsidR="008774A0" w:rsidRPr="00425E33" w:rsidRDefault="008774A0" w:rsidP="00191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54D5BAA1" w14:textId="77777777" w:rsidR="008774A0" w:rsidRPr="00425E33" w:rsidRDefault="008774A0" w:rsidP="0019108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14:paraId="2665A5A8" w14:textId="77777777" w:rsidR="008774A0" w:rsidRPr="00425E33" w:rsidRDefault="008774A0" w:rsidP="00191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8774A0" w:rsidRPr="00425E33" w14:paraId="31AB88EB" w14:textId="77777777" w:rsidTr="00D47839">
        <w:trPr>
          <w:trHeight w:val="784"/>
        </w:trPr>
        <w:tc>
          <w:tcPr>
            <w:tcW w:w="589" w:type="dxa"/>
            <w:gridSpan w:val="2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14:paraId="63CD8DDF" w14:textId="77777777" w:rsidR="008774A0" w:rsidRPr="00425E33" w:rsidRDefault="008774A0" w:rsidP="00191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425E33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5</w:t>
            </w:r>
          </w:p>
        </w:tc>
        <w:tc>
          <w:tcPr>
            <w:tcW w:w="2302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14:paraId="5FC87DC6" w14:textId="77777777" w:rsidR="008774A0" w:rsidRDefault="008774A0" w:rsidP="0019108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BA"/>
              </w:rPr>
            </w:pPr>
            <w:r w:rsidRPr="00147359">
              <w:rPr>
                <w:rFonts w:ascii="Times New Roman" w:hAnsi="Times New Roman" w:cs="Times New Roman"/>
                <w:b/>
                <w:sz w:val="24"/>
                <w:szCs w:val="24"/>
                <w:lang w:val="sr-Cyrl-BA"/>
              </w:rPr>
              <w:t>Морфологија</w:t>
            </w:r>
          </w:p>
          <w:p w14:paraId="298E0600" w14:textId="77777777" w:rsidR="008774A0" w:rsidRDefault="008774A0" w:rsidP="0019108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BA"/>
              </w:rPr>
            </w:pPr>
          </w:p>
          <w:p w14:paraId="4888E526" w14:textId="77777777" w:rsidR="008774A0" w:rsidRDefault="008774A0" w:rsidP="0019108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B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BA"/>
              </w:rPr>
              <w:t>Стандарди:</w:t>
            </w:r>
          </w:p>
          <w:p w14:paraId="46CBB0A8" w14:textId="77777777" w:rsidR="008774A0" w:rsidRDefault="008774A0" w:rsidP="0019108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2.СЈК 1.1.4.</w:t>
            </w:r>
          </w:p>
          <w:p w14:paraId="0F44EC4F" w14:textId="77777777" w:rsidR="008774A0" w:rsidRDefault="008774A0" w:rsidP="0019108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2.СЈК 2.1.4.</w:t>
            </w:r>
          </w:p>
          <w:p w14:paraId="622A4CEB" w14:textId="77777777" w:rsidR="008774A0" w:rsidRPr="00147359" w:rsidRDefault="008774A0" w:rsidP="001910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2.СЈК 3.1.3.</w:t>
            </w:r>
          </w:p>
        </w:tc>
        <w:tc>
          <w:tcPr>
            <w:tcW w:w="26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BF6BA6" w14:textId="4F11E5F9" w:rsidR="008774A0" w:rsidRPr="005F2C2C" w:rsidRDefault="008774A0" w:rsidP="007874EC">
            <w:pPr>
              <w:numPr>
                <w:ilvl w:val="0"/>
                <w:numId w:val="73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8774A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Систематизо-вање знања о врстама речи и њиховим облицима</w:t>
            </w:r>
          </w:p>
        </w:tc>
        <w:tc>
          <w:tcPr>
            <w:tcW w:w="108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917E3E" w14:textId="77777777" w:rsidR="008774A0" w:rsidRPr="00425E33" w:rsidRDefault="008774A0" w:rsidP="00191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425E33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1</w:t>
            </w:r>
          </w:p>
        </w:tc>
        <w:tc>
          <w:tcPr>
            <w:tcW w:w="100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A5008B" w14:textId="77777777" w:rsidR="008774A0" w:rsidRPr="00425E33" w:rsidRDefault="008774A0" w:rsidP="001910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69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29D2E" w14:textId="77777777" w:rsidR="008774A0" w:rsidRPr="00425E33" w:rsidRDefault="008774A0" w:rsidP="00191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7</w:t>
            </w:r>
          </w:p>
        </w:tc>
        <w:tc>
          <w:tcPr>
            <w:tcW w:w="9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24A888" w14:textId="77777777" w:rsidR="008774A0" w:rsidRPr="00425E33" w:rsidRDefault="008774A0" w:rsidP="00191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425E33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4</w:t>
            </w:r>
          </w:p>
        </w:tc>
        <w:tc>
          <w:tcPr>
            <w:tcW w:w="114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2336F" w14:textId="77777777" w:rsidR="008774A0" w:rsidRPr="00425E33" w:rsidRDefault="008774A0" w:rsidP="00191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5C14D8" w14:textId="77777777" w:rsidR="008774A0" w:rsidRPr="00425E33" w:rsidRDefault="008774A0" w:rsidP="00191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8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0D98957D" w14:textId="77777777" w:rsidR="008774A0" w:rsidRPr="00425E33" w:rsidRDefault="008774A0" w:rsidP="00191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8774A0" w:rsidRPr="00425E33" w14:paraId="66384D41" w14:textId="77777777" w:rsidTr="00D47839">
        <w:trPr>
          <w:trHeight w:val="326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1CB0752B" w14:textId="77777777" w:rsidR="008774A0" w:rsidRPr="00425E33" w:rsidRDefault="008774A0" w:rsidP="00191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388BA546" w14:textId="77777777" w:rsidR="008774A0" w:rsidRPr="00425E33" w:rsidRDefault="008774A0" w:rsidP="00191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367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6050402D" w14:textId="77777777" w:rsidR="008774A0" w:rsidRPr="00425E33" w:rsidRDefault="008774A0" w:rsidP="00191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05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01BADEB6" w14:textId="77777777" w:rsidR="008774A0" w:rsidRPr="00425E33" w:rsidRDefault="008774A0" w:rsidP="00191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0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78FE8FDB" w14:textId="77777777" w:rsidR="008774A0" w:rsidRPr="00425E33" w:rsidRDefault="008774A0" w:rsidP="00191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802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14:paraId="58E1B70D" w14:textId="77777777" w:rsidR="008774A0" w:rsidRPr="00425E33" w:rsidRDefault="008774A0" w:rsidP="00191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8774A0" w:rsidRPr="00425E33" w14:paraId="59BB9A43" w14:textId="77777777" w:rsidTr="00D47839">
        <w:trPr>
          <w:trHeight w:val="784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18F8A729" w14:textId="77777777" w:rsidR="008774A0" w:rsidRPr="00425E33" w:rsidRDefault="008774A0" w:rsidP="00191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16317CA1" w14:textId="77777777" w:rsidR="008774A0" w:rsidRPr="00425E33" w:rsidRDefault="008774A0" w:rsidP="00191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367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86F0D4" w14:textId="77777777" w:rsidR="008774A0" w:rsidRPr="00425E33" w:rsidRDefault="008774A0" w:rsidP="007874EC">
            <w:pPr>
              <w:numPr>
                <w:ilvl w:val="0"/>
                <w:numId w:val="74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одреди врсту речи и граматичке категорије</w:t>
            </w:r>
          </w:p>
          <w:p w14:paraId="6AD19B4D" w14:textId="77777777" w:rsidR="008774A0" w:rsidRPr="00425E33" w:rsidRDefault="008774A0" w:rsidP="007874EC">
            <w:pPr>
              <w:numPr>
                <w:ilvl w:val="0"/>
                <w:numId w:val="75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употреби у усменом и писаном изражавању облике речи у складу са језичком нормом</w:t>
            </w:r>
          </w:p>
        </w:tc>
        <w:tc>
          <w:tcPr>
            <w:tcW w:w="205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3FD236" w14:textId="77777777" w:rsidR="008774A0" w:rsidRPr="00425E33" w:rsidRDefault="008774A0" w:rsidP="008774A0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фронтални</w:t>
            </w:r>
          </w:p>
          <w:p w14:paraId="59701132" w14:textId="77777777" w:rsidR="008774A0" w:rsidRPr="00425E33" w:rsidRDefault="008774A0" w:rsidP="008774A0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25E3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групни</w:t>
            </w:r>
          </w:p>
          <w:p w14:paraId="3B50921E" w14:textId="77777777" w:rsidR="008774A0" w:rsidRPr="00425E33" w:rsidRDefault="008774A0" w:rsidP="008774A0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25E3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индивидуални</w:t>
            </w:r>
          </w:p>
          <w:p w14:paraId="1D025268" w14:textId="77777777" w:rsidR="008774A0" w:rsidRPr="00425E33" w:rsidRDefault="008774A0" w:rsidP="008774A0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425E33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у пару</w:t>
            </w:r>
          </w:p>
        </w:tc>
        <w:tc>
          <w:tcPr>
            <w:tcW w:w="280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201A86" w14:textId="77777777" w:rsidR="008774A0" w:rsidRPr="00425E33" w:rsidRDefault="008774A0" w:rsidP="00191081">
            <w:pPr>
              <w:numPr>
                <w:ilvl w:val="0"/>
                <w:numId w:val="5"/>
              </w:numPr>
              <w:tabs>
                <w:tab w:val="clear" w:pos="360"/>
              </w:tabs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монолошко – дијалошка</w:t>
            </w:r>
          </w:p>
          <w:p w14:paraId="53A6701A" w14:textId="77777777" w:rsidR="008774A0" w:rsidRPr="00425E33" w:rsidRDefault="008774A0" w:rsidP="00191081">
            <w:pPr>
              <w:numPr>
                <w:ilvl w:val="0"/>
                <w:numId w:val="5"/>
              </w:numPr>
              <w:tabs>
                <w:tab w:val="clear" w:pos="360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текст – метода</w:t>
            </w:r>
          </w:p>
          <w:p w14:paraId="3327852A" w14:textId="77777777" w:rsidR="008774A0" w:rsidRPr="00425E33" w:rsidRDefault="008774A0" w:rsidP="008774A0">
            <w:pPr>
              <w:numPr>
                <w:ilvl w:val="0"/>
                <w:numId w:val="10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демонстративне</w:t>
            </w:r>
          </w:p>
        </w:tc>
        <w:tc>
          <w:tcPr>
            <w:tcW w:w="2802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14:paraId="0E2C6F6E" w14:textId="77777777" w:rsidR="008774A0" w:rsidRPr="00425E33" w:rsidRDefault="008774A0" w:rsidP="008774A0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 xml:space="preserve">септембар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–</w:t>
            </w:r>
            <w:r w:rsidRPr="00425E33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 xml:space="preserve"> јун</w:t>
            </w:r>
          </w:p>
        </w:tc>
      </w:tr>
      <w:tr w:rsidR="008774A0" w:rsidRPr="00425E33" w14:paraId="3117562C" w14:textId="77777777" w:rsidTr="00D47839">
        <w:trPr>
          <w:trHeight w:val="386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0D19EB3D" w14:textId="77777777" w:rsidR="008774A0" w:rsidRPr="00425E33" w:rsidRDefault="008774A0" w:rsidP="00191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3662300B" w14:textId="77777777" w:rsidR="008774A0" w:rsidRPr="00425E33" w:rsidRDefault="008774A0" w:rsidP="00191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26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6FD9E844" w14:textId="77777777" w:rsidR="008774A0" w:rsidRPr="00425E33" w:rsidRDefault="008774A0" w:rsidP="00191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119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15B0637B" w14:textId="77777777" w:rsidR="008774A0" w:rsidRPr="00425E33" w:rsidRDefault="008774A0" w:rsidP="00191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5604" w:type="dxa"/>
            <w:gridSpan w:val="2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14:paraId="2AE51304" w14:textId="77777777" w:rsidR="008774A0" w:rsidRPr="00425E33" w:rsidRDefault="008774A0" w:rsidP="00191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8774A0" w:rsidRPr="00425E33" w14:paraId="67194433" w14:textId="77777777" w:rsidTr="00D47839">
        <w:trPr>
          <w:trHeight w:val="510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6751A807" w14:textId="77777777" w:rsidR="008774A0" w:rsidRPr="00425E33" w:rsidRDefault="008774A0" w:rsidP="00191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42A810C6" w14:textId="77777777" w:rsidR="008774A0" w:rsidRPr="00425E33" w:rsidRDefault="008774A0" w:rsidP="00191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2604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14:paraId="44985BEA" w14:textId="77777777" w:rsidR="008774A0" w:rsidRPr="00425E33" w:rsidRDefault="008774A0" w:rsidP="008774A0">
            <w:pPr>
              <w:numPr>
                <w:ilvl w:val="0"/>
                <w:numId w:val="6"/>
              </w:numPr>
              <w:tabs>
                <w:tab w:val="num" w:pos="360"/>
              </w:tabs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5E3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читанка</w:t>
            </w:r>
          </w:p>
          <w:p w14:paraId="240AEDA3" w14:textId="77777777" w:rsidR="008774A0" w:rsidRPr="00425E33" w:rsidRDefault="008774A0" w:rsidP="008774A0">
            <w:pPr>
              <w:numPr>
                <w:ilvl w:val="0"/>
                <w:numId w:val="6"/>
              </w:numPr>
              <w:tabs>
                <w:tab w:val="num" w:pos="360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видео – бим</w:t>
            </w:r>
          </w:p>
          <w:p w14:paraId="524B4095" w14:textId="77777777" w:rsidR="008774A0" w:rsidRPr="005F2C2C" w:rsidRDefault="008774A0" w:rsidP="00191081">
            <w:pPr>
              <w:numPr>
                <w:ilvl w:val="0"/>
                <w:numId w:val="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5F2C2C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презентације</w:t>
            </w:r>
          </w:p>
          <w:p w14:paraId="2BF98114" w14:textId="77777777" w:rsidR="008774A0" w:rsidRPr="005F2C2C" w:rsidRDefault="008774A0" w:rsidP="00191081">
            <w:pPr>
              <w:numPr>
                <w:ilvl w:val="0"/>
                <w:numId w:val="5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5F2C2C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 xml:space="preserve">наставни листови </w:t>
            </w:r>
          </w:p>
          <w:p w14:paraId="6EC50FF3" w14:textId="77777777" w:rsidR="008774A0" w:rsidRPr="000951AE" w:rsidRDefault="008774A0" w:rsidP="000951AE">
            <w:pPr>
              <w:numPr>
                <w:ilvl w:val="0"/>
                <w:numId w:val="5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0951AE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истраживачки задаци</w:t>
            </w:r>
          </w:p>
          <w:p w14:paraId="37DABE96" w14:textId="77777777" w:rsidR="000951AE" w:rsidRDefault="000951AE" w:rsidP="000951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</w:p>
          <w:p w14:paraId="1E2AAFCD" w14:textId="77777777" w:rsidR="000951AE" w:rsidRDefault="000951AE" w:rsidP="000951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</w:p>
          <w:p w14:paraId="08022825" w14:textId="77777777" w:rsidR="000951AE" w:rsidRDefault="000951AE" w:rsidP="000951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</w:p>
          <w:p w14:paraId="47445AEB" w14:textId="77777777" w:rsidR="000951AE" w:rsidRDefault="000951AE" w:rsidP="000951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</w:p>
          <w:p w14:paraId="39756639" w14:textId="77777777" w:rsidR="000951AE" w:rsidRDefault="000951AE" w:rsidP="000951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</w:p>
          <w:p w14:paraId="1DD993CA" w14:textId="03323DB1" w:rsidR="000951AE" w:rsidRPr="00425E33" w:rsidRDefault="000951AE" w:rsidP="000951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bookmarkStart w:id="0" w:name="_GoBack"/>
            <w:bookmarkEnd w:id="0"/>
          </w:p>
        </w:tc>
        <w:tc>
          <w:tcPr>
            <w:tcW w:w="3119" w:type="dxa"/>
            <w:gridSpan w:val="21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14:paraId="3F0776B6" w14:textId="77777777" w:rsidR="008774A0" w:rsidRPr="00425E33" w:rsidRDefault="008774A0" w:rsidP="008774A0">
            <w:pPr>
              <w:numPr>
                <w:ilvl w:val="0"/>
                <w:numId w:val="12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граматика</w:t>
            </w:r>
          </w:p>
          <w:p w14:paraId="1C620527" w14:textId="77777777" w:rsidR="008774A0" w:rsidRPr="00425E33" w:rsidRDefault="008774A0" w:rsidP="008774A0">
            <w:pPr>
              <w:numPr>
                <w:ilvl w:val="0"/>
                <w:numId w:val="12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реторика</w:t>
            </w:r>
          </w:p>
        </w:tc>
        <w:tc>
          <w:tcPr>
            <w:tcW w:w="5604" w:type="dxa"/>
            <w:gridSpan w:val="27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14:paraId="776C6542" w14:textId="77777777" w:rsidR="008774A0" w:rsidRPr="00425E33" w:rsidRDefault="008774A0" w:rsidP="008774A0">
            <w:pPr>
              <w:numPr>
                <w:ilvl w:val="0"/>
                <w:numId w:val="8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усмено излагање</w:t>
            </w:r>
          </w:p>
          <w:p w14:paraId="147588BE" w14:textId="77777777" w:rsidR="008774A0" w:rsidRPr="00425E33" w:rsidRDefault="008774A0" w:rsidP="008774A0">
            <w:pPr>
              <w:numPr>
                <w:ilvl w:val="0"/>
                <w:numId w:val="8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активност на часу</w:t>
            </w:r>
          </w:p>
          <w:p w14:paraId="7C0BACEC" w14:textId="77777777" w:rsidR="008774A0" w:rsidRPr="00425E33" w:rsidRDefault="008774A0" w:rsidP="008774A0">
            <w:pPr>
              <w:numPr>
                <w:ilvl w:val="0"/>
                <w:numId w:val="8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домаћи задаци</w:t>
            </w:r>
          </w:p>
          <w:p w14:paraId="66F5DA02" w14:textId="77777777" w:rsidR="008774A0" w:rsidRPr="00425E33" w:rsidRDefault="008774A0" w:rsidP="008774A0">
            <w:pPr>
              <w:numPr>
                <w:ilvl w:val="0"/>
                <w:numId w:val="8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тест</w:t>
            </w:r>
          </w:p>
          <w:p w14:paraId="00B97DBC" w14:textId="77777777" w:rsidR="008774A0" w:rsidRPr="00425E33" w:rsidRDefault="008774A0" w:rsidP="008774A0">
            <w:pPr>
              <w:numPr>
                <w:ilvl w:val="0"/>
                <w:numId w:val="29"/>
              </w:numPr>
              <w:tabs>
                <w:tab w:val="clear" w:pos="360"/>
              </w:tabs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есеј</w:t>
            </w:r>
          </w:p>
        </w:tc>
      </w:tr>
      <w:tr w:rsidR="008774A0" w:rsidRPr="00425E33" w14:paraId="5607BA0A" w14:textId="77777777" w:rsidTr="00D47839">
        <w:tc>
          <w:tcPr>
            <w:tcW w:w="589" w:type="dxa"/>
            <w:gridSpan w:val="2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4F5A4D7E" w14:textId="77777777" w:rsidR="008774A0" w:rsidRPr="00425E33" w:rsidRDefault="008774A0" w:rsidP="00191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Бр.</w:t>
            </w:r>
          </w:p>
        </w:tc>
        <w:tc>
          <w:tcPr>
            <w:tcW w:w="2302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565BAE78" w14:textId="77777777" w:rsidR="008774A0" w:rsidRPr="00425E33" w:rsidRDefault="008774A0" w:rsidP="00191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197" w:type="dxa"/>
            <w:gridSpan w:val="10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16410751" w14:textId="77777777" w:rsidR="008774A0" w:rsidRPr="00425E33" w:rsidRDefault="008774A0" w:rsidP="00191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130" w:type="dxa"/>
            <w:gridSpan w:val="4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14:paraId="57C25A1C" w14:textId="77777777" w:rsidR="008774A0" w:rsidRPr="00425E33" w:rsidRDefault="008774A0" w:rsidP="00191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8774A0" w:rsidRPr="00425E33" w14:paraId="2F3D3B87" w14:textId="77777777" w:rsidTr="00D47839">
        <w:trPr>
          <w:trHeight w:val="645"/>
        </w:trPr>
        <w:tc>
          <w:tcPr>
            <w:tcW w:w="0" w:type="auto"/>
            <w:gridSpan w:val="2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78F19F" w14:textId="77777777" w:rsidR="008774A0" w:rsidRPr="00425E33" w:rsidRDefault="008774A0" w:rsidP="001910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DA0807" w14:textId="77777777" w:rsidR="008774A0" w:rsidRPr="00425E33" w:rsidRDefault="008774A0" w:rsidP="001910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10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72AEEA" w14:textId="77777777" w:rsidR="008774A0" w:rsidRPr="00425E33" w:rsidRDefault="008774A0" w:rsidP="001910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08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24AD1918" w14:textId="77777777" w:rsidR="008774A0" w:rsidRPr="00425E33" w:rsidRDefault="008774A0" w:rsidP="00191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1FA873E4" w14:textId="77777777" w:rsidR="008774A0" w:rsidRPr="00425E33" w:rsidRDefault="008774A0" w:rsidP="00191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9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1C72BC92" w14:textId="77777777" w:rsidR="008774A0" w:rsidRPr="00425E33" w:rsidRDefault="008774A0" w:rsidP="00191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78B8FAD9" w14:textId="77777777" w:rsidR="008774A0" w:rsidRPr="00425E33" w:rsidRDefault="008774A0" w:rsidP="00191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6B7C5C2A" w14:textId="77777777" w:rsidR="008774A0" w:rsidRPr="00425E33" w:rsidRDefault="008774A0" w:rsidP="00191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1CE8AD1F" w14:textId="77777777" w:rsidR="008774A0" w:rsidRPr="00425E33" w:rsidRDefault="008774A0" w:rsidP="00191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25464D76" w14:textId="77777777" w:rsidR="008774A0" w:rsidRPr="00425E33" w:rsidRDefault="008774A0" w:rsidP="00191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3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14:paraId="1516817C" w14:textId="77777777" w:rsidR="008774A0" w:rsidRPr="00425E33" w:rsidRDefault="008774A0" w:rsidP="00191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1B722ED1" w14:textId="77777777" w:rsidR="008774A0" w:rsidRPr="00425E33" w:rsidRDefault="008774A0" w:rsidP="0019108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14:paraId="067AC752" w14:textId="77777777" w:rsidR="008774A0" w:rsidRPr="00425E33" w:rsidRDefault="008774A0" w:rsidP="00191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8774A0" w:rsidRPr="00425E33" w14:paraId="0E235DAF" w14:textId="77777777" w:rsidTr="00D47839">
        <w:trPr>
          <w:trHeight w:val="784"/>
        </w:trPr>
        <w:tc>
          <w:tcPr>
            <w:tcW w:w="589" w:type="dxa"/>
            <w:gridSpan w:val="2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14:paraId="5B21805C" w14:textId="77777777" w:rsidR="008774A0" w:rsidRPr="00425E33" w:rsidRDefault="008774A0" w:rsidP="00191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425E33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6</w:t>
            </w:r>
          </w:p>
        </w:tc>
        <w:tc>
          <w:tcPr>
            <w:tcW w:w="2302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14:paraId="2F462CDA" w14:textId="77777777" w:rsidR="008774A0" w:rsidRDefault="008774A0" w:rsidP="0019108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BA"/>
              </w:rPr>
            </w:pPr>
            <w:r w:rsidRPr="00147359">
              <w:rPr>
                <w:rFonts w:ascii="Times New Roman" w:hAnsi="Times New Roman" w:cs="Times New Roman"/>
                <w:b/>
                <w:sz w:val="24"/>
                <w:szCs w:val="24"/>
                <w:lang w:val="sr-Cyrl-BA"/>
              </w:rPr>
              <w:t>Правопис</w:t>
            </w:r>
          </w:p>
          <w:p w14:paraId="32338276" w14:textId="77777777" w:rsidR="008774A0" w:rsidRDefault="008774A0" w:rsidP="0019108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BA"/>
              </w:rPr>
            </w:pPr>
          </w:p>
          <w:p w14:paraId="7D20A57B" w14:textId="77777777" w:rsidR="008774A0" w:rsidRDefault="008774A0" w:rsidP="0019108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B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BA"/>
              </w:rPr>
              <w:t>Стандарди:</w:t>
            </w:r>
          </w:p>
          <w:p w14:paraId="68795DDC" w14:textId="77777777" w:rsidR="008774A0" w:rsidRPr="00147359" w:rsidRDefault="008774A0" w:rsidP="001910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2.СЈК 1.3.4.</w:t>
            </w:r>
          </w:p>
        </w:tc>
        <w:tc>
          <w:tcPr>
            <w:tcW w:w="319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12BCA2" w14:textId="77777777" w:rsidR="008774A0" w:rsidRPr="00425E33" w:rsidRDefault="008774A0" w:rsidP="007874EC">
            <w:pPr>
              <w:numPr>
                <w:ilvl w:val="0"/>
                <w:numId w:val="73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Оспособљавање ученика да пишу у складу са правописном нормом</w:t>
            </w:r>
          </w:p>
        </w:tc>
        <w:tc>
          <w:tcPr>
            <w:tcW w:w="108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DB420E" w14:textId="77777777" w:rsidR="008774A0" w:rsidRPr="00425E33" w:rsidRDefault="008774A0" w:rsidP="00191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425E33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7</w:t>
            </w:r>
          </w:p>
        </w:tc>
        <w:tc>
          <w:tcPr>
            <w:tcW w:w="1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81FD90" w14:textId="77777777" w:rsidR="008774A0" w:rsidRPr="00425E33" w:rsidRDefault="008774A0" w:rsidP="001910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69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E9350F" w14:textId="77777777" w:rsidR="008774A0" w:rsidRPr="00425E33" w:rsidRDefault="008774A0" w:rsidP="00191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425E33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7</w:t>
            </w:r>
          </w:p>
        </w:tc>
        <w:tc>
          <w:tcPr>
            <w:tcW w:w="9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A55FAE" w14:textId="77777777" w:rsidR="008774A0" w:rsidRPr="00425E33" w:rsidRDefault="008774A0" w:rsidP="00191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114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4913E" w14:textId="77777777" w:rsidR="008774A0" w:rsidRPr="00425E33" w:rsidRDefault="008774A0" w:rsidP="00191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54DB1A" w14:textId="77777777" w:rsidR="008774A0" w:rsidRPr="00425E33" w:rsidRDefault="008774A0" w:rsidP="00191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3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4C665DA5" w14:textId="77777777" w:rsidR="008774A0" w:rsidRPr="00425E33" w:rsidRDefault="008774A0" w:rsidP="00191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8774A0" w:rsidRPr="00425E33" w14:paraId="63D85421" w14:textId="77777777" w:rsidTr="00D47839">
        <w:trPr>
          <w:trHeight w:val="326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7DCDB4C6" w14:textId="77777777" w:rsidR="008774A0" w:rsidRPr="00425E33" w:rsidRDefault="008774A0" w:rsidP="00191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579D0498" w14:textId="77777777" w:rsidR="008774A0" w:rsidRPr="00425E33" w:rsidRDefault="008774A0" w:rsidP="00191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4212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3DC60E04" w14:textId="77777777" w:rsidR="008774A0" w:rsidRPr="00425E33" w:rsidRDefault="008774A0" w:rsidP="00191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05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72147E46" w14:textId="77777777" w:rsidR="008774A0" w:rsidRPr="00425E33" w:rsidRDefault="008774A0" w:rsidP="00191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02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173D46EF" w14:textId="77777777" w:rsidR="008774A0" w:rsidRPr="00425E33" w:rsidRDefault="008774A0" w:rsidP="00191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26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14:paraId="24D6E9E9" w14:textId="77777777" w:rsidR="008774A0" w:rsidRPr="00425E33" w:rsidRDefault="008774A0" w:rsidP="00191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8774A0" w:rsidRPr="00425E33" w14:paraId="59C87BE3" w14:textId="77777777" w:rsidTr="00D47839">
        <w:trPr>
          <w:trHeight w:val="784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7D205093" w14:textId="77777777" w:rsidR="008774A0" w:rsidRPr="00425E33" w:rsidRDefault="008774A0" w:rsidP="00191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5BC00865" w14:textId="77777777" w:rsidR="008774A0" w:rsidRPr="00425E33" w:rsidRDefault="008774A0" w:rsidP="00191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4212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EE13B" w14:textId="77777777" w:rsidR="008774A0" w:rsidRPr="00425E33" w:rsidRDefault="008774A0" w:rsidP="007874EC">
            <w:pPr>
              <w:numPr>
                <w:ilvl w:val="0"/>
                <w:numId w:val="74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примени правила одвојеног и састављеног писања речи у складу са језичком нормом</w:t>
            </w:r>
          </w:p>
          <w:p w14:paraId="62E38CC4" w14:textId="77777777" w:rsidR="008774A0" w:rsidRPr="00425E33" w:rsidRDefault="008774A0" w:rsidP="00191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05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9C309D" w14:textId="77777777" w:rsidR="008774A0" w:rsidRPr="00425E33" w:rsidRDefault="008774A0" w:rsidP="008774A0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фронтални</w:t>
            </w:r>
          </w:p>
          <w:p w14:paraId="5901E913" w14:textId="77777777" w:rsidR="008774A0" w:rsidRPr="00425E33" w:rsidRDefault="008774A0" w:rsidP="008774A0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25E3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групни</w:t>
            </w:r>
          </w:p>
          <w:p w14:paraId="39576946" w14:textId="77777777" w:rsidR="008774A0" w:rsidRPr="00425E33" w:rsidRDefault="008774A0" w:rsidP="008774A0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25E3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индивидуални</w:t>
            </w:r>
          </w:p>
          <w:p w14:paraId="696E876E" w14:textId="77777777" w:rsidR="008774A0" w:rsidRPr="00425E33" w:rsidRDefault="008774A0" w:rsidP="008774A0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425E33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у пару</w:t>
            </w:r>
          </w:p>
        </w:tc>
        <w:tc>
          <w:tcPr>
            <w:tcW w:w="2802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4E8178" w14:textId="77777777" w:rsidR="008774A0" w:rsidRPr="00425E33" w:rsidRDefault="008774A0" w:rsidP="00191081">
            <w:pPr>
              <w:numPr>
                <w:ilvl w:val="0"/>
                <w:numId w:val="5"/>
              </w:numPr>
              <w:tabs>
                <w:tab w:val="clear" w:pos="360"/>
              </w:tabs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монолошко – дијалошка</w:t>
            </w:r>
          </w:p>
          <w:p w14:paraId="6EC9B1C2" w14:textId="77777777" w:rsidR="008774A0" w:rsidRPr="00425E33" w:rsidRDefault="008774A0" w:rsidP="00191081">
            <w:pPr>
              <w:numPr>
                <w:ilvl w:val="0"/>
                <w:numId w:val="5"/>
              </w:numPr>
              <w:tabs>
                <w:tab w:val="clear" w:pos="360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текст – метода</w:t>
            </w:r>
          </w:p>
          <w:p w14:paraId="4AB53F29" w14:textId="77777777" w:rsidR="008774A0" w:rsidRPr="00425E33" w:rsidRDefault="008774A0" w:rsidP="008774A0">
            <w:pPr>
              <w:numPr>
                <w:ilvl w:val="0"/>
                <w:numId w:val="10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демонстративне</w:t>
            </w:r>
          </w:p>
          <w:p w14:paraId="2644E016" w14:textId="77777777" w:rsidR="008774A0" w:rsidRPr="00425E33" w:rsidRDefault="008774A0" w:rsidP="008774A0">
            <w:pPr>
              <w:numPr>
                <w:ilvl w:val="0"/>
                <w:numId w:val="10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проблемска настава</w:t>
            </w:r>
          </w:p>
        </w:tc>
        <w:tc>
          <w:tcPr>
            <w:tcW w:w="226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14:paraId="3B557DD1" w14:textId="77777777" w:rsidR="008774A0" w:rsidRPr="00425E33" w:rsidRDefault="008774A0" w:rsidP="008774A0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 xml:space="preserve">септембар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–</w:t>
            </w:r>
            <w:r w:rsidRPr="00425E33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 xml:space="preserve"> јун</w:t>
            </w:r>
          </w:p>
        </w:tc>
      </w:tr>
      <w:tr w:rsidR="008774A0" w:rsidRPr="00425E33" w14:paraId="477FEC4F" w14:textId="77777777" w:rsidTr="00D47839">
        <w:trPr>
          <w:trHeight w:val="386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7B459FCF" w14:textId="77777777" w:rsidR="008774A0" w:rsidRPr="00425E33" w:rsidRDefault="008774A0" w:rsidP="00191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3910BB11" w14:textId="77777777" w:rsidR="008774A0" w:rsidRPr="00425E33" w:rsidRDefault="008774A0" w:rsidP="00191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313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51E5402F" w14:textId="77777777" w:rsidR="008774A0" w:rsidRPr="00425E33" w:rsidRDefault="008774A0" w:rsidP="00191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126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62DC3013" w14:textId="77777777" w:rsidR="008774A0" w:rsidRPr="00425E33" w:rsidRDefault="008774A0" w:rsidP="00191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5064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14:paraId="342D4369" w14:textId="77777777" w:rsidR="008774A0" w:rsidRPr="00425E33" w:rsidRDefault="008774A0" w:rsidP="00191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8774A0" w:rsidRPr="00425E33" w14:paraId="11782833" w14:textId="77777777" w:rsidTr="00D47839">
        <w:trPr>
          <w:trHeight w:val="784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11997263" w14:textId="77777777" w:rsidR="008774A0" w:rsidRPr="00425E33" w:rsidRDefault="008774A0" w:rsidP="00191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46C5F1B8" w14:textId="77777777" w:rsidR="008774A0" w:rsidRPr="00425E33" w:rsidRDefault="008774A0" w:rsidP="00191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3137" w:type="dxa"/>
            <w:gridSpan w:val="9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32D6EAB3" w14:textId="77777777" w:rsidR="008774A0" w:rsidRPr="00425E33" w:rsidRDefault="008774A0" w:rsidP="008774A0">
            <w:pPr>
              <w:numPr>
                <w:ilvl w:val="0"/>
                <w:numId w:val="6"/>
              </w:numPr>
              <w:tabs>
                <w:tab w:val="num" w:pos="360"/>
              </w:tabs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видео – бим</w:t>
            </w:r>
          </w:p>
          <w:p w14:paraId="79F69A1C" w14:textId="77777777" w:rsidR="008774A0" w:rsidRPr="00425E33" w:rsidRDefault="008774A0" w:rsidP="008774A0">
            <w:pPr>
              <w:numPr>
                <w:ilvl w:val="0"/>
                <w:numId w:val="6"/>
              </w:numPr>
              <w:tabs>
                <w:tab w:val="num" w:pos="360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презентације</w:t>
            </w:r>
          </w:p>
          <w:p w14:paraId="04831026" w14:textId="77777777" w:rsidR="008774A0" w:rsidRPr="00425E33" w:rsidRDefault="008774A0" w:rsidP="00191081">
            <w:pPr>
              <w:numPr>
                <w:ilvl w:val="0"/>
                <w:numId w:val="5"/>
              </w:numPr>
              <w:tabs>
                <w:tab w:val="clear" w:pos="360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 xml:space="preserve">наставни листови </w:t>
            </w:r>
          </w:p>
          <w:p w14:paraId="330F2B8A" w14:textId="77777777" w:rsidR="008774A0" w:rsidRPr="00425E33" w:rsidRDefault="008774A0" w:rsidP="00191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126" w:type="dxa"/>
            <w:gridSpan w:val="18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14:paraId="68062DA3" w14:textId="77777777" w:rsidR="008774A0" w:rsidRPr="00425E33" w:rsidRDefault="008774A0" w:rsidP="008774A0">
            <w:pPr>
              <w:numPr>
                <w:ilvl w:val="0"/>
                <w:numId w:val="12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лингвистика</w:t>
            </w:r>
          </w:p>
        </w:tc>
        <w:tc>
          <w:tcPr>
            <w:tcW w:w="5064" w:type="dxa"/>
            <w:gridSpan w:val="25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5011C49E" w14:textId="77777777" w:rsidR="008774A0" w:rsidRPr="00425E33" w:rsidRDefault="008774A0" w:rsidP="008774A0">
            <w:pPr>
              <w:numPr>
                <w:ilvl w:val="0"/>
                <w:numId w:val="8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усмено излагање</w:t>
            </w:r>
          </w:p>
          <w:p w14:paraId="54B0CBA5" w14:textId="77777777" w:rsidR="008774A0" w:rsidRPr="00425E33" w:rsidRDefault="008774A0" w:rsidP="008774A0">
            <w:pPr>
              <w:numPr>
                <w:ilvl w:val="0"/>
                <w:numId w:val="8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активност на часу</w:t>
            </w:r>
          </w:p>
          <w:p w14:paraId="1D816883" w14:textId="77777777" w:rsidR="008774A0" w:rsidRPr="00425E33" w:rsidRDefault="008774A0" w:rsidP="008774A0">
            <w:pPr>
              <w:numPr>
                <w:ilvl w:val="0"/>
                <w:numId w:val="8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домаћи задаци</w:t>
            </w:r>
          </w:p>
          <w:p w14:paraId="08932ED4" w14:textId="77777777" w:rsidR="008774A0" w:rsidRPr="00425E33" w:rsidRDefault="008774A0" w:rsidP="008774A0">
            <w:pPr>
              <w:numPr>
                <w:ilvl w:val="0"/>
                <w:numId w:val="8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тест</w:t>
            </w:r>
          </w:p>
        </w:tc>
      </w:tr>
    </w:tbl>
    <w:p w14:paraId="6D7CD0C0" w14:textId="77777777" w:rsidR="003C5AA4" w:rsidRDefault="003C5AA4" w:rsidP="005214C9">
      <w:pPr>
        <w:spacing w:after="0" w:line="240" w:lineRule="auto"/>
        <w:sectPr w:rsidR="003C5AA4" w:rsidSect="00A1744C">
          <w:pgSz w:w="16838" w:h="11906" w:orient="landscape" w:code="9"/>
          <w:pgMar w:top="851" w:right="851" w:bottom="851" w:left="851" w:header="709" w:footer="709" w:gutter="0"/>
          <w:cols w:space="708"/>
          <w:docGrid w:linePitch="360"/>
        </w:sectPr>
      </w:pPr>
    </w:p>
    <w:tbl>
      <w:tblPr>
        <w:tblW w:w="145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28"/>
        <w:gridCol w:w="2336"/>
        <w:gridCol w:w="1512"/>
        <w:gridCol w:w="1506"/>
        <w:gridCol w:w="62"/>
        <w:gridCol w:w="294"/>
        <w:gridCol w:w="64"/>
        <w:gridCol w:w="178"/>
        <w:gridCol w:w="479"/>
        <w:gridCol w:w="129"/>
        <w:gridCol w:w="231"/>
        <w:gridCol w:w="195"/>
        <w:gridCol w:w="46"/>
        <w:gridCol w:w="95"/>
        <w:gridCol w:w="396"/>
        <w:gridCol w:w="379"/>
        <w:gridCol w:w="104"/>
        <w:gridCol w:w="113"/>
        <w:gridCol w:w="479"/>
        <w:gridCol w:w="308"/>
        <w:gridCol w:w="104"/>
        <w:gridCol w:w="102"/>
        <w:gridCol w:w="80"/>
        <w:gridCol w:w="104"/>
        <w:gridCol w:w="76"/>
        <w:gridCol w:w="10"/>
        <w:gridCol w:w="256"/>
        <w:gridCol w:w="40"/>
        <w:gridCol w:w="70"/>
        <w:gridCol w:w="585"/>
        <w:gridCol w:w="256"/>
        <w:gridCol w:w="82"/>
        <w:gridCol w:w="28"/>
        <w:gridCol w:w="760"/>
        <w:gridCol w:w="20"/>
        <w:gridCol w:w="236"/>
        <w:gridCol w:w="20"/>
        <w:gridCol w:w="70"/>
        <w:gridCol w:w="14"/>
        <w:gridCol w:w="26"/>
        <w:gridCol w:w="47"/>
        <w:gridCol w:w="158"/>
        <w:gridCol w:w="353"/>
        <w:gridCol w:w="256"/>
        <w:gridCol w:w="110"/>
        <w:gridCol w:w="28"/>
        <w:gridCol w:w="1141"/>
        <w:gridCol w:w="19"/>
      </w:tblGrid>
      <w:tr w:rsidR="00191081" w:rsidRPr="008C286F" w14:paraId="5AB365F6" w14:textId="77777777" w:rsidTr="00191081">
        <w:trPr>
          <w:gridAfter w:val="6"/>
          <w:wAfter w:w="1907" w:type="dxa"/>
        </w:trPr>
        <w:tc>
          <w:tcPr>
            <w:tcW w:w="44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14:paraId="353E3E43" w14:textId="77777777" w:rsidR="00191081" w:rsidRPr="008C286F" w:rsidRDefault="00191081" w:rsidP="001910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Образовни профил</w:t>
            </w:r>
          </w:p>
        </w:tc>
        <w:tc>
          <w:tcPr>
            <w:tcW w:w="8202" w:type="dxa"/>
            <w:gridSpan w:val="3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E76250" w14:textId="3C99A542" w:rsidR="00191081" w:rsidRPr="008C286F" w:rsidRDefault="00A53951" w:rsidP="00191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Финансијско – рачуноводствени техничар</w:t>
            </w:r>
          </w:p>
        </w:tc>
      </w:tr>
      <w:tr w:rsidR="00191081" w:rsidRPr="008C286F" w14:paraId="4CC22A82" w14:textId="77777777" w:rsidTr="00191081">
        <w:trPr>
          <w:gridAfter w:val="6"/>
          <w:wAfter w:w="1907" w:type="dxa"/>
        </w:trPr>
        <w:tc>
          <w:tcPr>
            <w:tcW w:w="44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14:paraId="2F5B7279" w14:textId="77777777" w:rsidR="00191081" w:rsidRPr="008C286F" w:rsidRDefault="00191081" w:rsidP="001910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Предмет</w:t>
            </w:r>
          </w:p>
        </w:tc>
        <w:tc>
          <w:tcPr>
            <w:tcW w:w="8202" w:type="dxa"/>
            <w:gridSpan w:val="3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435935" w14:textId="77777777" w:rsidR="00191081" w:rsidRPr="008C286F" w:rsidRDefault="00191081" w:rsidP="001910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Енглески језик</w:t>
            </w:r>
          </w:p>
        </w:tc>
      </w:tr>
      <w:tr w:rsidR="00191081" w:rsidRPr="008C286F" w14:paraId="5D422841" w14:textId="77777777" w:rsidTr="00191081">
        <w:trPr>
          <w:gridAfter w:val="6"/>
          <w:wAfter w:w="1907" w:type="dxa"/>
        </w:trPr>
        <w:tc>
          <w:tcPr>
            <w:tcW w:w="44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14:paraId="4FE5986A" w14:textId="77777777" w:rsidR="00191081" w:rsidRPr="008C286F" w:rsidRDefault="00191081" w:rsidP="001910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Разред</w:t>
            </w:r>
          </w:p>
        </w:tc>
        <w:tc>
          <w:tcPr>
            <w:tcW w:w="8202" w:type="dxa"/>
            <w:gridSpan w:val="3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14F685" w14:textId="77777777" w:rsidR="00191081" w:rsidRPr="008C286F" w:rsidRDefault="00191081" w:rsidP="001910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други</w:t>
            </w:r>
          </w:p>
        </w:tc>
      </w:tr>
      <w:tr w:rsidR="00191081" w:rsidRPr="008C286F" w14:paraId="05980010" w14:textId="77777777" w:rsidTr="00191081">
        <w:trPr>
          <w:gridAfter w:val="6"/>
          <w:wAfter w:w="1907" w:type="dxa"/>
        </w:trPr>
        <w:tc>
          <w:tcPr>
            <w:tcW w:w="44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14:paraId="4E0F1A95" w14:textId="77777777" w:rsidR="00191081" w:rsidRPr="008C286F" w:rsidRDefault="00191081" w:rsidP="001910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Годишњи фонд часова</w:t>
            </w:r>
          </w:p>
        </w:tc>
        <w:tc>
          <w:tcPr>
            <w:tcW w:w="8202" w:type="dxa"/>
            <w:gridSpan w:val="3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7B9F38" w14:textId="77777777" w:rsidR="00191081" w:rsidRPr="005129E5" w:rsidRDefault="00191081" w:rsidP="00191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86F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191081" w:rsidRPr="008C286F" w14:paraId="2F56467A" w14:textId="77777777" w:rsidTr="00191081">
        <w:trPr>
          <w:gridAfter w:val="6"/>
          <w:wAfter w:w="1907" w:type="dxa"/>
        </w:trPr>
        <w:tc>
          <w:tcPr>
            <w:tcW w:w="44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14:paraId="33471BB0" w14:textId="77777777" w:rsidR="00191081" w:rsidRPr="008C286F" w:rsidRDefault="00191081" w:rsidP="001910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Недељни фонд часова</w:t>
            </w:r>
          </w:p>
        </w:tc>
        <w:tc>
          <w:tcPr>
            <w:tcW w:w="8202" w:type="dxa"/>
            <w:gridSpan w:val="3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FDF96A" w14:textId="77777777" w:rsidR="00191081" w:rsidRPr="008C286F" w:rsidRDefault="00191081" w:rsidP="00191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2</w:t>
            </w:r>
          </w:p>
        </w:tc>
      </w:tr>
      <w:tr w:rsidR="00191081" w:rsidRPr="004B1D9B" w14:paraId="13D51386" w14:textId="77777777" w:rsidTr="00191081">
        <w:trPr>
          <w:gridAfter w:val="6"/>
          <w:wAfter w:w="1907" w:type="dxa"/>
        </w:trPr>
        <w:tc>
          <w:tcPr>
            <w:tcW w:w="44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14:paraId="1BDA9089" w14:textId="77777777" w:rsidR="00191081" w:rsidRPr="008C286F" w:rsidRDefault="00191081" w:rsidP="001910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Литература</w:t>
            </w:r>
          </w:p>
        </w:tc>
        <w:tc>
          <w:tcPr>
            <w:tcW w:w="8202" w:type="dxa"/>
            <w:gridSpan w:val="3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E7A5EC" w14:textId="77777777" w:rsidR="00191081" w:rsidRPr="008C286F" w:rsidRDefault="00191081" w:rsidP="00191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Focus 2, Pearson,2016. речници, енциклопедије, интернет</w:t>
            </w:r>
          </w:p>
        </w:tc>
      </w:tr>
      <w:tr w:rsidR="00191081" w:rsidRPr="004B1D9B" w14:paraId="6088B404" w14:textId="77777777" w:rsidTr="00191081">
        <w:trPr>
          <w:gridAfter w:val="6"/>
          <w:wAfter w:w="1907" w:type="dxa"/>
        </w:trPr>
        <w:tc>
          <w:tcPr>
            <w:tcW w:w="12678" w:type="dxa"/>
            <w:gridSpan w:val="4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705AA56A" w14:textId="77777777" w:rsidR="00191081" w:rsidRPr="008C286F" w:rsidRDefault="00191081" w:rsidP="00191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191081" w:rsidRPr="008C286F" w14:paraId="0ECCC2BA" w14:textId="77777777" w:rsidTr="00191081">
        <w:trPr>
          <w:gridAfter w:val="1"/>
          <w:wAfter w:w="19" w:type="dxa"/>
        </w:trPr>
        <w:tc>
          <w:tcPr>
            <w:tcW w:w="6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776ED57E" w14:textId="77777777" w:rsidR="00191081" w:rsidRPr="008C286F" w:rsidRDefault="00191081" w:rsidP="00191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72012D05" w14:textId="77777777" w:rsidR="00191081" w:rsidRPr="008C286F" w:rsidRDefault="00191081" w:rsidP="00191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616" w:type="dxa"/>
            <w:gridSpan w:val="6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32290889" w14:textId="77777777" w:rsidR="00191081" w:rsidRPr="008C286F" w:rsidRDefault="00191081" w:rsidP="00191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986" w:type="dxa"/>
            <w:gridSpan w:val="3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6B394303" w14:textId="77777777" w:rsidR="00191081" w:rsidRPr="008C286F" w:rsidRDefault="00191081" w:rsidP="00191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191081" w:rsidRPr="008C286F" w14:paraId="1CD17217" w14:textId="77777777" w:rsidTr="00191081">
        <w:trPr>
          <w:gridAfter w:val="1"/>
          <w:wAfter w:w="19" w:type="dxa"/>
        </w:trPr>
        <w:tc>
          <w:tcPr>
            <w:tcW w:w="6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60571E21" w14:textId="77777777" w:rsidR="00191081" w:rsidRPr="008C286F" w:rsidRDefault="00191081" w:rsidP="001910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092BB98C" w14:textId="77777777" w:rsidR="00191081" w:rsidRPr="008C286F" w:rsidRDefault="00191081" w:rsidP="001910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616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6D79F65D" w14:textId="77777777" w:rsidR="00191081" w:rsidRPr="008C286F" w:rsidRDefault="00191081" w:rsidP="001910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7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7AED4B10" w14:textId="77777777" w:rsidR="00191081" w:rsidRPr="008C286F" w:rsidRDefault="00191081" w:rsidP="00191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7C65999F" w14:textId="77777777" w:rsidR="00191081" w:rsidRPr="008C286F" w:rsidRDefault="00191081" w:rsidP="00191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29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60C36FDB" w14:textId="77777777" w:rsidR="00191081" w:rsidRPr="008C286F" w:rsidRDefault="00191081" w:rsidP="00191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44A71194" w14:textId="77777777" w:rsidR="00191081" w:rsidRPr="008C286F" w:rsidRDefault="00191081" w:rsidP="00191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585A3F9E" w14:textId="77777777" w:rsidR="00191081" w:rsidRPr="008C286F" w:rsidRDefault="00191081" w:rsidP="00191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19477CF9" w14:textId="77777777" w:rsidR="00191081" w:rsidRPr="008C286F" w:rsidRDefault="00191081" w:rsidP="00191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66921780" w14:textId="77777777" w:rsidR="00191081" w:rsidRPr="008C286F" w:rsidRDefault="00191081" w:rsidP="00191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0D9C6870" w14:textId="77777777" w:rsidR="00191081" w:rsidRPr="008C286F" w:rsidRDefault="00191081" w:rsidP="00191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445F497C" w14:textId="77777777" w:rsidR="00191081" w:rsidRPr="008C286F" w:rsidRDefault="00191081" w:rsidP="00191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14:paraId="1692E7C0" w14:textId="77777777" w:rsidR="00191081" w:rsidRPr="008C286F" w:rsidRDefault="00191081" w:rsidP="00191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191081" w:rsidRPr="008C286F" w14:paraId="5B5AE31F" w14:textId="77777777" w:rsidTr="00191081">
        <w:trPr>
          <w:gridAfter w:val="1"/>
          <w:wAfter w:w="19" w:type="dxa"/>
          <w:trHeight w:val="784"/>
        </w:trPr>
        <w:tc>
          <w:tcPr>
            <w:tcW w:w="6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129ED2" w14:textId="77777777" w:rsidR="00191081" w:rsidRPr="008C286F" w:rsidRDefault="00191081" w:rsidP="00191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1.</w:t>
            </w:r>
          </w:p>
        </w:tc>
        <w:tc>
          <w:tcPr>
            <w:tcW w:w="23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639630" w14:textId="77777777" w:rsidR="00191081" w:rsidRDefault="00191081" w:rsidP="001910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C28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Свакодневни живот</w:t>
            </w:r>
          </w:p>
          <w:p w14:paraId="3285763F" w14:textId="77777777" w:rsidR="00191081" w:rsidRDefault="00191081" w:rsidP="001910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14:paraId="45161B50" w14:textId="77777777" w:rsidR="00191081" w:rsidRDefault="00191081" w:rsidP="0019108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C286F">
              <w:rPr>
                <w:rFonts w:ascii="Times New Roman" w:eastAsia="Times New Roman" w:hAnsi="Times New Roman" w:cs="Times New Roman"/>
                <w:sz w:val="18"/>
                <w:szCs w:val="18"/>
                <w:lang w:val="sr-Cyrl-BA"/>
              </w:rPr>
              <w:t>Стандарди:</w:t>
            </w:r>
          </w:p>
          <w:p w14:paraId="7C22B063" w14:textId="77777777" w:rsidR="00191081" w:rsidRPr="008C286F" w:rsidRDefault="00191081" w:rsidP="0019108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59D5CE7C" w14:textId="77777777" w:rsidR="00191081" w:rsidRPr="008C286F" w:rsidRDefault="00191081" w:rsidP="0019108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BA"/>
              </w:rPr>
            </w:pPr>
            <w:r w:rsidRPr="008C286F">
              <w:rPr>
                <w:rFonts w:ascii="Times New Roman" w:eastAsia="Times New Roman" w:hAnsi="Times New Roman" w:cs="Times New Roman"/>
                <w:sz w:val="16"/>
                <w:szCs w:val="16"/>
                <w:lang w:val="sr-Cyrl-BA"/>
              </w:rPr>
              <w:t xml:space="preserve">1.СТ.1.1.; 1.СТ.1.2.; 1.СТ.1.3.; </w:t>
            </w:r>
          </w:p>
          <w:p w14:paraId="7A5F4316" w14:textId="77777777" w:rsidR="00191081" w:rsidRPr="008C286F" w:rsidRDefault="00191081" w:rsidP="0019108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BA"/>
              </w:rPr>
            </w:pPr>
            <w:r w:rsidRPr="008C286F">
              <w:rPr>
                <w:rFonts w:ascii="Times New Roman" w:eastAsia="Times New Roman" w:hAnsi="Times New Roman" w:cs="Times New Roman"/>
                <w:sz w:val="16"/>
                <w:szCs w:val="16"/>
                <w:lang w:val="sr-Cyrl-BA"/>
              </w:rPr>
              <w:t>1.СТ.1.4.; 1.СТ.2.1.; 1.СТ.2.2.;</w:t>
            </w:r>
          </w:p>
          <w:p w14:paraId="339D8D3E" w14:textId="77777777" w:rsidR="00191081" w:rsidRPr="008C286F" w:rsidRDefault="00191081" w:rsidP="0019108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BA"/>
              </w:rPr>
            </w:pPr>
            <w:r w:rsidRPr="008C286F">
              <w:rPr>
                <w:rFonts w:ascii="Times New Roman" w:eastAsia="Times New Roman" w:hAnsi="Times New Roman" w:cs="Times New Roman"/>
                <w:sz w:val="16"/>
                <w:szCs w:val="16"/>
                <w:lang w:val="sr-Cyrl-BA"/>
              </w:rPr>
              <w:t>1.СТ.2.3.; 1.СТ.2.4.; 1.СТ.2.5.;</w:t>
            </w:r>
          </w:p>
          <w:p w14:paraId="3E404CE1" w14:textId="77777777" w:rsidR="00191081" w:rsidRPr="008C286F" w:rsidRDefault="00191081" w:rsidP="0019108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BA"/>
              </w:rPr>
            </w:pPr>
            <w:r w:rsidRPr="008C286F">
              <w:rPr>
                <w:rFonts w:ascii="Times New Roman" w:eastAsia="Times New Roman" w:hAnsi="Times New Roman" w:cs="Times New Roman"/>
                <w:sz w:val="16"/>
                <w:szCs w:val="16"/>
                <w:lang w:val="sr-Cyrl-BA"/>
              </w:rPr>
              <w:t xml:space="preserve">1.СТ.3.1.; 1.СТ.3.2.; 1.СТ.3.3.; </w:t>
            </w:r>
          </w:p>
          <w:p w14:paraId="43D226E9" w14:textId="77777777" w:rsidR="00191081" w:rsidRPr="008C286F" w:rsidRDefault="00191081" w:rsidP="0019108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BA"/>
              </w:rPr>
            </w:pPr>
            <w:r w:rsidRPr="008C286F">
              <w:rPr>
                <w:rFonts w:ascii="Times New Roman" w:eastAsia="Times New Roman" w:hAnsi="Times New Roman" w:cs="Times New Roman"/>
                <w:sz w:val="16"/>
                <w:szCs w:val="16"/>
                <w:lang w:val="sr-Cyrl-BA"/>
              </w:rPr>
              <w:t xml:space="preserve">1.СТ.3.4.; 1.СТ.3.5.; 1.СТ.3.6.;  </w:t>
            </w:r>
          </w:p>
          <w:p w14:paraId="702B83F2" w14:textId="77777777" w:rsidR="00191081" w:rsidRPr="008C286F" w:rsidRDefault="00191081" w:rsidP="0019108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BA"/>
              </w:rPr>
            </w:pPr>
            <w:r w:rsidRPr="008C286F">
              <w:rPr>
                <w:rFonts w:ascii="Times New Roman" w:eastAsia="Times New Roman" w:hAnsi="Times New Roman" w:cs="Times New Roman"/>
                <w:sz w:val="16"/>
                <w:szCs w:val="16"/>
                <w:lang w:val="sr-Cyrl-BA"/>
              </w:rPr>
              <w:t xml:space="preserve">1.СТ.3.7.; 1.СТ.4.1.; 1.СТ.4.2.; </w:t>
            </w:r>
          </w:p>
          <w:p w14:paraId="5071C9CF" w14:textId="77777777" w:rsidR="00191081" w:rsidRPr="008C286F" w:rsidRDefault="00191081" w:rsidP="0019108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BA"/>
              </w:rPr>
            </w:pPr>
            <w:r w:rsidRPr="008C286F">
              <w:rPr>
                <w:rFonts w:ascii="Times New Roman" w:eastAsia="Times New Roman" w:hAnsi="Times New Roman" w:cs="Times New Roman"/>
                <w:sz w:val="16"/>
                <w:szCs w:val="16"/>
                <w:lang w:val="sr-Cyrl-BA"/>
              </w:rPr>
              <w:t>1.СТ.4.3.; 1.СТ.4.4.; 1.СТ.4.5.;</w:t>
            </w:r>
          </w:p>
          <w:p w14:paraId="3857DD72" w14:textId="77777777" w:rsidR="00191081" w:rsidRPr="008C286F" w:rsidRDefault="00191081" w:rsidP="0019108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BA"/>
              </w:rPr>
            </w:pPr>
            <w:r w:rsidRPr="008C286F">
              <w:rPr>
                <w:rFonts w:ascii="Times New Roman" w:eastAsia="Times New Roman" w:hAnsi="Times New Roman" w:cs="Times New Roman"/>
                <w:sz w:val="16"/>
                <w:szCs w:val="16"/>
                <w:lang w:val="sr-Cyrl-BA"/>
              </w:rPr>
              <w:t>1.СТ.5.1.; 1.СТ.5.2.; 1.СТ.5.4.;</w:t>
            </w:r>
          </w:p>
          <w:p w14:paraId="1DD730B0" w14:textId="77777777" w:rsidR="00191081" w:rsidRPr="008C286F" w:rsidRDefault="00191081" w:rsidP="0019108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BA"/>
              </w:rPr>
            </w:pPr>
            <w:r w:rsidRPr="008C286F">
              <w:rPr>
                <w:rFonts w:ascii="Times New Roman" w:eastAsia="Times New Roman" w:hAnsi="Times New Roman" w:cs="Times New Roman"/>
                <w:sz w:val="16"/>
                <w:szCs w:val="16"/>
                <w:lang w:val="sr-Cyrl-BA"/>
              </w:rPr>
              <w:t xml:space="preserve">1.СТ.5.5.; </w:t>
            </w:r>
          </w:p>
          <w:p w14:paraId="63739458" w14:textId="77777777" w:rsidR="00191081" w:rsidRPr="008C286F" w:rsidRDefault="00191081" w:rsidP="0019108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BA"/>
              </w:rPr>
            </w:pPr>
            <w:r w:rsidRPr="008C286F">
              <w:rPr>
                <w:rFonts w:ascii="Times New Roman" w:eastAsia="Times New Roman" w:hAnsi="Times New Roman" w:cs="Times New Roman"/>
                <w:sz w:val="16"/>
                <w:szCs w:val="16"/>
                <w:lang w:val="sr-Cyrl-BA"/>
              </w:rPr>
              <w:t xml:space="preserve">2.СТ.1.1.; 2.СТ.2.2.; 2.СТ.1.3.; </w:t>
            </w:r>
          </w:p>
          <w:p w14:paraId="640EEDF3" w14:textId="77777777" w:rsidR="00191081" w:rsidRPr="008C286F" w:rsidRDefault="00191081" w:rsidP="0019108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BA"/>
              </w:rPr>
            </w:pPr>
            <w:r w:rsidRPr="008C286F">
              <w:rPr>
                <w:rFonts w:ascii="Times New Roman" w:eastAsia="Times New Roman" w:hAnsi="Times New Roman" w:cs="Times New Roman"/>
                <w:sz w:val="16"/>
                <w:szCs w:val="16"/>
                <w:lang w:val="sr-Cyrl-BA"/>
              </w:rPr>
              <w:t xml:space="preserve">2.СТ.1.4.; 2.СТ.2.1.; 2.СТ.2.2.; </w:t>
            </w:r>
          </w:p>
          <w:p w14:paraId="2BCB7864" w14:textId="77777777" w:rsidR="00191081" w:rsidRPr="008C286F" w:rsidRDefault="00191081" w:rsidP="0019108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BA"/>
              </w:rPr>
            </w:pPr>
            <w:r w:rsidRPr="008C286F">
              <w:rPr>
                <w:rFonts w:ascii="Times New Roman" w:eastAsia="Times New Roman" w:hAnsi="Times New Roman" w:cs="Times New Roman"/>
                <w:sz w:val="16"/>
                <w:szCs w:val="16"/>
                <w:lang w:val="sr-Cyrl-BA"/>
              </w:rPr>
              <w:t xml:space="preserve">2.СТ.2.3.; 2.СТ.2.4.; 2.СТ.2.5.; </w:t>
            </w:r>
          </w:p>
          <w:p w14:paraId="37D66A7F" w14:textId="77777777" w:rsidR="00191081" w:rsidRPr="008C286F" w:rsidRDefault="00191081" w:rsidP="0019108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BA"/>
              </w:rPr>
            </w:pPr>
            <w:r w:rsidRPr="008C286F">
              <w:rPr>
                <w:rFonts w:ascii="Times New Roman" w:eastAsia="Times New Roman" w:hAnsi="Times New Roman" w:cs="Times New Roman"/>
                <w:sz w:val="16"/>
                <w:szCs w:val="16"/>
                <w:lang w:val="sr-Cyrl-BA"/>
              </w:rPr>
              <w:t xml:space="preserve">2.СТ.2.6.; 2.СТ.3.1.; 2.СТ.3.2.; </w:t>
            </w:r>
          </w:p>
          <w:p w14:paraId="37C05FA1" w14:textId="77777777" w:rsidR="00191081" w:rsidRPr="008C286F" w:rsidRDefault="00191081" w:rsidP="0019108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BA"/>
              </w:rPr>
            </w:pPr>
            <w:r w:rsidRPr="008C286F">
              <w:rPr>
                <w:rFonts w:ascii="Times New Roman" w:eastAsia="Times New Roman" w:hAnsi="Times New Roman" w:cs="Times New Roman"/>
                <w:sz w:val="16"/>
                <w:szCs w:val="16"/>
                <w:lang w:val="sr-Cyrl-BA"/>
              </w:rPr>
              <w:t xml:space="preserve">2.СТ.3.3.; 2.СТ.3.4.; 2.СТ.3.5.; </w:t>
            </w:r>
          </w:p>
          <w:p w14:paraId="6A2186FE" w14:textId="77777777" w:rsidR="00191081" w:rsidRPr="008C286F" w:rsidRDefault="00191081" w:rsidP="0019108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BA"/>
              </w:rPr>
            </w:pPr>
            <w:r w:rsidRPr="008C286F">
              <w:rPr>
                <w:rFonts w:ascii="Times New Roman" w:eastAsia="Times New Roman" w:hAnsi="Times New Roman" w:cs="Times New Roman"/>
                <w:sz w:val="16"/>
                <w:szCs w:val="16"/>
                <w:lang w:val="sr-Cyrl-BA"/>
              </w:rPr>
              <w:t xml:space="preserve">2.СТ.3.6.; 2.СТ.3.7.; 2.СТ.4.1.; </w:t>
            </w:r>
          </w:p>
          <w:p w14:paraId="2344A082" w14:textId="77777777" w:rsidR="00191081" w:rsidRPr="008C286F" w:rsidRDefault="00191081" w:rsidP="0019108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BA"/>
              </w:rPr>
            </w:pPr>
            <w:r w:rsidRPr="008C286F">
              <w:rPr>
                <w:rFonts w:ascii="Times New Roman" w:eastAsia="Times New Roman" w:hAnsi="Times New Roman" w:cs="Times New Roman"/>
                <w:sz w:val="16"/>
                <w:szCs w:val="16"/>
                <w:lang w:val="sr-Cyrl-BA"/>
              </w:rPr>
              <w:t xml:space="preserve">2.СТ.4.2.; 2.СТ.4.3.; 2.СТ.4.4.; </w:t>
            </w:r>
          </w:p>
          <w:p w14:paraId="1ACE53BA" w14:textId="77777777" w:rsidR="00191081" w:rsidRPr="008C286F" w:rsidRDefault="00191081" w:rsidP="0019108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BA"/>
              </w:rPr>
            </w:pPr>
            <w:r w:rsidRPr="008C286F">
              <w:rPr>
                <w:rFonts w:ascii="Times New Roman" w:eastAsia="Times New Roman" w:hAnsi="Times New Roman" w:cs="Times New Roman"/>
                <w:sz w:val="16"/>
                <w:szCs w:val="16"/>
                <w:lang w:val="sr-Cyrl-BA"/>
              </w:rPr>
              <w:t xml:space="preserve">2.СТ.4.5.; 2.СТ.5.1.; 2.СТ.5.2.; </w:t>
            </w:r>
          </w:p>
          <w:p w14:paraId="786EB865" w14:textId="77777777" w:rsidR="00191081" w:rsidRPr="008C286F" w:rsidRDefault="00191081" w:rsidP="001910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C286F">
              <w:rPr>
                <w:rFonts w:ascii="Times New Roman" w:eastAsia="Times New Roman" w:hAnsi="Times New Roman" w:cs="Times New Roman"/>
                <w:sz w:val="16"/>
                <w:szCs w:val="16"/>
                <w:lang w:val="sr-Cyrl-BA"/>
              </w:rPr>
              <w:t>2.СТ.5.3.; 2.СТ.5.4.; 2.СТ.5.5.</w:t>
            </w:r>
          </w:p>
        </w:tc>
        <w:tc>
          <w:tcPr>
            <w:tcW w:w="361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A4F2E0" w14:textId="77777777" w:rsidR="00191081" w:rsidRPr="008C286F" w:rsidRDefault="00191081" w:rsidP="007874EC">
            <w:pPr>
              <w:numPr>
                <w:ilvl w:val="0"/>
                <w:numId w:val="8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Ученици обнављају предходно стечена знања;</w:t>
            </w:r>
          </w:p>
          <w:p w14:paraId="350662B4" w14:textId="77777777" w:rsidR="00191081" w:rsidRPr="008C286F" w:rsidRDefault="00191081" w:rsidP="007874EC">
            <w:pPr>
              <w:numPr>
                <w:ilvl w:val="0"/>
                <w:numId w:val="8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Ученици се упознају са:</w:t>
            </w:r>
          </w:p>
          <w:p w14:paraId="5105595F" w14:textId="77777777" w:rsidR="00191081" w:rsidRPr="008C286F" w:rsidRDefault="00191081" w:rsidP="007874EC">
            <w:pPr>
              <w:numPr>
                <w:ilvl w:val="0"/>
                <w:numId w:val="8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  <w:t>вокабуларом у вези са темом,</w:t>
            </w:r>
          </w:p>
          <w:p w14:paraId="55428460" w14:textId="77777777" w:rsidR="00191081" w:rsidRPr="008C286F" w:rsidRDefault="00191081" w:rsidP="007874EC">
            <w:pPr>
              <w:numPr>
                <w:ilvl w:val="0"/>
                <w:numId w:val="8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  <w:t>текстом;</w:t>
            </w:r>
          </w:p>
          <w:p w14:paraId="73DD422B" w14:textId="77777777" w:rsidR="00191081" w:rsidRPr="008C286F" w:rsidRDefault="00191081" w:rsidP="007874EC">
            <w:pPr>
              <w:numPr>
                <w:ilvl w:val="0"/>
                <w:numId w:val="8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  <w:t>временом Past Tense- question forms</w:t>
            </w:r>
          </w:p>
          <w:p w14:paraId="0A407006" w14:textId="77777777" w:rsidR="00191081" w:rsidRPr="008C286F" w:rsidRDefault="00191081" w:rsidP="007874EC">
            <w:pPr>
              <w:numPr>
                <w:ilvl w:val="0"/>
                <w:numId w:val="8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  <w:t>subject and object questions</w:t>
            </w:r>
          </w:p>
          <w:p w14:paraId="65164828" w14:textId="77777777" w:rsidR="00191081" w:rsidRPr="008C286F" w:rsidRDefault="00191081" w:rsidP="007874EC">
            <w:pPr>
              <w:numPr>
                <w:ilvl w:val="0"/>
                <w:numId w:val="8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  <w:t>неформални имејл/писмо</w:t>
            </w:r>
          </w:p>
        </w:tc>
        <w:tc>
          <w:tcPr>
            <w:tcW w:w="117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DB064B" w14:textId="77777777" w:rsidR="00191081" w:rsidRPr="008C286F" w:rsidRDefault="00191081" w:rsidP="00191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11</w:t>
            </w:r>
          </w:p>
        </w:tc>
        <w:tc>
          <w:tcPr>
            <w:tcW w:w="9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8D23F7" w14:textId="77777777" w:rsidR="00191081" w:rsidRPr="008C286F" w:rsidRDefault="00191081" w:rsidP="001910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629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A9A7D4" w14:textId="77777777" w:rsidR="00191081" w:rsidRPr="008C286F" w:rsidRDefault="00191081" w:rsidP="00191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8</w:t>
            </w:r>
          </w:p>
        </w:tc>
        <w:tc>
          <w:tcPr>
            <w:tcW w:w="95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983579" w14:textId="77777777" w:rsidR="00191081" w:rsidRPr="008C286F" w:rsidRDefault="00191081" w:rsidP="00191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3</w:t>
            </w:r>
          </w:p>
        </w:tc>
        <w:tc>
          <w:tcPr>
            <w:tcW w:w="114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484B68" w14:textId="77777777" w:rsidR="00191081" w:rsidRPr="008C286F" w:rsidRDefault="00191081" w:rsidP="00191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81B690" w14:textId="77777777" w:rsidR="00191081" w:rsidRPr="008C286F" w:rsidRDefault="00191081" w:rsidP="00191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458DB9" w14:textId="77777777" w:rsidR="00191081" w:rsidRPr="008C286F" w:rsidRDefault="00191081" w:rsidP="00191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191081" w:rsidRPr="008C286F" w14:paraId="1E36AAC9" w14:textId="77777777" w:rsidTr="00191081">
        <w:trPr>
          <w:gridAfter w:val="1"/>
          <w:wAfter w:w="19" w:type="dxa"/>
          <w:trHeight w:val="158"/>
        </w:trPr>
        <w:tc>
          <w:tcPr>
            <w:tcW w:w="6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C81233" w14:textId="77777777" w:rsidR="00191081" w:rsidRPr="008C286F" w:rsidRDefault="00191081" w:rsidP="001910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6F049F" w14:textId="77777777" w:rsidR="00191081" w:rsidRPr="008C286F" w:rsidRDefault="00191081" w:rsidP="001910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4791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44111649" w14:textId="77777777" w:rsidR="00191081" w:rsidRPr="008C286F" w:rsidRDefault="00191081" w:rsidP="00191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065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5E90D625" w14:textId="77777777" w:rsidR="00191081" w:rsidRPr="008C286F" w:rsidRDefault="00191081" w:rsidP="00191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627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75742B4B" w14:textId="77777777" w:rsidR="00191081" w:rsidRPr="008C286F" w:rsidRDefault="00191081" w:rsidP="00191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11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04ADE4FF" w14:textId="77777777" w:rsidR="00191081" w:rsidRPr="008C286F" w:rsidRDefault="00191081" w:rsidP="00191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191081" w:rsidRPr="008C286F" w14:paraId="40771F97" w14:textId="77777777" w:rsidTr="00191081">
        <w:trPr>
          <w:gridAfter w:val="1"/>
          <w:wAfter w:w="19" w:type="dxa"/>
          <w:trHeight w:val="1216"/>
        </w:trPr>
        <w:tc>
          <w:tcPr>
            <w:tcW w:w="6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429193" w14:textId="77777777" w:rsidR="00191081" w:rsidRPr="008C286F" w:rsidRDefault="00191081" w:rsidP="001910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D782DA" w14:textId="77777777" w:rsidR="00191081" w:rsidRPr="008C286F" w:rsidRDefault="00191081" w:rsidP="001910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4791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C3C5DA" w14:textId="77777777" w:rsidR="00191081" w:rsidRPr="008C286F" w:rsidRDefault="00191081" w:rsidP="007874EC">
            <w:pPr>
              <w:numPr>
                <w:ilvl w:val="0"/>
                <w:numId w:val="76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Ученици умеју да користе вокабулар у вези са текстом;</w:t>
            </w:r>
          </w:p>
          <w:p w14:paraId="2D8A222D" w14:textId="77777777" w:rsidR="00191081" w:rsidRPr="008C286F" w:rsidRDefault="00191081" w:rsidP="007874EC">
            <w:pPr>
              <w:numPr>
                <w:ilvl w:val="0"/>
                <w:numId w:val="76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анализирају текст</w:t>
            </w:r>
          </w:p>
          <w:p w14:paraId="274DD411" w14:textId="77777777" w:rsidR="00191081" w:rsidRPr="008C286F" w:rsidRDefault="00191081" w:rsidP="007874EC">
            <w:pPr>
              <w:numPr>
                <w:ilvl w:val="0"/>
                <w:numId w:val="76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користе Past Simple у питањима</w:t>
            </w:r>
          </w:p>
          <w:p w14:paraId="08D9056C" w14:textId="19A555F2" w:rsidR="00191081" w:rsidRPr="008C286F" w:rsidRDefault="00191081" w:rsidP="007874EC">
            <w:pPr>
              <w:numPr>
                <w:ilvl w:val="0"/>
                <w:numId w:val="76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191081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пишу неформални мејл/ писмо</w:t>
            </w:r>
          </w:p>
        </w:tc>
        <w:tc>
          <w:tcPr>
            <w:tcW w:w="2065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B1C4F3" w14:textId="77777777" w:rsidR="00191081" w:rsidRPr="008C286F" w:rsidRDefault="00191081" w:rsidP="007874EC">
            <w:pPr>
              <w:numPr>
                <w:ilvl w:val="0"/>
                <w:numId w:val="76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фронтални</w:t>
            </w:r>
          </w:p>
          <w:p w14:paraId="26DD410C" w14:textId="77777777" w:rsidR="00191081" w:rsidRPr="008C286F" w:rsidRDefault="00191081" w:rsidP="007874EC">
            <w:pPr>
              <w:numPr>
                <w:ilvl w:val="0"/>
                <w:numId w:val="76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групни</w:t>
            </w:r>
          </w:p>
          <w:p w14:paraId="111527A1" w14:textId="77777777" w:rsidR="00191081" w:rsidRPr="008C286F" w:rsidRDefault="00191081" w:rsidP="007874EC">
            <w:pPr>
              <w:numPr>
                <w:ilvl w:val="0"/>
                <w:numId w:val="76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 пару</w:t>
            </w:r>
          </w:p>
          <w:p w14:paraId="739DFCCA" w14:textId="77777777" w:rsidR="00191081" w:rsidRPr="008C286F" w:rsidRDefault="00191081" w:rsidP="007874EC">
            <w:pPr>
              <w:numPr>
                <w:ilvl w:val="0"/>
                <w:numId w:val="76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индивидуални</w:t>
            </w:r>
          </w:p>
        </w:tc>
        <w:tc>
          <w:tcPr>
            <w:tcW w:w="2627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F7BF28" w14:textId="77777777" w:rsidR="00191081" w:rsidRPr="008C286F" w:rsidRDefault="00191081" w:rsidP="007874EC">
            <w:pPr>
              <w:numPr>
                <w:ilvl w:val="0"/>
                <w:numId w:val="76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монолошко-дијалошка</w:t>
            </w:r>
          </w:p>
          <w:p w14:paraId="516D190D" w14:textId="77777777" w:rsidR="00191081" w:rsidRPr="008C286F" w:rsidRDefault="00191081" w:rsidP="007874EC">
            <w:pPr>
              <w:numPr>
                <w:ilvl w:val="0"/>
                <w:numId w:val="76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текст-метода</w:t>
            </w:r>
          </w:p>
          <w:p w14:paraId="6166F86A" w14:textId="77777777" w:rsidR="00191081" w:rsidRPr="008C286F" w:rsidRDefault="00191081" w:rsidP="007874EC">
            <w:pPr>
              <w:numPr>
                <w:ilvl w:val="0"/>
                <w:numId w:val="76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демонстративне</w:t>
            </w:r>
          </w:p>
        </w:tc>
        <w:tc>
          <w:tcPr>
            <w:tcW w:w="211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54DB8A" w14:textId="77777777" w:rsidR="00191081" w:rsidRPr="008C286F" w:rsidRDefault="00191081" w:rsidP="007874EC">
            <w:pPr>
              <w:numPr>
                <w:ilvl w:val="0"/>
                <w:numId w:val="76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септембар</w:t>
            </w:r>
          </w:p>
        </w:tc>
      </w:tr>
      <w:tr w:rsidR="00191081" w:rsidRPr="008C286F" w14:paraId="5FCDE853" w14:textId="77777777" w:rsidTr="00191081">
        <w:trPr>
          <w:gridAfter w:val="1"/>
          <w:wAfter w:w="19" w:type="dxa"/>
          <w:trHeight w:val="178"/>
        </w:trPr>
        <w:tc>
          <w:tcPr>
            <w:tcW w:w="6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03B142" w14:textId="77777777" w:rsidR="00191081" w:rsidRPr="008C286F" w:rsidRDefault="00191081" w:rsidP="001910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B3FCCD" w14:textId="77777777" w:rsidR="00191081" w:rsidRPr="008C286F" w:rsidRDefault="00191081" w:rsidP="001910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38F63DC8" w14:textId="77777777" w:rsidR="00191081" w:rsidRPr="008C286F" w:rsidRDefault="00191081" w:rsidP="00191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482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59ACFE6B" w14:textId="77777777" w:rsidR="00191081" w:rsidRPr="008C286F" w:rsidRDefault="00191081" w:rsidP="00191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746" w:type="dxa"/>
            <w:gridSpan w:val="2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5CA923C3" w14:textId="77777777" w:rsidR="00191081" w:rsidRPr="008C286F" w:rsidRDefault="00191081" w:rsidP="00191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191081" w:rsidRPr="008C286F" w14:paraId="7BEC9E97" w14:textId="77777777" w:rsidTr="00191081">
        <w:trPr>
          <w:gridAfter w:val="1"/>
          <w:wAfter w:w="19" w:type="dxa"/>
          <w:trHeight w:val="784"/>
        </w:trPr>
        <w:tc>
          <w:tcPr>
            <w:tcW w:w="6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5694FC" w14:textId="77777777" w:rsidR="00191081" w:rsidRPr="008C286F" w:rsidRDefault="00191081" w:rsidP="001910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9E89C7" w14:textId="77777777" w:rsidR="00191081" w:rsidRPr="008C286F" w:rsidRDefault="00191081" w:rsidP="001910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183F15" w14:textId="77777777" w:rsidR="00191081" w:rsidRPr="008C286F" w:rsidRDefault="00191081" w:rsidP="007874EC">
            <w:pPr>
              <w:numPr>
                <w:ilvl w:val="0"/>
                <w:numId w:val="8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уџбеник</w:t>
            </w:r>
          </w:p>
          <w:p w14:paraId="1738CD6A" w14:textId="77777777" w:rsidR="00191081" w:rsidRPr="008C286F" w:rsidRDefault="00191081" w:rsidP="007874EC">
            <w:pPr>
              <w:numPr>
                <w:ilvl w:val="0"/>
                <w:numId w:val="8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радна свеска</w:t>
            </w:r>
          </w:p>
          <w:p w14:paraId="792D2B9A" w14:textId="77777777" w:rsidR="00191081" w:rsidRPr="008C286F" w:rsidRDefault="00191081" w:rsidP="00191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482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EEB9D1" w14:textId="77777777" w:rsidR="00191081" w:rsidRPr="008C286F" w:rsidRDefault="00191081" w:rsidP="007874EC">
            <w:pPr>
              <w:numPr>
                <w:ilvl w:val="0"/>
                <w:numId w:val="8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српски језик</w:t>
            </w:r>
          </w:p>
          <w:p w14:paraId="655B5EF7" w14:textId="77777777" w:rsidR="00191081" w:rsidRPr="008C286F" w:rsidRDefault="00191081" w:rsidP="007874EC">
            <w:pPr>
              <w:numPr>
                <w:ilvl w:val="0"/>
                <w:numId w:val="8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грађанско васпитање</w:t>
            </w:r>
          </w:p>
        </w:tc>
        <w:tc>
          <w:tcPr>
            <w:tcW w:w="4746" w:type="dxa"/>
            <w:gridSpan w:val="2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5713FA" w14:textId="77777777" w:rsidR="00191081" w:rsidRPr="008C286F" w:rsidRDefault="00191081" w:rsidP="007874EC">
            <w:pPr>
              <w:numPr>
                <w:ilvl w:val="0"/>
                <w:numId w:val="8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домаћи задаци</w:t>
            </w:r>
          </w:p>
          <w:p w14:paraId="10A64D64" w14:textId="77777777" w:rsidR="00191081" w:rsidRPr="008C286F" w:rsidRDefault="00191081" w:rsidP="007874EC">
            <w:pPr>
              <w:numPr>
                <w:ilvl w:val="0"/>
                <w:numId w:val="8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активност на часу</w:t>
            </w:r>
          </w:p>
          <w:p w14:paraId="56F3BAA3" w14:textId="77777777" w:rsidR="00191081" w:rsidRPr="008C286F" w:rsidRDefault="00191081" w:rsidP="007874EC">
            <w:pPr>
              <w:numPr>
                <w:ilvl w:val="0"/>
                <w:numId w:val="8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усмено излагање</w:t>
            </w:r>
          </w:p>
          <w:p w14:paraId="5F4BD9BA" w14:textId="77777777" w:rsidR="00191081" w:rsidRPr="008C286F" w:rsidRDefault="00191081" w:rsidP="007874EC">
            <w:pPr>
              <w:numPr>
                <w:ilvl w:val="0"/>
                <w:numId w:val="8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lastRenderedPageBreak/>
              <w:t>тест</w:t>
            </w:r>
          </w:p>
        </w:tc>
      </w:tr>
      <w:tr w:rsidR="00191081" w:rsidRPr="008C286F" w14:paraId="612FFC68" w14:textId="77777777" w:rsidTr="00191081">
        <w:trPr>
          <w:gridAfter w:val="1"/>
          <w:wAfter w:w="19" w:type="dxa"/>
        </w:trPr>
        <w:tc>
          <w:tcPr>
            <w:tcW w:w="6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3F8D07E2" w14:textId="77777777" w:rsidR="00191081" w:rsidRPr="008C286F" w:rsidRDefault="00191081" w:rsidP="00191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Бр.</w:t>
            </w:r>
          </w:p>
        </w:tc>
        <w:tc>
          <w:tcPr>
            <w:tcW w:w="23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20743ADA" w14:textId="77777777" w:rsidR="00191081" w:rsidRPr="008C286F" w:rsidRDefault="00191081" w:rsidP="00191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438" w:type="dxa"/>
            <w:gridSpan w:val="5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26027731" w14:textId="77777777" w:rsidR="00191081" w:rsidRPr="008C286F" w:rsidRDefault="00191081" w:rsidP="00191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164" w:type="dxa"/>
            <w:gridSpan w:val="4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47A35CE8" w14:textId="77777777" w:rsidR="00191081" w:rsidRPr="008C286F" w:rsidRDefault="00191081" w:rsidP="00191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191081" w:rsidRPr="008C286F" w14:paraId="7985BFC6" w14:textId="77777777" w:rsidTr="00191081">
        <w:trPr>
          <w:gridAfter w:val="1"/>
          <w:wAfter w:w="19" w:type="dxa"/>
        </w:trPr>
        <w:tc>
          <w:tcPr>
            <w:tcW w:w="6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08F3109B" w14:textId="77777777" w:rsidR="00191081" w:rsidRPr="008C286F" w:rsidRDefault="00191081" w:rsidP="001910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6FD0B038" w14:textId="77777777" w:rsidR="00191081" w:rsidRPr="008C286F" w:rsidRDefault="00191081" w:rsidP="001910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438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3405511A" w14:textId="77777777" w:rsidR="00191081" w:rsidRPr="008C286F" w:rsidRDefault="00191081" w:rsidP="001910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21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4B05168E" w14:textId="77777777" w:rsidR="00191081" w:rsidRPr="008C286F" w:rsidRDefault="00191081" w:rsidP="00191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02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1D3F23B3" w14:textId="77777777" w:rsidR="00191081" w:rsidRPr="008C286F" w:rsidRDefault="00191081" w:rsidP="00191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742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1A4942E7" w14:textId="77777777" w:rsidR="00191081" w:rsidRPr="008C286F" w:rsidRDefault="00191081" w:rsidP="00191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0798463A" w14:textId="77777777" w:rsidR="00191081" w:rsidRPr="008C286F" w:rsidRDefault="00191081" w:rsidP="00191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77CADC49" w14:textId="77777777" w:rsidR="00191081" w:rsidRPr="008C286F" w:rsidRDefault="00191081" w:rsidP="00191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3C71C5B8" w14:textId="77777777" w:rsidR="00191081" w:rsidRPr="008C286F" w:rsidRDefault="00191081" w:rsidP="00191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73BAFE94" w14:textId="77777777" w:rsidR="00191081" w:rsidRPr="008C286F" w:rsidRDefault="00191081" w:rsidP="00191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67C572B1" w14:textId="77777777" w:rsidR="00191081" w:rsidRPr="008C286F" w:rsidRDefault="00191081" w:rsidP="00191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1CCDE51E" w14:textId="77777777" w:rsidR="00191081" w:rsidRPr="008C286F" w:rsidRDefault="00191081" w:rsidP="00191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14:paraId="21DB6A32" w14:textId="77777777" w:rsidR="00191081" w:rsidRPr="008C286F" w:rsidRDefault="00191081" w:rsidP="00191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191081" w:rsidRPr="008C286F" w14:paraId="56F3AD18" w14:textId="77777777" w:rsidTr="00191081">
        <w:trPr>
          <w:gridAfter w:val="1"/>
          <w:wAfter w:w="19" w:type="dxa"/>
          <w:trHeight w:val="784"/>
        </w:trPr>
        <w:tc>
          <w:tcPr>
            <w:tcW w:w="6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1B174D" w14:textId="77777777" w:rsidR="00191081" w:rsidRPr="008C286F" w:rsidRDefault="00191081" w:rsidP="00191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2.</w:t>
            </w:r>
          </w:p>
        </w:tc>
        <w:tc>
          <w:tcPr>
            <w:tcW w:w="23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59AEEC" w14:textId="77777777" w:rsidR="00191081" w:rsidRDefault="00191081" w:rsidP="001910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C28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Свет компјутера</w:t>
            </w:r>
          </w:p>
          <w:p w14:paraId="00989EA8" w14:textId="77777777" w:rsidR="00191081" w:rsidRDefault="00191081" w:rsidP="001910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14:paraId="7A0B3D83" w14:textId="77777777" w:rsidR="00191081" w:rsidRDefault="00191081" w:rsidP="0019108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C286F">
              <w:rPr>
                <w:rFonts w:ascii="Times New Roman" w:eastAsia="Times New Roman" w:hAnsi="Times New Roman" w:cs="Times New Roman"/>
                <w:sz w:val="18"/>
                <w:szCs w:val="18"/>
                <w:lang w:val="sr-Cyrl-BA"/>
              </w:rPr>
              <w:t>Стандарди:</w:t>
            </w:r>
          </w:p>
          <w:p w14:paraId="1C43CA6C" w14:textId="77777777" w:rsidR="00191081" w:rsidRDefault="00191081" w:rsidP="0019108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6FB94B9A" w14:textId="77777777" w:rsidR="00191081" w:rsidRPr="008C286F" w:rsidRDefault="00191081" w:rsidP="0019108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32963FE4" w14:textId="77777777" w:rsidR="00191081" w:rsidRPr="008C286F" w:rsidRDefault="00191081" w:rsidP="0019108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BA"/>
              </w:rPr>
            </w:pPr>
            <w:r w:rsidRPr="008C286F">
              <w:rPr>
                <w:rFonts w:ascii="Times New Roman" w:eastAsia="Times New Roman" w:hAnsi="Times New Roman" w:cs="Times New Roman"/>
                <w:sz w:val="16"/>
                <w:szCs w:val="16"/>
                <w:lang w:val="sr-Cyrl-BA"/>
              </w:rPr>
              <w:t xml:space="preserve">1.СТ.1.1.; 1.СТ.1.2.; 1.СТ.1.3.; </w:t>
            </w:r>
          </w:p>
          <w:p w14:paraId="491DEBDD" w14:textId="77777777" w:rsidR="00191081" w:rsidRPr="008C286F" w:rsidRDefault="00191081" w:rsidP="0019108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BA"/>
              </w:rPr>
            </w:pPr>
            <w:r w:rsidRPr="008C286F">
              <w:rPr>
                <w:rFonts w:ascii="Times New Roman" w:eastAsia="Times New Roman" w:hAnsi="Times New Roman" w:cs="Times New Roman"/>
                <w:sz w:val="16"/>
                <w:szCs w:val="16"/>
                <w:lang w:val="sr-Cyrl-BA"/>
              </w:rPr>
              <w:t>1.СТ.1.4.; 1.СТ.2.1.; 1.СТ.2.2.;</w:t>
            </w:r>
          </w:p>
          <w:p w14:paraId="1BEE558E" w14:textId="77777777" w:rsidR="00191081" w:rsidRPr="008C286F" w:rsidRDefault="00191081" w:rsidP="0019108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BA"/>
              </w:rPr>
            </w:pPr>
            <w:r w:rsidRPr="008C286F">
              <w:rPr>
                <w:rFonts w:ascii="Times New Roman" w:eastAsia="Times New Roman" w:hAnsi="Times New Roman" w:cs="Times New Roman"/>
                <w:sz w:val="16"/>
                <w:szCs w:val="16"/>
                <w:lang w:val="sr-Cyrl-BA"/>
              </w:rPr>
              <w:t>1.СТ.2.3.; 1.СТ.2.4.; 1.СТ.2.5.;</w:t>
            </w:r>
          </w:p>
          <w:p w14:paraId="2154DB04" w14:textId="77777777" w:rsidR="00191081" w:rsidRPr="008C286F" w:rsidRDefault="00191081" w:rsidP="0019108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BA"/>
              </w:rPr>
            </w:pPr>
            <w:r w:rsidRPr="008C286F">
              <w:rPr>
                <w:rFonts w:ascii="Times New Roman" w:eastAsia="Times New Roman" w:hAnsi="Times New Roman" w:cs="Times New Roman"/>
                <w:sz w:val="16"/>
                <w:szCs w:val="16"/>
                <w:lang w:val="sr-Cyrl-BA"/>
              </w:rPr>
              <w:t xml:space="preserve">1.СТ.3.1.; 1.СТ.3.2.; 1.СТ.3.3.; </w:t>
            </w:r>
          </w:p>
          <w:p w14:paraId="4F62E54B" w14:textId="77777777" w:rsidR="00191081" w:rsidRPr="008C286F" w:rsidRDefault="00191081" w:rsidP="0019108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BA"/>
              </w:rPr>
            </w:pPr>
            <w:r w:rsidRPr="008C286F">
              <w:rPr>
                <w:rFonts w:ascii="Times New Roman" w:eastAsia="Times New Roman" w:hAnsi="Times New Roman" w:cs="Times New Roman"/>
                <w:sz w:val="16"/>
                <w:szCs w:val="16"/>
                <w:lang w:val="sr-Cyrl-BA"/>
              </w:rPr>
              <w:t xml:space="preserve">1.СТ.3.4.; 1.СТ.3.5.; 1.СТ.3.6.;  </w:t>
            </w:r>
          </w:p>
          <w:p w14:paraId="20035AF8" w14:textId="77777777" w:rsidR="00191081" w:rsidRPr="008C286F" w:rsidRDefault="00191081" w:rsidP="0019108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BA"/>
              </w:rPr>
            </w:pPr>
            <w:r w:rsidRPr="008C286F">
              <w:rPr>
                <w:rFonts w:ascii="Times New Roman" w:eastAsia="Times New Roman" w:hAnsi="Times New Roman" w:cs="Times New Roman"/>
                <w:sz w:val="16"/>
                <w:szCs w:val="16"/>
                <w:lang w:val="sr-Cyrl-BA"/>
              </w:rPr>
              <w:t xml:space="preserve">1.СТ.3.7.; 1.СТ.4.1.; 1.СТ.4.2.; </w:t>
            </w:r>
          </w:p>
          <w:p w14:paraId="3BC5A513" w14:textId="77777777" w:rsidR="00191081" w:rsidRPr="008C286F" w:rsidRDefault="00191081" w:rsidP="0019108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BA"/>
              </w:rPr>
            </w:pPr>
            <w:r w:rsidRPr="008C286F">
              <w:rPr>
                <w:rFonts w:ascii="Times New Roman" w:eastAsia="Times New Roman" w:hAnsi="Times New Roman" w:cs="Times New Roman"/>
                <w:sz w:val="16"/>
                <w:szCs w:val="16"/>
                <w:lang w:val="sr-Cyrl-BA"/>
              </w:rPr>
              <w:t>1.СТ.4.3.; 1.СТ.4.4.; 1.СТ.4.5.;</w:t>
            </w:r>
          </w:p>
          <w:p w14:paraId="285AA099" w14:textId="77777777" w:rsidR="00191081" w:rsidRPr="008C286F" w:rsidRDefault="00191081" w:rsidP="0019108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BA"/>
              </w:rPr>
            </w:pPr>
            <w:r w:rsidRPr="008C286F">
              <w:rPr>
                <w:rFonts w:ascii="Times New Roman" w:eastAsia="Times New Roman" w:hAnsi="Times New Roman" w:cs="Times New Roman"/>
                <w:sz w:val="16"/>
                <w:szCs w:val="16"/>
                <w:lang w:val="sr-Cyrl-BA"/>
              </w:rPr>
              <w:t>1.СТ.5.1.; 1.СТ.5.2.; 1.СТ.5.4.;</w:t>
            </w:r>
          </w:p>
          <w:p w14:paraId="37CFC721" w14:textId="77777777" w:rsidR="00191081" w:rsidRPr="008C286F" w:rsidRDefault="00191081" w:rsidP="0019108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BA"/>
              </w:rPr>
            </w:pPr>
            <w:r w:rsidRPr="008C286F">
              <w:rPr>
                <w:rFonts w:ascii="Times New Roman" w:eastAsia="Times New Roman" w:hAnsi="Times New Roman" w:cs="Times New Roman"/>
                <w:sz w:val="16"/>
                <w:szCs w:val="16"/>
                <w:lang w:val="sr-Cyrl-BA"/>
              </w:rPr>
              <w:t xml:space="preserve">1.СТ.5.5.; </w:t>
            </w:r>
          </w:p>
          <w:p w14:paraId="391703A5" w14:textId="77777777" w:rsidR="00191081" w:rsidRPr="008C286F" w:rsidRDefault="00191081" w:rsidP="0019108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BA"/>
              </w:rPr>
            </w:pPr>
            <w:r w:rsidRPr="008C286F">
              <w:rPr>
                <w:rFonts w:ascii="Times New Roman" w:eastAsia="Times New Roman" w:hAnsi="Times New Roman" w:cs="Times New Roman"/>
                <w:sz w:val="16"/>
                <w:szCs w:val="16"/>
                <w:lang w:val="sr-Cyrl-BA"/>
              </w:rPr>
              <w:t xml:space="preserve">2.СТ.1.1.; 2.СТ.2.2.; 2.СТ.1.3.; </w:t>
            </w:r>
          </w:p>
          <w:p w14:paraId="42F3B5CC" w14:textId="77777777" w:rsidR="00191081" w:rsidRPr="008C286F" w:rsidRDefault="00191081" w:rsidP="0019108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BA"/>
              </w:rPr>
            </w:pPr>
            <w:r w:rsidRPr="008C286F">
              <w:rPr>
                <w:rFonts w:ascii="Times New Roman" w:eastAsia="Times New Roman" w:hAnsi="Times New Roman" w:cs="Times New Roman"/>
                <w:sz w:val="16"/>
                <w:szCs w:val="16"/>
                <w:lang w:val="sr-Cyrl-BA"/>
              </w:rPr>
              <w:t xml:space="preserve">2.СТ.1.4.; 2.СТ.2.1.; 2.СТ.2.2.; </w:t>
            </w:r>
          </w:p>
          <w:p w14:paraId="1A921952" w14:textId="77777777" w:rsidR="00191081" w:rsidRPr="008C286F" w:rsidRDefault="00191081" w:rsidP="0019108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BA"/>
              </w:rPr>
            </w:pPr>
            <w:r w:rsidRPr="008C286F">
              <w:rPr>
                <w:rFonts w:ascii="Times New Roman" w:eastAsia="Times New Roman" w:hAnsi="Times New Roman" w:cs="Times New Roman"/>
                <w:sz w:val="16"/>
                <w:szCs w:val="16"/>
                <w:lang w:val="sr-Cyrl-BA"/>
              </w:rPr>
              <w:t xml:space="preserve">2.СТ.2.3.; 2.СТ.2.4.; 2.СТ.2.5.; </w:t>
            </w:r>
          </w:p>
          <w:p w14:paraId="71E219D4" w14:textId="77777777" w:rsidR="00191081" w:rsidRPr="008C286F" w:rsidRDefault="00191081" w:rsidP="0019108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BA"/>
              </w:rPr>
            </w:pPr>
            <w:r w:rsidRPr="008C286F">
              <w:rPr>
                <w:rFonts w:ascii="Times New Roman" w:eastAsia="Times New Roman" w:hAnsi="Times New Roman" w:cs="Times New Roman"/>
                <w:sz w:val="16"/>
                <w:szCs w:val="16"/>
                <w:lang w:val="sr-Cyrl-BA"/>
              </w:rPr>
              <w:t xml:space="preserve">2.СТ.2.6.; 2.СТ.3.1.; 2.СТ.3.2.; </w:t>
            </w:r>
          </w:p>
          <w:p w14:paraId="0A05DF51" w14:textId="77777777" w:rsidR="00191081" w:rsidRPr="008C286F" w:rsidRDefault="00191081" w:rsidP="0019108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BA"/>
              </w:rPr>
            </w:pPr>
            <w:r w:rsidRPr="008C286F">
              <w:rPr>
                <w:rFonts w:ascii="Times New Roman" w:eastAsia="Times New Roman" w:hAnsi="Times New Roman" w:cs="Times New Roman"/>
                <w:sz w:val="16"/>
                <w:szCs w:val="16"/>
                <w:lang w:val="sr-Cyrl-BA"/>
              </w:rPr>
              <w:t xml:space="preserve">2.СТ.3.3.; 2.СТ.3.4.; 2.СТ.3.5.; </w:t>
            </w:r>
          </w:p>
          <w:p w14:paraId="1E54DF4C" w14:textId="77777777" w:rsidR="00191081" w:rsidRPr="008C286F" w:rsidRDefault="00191081" w:rsidP="0019108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BA"/>
              </w:rPr>
            </w:pPr>
            <w:r w:rsidRPr="008C286F">
              <w:rPr>
                <w:rFonts w:ascii="Times New Roman" w:eastAsia="Times New Roman" w:hAnsi="Times New Roman" w:cs="Times New Roman"/>
                <w:sz w:val="16"/>
                <w:szCs w:val="16"/>
                <w:lang w:val="sr-Cyrl-BA"/>
              </w:rPr>
              <w:t xml:space="preserve">2.СТ.3.6.; 2.СТ.3.7.; 2.СТ.4.1.; </w:t>
            </w:r>
          </w:p>
          <w:p w14:paraId="39073B47" w14:textId="77777777" w:rsidR="00191081" w:rsidRPr="008C286F" w:rsidRDefault="00191081" w:rsidP="0019108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BA"/>
              </w:rPr>
            </w:pPr>
            <w:r w:rsidRPr="008C286F">
              <w:rPr>
                <w:rFonts w:ascii="Times New Roman" w:eastAsia="Times New Roman" w:hAnsi="Times New Roman" w:cs="Times New Roman"/>
                <w:sz w:val="16"/>
                <w:szCs w:val="16"/>
                <w:lang w:val="sr-Cyrl-BA"/>
              </w:rPr>
              <w:t xml:space="preserve">2.СТ.4.2.; 2.СТ.4.3.; 2.СТ.4.4.; </w:t>
            </w:r>
          </w:p>
          <w:p w14:paraId="6579F65F" w14:textId="77777777" w:rsidR="00191081" w:rsidRPr="008C286F" w:rsidRDefault="00191081" w:rsidP="0019108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BA"/>
              </w:rPr>
            </w:pPr>
            <w:r w:rsidRPr="008C286F">
              <w:rPr>
                <w:rFonts w:ascii="Times New Roman" w:eastAsia="Times New Roman" w:hAnsi="Times New Roman" w:cs="Times New Roman"/>
                <w:sz w:val="16"/>
                <w:szCs w:val="16"/>
                <w:lang w:val="sr-Cyrl-BA"/>
              </w:rPr>
              <w:t xml:space="preserve">2.СТ.4.5.; 2.СТ.5.1.; 2.СТ.5.2.; </w:t>
            </w:r>
          </w:p>
          <w:p w14:paraId="12ED83B7" w14:textId="77777777" w:rsidR="00191081" w:rsidRPr="008C286F" w:rsidRDefault="00191081" w:rsidP="0019108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C286F">
              <w:rPr>
                <w:rFonts w:ascii="Times New Roman" w:eastAsia="Times New Roman" w:hAnsi="Times New Roman" w:cs="Times New Roman"/>
                <w:sz w:val="16"/>
                <w:szCs w:val="16"/>
                <w:lang w:val="sr-Cyrl-BA"/>
              </w:rPr>
              <w:t>2.СТ.5.3.; 2.СТ.5.4.; 2.СТ.5.5.</w:t>
            </w:r>
          </w:p>
          <w:p w14:paraId="3CE2B7DB" w14:textId="77777777" w:rsidR="00191081" w:rsidRPr="008C286F" w:rsidRDefault="00191081" w:rsidP="001910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3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B4251F" w14:textId="77777777" w:rsidR="00191081" w:rsidRPr="008C286F" w:rsidRDefault="00191081" w:rsidP="007874EC">
            <w:pPr>
              <w:numPr>
                <w:ilvl w:val="0"/>
                <w:numId w:val="8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Ученици се упознају са:</w:t>
            </w:r>
          </w:p>
          <w:p w14:paraId="7A010AEC" w14:textId="77777777" w:rsidR="00191081" w:rsidRPr="008C286F" w:rsidRDefault="00191081" w:rsidP="007874EC">
            <w:pPr>
              <w:numPr>
                <w:ilvl w:val="0"/>
                <w:numId w:val="8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  <w:t>вокабуларом у вези са темом и текстом</w:t>
            </w:r>
          </w:p>
          <w:p w14:paraId="150CF8D2" w14:textId="77777777" w:rsidR="00191081" w:rsidRPr="008C286F" w:rsidRDefault="00191081" w:rsidP="007874EC">
            <w:pPr>
              <w:numPr>
                <w:ilvl w:val="0"/>
                <w:numId w:val="8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  <w:t>сложеницама и колокацијама</w:t>
            </w:r>
          </w:p>
          <w:p w14:paraId="2DB25826" w14:textId="77777777" w:rsidR="00191081" w:rsidRPr="008C286F" w:rsidRDefault="00191081" w:rsidP="007874EC">
            <w:pPr>
              <w:numPr>
                <w:ilvl w:val="0"/>
                <w:numId w:val="8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  <w:t>временима Past Continuous, Past Tense</w:t>
            </w:r>
          </w:p>
          <w:p w14:paraId="2DEC64B3" w14:textId="77777777" w:rsidR="00191081" w:rsidRPr="008C286F" w:rsidRDefault="00191081" w:rsidP="007874EC">
            <w:pPr>
              <w:numPr>
                <w:ilvl w:val="0"/>
                <w:numId w:val="8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  <w:t>неформалним писмом/мејлом</w:t>
            </w:r>
          </w:p>
        </w:tc>
        <w:tc>
          <w:tcPr>
            <w:tcW w:w="121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DFF806" w14:textId="77777777" w:rsidR="00191081" w:rsidRPr="008C286F" w:rsidRDefault="00191081" w:rsidP="00191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6</w:t>
            </w:r>
          </w:p>
        </w:tc>
        <w:tc>
          <w:tcPr>
            <w:tcW w:w="102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3AE596" w14:textId="77777777" w:rsidR="00191081" w:rsidRPr="008C286F" w:rsidRDefault="00191081" w:rsidP="001910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742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865214" w14:textId="77777777" w:rsidR="00191081" w:rsidRPr="008C286F" w:rsidRDefault="00191081" w:rsidP="00191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2</w:t>
            </w:r>
          </w:p>
        </w:tc>
        <w:tc>
          <w:tcPr>
            <w:tcW w:w="95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07B802" w14:textId="77777777" w:rsidR="00191081" w:rsidRPr="008C286F" w:rsidRDefault="00191081" w:rsidP="00191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4</w:t>
            </w:r>
          </w:p>
        </w:tc>
        <w:tc>
          <w:tcPr>
            <w:tcW w:w="114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2B108D" w14:textId="77777777" w:rsidR="00191081" w:rsidRPr="008C286F" w:rsidRDefault="00191081" w:rsidP="00191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26B350" w14:textId="77777777" w:rsidR="00191081" w:rsidRPr="008C286F" w:rsidRDefault="00191081" w:rsidP="00191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B9BF7C" w14:textId="77777777" w:rsidR="00191081" w:rsidRPr="008C286F" w:rsidRDefault="00191081" w:rsidP="00191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191081" w:rsidRPr="008C286F" w14:paraId="0F27A8A8" w14:textId="77777777" w:rsidTr="00191081">
        <w:trPr>
          <w:gridAfter w:val="1"/>
          <w:wAfter w:w="19" w:type="dxa"/>
          <w:trHeight w:val="326"/>
        </w:trPr>
        <w:tc>
          <w:tcPr>
            <w:tcW w:w="6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4462A2" w14:textId="77777777" w:rsidR="00191081" w:rsidRPr="008C286F" w:rsidRDefault="00191081" w:rsidP="001910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88D6CA" w14:textId="77777777" w:rsidR="00191081" w:rsidRPr="008C286F" w:rsidRDefault="00191081" w:rsidP="001910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4455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53A4D979" w14:textId="77777777" w:rsidR="00191081" w:rsidRPr="008C286F" w:rsidRDefault="00191081" w:rsidP="00191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219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7637EBD8" w14:textId="77777777" w:rsidR="00191081" w:rsidRPr="008C286F" w:rsidRDefault="00191081" w:rsidP="00191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09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5A5FA518" w14:textId="77777777" w:rsidR="00191081" w:rsidRPr="008C286F" w:rsidRDefault="00191081" w:rsidP="00191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11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224D6BA7" w14:textId="77777777" w:rsidR="00191081" w:rsidRPr="008C286F" w:rsidRDefault="00191081" w:rsidP="00191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191081" w:rsidRPr="008C286F" w14:paraId="4CFD5A9B" w14:textId="77777777" w:rsidTr="00191081">
        <w:trPr>
          <w:gridAfter w:val="1"/>
          <w:wAfter w:w="19" w:type="dxa"/>
          <w:trHeight w:val="784"/>
        </w:trPr>
        <w:tc>
          <w:tcPr>
            <w:tcW w:w="6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7DF757" w14:textId="77777777" w:rsidR="00191081" w:rsidRPr="008C286F" w:rsidRDefault="00191081" w:rsidP="001910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86BB4B" w14:textId="77777777" w:rsidR="00191081" w:rsidRPr="008C286F" w:rsidRDefault="00191081" w:rsidP="001910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4455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CBFB4C" w14:textId="77777777" w:rsidR="00191081" w:rsidRPr="008C286F" w:rsidRDefault="00191081" w:rsidP="007874EC">
            <w:pPr>
              <w:numPr>
                <w:ilvl w:val="0"/>
                <w:numId w:val="76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Ученици умеју да користе вокабулар везан за тему и текст</w:t>
            </w:r>
          </w:p>
          <w:p w14:paraId="79745E49" w14:textId="77777777" w:rsidR="00191081" w:rsidRPr="008C286F" w:rsidRDefault="00191081" w:rsidP="007874EC">
            <w:pPr>
              <w:numPr>
                <w:ilvl w:val="0"/>
                <w:numId w:val="8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  <w:t>анализирају текст</w:t>
            </w:r>
          </w:p>
          <w:p w14:paraId="005201E5" w14:textId="77777777" w:rsidR="00191081" w:rsidRPr="008C286F" w:rsidRDefault="00191081" w:rsidP="007874EC">
            <w:pPr>
              <w:numPr>
                <w:ilvl w:val="0"/>
                <w:numId w:val="8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  <w:t>користе Past Continuous, Past Simple</w:t>
            </w:r>
          </w:p>
          <w:p w14:paraId="651F6CE8" w14:textId="77777777" w:rsidR="00191081" w:rsidRPr="008C286F" w:rsidRDefault="00191081" w:rsidP="007874EC">
            <w:pPr>
              <w:numPr>
                <w:ilvl w:val="0"/>
                <w:numId w:val="8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  <w:t>пишу неформално писмо/мејл</w:t>
            </w:r>
          </w:p>
        </w:tc>
        <w:tc>
          <w:tcPr>
            <w:tcW w:w="2219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A1DB66" w14:textId="77777777" w:rsidR="00191081" w:rsidRPr="008C286F" w:rsidRDefault="00191081" w:rsidP="007874EC">
            <w:pPr>
              <w:numPr>
                <w:ilvl w:val="0"/>
                <w:numId w:val="76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фронтални</w:t>
            </w:r>
          </w:p>
          <w:p w14:paraId="396A951F" w14:textId="77777777" w:rsidR="00191081" w:rsidRPr="008C286F" w:rsidRDefault="00191081" w:rsidP="007874EC">
            <w:pPr>
              <w:numPr>
                <w:ilvl w:val="0"/>
                <w:numId w:val="76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групни</w:t>
            </w:r>
          </w:p>
          <w:p w14:paraId="48E7A186" w14:textId="77777777" w:rsidR="00191081" w:rsidRPr="008C286F" w:rsidRDefault="00191081" w:rsidP="007874EC">
            <w:pPr>
              <w:numPr>
                <w:ilvl w:val="0"/>
                <w:numId w:val="76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 пару</w:t>
            </w:r>
          </w:p>
          <w:p w14:paraId="792C801F" w14:textId="77777777" w:rsidR="00191081" w:rsidRPr="008C286F" w:rsidRDefault="00191081" w:rsidP="007874EC">
            <w:pPr>
              <w:numPr>
                <w:ilvl w:val="0"/>
                <w:numId w:val="8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индивидуални</w:t>
            </w:r>
          </w:p>
        </w:tc>
        <w:tc>
          <w:tcPr>
            <w:tcW w:w="2809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3C1B6D" w14:textId="77777777" w:rsidR="00191081" w:rsidRPr="008C286F" w:rsidRDefault="00191081" w:rsidP="007874EC">
            <w:pPr>
              <w:numPr>
                <w:ilvl w:val="0"/>
                <w:numId w:val="76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монолошко-дијалошка</w:t>
            </w:r>
          </w:p>
          <w:p w14:paraId="0BF4E94F" w14:textId="77777777" w:rsidR="00191081" w:rsidRPr="008C286F" w:rsidRDefault="00191081" w:rsidP="007874EC">
            <w:pPr>
              <w:numPr>
                <w:ilvl w:val="0"/>
                <w:numId w:val="76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текст-метода</w:t>
            </w:r>
          </w:p>
          <w:p w14:paraId="4DA744D4" w14:textId="77777777" w:rsidR="00191081" w:rsidRPr="008C286F" w:rsidRDefault="00191081" w:rsidP="007874EC">
            <w:pPr>
              <w:numPr>
                <w:ilvl w:val="0"/>
                <w:numId w:val="78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демонстративне</w:t>
            </w:r>
          </w:p>
        </w:tc>
        <w:tc>
          <w:tcPr>
            <w:tcW w:w="211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085DA5" w14:textId="77777777" w:rsidR="00191081" w:rsidRPr="008C286F" w:rsidRDefault="00191081" w:rsidP="007874EC">
            <w:pPr>
              <w:numPr>
                <w:ilvl w:val="0"/>
                <w:numId w:val="78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октобар</w:t>
            </w:r>
          </w:p>
        </w:tc>
      </w:tr>
      <w:tr w:rsidR="00191081" w:rsidRPr="008C286F" w14:paraId="1CC83D31" w14:textId="77777777" w:rsidTr="00191081">
        <w:trPr>
          <w:gridAfter w:val="1"/>
          <w:wAfter w:w="19" w:type="dxa"/>
          <w:trHeight w:val="386"/>
        </w:trPr>
        <w:tc>
          <w:tcPr>
            <w:tcW w:w="6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89DA14" w14:textId="77777777" w:rsidR="00191081" w:rsidRPr="008C286F" w:rsidRDefault="00191081" w:rsidP="001910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800F13" w14:textId="77777777" w:rsidR="00191081" w:rsidRPr="008C286F" w:rsidRDefault="00191081" w:rsidP="001910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40CF35A0" w14:textId="77777777" w:rsidR="00191081" w:rsidRPr="008C286F" w:rsidRDefault="00191081" w:rsidP="00191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300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6849205A" w14:textId="77777777" w:rsidR="00191081" w:rsidRPr="008C286F" w:rsidRDefault="00191081" w:rsidP="00191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928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586B05BE" w14:textId="77777777" w:rsidR="00191081" w:rsidRPr="008C286F" w:rsidRDefault="00191081" w:rsidP="00191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191081" w:rsidRPr="008C286F" w14:paraId="1B077688" w14:textId="77777777" w:rsidTr="00191081">
        <w:trPr>
          <w:gridAfter w:val="1"/>
          <w:wAfter w:w="19" w:type="dxa"/>
          <w:trHeight w:val="784"/>
        </w:trPr>
        <w:tc>
          <w:tcPr>
            <w:tcW w:w="6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E03B3F" w14:textId="77777777" w:rsidR="00191081" w:rsidRPr="008C286F" w:rsidRDefault="00191081" w:rsidP="001910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4DAD70" w14:textId="77777777" w:rsidR="00191081" w:rsidRPr="008C286F" w:rsidRDefault="00191081" w:rsidP="001910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037B75" w14:textId="77777777" w:rsidR="00191081" w:rsidRPr="008C286F" w:rsidRDefault="00191081" w:rsidP="007874EC">
            <w:pPr>
              <w:numPr>
                <w:ilvl w:val="0"/>
                <w:numId w:val="8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уџбеник</w:t>
            </w:r>
          </w:p>
          <w:p w14:paraId="08A3DBD9" w14:textId="77777777" w:rsidR="00191081" w:rsidRPr="008C286F" w:rsidRDefault="00191081" w:rsidP="007874EC">
            <w:pPr>
              <w:numPr>
                <w:ilvl w:val="0"/>
                <w:numId w:val="8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радна свеска</w:t>
            </w:r>
          </w:p>
        </w:tc>
        <w:tc>
          <w:tcPr>
            <w:tcW w:w="3300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35CAFC" w14:textId="77777777" w:rsidR="00191081" w:rsidRPr="008C286F" w:rsidRDefault="00191081" w:rsidP="007874EC">
            <w:pPr>
              <w:numPr>
                <w:ilvl w:val="0"/>
                <w:numId w:val="7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српски језик</w:t>
            </w:r>
          </w:p>
          <w:p w14:paraId="57B8CD08" w14:textId="77777777" w:rsidR="00191081" w:rsidRPr="008C286F" w:rsidRDefault="00191081" w:rsidP="007874EC">
            <w:pPr>
              <w:numPr>
                <w:ilvl w:val="0"/>
                <w:numId w:val="7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грађанско васпитање</w:t>
            </w:r>
          </w:p>
        </w:tc>
        <w:tc>
          <w:tcPr>
            <w:tcW w:w="4928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9EA18B" w14:textId="77777777" w:rsidR="00191081" w:rsidRPr="008C286F" w:rsidRDefault="00191081" w:rsidP="007874EC">
            <w:pPr>
              <w:numPr>
                <w:ilvl w:val="0"/>
                <w:numId w:val="8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домаћи задаци</w:t>
            </w:r>
          </w:p>
          <w:p w14:paraId="4BA83214" w14:textId="77777777" w:rsidR="00191081" w:rsidRPr="008C286F" w:rsidRDefault="00191081" w:rsidP="007874EC">
            <w:pPr>
              <w:numPr>
                <w:ilvl w:val="0"/>
                <w:numId w:val="8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активност на часу</w:t>
            </w:r>
          </w:p>
          <w:p w14:paraId="0E960847" w14:textId="77777777" w:rsidR="00191081" w:rsidRPr="008C286F" w:rsidRDefault="00191081" w:rsidP="007874EC">
            <w:pPr>
              <w:numPr>
                <w:ilvl w:val="0"/>
                <w:numId w:val="8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усмено излагање</w:t>
            </w:r>
          </w:p>
          <w:p w14:paraId="07B922DE" w14:textId="77777777" w:rsidR="00191081" w:rsidRDefault="00191081" w:rsidP="007874EC">
            <w:pPr>
              <w:numPr>
                <w:ilvl w:val="0"/>
                <w:numId w:val="7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тест</w:t>
            </w:r>
          </w:p>
          <w:p w14:paraId="2FDA62EE" w14:textId="77777777" w:rsidR="003C5AA4" w:rsidRDefault="003C5AA4" w:rsidP="003C5A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  <w:p w14:paraId="6F63320D" w14:textId="77777777" w:rsidR="003C5AA4" w:rsidRDefault="003C5AA4" w:rsidP="003C5A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  <w:p w14:paraId="0FCFB295" w14:textId="77777777" w:rsidR="003C5AA4" w:rsidRDefault="003C5AA4" w:rsidP="003C5A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  <w:p w14:paraId="5711454F" w14:textId="77777777" w:rsidR="003C5AA4" w:rsidRDefault="003C5AA4" w:rsidP="003C5A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  <w:p w14:paraId="2CC84B8F" w14:textId="75F870EE" w:rsidR="003C5AA4" w:rsidRPr="008C286F" w:rsidRDefault="003C5AA4" w:rsidP="003C5A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191081" w:rsidRPr="008C286F" w14:paraId="72ED5F50" w14:textId="77777777" w:rsidTr="00191081">
        <w:trPr>
          <w:gridAfter w:val="1"/>
          <w:wAfter w:w="19" w:type="dxa"/>
        </w:trPr>
        <w:tc>
          <w:tcPr>
            <w:tcW w:w="6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085B011F" w14:textId="77777777" w:rsidR="00191081" w:rsidRPr="008C286F" w:rsidRDefault="00191081" w:rsidP="00191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Бр.</w:t>
            </w:r>
          </w:p>
        </w:tc>
        <w:tc>
          <w:tcPr>
            <w:tcW w:w="23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2646C134" w14:textId="77777777" w:rsidR="00191081" w:rsidRPr="008C286F" w:rsidRDefault="00191081" w:rsidP="00191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616" w:type="dxa"/>
            <w:gridSpan w:val="6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036EB18D" w14:textId="77777777" w:rsidR="00191081" w:rsidRPr="008C286F" w:rsidRDefault="00191081" w:rsidP="00191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986" w:type="dxa"/>
            <w:gridSpan w:val="3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489E108A" w14:textId="77777777" w:rsidR="00191081" w:rsidRPr="008C286F" w:rsidRDefault="00191081" w:rsidP="00191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191081" w:rsidRPr="008C286F" w14:paraId="7183BD5B" w14:textId="77777777" w:rsidTr="00191081">
        <w:trPr>
          <w:gridAfter w:val="1"/>
          <w:wAfter w:w="19" w:type="dxa"/>
        </w:trPr>
        <w:tc>
          <w:tcPr>
            <w:tcW w:w="6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176E7075" w14:textId="77777777" w:rsidR="00191081" w:rsidRPr="008C286F" w:rsidRDefault="00191081" w:rsidP="001910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02DCFDAB" w14:textId="77777777" w:rsidR="00191081" w:rsidRPr="008C286F" w:rsidRDefault="00191081" w:rsidP="001910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616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72FC2F55" w14:textId="77777777" w:rsidR="00191081" w:rsidRPr="008C286F" w:rsidRDefault="00191081" w:rsidP="001910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7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4FB0C225" w14:textId="77777777" w:rsidR="00191081" w:rsidRPr="008C286F" w:rsidRDefault="00191081" w:rsidP="00191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4B14F65C" w14:textId="77777777" w:rsidR="00191081" w:rsidRPr="008C286F" w:rsidRDefault="00191081" w:rsidP="00191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29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7E3BF6FE" w14:textId="77777777" w:rsidR="00191081" w:rsidRPr="008C286F" w:rsidRDefault="00191081" w:rsidP="00191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5D7F6ABA" w14:textId="77777777" w:rsidR="00191081" w:rsidRPr="008C286F" w:rsidRDefault="00191081" w:rsidP="00191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7C2E5688" w14:textId="77777777" w:rsidR="00191081" w:rsidRPr="008C286F" w:rsidRDefault="00191081" w:rsidP="00191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18BA8E01" w14:textId="77777777" w:rsidR="00191081" w:rsidRPr="008C286F" w:rsidRDefault="00191081" w:rsidP="00191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47E673BC" w14:textId="77777777" w:rsidR="00191081" w:rsidRPr="008C286F" w:rsidRDefault="00191081" w:rsidP="00191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6EF2D60D" w14:textId="77777777" w:rsidR="00191081" w:rsidRPr="008C286F" w:rsidRDefault="00191081" w:rsidP="00191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750A99FE" w14:textId="77777777" w:rsidR="00191081" w:rsidRPr="008C286F" w:rsidRDefault="00191081" w:rsidP="00191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14:paraId="32C2AD6B" w14:textId="77777777" w:rsidR="00191081" w:rsidRPr="008C286F" w:rsidRDefault="00191081" w:rsidP="00191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191081" w:rsidRPr="008C286F" w14:paraId="424EAAA4" w14:textId="77777777" w:rsidTr="00191081">
        <w:trPr>
          <w:gridAfter w:val="1"/>
          <w:wAfter w:w="19" w:type="dxa"/>
          <w:trHeight w:val="784"/>
        </w:trPr>
        <w:tc>
          <w:tcPr>
            <w:tcW w:w="6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0443F1" w14:textId="77777777" w:rsidR="00191081" w:rsidRPr="008C286F" w:rsidRDefault="00191081" w:rsidP="00191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3.</w:t>
            </w:r>
          </w:p>
        </w:tc>
        <w:tc>
          <w:tcPr>
            <w:tcW w:w="23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AF665E" w14:textId="77777777" w:rsidR="00191081" w:rsidRDefault="00191081" w:rsidP="00191081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C28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 xml:space="preserve">Медији </w:t>
            </w:r>
          </w:p>
          <w:p w14:paraId="7FF6FA9D" w14:textId="77777777" w:rsidR="00191081" w:rsidRDefault="00191081" w:rsidP="00191081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14:paraId="40F94A67" w14:textId="77777777" w:rsidR="00191081" w:rsidRDefault="00191081" w:rsidP="0019108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C286F">
              <w:rPr>
                <w:rFonts w:ascii="Times New Roman" w:eastAsia="Times New Roman" w:hAnsi="Times New Roman" w:cs="Times New Roman"/>
                <w:sz w:val="18"/>
                <w:szCs w:val="18"/>
                <w:lang w:val="sr-Cyrl-BA"/>
              </w:rPr>
              <w:t>Стандарди:</w:t>
            </w:r>
          </w:p>
          <w:p w14:paraId="36A82484" w14:textId="77777777" w:rsidR="00191081" w:rsidRPr="008C286F" w:rsidRDefault="00191081" w:rsidP="0019108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6B8DA049" w14:textId="77777777" w:rsidR="00191081" w:rsidRPr="008C286F" w:rsidRDefault="00191081" w:rsidP="0019108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BA"/>
              </w:rPr>
            </w:pPr>
            <w:r w:rsidRPr="008C286F">
              <w:rPr>
                <w:rFonts w:ascii="Times New Roman" w:eastAsia="Times New Roman" w:hAnsi="Times New Roman" w:cs="Times New Roman"/>
                <w:sz w:val="16"/>
                <w:szCs w:val="16"/>
                <w:lang w:val="sr-Cyrl-BA"/>
              </w:rPr>
              <w:t xml:space="preserve">1.СТ.1.1.; 1.СТ.1.2.; 1.СТ.1.3.; </w:t>
            </w:r>
          </w:p>
          <w:p w14:paraId="334B0389" w14:textId="77777777" w:rsidR="00191081" w:rsidRPr="008C286F" w:rsidRDefault="00191081" w:rsidP="0019108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BA"/>
              </w:rPr>
            </w:pPr>
            <w:r w:rsidRPr="008C286F">
              <w:rPr>
                <w:rFonts w:ascii="Times New Roman" w:eastAsia="Times New Roman" w:hAnsi="Times New Roman" w:cs="Times New Roman"/>
                <w:sz w:val="16"/>
                <w:szCs w:val="16"/>
                <w:lang w:val="sr-Cyrl-BA"/>
              </w:rPr>
              <w:t>1.СТ.1.4.; 1.СТ.2.1.; 1.СТ.2.2.;</w:t>
            </w:r>
          </w:p>
          <w:p w14:paraId="5FD371B7" w14:textId="77777777" w:rsidR="00191081" w:rsidRPr="008C286F" w:rsidRDefault="00191081" w:rsidP="0019108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BA"/>
              </w:rPr>
            </w:pPr>
            <w:r w:rsidRPr="008C286F">
              <w:rPr>
                <w:rFonts w:ascii="Times New Roman" w:eastAsia="Times New Roman" w:hAnsi="Times New Roman" w:cs="Times New Roman"/>
                <w:sz w:val="16"/>
                <w:szCs w:val="16"/>
                <w:lang w:val="sr-Cyrl-BA"/>
              </w:rPr>
              <w:t>1.СТ.2.3.; 1.СТ.2.4.; 1.СТ.2.5.;</w:t>
            </w:r>
          </w:p>
          <w:p w14:paraId="4DBE563E" w14:textId="77777777" w:rsidR="00191081" w:rsidRPr="008C286F" w:rsidRDefault="00191081" w:rsidP="0019108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BA"/>
              </w:rPr>
            </w:pPr>
            <w:r w:rsidRPr="008C286F">
              <w:rPr>
                <w:rFonts w:ascii="Times New Roman" w:eastAsia="Times New Roman" w:hAnsi="Times New Roman" w:cs="Times New Roman"/>
                <w:sz w:val="16"/>
                <w:szCs w:val="16"/>
                <w:lang w:val="sr-Cyrl-BA"/>
              </w:rPr>
              <w:t xml:space="preserve">1.СТ.3.1.; 1.СТ.3.2.; 1.СТ.3.3.; </w:t>
            </w:r>
          </w:p>
          <w:p w14:paraId="19FF5D6B" w14:textId="77777777" w:rsidR="00191081" w:rsidRPr="008C286F" w:rsidRDefault="00191081" w:rsidP="0019108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BA"/>
              </w:rPr>
            </w:pPr>
            <w:r w:rsidRPr="008C286F">
              <w:rPr>
                <w:rFonts w:ascii="Times New Roman" w:eastAsia="Times New Roman" w:hAnsi="Times New Roman" w:cs="Times New Roman"/>
                <w:sz w:val="16"/>
                <w:szCs w:val="16"/>
                <w:lang w:val="sr-Cyrl-BA"/>
              </w:rPr>
              <w:t xml:space="preserve">1.СТ.3.4.; 1.СТ.3.5.; 1.СТ.3.6.;  </w:t>
            </w:r>
          </w:p>
          <w:p w14:paraId="74AFA3FD" w14:textId="77777777" w:rsidR="00191081" w:rsidRPr="008C286F" w:rsidRDefault="00191081" w:rsidP="0019108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BA"/>
              </w:rPr>
            </w:pPr>
            <w:r w:rsidRPr="008C286F">
              <w:rPr>
                <w:rFonts w:ascii="Times New Roman" w:eastAsia="Times New Roman" w:hAnsi="Times New Roman" w:cs="Times New Roman"/>
                <w:sz w:val="16"/>
                <w:szCs w:val="16"/>
                <w:lang w:val="sr-Cyrl-BA"/>
              </w:rPr>
              <w:t xml:space="preserve">1.СТ.3.7.; 1.СТ.4.1.; 1.СТ.4.2.; </w:t>
            </w:r>
          </w:p>
          <w:p w14:paraId="1133241D" w14:textId="77777777" w:rsidR="00191081" w:rsidRPr="008C286F" w:rsidRDefault="00191081" w:rsidP="0019108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BA"/>
              </w:rPr>
            </w:pPr>
            <w:r w:rsidRPr="008C286F">
              <w:rPr>
                <w:rFonts w:ascii="Times New Roman" w:eastAsia="Times New Roman" w:hAnsi="Times New Roman" w:cs="Times New Roman"/>
                <w:sz w:val="16"/>
                <w:szCs w:val="16"/>
                <w:lang w:val="sr-Cyrl-BA"/>
              </w:rPr>
              <w:t>1.СТ.4.3.; 1.СТ.4.4.; 1.СТ.4.5.;</w:t>
            </w:r>
          </w:p>
          <w:p w14:paraId="71FD221B" w14:textId="77777777" w:rsidR="00191081" w:rsidRPr="008C286F" w:rsidRDefault="00191081" w:rsidP="0019108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BA"/>
              </w:rPr>
            </w:pPr>
            <w:r w:rsidRPr="008C286F">
              <w:rPr>
                <w:rFonts w:ascii="Times New Roman" w:eastAsia="Times New Roman" w:hAnsi="Times New Roman" w:cs="Times New Roman"/>
                <w:sz w:val="16"/>
                <w:szCs w:val="16"/>
                <w:lang w:val="sr-Cyrl-BA"/>
              </w:rPr>
              <w:t>1.СТ.5.1.; 1.СТ.5.2.; 1.СТ.5.4.;</w:t>
            </w:r>
          </w:p>
          <w:p w14:paraId="17126125" w14:textId="77777777" w:rsidR="00191081" w:rsidRPr="008C286F" w:rsidRDefault="00191081" w:rsidP="0019108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BA"/>
              </w:rPr>
            </w:pPr>
            <w:r w:rsidRPr="008C286F">
              <w:rPr>
                <w:rFonts w:ascii="Times New Roman" w:eastAsia="Times New Roman" w:hAnsi="Times New Roman" w:cs="Times New Roman"/>
                <w:sz w:val="16"/>
                <w:szCs w:val="16"/>
                <w:lang w:val="sr-Cyrl-BA"/>
              </w:rPr>
              <w:t xml:space="preserve">1.СТ.5.5.; </w:t>
            </w:r>
          </w:p>
          <w:p w14:paraId="37257B52" w14:textId="77777777" w:rsidR="00191081" w:rsidRPr="008C286F" w:rsidRDefault="00191081" w:rsidP="0019108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BA"/>
              </w:rPr>
            </w:pPr>
            <w:r w:rsidRPr="008C286F">
              <w:rPr>
                <w:rFonts w:ascii="Times New Roman" w:eastAsia="Times New Roman" w:hAnsi="Times New Roman" w:cs="Times New Roman"/>
                <w:sz w:val="16"/>
                <w:szCs w:val="16"/>
                <w:lang w:val="sr-Cyrl-BA"/>
              </w:rPr>
              <w:t xml:space="preserve">2.СТ.1.1.; 2.СТ.2.2.; 2.СТ.1.3.; </w:t>
            </w:r>
          </w:p>
          <w:p w14:paraId="33F8B914" w14:textId="77777777" w:rsidR="00191081" w:rsidRPr="008C286F" w:rsidRDefault="00191081" w:rsidP="0019108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BA"/>
              </w:rPr>
            </w:pPr>
            <w:r w:rsidRPr="008C286F">
              <w:rPr>
                <w:rFonts w:ascii="Times New Roman" w:eastAsia="Times New Roman" w:hAnsi="Times New Roman" w:cs="Times New Roman"/>
                <w:sz w:val="16"/>
                <w:szCs w:val="16"/>
                <w:lang w:val="sr-Cyrl-BA"/>
              </w:rPr>
              <w:t xml:space="preserve">2.СТ.1.4.; 2.СТ.2.1.; 2.СТ.2.2.; </w:t>
            </w:r>
          </w:p>
          <w:p w14:paraId="67E10842" w14:textId="77777777" w:rsidR="00191081" w:rsidRPr="008C286F" w:rsidRDefault="00191081" w:rsidP="0019108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BA"/>
              </w:rPr>
            </w:pPr>
            <w:r w:rsidRPr="008C286F">
              <w:rPr>
                <w:rFonts w:ascii="Times New Roman" w:eastAsia="Times New Roman" w:hAnsi="Times New Roman" w:cs="Times New Roman"/>
                <w:sz w:val="16"/>
                <w:szCs w:val="16"/>
                <w:lang w:val="sr-Cyrl-BA"/>
              </w:rPr>
              <w:t xml:space="preserve">2.СТ.2.3.; 2.СТ.2.4.; 2.СТ.2.5.; </w:t>
            </w:r>
          </w:p>
          <w:p w14:paraId="3F06BD91" w14:textId="77777777" w:rsidR="00191081" w:rsidRPr="008C286F" w:rsidRDefault="00191081" w:rsidP="0019108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BA"/>
              </w:rPr>
            </w:pPr>
            <w:r w:rsidRPr="008C286F">
              <w:rPr>
                <w:rFonts w:ascii="Times New Roman" w:eastAsia="Times New Roman" w:hAnsi="Times New Roman" w:cs="Times New Roman"/>
                <w:sz w:val="16"/>
                <w:szCs w:val="16"/>
                <w:lang w:val="sr-Cyrl-BA"/>
              </w:rPr>
              <w:t xml:space="preserve">2.СТ.2.6.; 2.СТ.3.1.; 2.СТ.3.2.; </w:t>
            </w:r>
          </w:p>
          <w:p w14:paraId="00A34B9B" w14:textId="77777777" w:rsidR="00191081" w:rsidRPr="008C286F" w:rsidRDefault="00191081" w:rsidP="0019108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BA"/>
              </w:rPr>
            </w:pPr>
            <w:r w:rsidRPr="008C286F">
              <w:rPr>
                <w:rFonts w:ascii="Times New Roman" w:eastAsia="Times New Roman" w:hAnsi="Times New Roman" w:cs="Times New Roman"/>
                <w:sz w:val="16"/>
                <w:szCs w:val="16"/>
                <w:lang w:val="sr-Cyrl-BA"/>
              </w:rPr>
              <w:t xml:space="preserve">2.СТ.3.3.; 2.СТ.3.4.; 2.СТ.3.5.; </w:t>
            </w:r>
          </w:p>
          <w:p w14:paraId="13982A51" w14:textId="77777777" w:rsidR="00191081" w:rsidRPr="008C286F" w:rsidRDefault="00191081" w:rsidP="0019108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BA"/>
              </w:rPr>
            </w:pPr>
            <w:r w:rsidRPr="008C286F">
              <w:rPr>
                <w:rFonts w:ascii="Times New Roman" w:eastAsia="Times New Roman" w:hAnsi="Times New Roman" w:cs="Times New Roman"/>
                <w:sz w:val="16"/>
                <w:szCs w:val="16"/>
                <w:lang w:val="sr-Cyrl-BA"/>
              </w:rPr>
              <w:t xml:space="preserve">2.СТ.3.6.; 2.СТ.3.7.; 2.СТ.4.1.; </w:t>
            </w:r>
          </w:p>
          <w:p w14:paraId="4F9C10F6" w14:textId="77777777" w:rsidR="00191081" w:rsidRPr="008C286F" w:rsidRDefault="00191081" w:rsidP="0019108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BA"/>
              </w:rPr>
            </w:pPr>
            <w:r w:rsidRPr="008C286F">
              <w:rPr>
                <w:rFonts w:ascii="Times New Roman" w:eastAsia="Times New Roman" w:hAnsi="Times New Roman" w:cs="Times New Roman"/>
                <w:sz w:val="16"/>
                <w:szCs w:val="16"/>
                <w:lang w:val="sr-Cyrl-BA"/>
              </w:rPr>
              <w:t xml:space="preserve">2.СТ.4.2.; 2.СТ.4.3.; 2.СТ.4.4.; </w:t>
            </w:r>
          </w:p>
          <w:p w14:paraId="314380CD" w14:textId="77777777" w:rsidR="00191081" w:rsidRPr="008C286F" w:rsidRDefault="00191081" w:rsidP="0019108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BA"/>
              </w:rPr>
            </w:pPr>
            <w:r w:rsidRPr="008C286F">
              <w:rPr>
                <w:rFonts w:ascii="Times New Roman" w:eastAsia="Times New Roman" w:hAnsi="Times New Roman" w:cs="Times New Roman"/>
                <w:sz w:val="16"/>
                <w:szCs w:val="16"/>
                <w:lang w:val="sr-Cyrl-BA"/>
              </w:rPr>
              <w:t xml:space="preserve">2.СТ.4.5.; 2.СТ.5.1.; 2.СТ.5.2.; </w:t>
            </w:r>
          </w:p>
          <w:p w14:paraId="05B108F3" w14:textId="77777777" w:rsidR="00191081" w:rsidRPr="008C286F" w:rsidRDefault="00191081" w:rsidP="0019108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C286F">
              <w:rPr>
                <w:rFonts w:ascii="Times New Roman" w:eastAsia="Times New Roman" w:hAnsi="Times New Roman" w:cs="Times New Roman"/>
                <w:sz w:val="16"/>
                <w:szCs w:val="16"/>
                <w:lang w:val="sr-Cyrl-BA"/>
              </w:rPr>
              <w:t>2.СТ.5.3.; 2.СТ.5.4.; 2.СТ.5.5.</w:t>
            </w:r>
          </w:p>
          <w:p w14:paraId="73B108E6" w14:textId="77777777" w:rsidR="00191081" w:rsidRPr="008C286F" w:rsidRDefault="00191081" w:rsidP="00191081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1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AF495A" w14:textId="77777777" w:rsidR="00191081" w:rsidRPr="008C286F" w:rsidRDefault="00191081" w:rsidP="007874EC">
            <w:pPr>
              <w:numPr>
                <w:ilvl w:val="0"/>
                <w:numId w:val="8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Ученици се упознају са:</w:t>
            </w:r>
          </w:p>
          <w:p w14:paraId="049DEDD2" w14:textId="77777777" w:rsidR="00191081" w:rsidRPr="008C286F" w:rsidRDefault="00191081" w:rsidP="007874EC">
            <w:pPr>
              <w:numPr>
                <w:ilvl w:val="0"/>
                <w:numId w:val="8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  <w:t>вокабуларом у вези са темом и текстом</w:t>
            </w:r>
          </w:p>
          <w:p w14:paraId="39B948E3" w14:textId="77777777" w:rsidR="00191081" w:rsidRPr="008C286F" w:rsidRDefault="00191081" w:rsidP="007874EC">
            <w:pPr>
              <w:numPr>
                <w:ilvl w:val="0"/>
                <w:numId w:val="8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  <w:t>временом Present Perfect, Past Simple</w:t>
            </w:r>
          </w:p>
          <w:p w14:paraId="142DFDC4" w14:textId="77777777" w:rsidR="00191081" w:rsidRPr="008C286F" w:rsidRDefault="00191081" w:rsidP="007874EC">
            <w:pPr>
              <w:numPr>
                <w:ilvl w:val="0"/>
                <w:numId w:val="8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  <w:t>давањем сугестија</w:t>
            </w:r>
          </w:p>
          <w:p w14:paraId="436CFEC0" w14:textId="3D771D27" w:rsidR="00191081" w:rsidRPr="008C286F" w:rsidRDefault="00191081" w:rsidP="003C5AA4">
            <w:pPr>
              <w:numPr>
                <w:ilvl w:val="0"/>
                <w:numId w:val="8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C5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  <w:t>пишу причу</w:t>
            </w:r>
          </w:p>
        </w:tc>
        <w:tc>
          <w:tcPr>
            <w:tcW w:w="117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75EE95" w14:textId="77777777" w:rsidR="00191081" w:rsidRPr="008C286F" w:rsidRDefault="00191081" w:rsidP="00191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7</w:t>
            </w:r>
          </w:p>
        </w:tc>
        <w:tc>
          <w:tcPr>
            <w:tcW w:w="9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4E9403" w14:textId="77777777" w:rsidR="00191081" w:rsidRPr="008C286F" w:rsidRDefault="00191081" w:rsidP="001910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629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90EE4F" w14:textId="77777777" w:rsidR="00191081" w:rsidRPr="008C286F" w:rsidRDefault="00191081" w:rsidP="00191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2</w:t>
            </w:r>
          </w:p>
        </w:tc>
        <w:tc>
          <w:tcPr>
            <w:tcW w:w="95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1347E2" w14:textId="77777777" w:rsidR="00191081" w:rsidRPr="008C286F" w:rsidRDefault="00191081" w:rsidP="00191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2</w:t>
            </w:r>
          </w:p>
        </w:tc>
        <w:tc>
          <w:tcPr>
            <w:tcW w:w="114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B97442" w14:textId="77777777" w:rsidR="00191081" w:rsidRPr="008C286F" w:rsidRDefault="00191081" w:rsidP="00191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3</w:t>
            </w:r>
          </w:p>
        </w:tc>
        <w:tc>
          <w:tcPr>
            <w:tcW w:w="92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ADC291" w14:textId="77777777" w:rsidR="00191081" w:rsidRPr="008C286F" w:rsidRDefault="00191081" w:rsidP="00191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0E3687" w14:textId="77777777" w:rsidR="00191081" w:rsidRPr="008C286F" w:rsidRDefault="00191081" w:rsidP="00191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191081" w:rsidRPr="008C286F" w14:paraId="7C74EACE" w14:textId="77777777" w:rsidTr="00191081">
        <w:trPr>
          <w:gridAfter w:val="1"/>
          <w:wAfter w:w="19" w:type="dxa"/>
          <w:trHeight w:val="326"/>
        </w:trPr>
        <w:tc>
          <w:tcPr>
            <w:tcW w:w="6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F527FF" w14:textId="77777777" w:rsidR="00191081" w:rsidRPr="008C286F" w:rsidRDefault="00191081" w:rsidP="001910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0C5A58" w14:textId="77777777" w:rsidR="00191081" w:rsidRPr="008C286F" w:rsidRDefault="00191081" w:rsidP="001910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4455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3AF2D3B6" w14:textId="77777777" w:rsidR="00191081" w:rsidRPr="008C286F" w:rsidRDefault="00191081" w:rsidP="00191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219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10B0BCC5" w14:textId="77777777" w:rsidR="00191081" w:rsidRPr="008C286F" w:rsidRDefault="00191081" w:rsidP="00191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09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67468843" w14:textId="77777777" w:rsidR="00191081" w:rsidRPr="008C286F" w:rsidRDefault="00191081" w:rsidP="00191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11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17E6631C" w14:textId="77777777" w:rsidR="00191081" w:rsidRPr="008C286F" w:rsidRDefault="00191081" w:rsidP="00191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191081" w:rsidRPr="008C286F" w14:paraId="37916605" w14:textId="77777777" w:rsidTr="00191081">
        <w:trPr>
          <w:gridAfter w:val="1"/>
          <w:wAfter w:w="19" w:type="dxa"/>
          <w:trHeight w:val="784"/>
        </w:trPr>
        <w:tc>
          <w:tcPr>
            <w:tcW w:w="6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60E589" w14:textId="77777777" w:rsidR="00191081" w:rsidRPr="008C286F" w:rsidRDefault="00191081" w:rsidP="001910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52869F" w14:textId="77777777" w:rsidR="00191081" w:rsidRPr="008C286F" w:rsidRDefault="00191081" w:rsidP="001910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4455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03510A" w14:textId="77777777" w:rsidR="00191081" w:rsidRPr="008C286F" w:rsidRDefault="00191081" w:rsidP="007874EC">
            <w:pPr>
              <w:numPr>
                <w:ilvl w:val="0"/>
                <w:numId w:val="76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Ученици умеју да користе вокабулар везан за тему и текст</w:t>
            </w:r>
          </w:p>
          <w:p w14:paraId="0B48A6DB" w14:textId="77777777" w:rsidR="00191081" w:rsidRPr="008C286F" w:rsidRDefault="00191081" w:rsidP="007874EC">
            <w:pPr>
              <w:numPr>
                <w:ilvl w:val="0"/>
                <w:numId w:val="8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  <w:t>анализирају текст</w:t>
            </w:r>
          </w:p>
          <w:p w14:paraId="7D35D833" w14:textId="77777777" w:rsidR="00191081" w:rsidRPr="008C286F" w:rsidRDefault="00191081" w:rsidP="007874EC">
            <w:pPr>
              <w:numPr>
                <w:ilvl w:val="0"/>
                <w:numId w:val="8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  <w:t>користе времена Present Perfect, Past Simple</w:t>
            </w:r>
          </w:p>
          <w:p w14:paraId="15B42905" w14:textId="77777777" w:rsidR="00191081" w:rsidRPr="008C286F" w:rsidRDefault="00191081" w:rsidP="007874EC">
            <w:pPr>
              <w:numPr>
                <w:ilvl w:val="0"/>
                <w:numId w:val="8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  <w:t>умеју да дају сугестије</w:t>
            </w:r>
          </w:p>
          <w:p w14:paraId="3B966E79" w14:textId="77777777" w:rsidR="00191081" w:rsidRPr="008C286F" w:rsidRDefault="00191081" w:rsidP="007874EC">
            <w:pPr>
              <w:numPr>
                <w:ilvl w:val="0"/>
                <w:numId w:val="8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  <w:t>пишу причу</w:t>
            </w:r>
          </w:p>
        </w:tc>
        <w:tc>
          <w:tcPr>
            <w:tcW w:w="2219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18E0A4" w14:textId="77777777" w:rsidR="00191081" w:rsidRPr="008C286F" w:rsidRDefault="00191081" w:rsidP="007874EC">
            <w:pPr>
              <w:numPr>
                <w:ilvl w:val="0"/>
                <w:numId w:val="76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фронтални</w:t>
            </w:r>
          </w:p>
          <w:p w14:paraId="766EAE65" w14:textId="77777777" w:rsidR="00191081" w:rsidRPr="008C286F" w:rsidRDefault="00191081" w:rsidP="007874EC">
            <w:pPr>
              <w:numPr>
                <w:ilvl w:val="0"/>
                <w:numId w:val="76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групни</w:t>
            </w:r>
          </w:p>
          <w:p w14:paraId="0F254916" w14:textId="77777777" w:rsidR="00191081" w:rsidRPr="008C286F" w:rsidRDefault="00191081" w:rsidP="007874EC">
            <w:pPr>
              <w:numPr>
                <w:ilvl w:val="0"/>
                <w:numId w:val="76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 пару</w:t>
            </w:r>
          </w:p>
          <w:p w14:paraId="24719627" w14:textId="77777777" w:rsidR="00191081" w:rsidRPr="008C286F" w:rsidRDefault="00191081" w:rsidP="007874EC">
            <w:pPr>
              <w:numPr>
                <w:ilvl w:val="0"/>
                <w:numId w:val="8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индивидуални</w:t>
            </w:r>
          </w:p>
        </w:tc>
        <w:tc>
          <w:tcPr>
            <w:tcW w:w="2809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9A22BF" w14:textId="77777777" w:rsidR="00191081" w:rsidRPr="008C286F" w:rsidRDefault="00191081" w:rsidP="007874EC">
            <w:pPr>
              <w:numPr>
                <w:ilvl w:val="0"/>
                <w:numId w:val="76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монолошко-дијалошка</w:t>
            </w:r>
          </w:p>
          <w:p w14:paraId="1833C54B" w14:textId="77777777" w:rsidR="00191081" w:rsidRPr="008C286F" w:rsidRDefault="00191081" w:rsidP="007874EC">
            <w:pPr>
              <w:numPr>
                <w:ilvl w:val="0"/>
                <w:numId w:val="76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текст-метода</w:t>
            </w:r>
          </w:p>
          <w:p w14:paraId="152481CD" w14:textId="77777777" w:rsidR="00191081" w:rsidRPr="008C286F" w:rsidRDefault="00191081" w:rsidP="007874EC">
            <w:pPr>
              <w:numPr>
                <w:ilvl w:val="0"/>
                <w:numId w:val="78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демонстративне</w:t>
            </w:r>
          </w:p>
        </w:tc>
        <w:tc>
          <w:tcPr>
            <w:tcW w:w="211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9447C0" w14:textId="77777777" w:rsidR="00191081" w:rsidRPr="008C286F" w:rsidRDefault="00191081" w:rsidP="007874EC">
            <w:pPr>
              <w:numPr>
                <w:ilvl w:val="0"/>
                <w:numId w:val="78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новембар</w:t>
            </w:r>
          </w:p>
        </w:tc>
      </w:tr>
      <w:tr w:rsidR="00191081" w:rsidRPr="008C286F" w14:paraId="20225792" w14:textId="77777777" w:rsidTr="00191081">
        <w:trPr>
          <w:gridAfter w:val="1"/>
          <w:wAfter w:w="19" w:type="dxa"/>
          <w:trHeight w:val="386"/>
        </w:trPr>
        <w:tc>
          <w:tcPr>
            <w:tcW w:w="6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039C6A" w14:textId="77777777" w:rsidR="00191081" w:rsidRPr="008C286F" w:rsidRDefault="00191081" w:rsidP="001910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947D1B" w14:textId="77777777" w:rsidR="00191081" w:rsidRPr="008C286F" w:rsidRDefault="00191081" w:rsidP="001910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2C902C2F" w14:textId="77777777" w:rsidR="00191081" w:rsidRPr="008C286F" w:rsidRDefault="00191081" w:rsidP="00191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300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31FBC378" w14:textId="77777777" w:rsidR="00191081" w:rsidRPr="008C286F" w:rsidRDefault="00191081" w:rsidP="00191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928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22869582" w14:textId="77777777" w:rsidR="00191081" w:rsidRPr="008C286F" w:rsidRDefault="00191081" w:rsidP="00191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191081" w:rsidRPr="008C286F" w14:paraId="45680EAE" w14:textId="77777777" w:rsidTr="00191081">
        <w:trPr>
          <w:gridAfter w:val="1"/>
          <w:wAfter w:w="19" w:type="dxa"/>
          <w:trHeight w:val="784"/>
        </w:trPr>
        <w:tc>
          <w:tcPr>
            <w:tcW w:w="6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86507B" w14:textId="77777777" w:rsidR="00191081" w:rsidRPr="008C286F" w:rsidRDefault="00191081" w:rsidP="001910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CA73B9" w14:textId="77777777" w:rsidR="00191081" w:rsidRPr="008C286F" w:rsidRDefault="00191081" w:rsidP="001910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C64F68" w14:textId="77777777" w:rsidR="00191081" w:rsidRPr="008C286F" w:rsidRDefault="00191081" w:rsidP="007874EC">
            <w:pPr>
              <w:numPr>
                <w:ilvl w:val="0"/>
                <w:numId w:val="8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уџбеник</w:t>
            </w:r>
          </w:p>
          <w:p w14:paraId="12E12266" w14:textId="77777777" w:rsidR="00191081" w:rsidRPr="008C286F" w:rsidRDefault="00191081" w:rsidP="007874EC">
            <w:pPr>
              <w:numPr>
                <w:ilvl w:val="0"/>
                <w:numId w:val="8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радна свеска</w:t>
            </w:r>
          </w:p>
        </w:tc>
        <w:tc>
          <w:tcPr>
            <w:tcW w:w="3300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F15FD2" w14:textId="77777777" w:rsidR="00191081" w:rsidRPr="008C286F" w:rsidRDefault="00191081" w:rsidP="007874EC">
            <w:pPr>
              <w:numPr>
                <w:ilvl w:val="0"/>
                <w:numId w:val="7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српски језик</w:t>
            </w:r>
          </w:p>
          <w:p w14:paraId="03F5E10C" w14:textId="77777777" w:rsidR="00191081" w:rsidRPr="008C286F" w:rsidRDefault="00191081" w:rsidP="007874EC">
            <w:pPr>
              <w:numPr>
                <w:ilvl w:val="0"/>
                <w:numId w:val="7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грађанско васпитање</w:t>
            </w:r>
          </w:p>
        </w:tc>
        <w:tc>
          <w:tcPr>
            <w:tcW w:w="4928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C7301A" w14:textId="77777777" w:rsidR="00191081" w:rsidRPr="008C286F" w:rsidRDefault="00191081" w:rsidP="007874EC">
            <w:pPr>
              <w:numPr>
                <w:ilvl w:val="0"/>
                <w:numId w:val="8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домаћи задаци</w:t>
            </w:r>
          </w:p>
          <w:p w14:paraId="168D0567" w14:textId="77777777" w:rsidR="00191081" w:rsidRPr="008C286F" w:rsidRDefault="00191081" w:rsidP="007874EC">
            <w:pPr>
              <w:numPr>
                <w:ilvl w:val="0"/>
                <w:numId w:val="8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активност на часу</w:t>
            </w:r>
          </w:p>
          <w:p w14:paraId="3B14FD7C" w14:textId="77777777" w:rsidR="00191081" w:rsidRPr="008C286F" w:rsidRDefault="00191081" w:rsidP="007874EC">
            <w:pPr>
              <w:numPr>
                <w:ilvl w:val="0"/>
                <w:numId w:val="8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усмено излагање</w:t>
            </w:r>
          </w:p>
          <w:p w14:paraId="2F4D5950" w14:textId="77777777" w:rsidR="00191081" w:rsidRPr="008C286F" w:rsidRDefault="00191081" w:rsidP="007874EC">
            <w:pPr>
              <w:numPr>
                <w:ilvl w:val="0"/>
                <w:numId w:val="7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тест</w:t>
            </w:r>
          </w:p>
        </w:tc>
      </w:tr>
      <w:tr w:rsidR="00191081" w:rsidRPr="008C286F" w14:paraId="5142675A" w14:textId="77777777" w:rsidTr="00191081">
        <w:trPr>
          <w:gridAfter w:val="1"/>
          <w:wAfter w:w="19" w:type="dxa"/>
        </w:trPr>
        <w:tc>
          <w:tcPr>
            <w:tcW w:w="6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44080107" w14:textId="77777777" w:rsidR="00191081" w:rsidRPr="008C286F" w:rsidRDefault="00191081" w:rsidP="00191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021C3EE4" w14:textId="77777777" w:rsidR="00191081" w:rsidRPr="008C286F" w:rsidRDefault="00191081" w:rsidP="00191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080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10A56009" w14:textId="77777777" w:rsidR="00191081" w:rsidRPr="008C286F" w:rsidRDefault="00191081" w:rsidP="00191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522" w:type="dxa"/>
            <w:gridSpan w:val="4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3361FD62" w14:textId="77777777" w:rsidR="00191081" w:rsidRPr="008C286F" w:rsidRDefault="00191081" w:rsidP="00191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191081" w:rsidRPr="008C286F" w14:paraId="32DD574B" w14:textId="77777777" w:rsidTr="00191081">
        <w:trPr>
          <w:gridAfter w:val="1"/>
          <w:wAfter w:w="19" w:type="dxa"/>
        </w:trPr>
        <w:tc>
          <w:tcPr>
            <w:tcW w:w="6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7B83BDDC" w14:textId="77777777" w:rsidR="00191081" w:rsidRPr="008C286F" w:rsidRDefault="00191081" w:rsidP="001910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08179CC8" w14:textId="77777777" w:rsidR="00191081" w:rsidRPr="008C286F" w:rsidRDefault="00191081" w:rsidP="001910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0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0CE661E0" w14:textId="77777777" w:rsidR="00191081" w:rsidRPr="008C286F" w:rsidRDefault="00191081" w:rsidP="001910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4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7D459135" w14:textId="77777777" w:rsidR="00191081" w:rsidRPr="008C286F" w:rsidRDefault="00191081" w:rsidP="00191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6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70E09F5A" w14:textId="77777777" w:rsidR="00191081" w:rsidRPr="008C286F" w:rsidRDefault="00191081" w:rsidP="00191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859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744E3EB2" w14:textId="77777777" w:rsidR="00191081" w:rsidRPr="008C286F" w:rsidRDefault="00191081" w:rsidP="00191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78C82E5E" w14:textId="77777777" w:rsidR="00191081" w:rsidRPr="008C286F" w:rsidRDefault="00191081" w:rsidP="00191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32A7C828" w14:textId="77777777" w:rsidR="00191081" w:rsidRPr="008C286F" w:rsidRDefault="00191081" w:rsidP="00191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69B671AF" w14:textId="77777777" w:rsidR="00191081" w:rsidRPr="008C286F" w:rsidRDefault="00191081" w:rsidP="00191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17342789" w14:textId="77777777" w:rsidR="00191081" w:rsidRPr="008C286F" w:rsidRDefault="00191081" w:rsidP="00191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53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46DD67E5" w14:textId="77777777" w:rsidR="00191081" w:rsidRPr="008C286F" w:rsidRDefault="00191081" w:rsidP="00191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36E78DB7" w14:textId="77777777" w:rsidR="00191081" w:rsidRPr="008C286F" w:rsidRDefault="00191081" w:rsidP="00191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14:paraId="6C3470EE" w14:textId="77777777" w:rsidR="00191081" w:rsidRPr="008C286F" w:rsidRDefault="00191081" w:rsidP="00191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191081" w:rsidRPr="008C286F" w14:paraId="417A31D0" w14:textId="77777777" w:rsidTr="00191081">
        <w:trPr>
          <w:gridAfter w:val="1"/>
          <w:wAfter w:w="19" w:type="dxa"/>
          <w:trHeight w:val="421"/>
        </w:trPr>
        <w:tc>
          <w:tcPr>
            <w:tcW w:w="6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6AA366" w14:textId="77777777" w:rsidR="00191081" w:rsidRPr="008C286F" w:rsidRDefault="00191081" w:rsidP="00191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4.</w:t>
            </w:r>
          </w:p>
        </w:tc>
        <w:tc>
          <w:tcPr>
            <w:tcW w:w="23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0B6103" w14:textId="77777777" w:rsidR="00191081" w:rsidRDefault="00191081" w:rsidP="00191081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C28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Познати региони у земљама чији се језик учи, њихова обележја</w:t>
            </w:r>
          </w:p>
          <w:p w14:paraId="3D958BBA" w14:textId="77777777" w:rsidR="00191081" w:rsidRDefault="00191081" w:rsidP="00191081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14:paraId="2D1E3E08" w14:textId="77777777" w:rsidR="00191081" w:rsidRDefault="00191081" w:rsidP="0019108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C286F">
              <w:rPr>
                <w:rFonts w:ascii="Times New Roman" w:eastAsia="Times New Roman" w:hAnsi="Times New Roman" w:cs="Times New Roman"/>
                <w:sz w:val="18"/>
                <w:szCs w:val="18"/>
                <w:lang w:val="sr-Cyrl-BA"/>
              </w:rPr>
              <w:lastRenderedPageBreak/>
              <w:t>Стандарди:</w:t>
            </w:r>
          </w:p>
          <w:p w14:paraId="7C3E7C1D" w14:textId="77777777" w:rsidR="00191081" w:rsidRPr="008C286F" w:rsidRDefault="00191081" w:rsidP="0019108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042C621E" w14:textId="77777777" w:rsidR="00191081" w:rsidRPr="008C286F" w:rsidRDefault="00191081" w:rsidP="0019108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BA"/>
              </w:rPr>
            </w:pPr>
            <w:r w:rsidRPr="008C286F">
              <w:rPr>
                <w:rFonts w:ascii="Times New Roman" w:eastAsia="Times New Roman" w:hAnsi="Times New Roman" w:cs="Times New Roman"/>
                <w:sz w:val="16"/>
                <w:szCs w:val="16"/>
                <w:lang w:val="sr-Cyrl-BA"/>
              </w:rPr>
              <w:t xml:space="preserve">1.СТ.1.1.; 1.СТ.1.2.; 1.СТ.1.3.; </w:t>
            </w:r>
          </w:p>
          <w:p w14:paraId="35BCDCDC" w14:textId="77777777" w:rsidR="00191081" w:rsidRPr="008C286F" w:rsidRDefault="00191081" w:rsidP="0019108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BA"/>
              </w:rPr>
            </w:pPr>
            <w:r w:rsidRPr="008C286F">
              <w:rPr>
                <w:rFonts w:ascii="Times New Roman" w:eastAsia="Times New Roman" w:hAnsi="Times New Roman" w:cs="Times New Roman"/>
                <w:sz w:val="16"/>
                <w:szCs w:val="16"/>
                <w:lang w:val="sr-Cyrl-BA"/>
              </w:rPr>
              <w:t>1.СТ.1.4.; 1.СТ.2.1.; 1.СТ.2.2.;</w:t>
            </w:r>
          </w:p>
          <w:p w14:paraId="2971B419" w14:textId="77777777" w:rsidR="00191081" w:rsidRPr="008C286F" w:rsidRDefault="00191081" w:rsidP="0019108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BA"/>
              </w:rPr>
            </w:pPr>
            <w:r w:rsidRPr="008C286F">
              <w:rPr>
                <w:rFonts w:ascii="Times New Roman" w:eastAsia="Times New Roman" w:hAnsi="Times New Roman" w:cs="Times New Roman"/>
                <w:sz w:val="16"/>
                <w:szCs w:val="16"/>
                <w:lang w:val="sr-Cyrl-BA"/>
              </w:rPr>
              <w:t>1.СТ.2.3.; 1.СТ.2.4.; 1.СТ.2.5.;</w:t>
            </w:r>
          </w:p>
          <w:p w14:paraId="0A16E433" w14:textId="77777777" w:rsidR="00191081" w:rsidRPr="008C286F" w:rsidRDefault="00191081" w:rsidP="0019108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BA"/>
              </w:rPr>
            </w:pPr>
            <w:r w:rsidRPr="008C286F">
              <w:rPr>
                <w:rFonts w:ascii="Times New Roman" w:eastAsia="Times New Roman" w:hAnsi="Times New Roman" w:cs="Times New Roman"/>
                <w:sz w:val="16"/>
                <w:szCs w:val="16"/>
                <w:lang w:val="sr-Cyrl-BA"/>
              </w:rPr>
              <w:t xml:space="preserve">1.СТ.3.1.; 1.СТ.3.2.; 1.СТ.3.3.; </w:t>
            </w:r>
          </w:p>
          <w:p w14:paraId="2B3D2616" w14:textId="77777777" w:rsidR="00191081" w:rsidRPr="008C286F" w:rsidRDefault="00191081" w:rsidP="0019108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BA"/>
              </w:rPr>
            </w:pPr>
            <w:r w:rsidRPr="008C286F">
              <w:rPr>
                <w:rFonts w:ascii="Times New Roman" w:eastAsia="Times New Roman" w:hAnsi="Times New Roman" w:cs="Times New Roman"/>
                <w:sz w:val="16"/>
                <w:szCs w:val="16"/>
                <w:lang w:val="sr-Cyrl-BA"/>
              </w:rPr>
              <w:t xml:space="preserve">1.СТ.3.4.; 1.СТ.3.5.; 1.СТ.3.6.;  </w:t>
            </w:r>
          </w:p>
          <w:p w14:paraId="63EADE40" w14:textId="77777777" w:rsidR="00191081" w:rsidRPr="008C286F" w:rsidRDefault="00191081" w:rsidP="0019108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BA"/>
              </w:rPr>
            </w:pPr>
            <w:r w:rsidRPr="008C286F">
              <w:rPr>
                <w:rFonts w:ascii="Times New Roman" w:eastAsia="Times New Roman" w:hAnsi="Times New Roman" w:cs="Times New Roman"/>
                <w:sz w:val="16"/>
                <w:szCs w:val="16"/>
                <w:lang w:val="sr-Cyrl-BA"/>
              </w:rPr>
              <w:t xml:space="preserve">1.СТ.3.7.; 1.СТ.4.1.; 1.СТ.4.2.; </w:t>
            </w:r>
          </w:p>
          <w:p w14:paraId="445D294C" w14:textId="77777777" w:rsidR="00191081" w:rsidRPr="008C286F" w:rsidRDefault="00191081" w:rsidP="0019108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BA"/>
              </w:rPr>
            </w:pPr>
            <w:r w:rsidRPr="008C286F">
              <w:rPr>
                <w:rFonts w:ascii="Times New Roman" w:eastAsia="Times New Roman" w:hAnsi="Times New Roman" w:cs="Times New Roman"/>
                <w:sz w:val="16"/>
                <w:szCs w:val="16"/>
                <w:lang w:val="sr-Cyrl-BA"/>
              </w:rPr>
              <w:t>1.СТ.4.3.; 1.СТ.4.4.; 1.СТ.4.5.;</w:t>
            </w:r>
          </w:p>
          <w:p w14:paraId="45061F9A" w14:textId="77777777" w:rsidR="00191081" w:rsidRPr="008C286F" w:rsidRDefault="00191081" w:rsidP="0019108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BA"/>
              </w:rPr>
            </w:pPr>
            <w:r w:rsidRPr="008C286F">
              <w:rPr>
                <w:rFonts w:ascii="Times New Roman" w:eastAsia="Times New Roman" w:hAnsi="Times New Roman" w:cs="Times New Roman"/>
                <w:sz w:val="16"/>
                <w:szCs w:val="16"/>
                <w:lang w:val="sr-Cyrl-BA"/>
              </w:rPr>
              <w:t>1.СТ.5.1.; 1.СТ.5.2.; 1.СТ.5.4.;</w:t>
            </w:r>
          </w:p>
          <w:p w14:paraId="16F72C5E" w14:textId="77777777" w:rsidR="00191081" w:rsidRPr="008C286F" w:rsidRDefault="00191081" w:rsidP="0019108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BA"/>
              </w:rPr>
            </w:pPr>
            <w:r w:rsidRPr="008C286F">
              <w:rPr>
                <w:rFonts w:ascii="Times New Roman" w:eastAsia="Times New Roman" w:hAnsi="Times New Roman" w:cs="Times New Roman"/>
                <w:sz w:val="16"/>
                <w:szCs w:val="16"/>
                <w:lang w:val="sr-Cyrl-BA"/>
              </w:rPr>
              <w:t xml:space="preserve">1.СТ.5.5.; </w:t>
            </w:r>
          </w:p>
          <w:p w14:paraId="236DC853" w14:textId="77777777" w:rsidR="00191081" w:rsidRPr="008C286F" w:rsidRDefault="00191081" w:rsidP="0019108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BA"/>
              </w:rPr>
            </w:pPr>
            <w:r w:rsidRPr="008C286F">
              <w:rPr>
                <w:rFonts w:ascii="Times New Roman" w:eastAsia="Times New Roman" w:hAnsi="Times New Roman" w:cs="Times New Roman"/>
                <w:sz w:val="16"/>
                <w:szCs w:val="16"/>
                <w:lang w:val="sr-Cyrl-BA"/>
              </w:rPr>
              <w:t xml:space="preserve">2.СТ.1.1.; 2.СТ.2.2.; 2.СТ.1.3.; </w:t>
            </w:r>
          </w:p>
          <w:p w14:paraId="45AAD824" w14:textId="77777777" w:rsidR="00191081" w:rsidRPr="008C286F" w:rsidRDefault="00191081" w:rsidP="0019108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BA"/>
              </w:rPr>
            </w:pPr>
            <w:r w:rsidRPr="008C286F">
              <w:rPr>
                <w:rFonts w:ascii="Times New Roman" w:eastAsia="Times New Roman" w:hAnsi="Times New Roman" w:cs="Times New Roman"/>
                <w:sz w:val="16"/>
                <w:szCs w:val="16"/>
                <w:lang w:val="sr-Cyrl-BA"/>
              </w:rPr>
              <w:t xml:space="preserve">2.СТ.1.4.; 2.СТ.2.1.; 2.СТ.2.2.; </w:t>
            </w:r>
          </w:p>
          <w:p w14:paraId="4632BB90" w14:textId="77777777" w:rsidR="00191081" w:rsidRPr="008C286F" w:rsidRDefault="00191081" w:rsidP="0019108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BA"/>
              </w:rPr>
            </w:pPr>
            <w:r w:rsidRPr="008C286F">
              <w:rPr>
                <w:rFonts w:ascii="Times New Roman" w:eastAsia="Times New Roman" w:hAnsi="Times New Roman" w:cs="Times New Roman"/>
                <w:sz w:val="16"/>
                <w:szCs w:val="16"/>
                <w:lang w:val="sr-Cyrl-BA"/>
              </w:rPr>
              <w:t xml:space="preserve">2.СТ.2.3.; 2.СТ.2.4.; 2.СТ.2.5.; </w:t>
            </w:r>
          </w:p>
          <w:p w14:paraId="23525F07" w14:textId="77777777" w:rsidR="00191081" w:rsidRPr="008C286F" w:rsidRDefault="00191081" w:rsidP="0019108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BA"/>
              </w:rPr>
            </w:pPr>
            <w:r w:rsidRPr="008C286F">
              <w:rPr>
                <w:rFonts w:ascii="Times New Roman" w:eastAsia="Times New Roman" w:hAnsi="Times New Roman" w:cs="Times New Roman"/>
                <w:sz w:val="16"/>
                <w:szCs w:val="16"/>
                <w:lang w:val="sr-Cyrl-BA"/>
              </w:rPr>
              <w:t xml:space="preserve">2.СТ.2.6.; 2.СТ.3.1.; 2.СТ.3.2.; </w:t>
            </w:r>
          </w:p>
          <w:p w14:paraId="2A144F9C" w14:textId="77777777" w:rsidR="00191081" w:rsidRPr="008C286F" w:rsidRDefault="00191081" w:rsidP="0019108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BA"/>
              </w:rPr>
            </w:pPr>
            <w:r w:rsidRPr="008C286F">
              <w:rPr>
                <w:rFonts w:ascii="Times New Roman" w:eastAsia="Times New Roman" w:hAnsi="Times New Roman" w:cs="Times New Roman"/>
                <w:sz w:val="16"/>
                <w:szCs w:val="16"/>
                <w:lang w:val="sr-Cyrl-BA"/>
              </w:rPr>
              <w:t xml:space="preserve">2.СТ.3.3.; 2.СТ.3.4.; 2.СТ.3.5.; </w:t>
            </w:r>
          </w:p>
          <w:p w14:paraId="683ED2C2" w14:textId="77777777" w:rsidR="00191081" w:rsidRPr="008C286F" w:rsidRDefault="00191081" w:rsidP="0019108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BA"/>
              </w:rPr>
            </w:pPr>
            <w:r w:rsidRPr="008C286F">
              <w:rPr>
                <w:rFonts w:ascii="Times New Roman" w:eastAsia="Times New Roman" w:hAnsi="Times New Roman" w:cs="Times New Roman"/>
                <w:sz w:val="16"/>
                <w:szCs w:val="16"/>
                <w:lang w:val="sr-Cyrl-BA"/>
              </w:rPr>
              <w:t xml:space="preserve">2.СТ.3.6.; 2.СТ.3.7.; 2.СТ.4.1.; </w:t>
            </w:r>
          </w:p>
          <w:p w14:paraId="4D285A6E" w14:textId="77777777" w:rsidR="00191081" w:rsidRPr="008C286F" w:rsidRDefault="00191081" w:rsidP="0019108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BA"/>
              </w:rPr>
            </w:pPr>
            <w:r w:rsidRPr="008C286F">
              <w:rPr>
                <w:rFonts w:ascii="Times New Roman" w:eastAsia="Times New Roman" w:hAnsi="Times New Roman" w:cs="Times New Roman"/>
                <w:sz w:val="16"/>
                <w:szCs w:val="16"/>
                <w:lang w:val="sr-Cyrl-BA"/>
              </w:rPr>
              <w:t xml:space="preserve">2.СТ.4.2.; 2.СТ.4.3.; 2.СТ.4.4.; </w:t>
            </w:r>
          </w:p>
          <w:p w14:paraId="202214C4" w14:textId="77777777" w:rsidR="00191081" w:rsidRPr="008C286F" w:rsidRDefault="00191081" w:rsidP="0019108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BA"/>
              </w:rPr>
            </w:pPr>
            <w:r w:rsidRPr="008C286F">
              <w:rPr>
                <w:rFonts w:ascii="Times New Roman" w:eastAsia="Times New Roman" w:hAnsi="Times New Roman" w:cs="Times New Roman"/>
                <w:sz w:val="16"/>
                <w:szCs w:val="16"/>
                <w:lang w:val="sr-Cyrl-BA"/>
              </w:rPr>
              <w:t xml:space="preserve">2.СТ.4.5.; 2.СТ.5.1.; 2.СТ.5.2.; </w:t>
            </w:r>
          </w:p>
          <w:p w14:paraId="56835EC5" w14:textId="77777777" w:rsidR="00191081" w:rsidRPr="008C286F" w:rsidRDefault="00191081" w:rsidP="0019108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C286F">
              <w:rPr>
                <w:rFonts w:ascii="Times New Roman" w:eastAsia="Times New Roman" w:hAnsi="Times New Roman" w:cs="Times New Roman"/>
                <w:sz w:val="16"/>
                <w:szCs w:val="16"/>
                <w:lang w:val="sr-Cyrl-BA"/>
              </w:rPr>
              <w:t>2.СТ.5.3.; 2.СТ.5.4.; 2.СТ.5.5.</w:t>
            </w:r>
          </w:p>
          <w:p w14:paraId="08D794EB" w14:textId="77777777" w:rsidR="00191081" w:rsidRPr="008C286F" w:rsidRDefault="00191081" w:rsidP="00191081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0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78BDAF" w14:textId="77777777" w:rsidR="00191081" w:rsidRPr="008C286F" w:rsidRDefault="00191081" w:rsidP="007874EC">
            <w:pPr>
              <w:numPr>
                <w:ilvl w:val="0"/>
                <w:numId w:val="8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lastRenderedPageBreak/>
              <w:t>Ученици се упознају са:</w:t>
            </w:r>
          </w:p>
          <w:p w14:paraId="2011B2E6" w14:textId="77777777" w:rsidR="00191081" w:rsidRPr="008C286F" w:rsidRDefault="00191081" w:rsidP="007874EC">
            <w:pPr>
              <w:numPr>
                <w:ilvl w:val="0"/>
                <w:numId w:val="8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  <w:t>вокабуларом у вези са темом и текстом</w:t>
            </w:r>
          </w:p>
          <w:p w14:paraId="6208F09A" w14:textId="77777777" w:rsidR="00191081" w:rsidRPr="008C286F" w:rsidRDefault="00191081" w:rsidP="007874EC">
            <w:pPr>
              <w:numPr>
                <w:ilvl w:val="0"/>
                <w:numId w:val="8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  <w:t>временом Present Perfect sa for/since</w:t>
            </w:r>
          </w:p>
          <w:p w14:paraId="0C0335FD" w14:textId="77777777" w:rsidR="00191081" w:rsidRPr="008C286F" w:rsidRDefault="00191081" w:rsidP="007874EC">
            <w:pPr>
              <w:numPr>
                <w:ilvl w:val="0"/>
                <w:numId w:val="8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  <w:lastRenderedPageBreak/>
              <w:t>описом различитих држава и градова</w:t>
            </w:r>
          </w:p>
          <w:p w14:paraId="723AEFEB" w14:textId="77777777" w:rsidR="00191081" w:rsidRPr="008C286F" w:rsidRDefault="00191081" w:rsidP="007874EC">
            <w:pPr>
              <w:numPr>
                <w:ilvl w:val="0"/>
                <w:numId w:val="8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  <w:t>туристички водич</w:t>
            </w:r>
          </w:p>
        </w:tc>
        <w:tc>
          <w:tcPr>
            <w:tcW w:w="114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12EF60" w14:textId="77777777" w:rsidR="00191081" w:rsidRPr="008C286F" w:rsidRDefault="00191081" w:rsidP="00191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lastRenderedPageBreak/>
              <w:t>6</w:t>
            </w:r>
          </w:p>
        </w:tc>
        <w:tc>
          <w:tcPr>
            <w:tcW w:w="96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760A06" w14:textId="77777777" w:rsidR="00191081" w:rsidRPr="008C286F" w:rsidRDefault="00191081" w:rsidP="001910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859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6B3AFC" w14:textId="77777777" w:rsidR="00191081" w:rsidRPr="008C286F" w:rsidRDefault="00191081" w:rsidP="00191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2</w:t>
            </w:r>
          </w:p>
        </w:tc>
        <w:tc>
          <w:tcPr>
            <w:tcW w:w="95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C28EDD" w14:textId="77777777" w:rsidR="00191081" w:rsidRPr="008C286F" w:rsidRDefault="00191081" w:rsidP="00191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4</w:t>
            </w:r>
          </w:p>
        </w:tc>
        <w:tc>
          <w:tcPr>
            <w:tcW w:w="114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EFB2C4" w14:textId="77777777" w:rsidR="00191081" w:rsidRPr="008C286F" w:rsidRDefault="00191081" w:rsidP="00191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A9EB10" w14:textId="77777777" w:rsidR="00191081" w:rsidRPr="008C286F" w:rsidRDefault="00191081" w:rsidP="00191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53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AB80D5" w14:textId="77777777" w:rsidR="00191081" w:rsidRPr="008C286F" w:rsidRDefault="00191081" w:rsidP="00191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191081" w:rsidRPr="008C286F" w14:paraId="17782FEB" w14:textId="77777777" w:rsidTr="00191081">
        <w:trPr>
          <w:gridAfter w:val="1"/>
          <w:wAfter w:w="19" w:type="dxa"/>
          <w:trHeight w:val="326"/>
        </w:trPr>
        <w:tc>
          <w:tcPr>
            <w:tcW w:w="6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D5C884" w14:textId="77777777" w:rsidR="00191081" w:rsidRPr="008C286F" w:rsidRDefault="00191081" w:rsidP="001910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7A1C2A" w14:textId="77777777" w:rsidR="00191081" w:rsidRPr="008C286F" w:rsidRDefault="00191081" w:rsidP="001910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409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7A97312D" w14:textId="77777777" w:rsidR="00191081" w:rsidRPr="008C286F" w:rsidRDefault="00191081" w:rsidP="00191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16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154674DA" w14:textId="77777777" w:rsidR="00191081" w:rsidRPr="008C286F" w:rsidRDefault="00191081" w:rsidP="00191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61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4AFD7914" w14:textId="77777777" w:rsidR="00191081" w:rsidRPr="008C286F" w:rsidRDefault="00191081" w:rsidP="00191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479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791AE2B5" w14:textId="77777777" w:rsidR="00191081" w:rsidRPr="008C286F" w:rsidRDefault="00191081" w:rsidP="00191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191081" w:rsidRPr="008C286F" w14:paraId="31DC3162" w14:textId="77777777" w:rsidTr="00191081">
        <w:trPr>
          <w:gridAfter w:val="1"/>
          <w:wAfter w:w="19" w:type="dxa"/>
          <w:trHeight w:val="784"/>
        </w:trPr>
        <w:tc>
          <w:tcPr>
            <w:tcW w:w="6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D30F14" w14:textId="77777777" w:rsidR="00191081" w:rsidRPr="008C286F" w:rsidRDefault="00191081" w:rsidP="001910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F661C2" w14:textId="77777777" w:rsidR="00191081" w:rsidRPr="008C286F" w:rsidRDefault="00191081" w:rsidP="001910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409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11341B" w14:textId="77777777" w:rsidR="00191081" w:rsidRPr="008C286F" w:rsidRDefault="00191081" w:rsidP="007874EC">
            <w:pPr>
              <w:numPr>
                <w:ilvl w:val="0"/>
                <w:numId w:val="76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Ученици умеју да користе вокабулар везан за тему и текст</w:t>
            </w:r>
          </w:p>
          <w:p w14:paraId="6508C779" w14:textId="77777777" w:rsidR="00191081" w:rsidRPr="008C286F" w:rsidRDefault="00191081" w:rsidP="007874EC">
            <w:pPr>
              <w:numPr>
                <w:ilvl w:val="0"/>
                <w:numId w:val="8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  <w:t>анализирају текст</w:t>
            </w:r>
          </w:p>
          <w:p w14:paraId="1CD95ABB" w14:textId="77777777" w:rsidR="00191081" w:rsidRPr="008C286F" w:rsidRDefault="00191081" w:rsidP="007874EC">
            <w:pPr>
              <w:numPr>
                <w:ilvl w:val="0"/>
                <w:numId w:val="8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  <w:t>користе време Present Perfect са for и since</w:t>
            </w:r>
          </w:p>
          <w:p w14:paraId="597A6F61" w14:textId="77777777" w:rsidR="00191081" w:rsidRPr="008C286F" w:rsidRDefault="00191081" w:rsidP="007874EC">
            <w:pPr>
              <w:numPr>
                <w:ilvl w:val="0"/>
                <w:numId w:val="8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  <w:t>описују различите државе и градове</w:t>
            </w:r>
          </w:p>
          <w:p w14:paraId="490FC5F6" w14:textId="77777777" w:rsidR="00191081" w:rsidRPr="008C286F" w:rsidRDefault="00191081" w:rsidP="007874EC">
            <w:pPr>
              <w:numPr>
                <w:ilvl w:val="0"/>
                <w:numId w:val="8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  <w:t>пишу о неком месту</w:t>
            </w:r>
          </w:p>
        </w:tc>
        <w:tc>
          <w:tcPr>
            <w:tcW w:w="216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2A5384" w14:textId="77777777" w:rsidR="00191081" w:rsidRPr="008C286F" w:rsidRDefault="00191081" w:rsidP="007874EC">
            <w:pPr>
              <w:numPr>
                <w:ilvl w:val="0"/>
                <w:numId w:val="76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фронтални</w:t>
            </w:r>
          </w:p>
          <w:p w14:paraId="5BD2F765" w14:textId="77777777" w:rsidR="00191081" w:rsidRPr="008C286F" w:rsidRDefault="00191081" w:rsidP="007874EC">
            <w:pPr>
              <w:numPr>
                <w:ilvl w:val="0"/>
                <w:numId w:val="76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групни</w:t>
            </w:r>
          </w:p>
          <w:p w14:paraId="4769D50D" w14:textId="77777777" w:rsidR="00191081" w:rsidRPr="008C286F" w:rsidRDefault="00191081" w:rsidP="007874EC">
            <w:pPr>
              <w:numPr>
                <w:ilvl w:val="0"/>
                <w:numId w:val="76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 пару</w:t>
            </w:r>
          </w:p>
          <w:p w14:paraId="421F3B20" w14:textId="77777777" w:rsidR="00191081" w:rsidRPr="008C286F" w:rsidRDefault="00191081" w:rsidP="007874EC">
            <w:pPr>
              <w:numPr>
                <w:ilvl w:val="0"/>
                <w:numId w:val="8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индивидуални</w:t>
            </w:r>
          </w:p>
        </w:tc>
        <w:tc>
          <w:tcPr>
            <w:tcW w:w="2861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2C0794" w14:textId="77777777" w:rsidR="00191081" w:rsidRPr="008C286F" w:rsidRDefault="00191081" w:rsidP="007874EC">
            <w:pPr>
              <w:numPr>
                <w:ilvl w:val="0"/>
                <w:numId w:val="76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монолошко-дијалошка</w:t>
            </w:r>
          </w:p>
          <w:p w14:paraId="0B2B8126" w14:textId="77777777" w:rsidR="00191081" w:rsidRPr="008C286F" w:rsidRDefault="00191081" w:rsidP="007874EC">
            <w:pPr>
              <w:numPr>
                <w:ilvl w:val="0"/>
                <w:numId w:val="76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текст-метода</w:t>
            </w:r>
          </w:p>
          <w:p w14:paraId="1F06541E" w14:textId="77777777" w:rsidR="00191081" w:rsidRPr="008C286F" w:rsidRDefault="00191081" w:rsidP="007874EC">
            <w:pPr>
              <w:numPr>
                <w:ilvl w:val="0"/>
                <w:numId w:val="78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демонстративне</w:t>
            </w:r>
          </w:p>
        </w:tc>
        <w:tc>
          <w:tcPr>
            <w:tcW w:w="2479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D5B70C" w14:textId="77777777" w:rsidR="00191081" w:rsidRPr="008C286F" w:rsidRDefault="00191081" w:rsidP="007874EC">
            <w:pPr>
              <w:numPr>
                <w:ilvl w:val="0"/>
                <w:numId w:val="78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децембар</w:t>
            </w:r>
          </w:p>
        </w:tc>
      </w:tr>
      <w:tr w:rsidR="00191081" w:rsidRPr="008C286F" w14:paraId="224CD797" w14:textId="77777777" w:rsidTr="00191081">
        <w:trPr>
          <w:gridAfter w:val="1"/>
          <w:wAfter w:w="19" w:type="dxa"/>
          <w:trHeight w:val="386"/>
        </w:trPr>
        <w:tc>
          <w:tcPr>
            <w:tcW w:w="6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5F5743" w14:textId="77777777" w:rsidR="00191081" w:rsidRPr="008C286F" w:rsidRDefault="00191081" w:rsidP="001910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A39D4D" w14:textId="77777777" w:rsidR="00191081" w:rsidRPr="008C286F" w:rsidRDefault="00191081" w:rsidP="001910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52D66565" w14:textId="77777777" w:rsidR="00191081" w:rsidRPr="008C286F" w:rsidRDefault="00191081" w:rsidP="00191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244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05FCA60B" w14:textId="77777777" w:rsidR="00191081" w:rsidRPr="008C286F" w:rsidRDefault="00191081" w:rsidP="00191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5340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487A9903" w14:textId="77777777" w:rsidR="00191081" w:rsidRPr="008C286F" w:rsidRDefault="00191081" w:rsidP="00191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191081" w:rsidRPr="008C286F" w14:paraId="4928F26A" w14:textId="77777777" w:rsidTr="00191081">
        <w:trPr>
          <w:gridAfter w:val="1"/>
          <w:wAfter w:w="19" w:type="dxa"/>
          <w:trHeight w:val="784"/>
        </w:trPr>
        <w:tc>
          <w:tcPr>
            <w:tcW w:w="6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F78AFA" w14:textId="77777777" w:rsidR="00191081" w:rsidRPr="008C286F" w:rsidRDefault="00191081" w:rsidP="001910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9B91D4" w14:textId="77777777" w:rsidR="00191081" w:rsidRPr="008C286F" w:rsidRDefault="00191081" w:rsidP="001910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0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365958" w14:textId="77777777" w:rsidR="00191081" w:rsidRPr="008C286F" w:rsidRDefault="00191081" w:rsidP="007874EC">
            <w:pPr>
              <w:numPr>
                <w:ilvl w:val="0"/>
                <w:numId w:val="8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уџбеник</w:t>
            </w:r>
          </w:p>
          <w:p w14:paraId="020E4AF5" w14:textId="77777777" w:rsidR="00191081" w:rsidRPr="008C286F" w:rsidRDefault="00191081" w:rsidP="007874EC">
            <w:pPr>
              <w:numPr>
                <w:ilvl w:val="0"/>
                <w:numId w:val="8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радна свеска</w:t>
            </w:r>
          </w:p>
        </w:tc>
        <w:tc>
          <w:tcPr>
            <w:tcW w:w="3244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5E3F24" w14:textId="77777777" w:rsidR="00191081" w:rsidRPr="008C286F" w:rsidRDefault="00191081" w:rsidP="007874EC">
            <w:pPr>
              <w:numPr>
                <w:ilvl w:val="0"/>
                <w:numId w:val="7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српски језик</w:t>
            </w:r>
          </w:p>
          <w:p w14:paraId="2FA93361" w14:textId="77777777" w:rsidR="00191081" w:rsidRPr="008C286F" w:rsidRDefault="00191081" w:rsidP="007874EC">
            <w:pPr>
              <w:numPr>
                <w:ilvl w:val="0"/>
                <w:numId w:val="7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грађанско васпитање</w:t>
            </w:r>
          </w:p>
        </w:tc>
        <w:tc>
          <w:tcPr>
            <w:tcW w:w="5340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24DEFE" w14:textId="77777777" w:rsidR="00191081" w:rsidRPr="008C286F" w:rsidRDefault="00191081" w:rsidP="007874EC">
            <w:pPr>
              <w:numPr>
                <w:ilvl w:val="0"/>
                <w:numId w:val="8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домаћи задаци</w:t>
            </w:r>
          </w:p>
          <w:p w14:paraId="668B6613" w14:textId="77777777" w:rsidR="00191081" w:rsidRPr="008C286F" w:rsidRDefault="00191081" w:rsidP="007874EC">
            <w:pPr>
              <w:numPr>
                <w:ilvl w:val="0"/>
                <w:numId w:val="8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активност на часу</w:t>
            </w:r>
          </w:p>
          <w:p w14:paraId="0CD7E2C3" w14:textId="77777777" w:rsidR="00191081" w:rsidRPr="008C286F" w:rsidRDefault="00191081" w:rsidP="007874EC">
            <w:pPr>
              <w:numPr>
                <w:ilvl w:val="0"/>
                <w:numId w:val="8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усмено излагање</w:t>
            </w:r>
          </w:p>
          <w:p w14:paraId="51230FFB" w14:textId="77777777" w:rsidR="00191081" w:rsidRPr="008C286F" w:rsidRDefault="00191081" w:rsidP="007874EC">
            <w:pPr>
              <w:numPr>
                <w:ilvl w:val="0"/>
                <w:numId w:val="7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тест</w:t>
            </w:r>
          </w:p>
        </w:tc>
      </w:tr>
      <w:tr w:rsidR="00191081" w:rsidRPr="008C286F" w14:paraId="66EA4A14" w14:textId="77777777" w:rsidTr="00191081">
        <w:trPr>
          <w:gridAfter w:val="1"/>
          <w:wAfter w:w="19" w:type="dxa"/>
        </w:trPr>
        <w:tc>
          <w:tcPr>
            <w:tcW w:w="6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42E8AB5E" w14:textId="77777777" w:rsidR="00191081" w:rsidRPr="008C286F" w:rsidRDefault="00191081" w:rsidP="00191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73030D56" w14:textId="77777777" w:rsidR="00191081" w:rsidRPr="008C286F" w:rsidRDefault="00191081" w:rsidP="00191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438" w:type="dxa"/>
            <w:gridSpan w:val="5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5723946D" w14:textId="77777777" w:rsidR="00191081" w:rsidRPr="008C286F" w:rsidRDefault="00191081" w:rsidP="00191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164" w:type="dxa"/>
            <w:gridSpan w:val="4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0B0200ED" w14:textId="77777777" w:rsidR="00191081" w:rsidRPr="008C286F" w:rsidRDefault="00191081" w:rsidP="00191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191081" w:rsidRPr="008C286F" w14:paraId="1E03013C" w14:textId="77777777" w:rsidTr="00191081">
        <w:trPr>
          <w:gridAfter w:val="1"/>
          <w:wAfter w:w="19" w:type="dxa"/>
        </w:trPr>
        <w:tc>
          <w:tcPr>
            <w:tcW w:w="6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4528D421" w14:textId="77777777" w:rsidR="00191081" w:rsidRPr="008C286F" w:rsidRDefault="00191081" w:rsidP="001910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4A5EE149" w14:textId="77777777" w:rsidR="00191081" w:rsidRPr="008C286F" w:rsidRDefault="00191081" w:rsidP="001910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438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34F58B8E" w14:textId="77777777" w:rsidR="00191081" w:rsidRPr="008C286F" w:rsidRDefault="00191081" w:rsidP="001910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21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4AF79EDA" w14:textId="77777777" w:rsidR="00191081" w:rsidRPr="008C286F" w:rsidRDefault="00191081" w:rsidP="00191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02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1895E9FD" w14:textId="77777777" w:rsidR="00191081" w:rsidRPr="008C286F" w:rsidRDefault="00191081" w:rsidP="00191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742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4A3E4BC0" w14:textId="77777777" w:rsidR="00191081" w:rsidRPr="008C286F" w:rsidRDefault="00191081" w:rsidP="00191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52ECF178" w14:textId="77777777" w:rsidR="00191081" w:rsidRPr="008C286F" w:rsidRDefault="00191081" w:rsidP="00191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66F877EF" w14:textId="77777777" w:rsidR="00191081" w:rsidRPr="008C286F" w:rsidRDefault="00191081" w:rsidP="00191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651E08E1" w14:textId="77777777" w:rsidR="00191081" w:rsidRPr="008C286F" w:rsidRDefault="00191081" w:rsidP="00191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4C477FA5" w14:textId="77777777" w:rsidR="00191081" w:rsidRPr="008C286F" w:rsidRDefault="00191081" w:rsidP="00191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6DF8C9F6" w14:textId="77777777" w:rsidR="00191081" w:rsidRPr="008C286F" w:rsidRDefault="00191081" w:rsidP="00191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7C68C738" w14:textId="77777777" w:rsidR="00191081" w:rsidRPr="008C286F" w:rsidRDefault="00191081" w:rsidP="00191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14:paraId="5AAF9C10" w14:textId="77777777" w:rsidR="00191081" w:rsidRPr="008C286F" w:rsidRDefault="00191081" w:rsidP="00191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191081" w:rsidRPr="008C286F" w14:paraId="48DB44B7" w14:textId="77777777" w:rsidTr="00191081">
        <w:trPr>
          <w:gridAfter w:val="1"/>
          <w:wAfter w:w="19" w:type="dxa"/>
          <w:trHeight w:val="784"/>
        </w:trPr>
        <w:tc>
          <w:tcPr>
            <w:tcW w:w="6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531217" w14:textId="77777777" w:rsidR="00191081" w:rsidRPr="008C286F" w:rsidRDefault="00191081" w:rsidP="00191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5.</w:t>
            </w:r>
          </w:p>
        </w:tc>
        <w:tc>
          <w:tcPr>
            <w:tcW w:w="23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E9FE82" w14:textId="77777777" w:rsidR="00191081" w:rsidRDefault="00191081" w:rsidP="00191081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C28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 xml:space="preserve">Образовање </w:t>
            </w:r>
          </w:p>
          <w:p w14:paraId="78D58855" w14:textId="77777777" w:rsidR="00191081" w:rsidRDefault="00191081" w:rsidP="00191081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14:paraId="32DC0D2E" w14:textId="77777777" w:rsidR="00191081" w:rsidRDefault="00191081" w:rsidP="0019108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C286F">
              <w:rPr>
                <w:rFonts w:ascii="Times New Roman" w:eastAsia="Times New Roman" w:hAnsi="Times New Roman" w:cs="Times New Roman"/>
                <w:sz w:val="18"/>
                <w:szCs w:val="18"/>
                <w:lang w:val="sr-Cyrl-BA"/>
              </w:rPr>
              <w:t>Стандарди:</w:t>
            </w:r>
          </w:p>
          <w:p w14:paraId="3EF2718E" w14:textId="77777777" w:rsidR="00191081" w:rsidRPr="008C286F" w:rsidRDefault="00191081" w:rsidP="0019108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75FB383D" w14:textId="77777777" w:rsidR="00191081" w:rsidRPr="008C286F" w:rsidRDefault="00191081" w:rsidP="0019108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BA"/>
              </w:rPr>
            </w:pPr>
            <w:r w:rsidRPr="008C286F">
              <w:rPr>
                <w:rFonts w:ascii="Times New Roman" w:eastAsia="Times New Roman" w:hAnsi="Times New Roman" w:cs="Times New Roman"/>
                <w:sz w:val="16"/>
                <w:szCs w:val="16"/>
                <w:lang w:val="sr-Cyrl-BA"/>
              </w:rPr>
              <w:t xml:space="preserve">1.СТ.1.1.; 1.СТ.1.2.; 1.СТ.1.3.; </w:t>
            </w:r>
          </w:p>
          <w:p w14:paraId="41A96C54" w14:textId="77777777" w:rsidR="00191081" w:rsidRPr="008C286F" w:rsidRDefault="00191081" w:rsidP="0019108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BA"/>
              </w:rPr>
            </w:pPr>
            <w:r w:rsidRPr="008C286F">
              <w:rPr>
                <w:rFonts w:ascii="Times New Roman" w:eastAsia="Times New Roman" w:hAnsi="Times New Roman" w:cs="Times New Roman"/>
                <w:sz w:val="16"/>
                <w:szCs w:val="16"/>
                <w:lang w:val="sr-Cyrl-BA"/>
              </w:rPr>
              <w:t>1.СТ.1.4.; 1.СТ.2.1.; 1.СТ.2.2.;</w:t>
            </w:r>
          </w:p>
          <w:p w14:paraId="1BADA936" w14:textId="77777777" w:rsidR="00191081" w:rsidRPr="008C286F" w:rsidRDefault="00191081" w:rsidP="0019108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BA"/>
              </w:rPr>
            </w:pPr>
            <w:r w:rsidRPr="008C286F">
              <w:rPr>
                <w:rFonts w:ascii="Times New Roman" w:eastAsia="Times New Roman" w:hAnsi="Times New Roman" w:cs="Times New Roman"/>
                <w:sz w:val="16"/>
                <w:szCs w:val="16"/>
                <w:lang w:val="sr-Cyrl-BA"/>
              </w:rPr>
              <w:t>1.СТ.2.3.; 1.СТ.2.4.; 1.СТ.2.5.;</w:t>
            </w:r>
          </w:p>
          <w:p w14:paraId="70413629" w14:textId="77777777" w:rsidR="00191081" w:rsidRPr="008C286F" w:rsidRDefault="00191081" w:rsidP="0019108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BA"/>
              </w:rPr>
            </w:pPr>
            <w:r w:rsidRPr="008C286F">
              <w:rPr>
                <w:rFonts w:ascii="Times New Roman" w:eastAsia="Times New Roman" w:hAnsi="Times New Roman" w:cs="Times New Roman"/>
                <w:sz w:val="16"/>
                <w:szCs w:val="16"/>
                <w:lang w:val="sr-Cyrl-BA"/>
              </w:rPr>
              <w:t xml:space="preserve">1.СТ.3.1.; 1.СТ.3.2.; 1.СТ.3.3.; </w:t>
            </w:r>
          </w:p>
          <w:p w14:paraId="10C7AFEB" w14:textId="77777777" w:rsidR="00191081" w:rsidRPr="008C286F" w:rsidRDefault="00191081" w:rsidP="0019108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BA"/>
              </w:rPr>
            </w:pPr>
            <w:r w:rsidRPr="008C286F">
              <w:rPr>
                <w:rFonts w:ascii="Times New Roman" w:eastAsia="Times New Roman" w:hAnsi="Times New Roman" w:cs="Times New Roman"/>
                <w:sz w:val="16"/>
                <w:szCs w:val="16"/>
                <w:lang w:val="sr-Cyrl-BA"/>
              </w:rPr>
              <w:t xml:space="preserve">1.СТ.3.4.; 1.СТ.3.5.; 1.СТ.3.6.;  </w:t>
            </w:r>
          </w:p>
          <w:p w14:paraId="57B488EF" w14:textId="77777777" w:rsidR="00191081" w:rsidRPr="008C286F" w:rsidRDefault="00191081" w:rsidP="0019108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BA"/>
              </w:rPr>
            </w:pPr>
            <w:r w:rsidRPr="008C286F">
              <w:rPr>
                <w:rFonts w:ascii="Times New Roman" w:eastAsia="Times New Roman" w:hAnsi="Times New Roman" w:cs="Times New Roman"/>
                <w:sz w:val="16"/>
                <w:szCs w:val="16"/>
                <w:lang w:val="sr-Cyrl-BA"/>
              </w:rPr>
              <w:t xml:space="preserve">1.СТ.3.7.; 1.СТ.4.1.; 1.СТ.4.2.; </w:t>
            </w:r>
          </w:p>
          <w:p w14:paraId="43F62C5D" w14:textId="77777777" w:rsidR="00191081" w:rsidRPr="008C286F" w:rsidRDefault="00191081" w:rsidP="0019108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BA"/>
              </w:rPr>
            </w:pPr>
            <w:r w:rsidRPr="008C286F">
              <w:rPr>
                <w:rFonts w:ascii="Times New Roman" w:eastAsia="Times New Roman" w:hAnsi="Times New Roman" w:cs="Times New Roman"/>
                <w:sz w:val="16"/>
                <w:szCs w:val="16"/>
                <w:lang w:val="sr-Cyrl-BA"/>
              </w:rPr>
              <w:t>1.СТ.4.3.; 1.СТ.4.4.; 1.СТ.4.5.;</w:t>
            </w:r>
          </w:p>
          <w:p w14:paraId="5610C912" w14:textId="77777777" w:rsidR="00191081" w:rsidRPr="008C286F" w:rsidRDefault="00191081" w:rsidP="0019108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BA"/>
              </w:rPr>
            </w:pPr>
            <w:r w:rsidRPr="008C286F">
              <w:rPr>
                <w:rFonts w:ascii="Times New Roman" w:eastAsia="Times New Roman" w:hAnsi="Times New Roman" w:cs="Times New Roman"/>
                <w:sz w:val="16"/>
                <w:szCs w:val="16"/>
                <w:lang w:val="sr-Cyrl-BA"/>
              </w:rPr>
              <w:t>1.СТ.5.1.; 1.СТ.5.2.; 1.СТ.5.4.;</w:t>
            </w:r>
          </w:p>
          <w:p w14:paraId="5CFE96D9" w14:textId="77777777" w:rsidR="00191081" w:rsidRPr="008C286F" w:rsidRDefault="00191081" w:rsidP="0019108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BA"/>
              </w:rPr>
            </w:pPr>
            <w:r w:rsidRPr="008C286F">
              <w:rPr>
                <w:rFonts w:ascii="Times New Roman" w:eastAsia="Times New Roman" w:hAnsi="Times New Roman" w:cs="Times New Roman"/>
                <w:sz w:val="16"/>
                <w:szCs w:val="16"/>
                <w:lang w:val="sr-Cyrl-BA"/>
              </w:rPr>
              <w:t xml:space="preserve">1.СТ.5.5.; </w:t>
            </w:r>
          </w:p>
          <w:p w14:paraId="2DEDDE79" w14:textId="77777777" w:rsidR="00191081" w:rsidRPr="008C286F" w:rsidRDefault="00191081" w:rsidP="0019108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BA"/>
              </w:rPr>
            </w:pPr>
            <w:r w:rsidRPr="008C286F">
              <w:rPr>
                <w:rFonts w:ascii="Times New Roman" w:eastAsia="Times New Roman" w:hAnsi="Times New Roman" w:cs="Times New Roman"/>
                <w:sz w:val="16"/>
                <w:szCs w:val="16"/>
                <w:lang w:val="sr-Cyrl-BA"/>
              </w:rPr>
              <w:t xml:space="preserve">2.СТ.1.1.; 2.СТ.2.2.; 2.СТ.1.3.; </w:t>
            </w:r>
          </w:p>
          <w:p w14:paraId="197C810E" w14:textId="77777777" w:rsidR="00191081" w:rsidRPr="008C286F" w:rsidRDefault="00191081" w:rsidP="0019108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BA"/>
              </w:rPr>
            </w:pPr>
            <w:r w:rsidRPr="008C286F">
              <w:rPr>
                <w:rFonts w:ascii="Times New Roman" w:eastAsia="Times New Roman" w:hAnsi="Times New Roman" w:cs="Times New Roman"/>
                <w:sz w:val="16"/>
                <w:szCs w:val="16"/>
                <w:lang w:val="sr-Cyrl-BA"/>
              </w:rPr>
              <w:t xml:space="preserve">2.СТ.1.4.; 2.СТ.2.1.; 2.СТ.2.2.; </w:t>
            </w:r>
          </w:p>
          <w:p w14:paraId="586FB94C" w14:textId="77777777" w:rsidR="00191081" w:rsidRPr="008C286F" w:rsidRDefault="00191081" w:rsidP="0019108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BA"/>
              </w:rPr>
            </w:pPr>
            <w:r w:rsidRPr="008C286F">
              <w:rPr>
                <w:rFonts w:ascii="Times New Roman" w:eastAsia="Times New Roman" w:hAnsi="Times New Roman" w:cs="Times New Roman"/>
                <w:sz w:val="16"/>
                <w:szCs w:val="16"/>
                <w:lang w:val="sr-Cyrl-BA"/>
              </w:rPr>
              <w:t xml:space="preserve">2.СТ.2.3.; 2.СТ.2.4.; 2.СТ.2.5.; </w:t>
            </w:r>
          </w:p>
          <w:p w14:paraId="51246FD3" w14:textId="77777777" w:rsidR="00191081" w:rsidRPr="008C286F" w:rsidRDefault="00191081" w:rsidP="0019108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BA"/>
              </w:rPr>
            </w:pPr>
            <w:r w:rsidRPr="008C286F">
              <w:rPr>
                <w:rFonts w:ascii="Times New Roman" w:eastAsia="Times New Roman" w:hAnsi="Times New Roman" w:cs="Times New Roman"/>
                <w:sz w:val="16"/>
                <w:szCs w:val="16"/>
                <w:lang w:val="sr-Cyrl-BA"/>
              </w:rPr>
              <w:lastRenderedPageBreak/>
              <w:t xml:space="preserve">2.СТ.2.6.; 2.СТ.3.1.; 2.СТ.3.2.; </w:t>
            </w:r>
          </w:p>
          <w:p w14:paraId="7DE2DBF9" w14:textId="77777777" w:rsidR="00191081" w:rsidRPr="008C286F" w:rsidRDefault="00191081" w:rsidP="0019108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BA"/>
              </w:rPr>
            </w:pPr>
            <w:r w:rsidRPr="008C286F">
              <w:rPr>
                <w:rFonts w:ascii="Times New Roman" w:eastAsia="Times New Roman" w:hAnsi="Times New Roman" w:cs="Times New Roman"/>
                <w:sz w:val="16"/>
                <w:szCs w:val="16"/>
                <w:lang w:val="sr-Cyrl-BA"/>
              </w:rPr>
              <w:t xml:space="preserve">2.СТ.3.3.; 2.СТ.3.4.; 2.СТ.3.5.; </w:t>
            </w:r>
          </w:p>
          <w:p w14:paraId="031DD5FF" w14:textId="77777777" w:rsidR="00191081" w:rsidRPr="008C286F" w:rsidRDefault="00191081" w:rsidP="0019108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BA"/>
              </w:rPr>
            </w:pPr>
            <w:r w:rsidRPr="008C286F">
              <w:rPr>
                <w:rFonts w:ascii="Times New Roman" w:eastAsia="Times New Roman" w:hAnsi="Times New Roman" w:cs="Times New Roman"/>
                <w:sz w:val="16"/>
                <w:szCs w:val="16"/>
                <w:lang w:val="sr-Cyrl-BA"/>
              </w:rPr>
              <w:t xml:space="preserve">2.СТ.3.6.; 2.СТ.3.7.; 2.СТ.4.1.; </w:t>
            </w:r>
          </w:p>
          <w:p w14:paraId="2AA758E7" w14:textId="77777777" w:rsidR="00191081" w:rsidRPr="008C286F" w:rsidRDefault="00191081" w:rsidP="0019108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BA"/>
              </w:rPr>
            </w:pPr>
            <w:r w:rsidRPr="008C286F">
              <w:rPr>
                <w:rFonts w:ascii="Times New Roman" w:eastAsia="Times New Roman" w:hAnsi="Times New Roman" w:cs="Times New Roman"/>
                <w:sz w:val="16"/>
                <w:szCs w:val="16"/>
                <w:lang w:val="sr-Cyrl-BA"/>
              </w:rPr>
              <w:t xml:space="preserve">2.СТ.4.2.; 2.СТ.4.3.; 2.СТ.4.4.; </w:t>
            </w:r>
          </w:p>
          <w:p w14:paraId="710A5169" w14:textId="77777777" w:rsidR="00191081" w:rsidRPr="008C286F" w:rsidRDefault="00191081" w:rsidP="0019108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BA"/>
              </w:rPr>
            </w:pPr>
            <w:r w:rsidRPr="008C286F">
              <w:rPr>
                <w:rFonts w:ascii="Times New Roman" w:eastAsia="Times New Roman" w:hAnsi="Times New Roman" w:cs="Times New Roman"/>
                <w:sz w:val="16"/>
                <w:szCs w:val="16"/>
                <w:lang w:val="sr-Cyrl-BA"/>
              </w:rPr>
              <w:t xml:space="preserve">2.СТ.4.5.; 2.СТ.5.1.; 2.СТ.5.2.; </w:t>
            </w:r>
          </w:p>
          <w:p w14:paraId="33E22288" w14:textId="77777777" w:rsidR="00191081" w:rsidRPr="008C286F" w:rsidRDefault="00191081" w:rsidP="0019108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C286F">
              <w:rPr>
                <w:rFonts w:ascii="Times New Roman" w:eastAsia="Times New Roman" w:hAnsi="Times New Roman" w:cs="Times New Roman"/>
                <w:sz w:val="16"/>
                <w:szCs w:val="16"/>
                <w:lang w:val="sr-Cyrl-BA"/>
              </w:rPr>
              <w:t>2.СТ.5.3.; 2.СТ.5.4.; 2.СТ.5.5.</w:t>
            </w:r>
          </w:p>
          <w:p w14:paraId="055378C7" w14:textId="77777777" w:rsidR="00191081" w:rsidRPr="008C286F" w:rsidRDefault="00191081" w:rsidP="00191081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3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4D14B3" w14:textId="77777777" w:rsidR="00191081" w:rsidRPr="008C286F" w:rsidRDefault="00191081" w:rsidP="007874EC">
            <w:pPr>
              <w:numPr>
                <w:ilvl w:val="0"/>
                <w:numId w:val="8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lastRenderedPageBreak/>
              <w:t>Ученици се упознају са:</w:t>
            </w:r>
          </w:p>
          <w:p w14:paraId="1E200FE4" w14:textId="77777777" w:rsidR="00191081" w:rsidRPr="008C286F" w:rsidRDefault="00191081" w:rsidP="007874EC">
            <w:pPr>
              <w:numPr>
                <w:ilvl w:val="0"/>
                <w:numId w:val="8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  <w:t>вокабуларом у вези са темом и текстом</w:t>
            </w:r>
          </w:p>
          <w:p w14:paraId="4F0E50DB" w14:textId="77777777" w:rsidR="00191081" w:rsidRPr="008C286F" w:rsidRDefault="00191081" w:rsidP="007874EC">
            <w:pPr>
              <w:numPr>
                <w:ilvl w:val="0"/>
                <w:numId w:val="8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  <w:t>фразама са get, и потенцијалом First Conditional</w:t>
            </w:r>
          </w:p>
          <w:p w14:paraId="13A47DC6" w14:textId="03D64AFF" w:rsidR="00191081" w:rsidRPr="008C286F" w:rsidRDefault="00191081" w:rsidP="007874EC">
            <w:pPr>
              <w:numPr>
                <w:ilvl w:val="0"/>
                <w:numId w:val="8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  <w:t>давањем мишљења</w:t>
            </w:r>
          </w:p>
        </w:tc>
        <w:tc>
          <w:tcPr>
            <w:tcW w:w="121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79E0FC" w14:textId="0A06C1B8" w:rsidR="00191081" w:rsidRPr="008C286F" w:rsidRDefault="00DC1030" w:rsidP="00191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7</w:t>
            </w:r>
          </w:p>
        </w:tc>
        <w:tc>
          <w:tcPr>
            <w:tcW w:w="102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B8E508" w14:textId="77777777" w:rsidR="00191081" w:rsidRPr="008C286F" w:rsidRDefault="00191081" w:rsidP="001910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742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375AAB" w14:textId="77777777" w:rsidR="00191081" w:rsidRPr="008C286F" w:rsidRDefault="00191081" w:rsidP="00191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2</w:t>
            </w:r>
          </w:p>
        </w:tc>
        <w:tc>
          <w:tcPr>
            <w:tcW w:w="95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9E2824" w14:textId="36BADCFD" w:rsidR="00191081" w:rsidRPr="008C286F" w:rsidRDefault="00DC1030" w:rsidP="00191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5</w:t>
            </w:r>
          </w:p>
        </w:tc>
        <w:tc>
          <w:tcPr>
            <w:tcW w:w="114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76B4A3" w14:textId="77777777" w:rsidR="00191081" w:rsidRPr="008C286F" w:rsidRDefault="00191081" w:rsidP="00191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FC969A" w14:textId="77777777" w:rsidR="00191081" w:rsidRPr="008C286F" w:rsidRDefault="00191081" w:rsidP="00191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2A4D10" w14:textId="77777777" w:rsidR="00191081" w:rsidRPr="008C286F" w:rsidRDefault="00191081" w:rsidP="00191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191081" w:rsidRPr="008C286F" w14:paraId="41C31CBA" w14:textId="77777777" w:rsidTr="00191081">
        <w:trPr>
          <w:gridAfter w:val="1"/>
          <w:wAfter w:w="19" w:type="dxa"/>
          <w:trHeight w:val="326"/>
        </w:trPr>
        <w:tc>
          <w:tcPr>
            <w:tcW w:w="6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E7FB85" w14:textId="77777777" w:rsidR="00191081" w:rsidRPr="008C286F" w:rsidRDefault="00191081" w:rsidP="001910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A8EB64" w14:textId="77777777" w:rsidR="00191081" w:rsidRPr="008C286F" w:rsidRDefault="00191081" w:rsidP="001910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4696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1F5B3F82" w14:textId="77777777" w:rsidR="00191081" w:rsidRPr="008C286F" w:rsidRDefault="00191081" w:rsidP="00191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264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0AA03273" w14:textId="77777777" w:rsidR="00191081" w:rsidRPr="008C286F" w:rsidRDefault="00191081" w:rsidP="00191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523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3EBC1F8C" w14:textId="77777777" w:rsidR="00191081" w:rsidRPr="008C286F" w:rsidRDefault="00191081" w:rsidP="00191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11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5213196C" w14:textId="77777777" w:rsidR="00191081" w:rsidRPr="008C286F" w:rsidRDefault="00191081" w:rsidP="00191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191081" w:rsidRPr="008C286F" w14:paraId="76862FAC" w14:textId="77777777" w:rsidTr="00191081">
        <w:trPr>
          <w:gridAfter w:val="1"/>
          <w:wAfter w:w="19" w:type="dxa"/>
          <w:trHeight w:val="784"/>
        </w:trPr>
        <w:tc>
          <w:tcPr>
            <w:tcW w:w="6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31D2E6" w14:textId="77777777" w:rsidR="00191081" w:rsidRPr="008C286F" w:rsidRDefault="00191081" w:rsidP="001910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74BEC3" w14:textId="77777777" w:rsidR="00191081" w:rsidRPr="008C286F" w:rsidRDefault="00191081" w:rsidP="001910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4696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C70667" w14:textId="77777777" w:rsidR="00191081" w:rsidRPr="008C286F" w:rsidRDefault="00191081" w:rsidP="007874EC">
            <w:pPr>
              <w:numPr>
                <w:ilvl w:val="0"/>
                <w:numId w:val="76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Ученици умеју да користе вокабулар везан за тему и текст</w:t>
            </w:r>
          </w:p>
          <w:p w14:paraId="6E4D3C70" w14:textId="77777777" w:rsidR="00191081" w:rsidRPr="008C286F" w:rsidRDefault="00191081" w:rsidP="007874EC">
            <w:pPr>
              <w:numPr>
                <w:ilvl w:val="0"/>
                <w:numId w:val="8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  <w:t>анализирају текст</w:t>
            </w:r>
          </w:p>
          <w:p w14:paraId="2414762C" w14:textId="77777777" w:rsidR="00191081" w:rsidRPr="008C286F" w:rsidRDefault="00191081" w:rsidP="007874EC">
            <w:pPr>
              <w:numPr>
                <w:ilvl w:val="0"/>
                <w:numId w:val="8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  <w:lastRenderedPageBreak/>
              <w:t>користе фразе са get, први кондиционал</w:t>
            </w:r>
          </w:p>
          <w:p w14:paraId="40064123" w14:textId="77777777" w:rsidR="00191081" w:rsidRPr="008C286F" w:rsidRDefault="00191081" w:rsidP="007874EC">
            <w:pPr>
              <w:numPr>
                <w:ilvl w:val="0"/>
                <w:numId w:val="8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  <w:t>дају своје мишљење ( изражавају слагање или неслагање )</w:t>
            </w:r>
          </w:p>
        </w:tc>
        <w:tc>
          <w:tcPr>
            <w:tcW w:w="2264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FDBCAC" w14:textId="77777777" w:rsidR="00191081" w:rsidRPr="008C286F" w:rsidRDefault="00191081" w:rsidP="007874EC">
            <w:pPr>
              <w:numPr>
                <w:ilvl w:val="0"/>
                <w:numId w:val="76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lastRenderedPageBreak/>
              <w:t>фронтални</w:t>
            </w:r>
          </w:p>
          <w:p w14:paraId="033BEDFA" w14:textId="77777777" w:rsidR="00191081" w:rsidRPr="008C286F" w:rsidRDefault="00191081" w:rsidP="007874EC">
            <w:pPr>
              <w:numPr>
                <w:ilvl w:val="0"/>
                <w:numId w:val="76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групни</w:t>
            </w:r>
          </w:p>
          <w:p w14:paraId="2D253AFB" w14:textId="77777777" w:rsidR="00191081" w:rsidRPr="008C286F" w:rsidRDefault="00191081" w:rsidP="007874EC">
            <w:pPr>
              <w:numPr>
                <w:ilvl w:val="0"/>
                <w:numId w:val="76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 пару</w:t>
            </w:r>
          </w:p>
          <w:p w14:paraId="08547AA4" w14:textId="77777777" w:rsidR="00191081" w:rsidRPr="008C286F" w:rsidRDefault="00191081" w:rsidP="007874EC">
            <w:pPr>
              <w:numPr>
                <w:ilvl w:val="0"/>
                <w:numId w:val="8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lastRenderedPageBreak/>
              <w:t>индивидуални</w:t>
            </w:r>
          </w:p>
        </w:tc>
        <w:tc>
          <w:tcPr>
            <w:tcW w:w="2523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F1ACB0" w14:textId="77777777" w:rsidR="00191081" w:rsidRPr="008C286F" w:rsidRDefault="00191081" w:rsidP="007874EC">
            <w:pPr>
              <w:numPr>
                <w:ilvl w:val="0"/>
                <w:numId w:val="76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lastRenderedPageBreak/>
              <w:t>монолошко-дијалошка</w:t>
            </w:r>
          </w:p>
          <w:p w14:paraId="717A9DDF" w14:textId="77777777" w:rsidR="00191081" w:rsidRPr="008C286F" w:rsidRDefault="00191081" w:rsidP="007874EC">
            <w:pPr>
              <w:numPr>
                <w:ilvl w:val="0"/>
                <w:numId w:val="76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текст-метода</w:t>
            </w:r>
          </w:p>
          <w:p w14:paraId="08076E39" w14:textId="77777777" w:rsidR="00191081" w:rsidRPr="008C286F" w:rsidRDefault="00191081" w:rsidP="007874EC">
            <w:pPr>
              <w:numPr>
                <w:ilvl w:val="0"/>
                <w:numId w:val="78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lastRenderedPageBreak/>
              <w:t>демонстративне</w:t>
            </w:r>
          </w:p>
        </w:tc>
        <w:tc>
          <w:tcPr>
            <w:tcW w:w="211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1C3E13" w14:textId="77777777" w:rsidR="00191081" w:rsidRPr="008C286F" w:rsidRDefault="00191081" w:rsidP="007874EC">
            <w:pPr>
              <w:numPr>
                <w:ilvl w:val="0"/>
                <w:numId w:val="86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lastRenderedPageBreak/>
              <w:t>јануар/ фебруар</w:t>
            </w:r>
          </w:p>
        </w:tc>
      </w:tr>
      <w:tr w:rsidR="00191081" w:rsidRPr="008C286F" w14:paraId="0990F7A2" w14:textId="77777777" w:rsidTr="00191081">
        <w:trPr>
          <w:gridAfter w:val="1"/>
          <w:wAfter w:w="19" w:type="dxa"/>
          <w:trHeight w:val="386"/>
        </w:trPr>
        <w:tc>
          <w:tcPr>
            <w:tcW w:w="6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DFD259" w14:textId="77777777" w:rsidR="00191081" w:rsidRPr="008C286F" w:rsidRDefault="00191081" w:rsidP="001910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95535B" w14:textId="77777777" w:rsidR="00191081" w:rsidRPr="008C286F" w:rsidRDefault="00191081" w:rsidP="001910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20ABBEA6" w14:textId="77777777" w:rsidR="00191081" w:rsidRPr="008C286F" w:rsidRDefault="00191081" w:rsidP="00191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586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77BDB20E" w14:textId="77777777" w:rsidR="00191081" w:rsidRPr="008C286F" w:rsidRDefault="00191081" w:rsidP="00191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642" w:type="dxa"/>
            <w:gridSpan w:val="2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4364B56D" w14:textId="77777777" w:rsidR="00191081" w:rsidRPr="008C286F" w:rsidRDefault="00191081" w:rsidP="00191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191081" w:rsidRPr="008C286F" w14:paraId="232C686F" w14:textId="77777777" w:rsidTr="00191081">
        <w:trPr>
          <w:gridAfter w:val="1"/>
          <w:wAfter w:w="19" w:type="dxa"/>
          <w:trHeight w:val="784"/>
        </w:trPr>
        <w:tc>
          <w:tcPr>
            <w:tcW w:w="6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78BDF2" w14:textId="77777777" w:rsidR="00191081" w:rsidRPr="008C286F" w:rsidRDefault="00191081" w:rsidP="001910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1BBA51" w14:textId="77777777" w:rsidR="00191081" w:rsidRPr="008C286F" w:rsidRDefault="00191081" w:rsidP="001910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C78140" w14:textId="77777777" w:rsidR="00191081" w:rsidRPr="008C286F" w:rsidRDefault="00191081" w:rsidP="007874EC">
            <w:pPr>
              <w:numPr>
                <w:ilvl w:val="0"/>
                <w:numId w:val="8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уџбеник</w:t>
            </w:r>
          </w:p>
          <w:p w14:paraId="02B66D90" w14:textId="77777777" w:rsidR="00191081" w:rsidRPr="008C286F" w:rsidRDefault="00191081" w:rsidP="007874EC">
            <w:pPr>
              <w:numPr>
                <w:ilvl w:val="0"/>
                <w:numId w:val="8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радна свеска</w:t>
            </w:r>
          </w:p>
        </w:tc>
        <w:tc>
          <w:tcPr>
            <w:tcW w:w="3586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95E3C9" w14:textId="77777777" w:rsidR="00191081" w:rsidRPr="008C286F" w:rsidRDefault="00191081" w:rsidP="007874EC">
            <w:pPr>
              <w:numPr>
                <w:ilvl w:val="0"/>
                <w:numId w:val="7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српски језик</w:t>
            </w:r>
          </w:p>
          <w:p w14:paraId="305071E3" w14:textId="77777777" w:rsidR="00191081" w:rsidRPr="008C286F" w:rsidRDefault="00191081" w:rsidP="007874EC">
            <w:pPr>
              <w:numPr>
                <w:ilvl w:val="0"/>
                <w:numId w:val="7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грађанско васпитање</w:t>
            </w:r>
          </w:p>
        </w:tc>
        <w:tc>
          <w:tcPr>
            <w:tcW w:w="4642" w:type="dxa"/>
            <w:gridSpan w:val="2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2DD01C" w14:textId="77777777" w:rsidR="00191081" w:rsidRPr="008C286F" w:rsidRDefault="00191081" w:rsidP="007874EC">
            <w:pPr>
              <w:numPr>
                <w:ilvl w:val="0"/>
                <w:numId w:val="8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домаћи задаци</w:t>
            </w:r>
          </w:p>
          <w:p w14:paraId="0D956FF5" w14:textId="77777777" w:rsidR="00191081" w:rsidRPr="008C286F" w:rsidRDefault="00191081" w:rsidP="007874EC">
            <w:pPr>
              <w:numPr>
                <w:ilvl w:val="0"/>
                <w:numId w:val="8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активност на часу</w:t>
            </w:r>
          </w:p>
          <w:p w14:paraId="38F4BCCE" w14:textId="77777777" w:rsidR="00191081" w:rsidRPr="008C286F" w:rsidRDefault="00191081" w:rsidP="007874EC">
            <w:pPr>
              <w:numPr>
                <w:ilvl w:val="0"/>
                <w:numId w:val="8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усмено излагање</w:t>
            </w:r>
          </w:p>
          <w:p w14:paraId="1FFC0A86" w14:textId="77777777" w:rsidR="00191081" w:rsidRPr="008C286F" w:rsidRDefault="00191081" w:rsidP="007874EC">
            <w:pPr>
              <w:numPr>
                <w:ilvl w:val="0"/>
                <w:numId w:val="7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тест</w:t>
            </w:r>
          </w:p>
        </w:tc>
      </w:tr>
      <w:tr w:rsidR="00191081" w:rsidRPr="008C286F" w14:paraId="35FC6CF8" w14:textId="77777777" w:rsidTr="00191081">
        <w:trPr>
          <w:gridAfter w:val="1"/>
          <w:wAfter w:w="19" w:type="dxa"/>
        </w:trPr>
        <w:tc>
          <w:tcPr>
            <w:tcW w:w="6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79AF352D" w14:textId="77777777" w:rsidR="00191081" w:rsidRPr="008C286F" w:rsidRDefault="00191081" w:rsidP="00191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5197EACB" w14:textId="77777777" w:rsidR="00191081" w:rsidRPr="008C286F" w:rsidRDefault="00191081" w:rsidP="00191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616" w:type="dxa"/>
            <w:gridSpan w:val="6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4C1759DE" w14:textId="77777777" w:rsidR="00191081" w:rsidRPr="008C286F" w:rsidRDefault="00191081" w:rsidP="00191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986" w:type="dxa"/>
            <w:gridSpan w:val="3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36DF779C" w14:textId="77777777" w:rsidR="00191081" w:rsidRPr="008C286F" w:rsidRDefault="00191081" w:rsidP="00191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191081" w:rsidRPr="008C286F" w14:paraId="2F4C48D3" w14:textId="77777777" w:rsidTr="00191081">
        <w:trPr>
          <w:gridAfter w:val="1"/>
          <w:wAfter w:w="19" w:type="dxa"/>
        </w:trPr>
        <w:tc>
          <w:tcPr>
            <w:tcW w:w="6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2FED4302" w14:textId="77777777" w:rsidR="00191081" w:rsidRPr="008C286F" w:rsidRDefault="00191081" w:rsidP="001910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3C306032" w14:textId="77777777" w:rsidR="00191081" w:rsidRPr="008C286F" w:rsidRDefault="00191081" w:rsidP="001910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616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26E7280C" w14:textId="77777777" w:rsidR="00191081" w:rsidRPr="008C286F" w:rsidRDefault="00191081" w:rsidP="001910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7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0CF80B96" w14:textId="77777777" w:rsidR="00191081" w:rsidRPr="008C286F" w:rsidRDefault="00191081" w:rsidP="00191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87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22E127F3" w14:textId="77777777" w:rsidR="00191081" w:rsidRPr="008C286F" w:rsidRDefault="00191081" w:rsidP="00191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742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32C6606E" w14:textId="77777777" w:rsidR="00191081" w:rsidRPr="008C286F" w:rsidRDefault="00191081" w:rsidP="00191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7F6E3CEA" w14:textId="77777777" w:rsidR="00191081" w:rsidRPr="008C286F" w:rsidRDefault="00191081" w:rsidP="00191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4323DEDC" w14:textId="77777777" w:rsidR="00191081" w:rsidRPr="008C286F" w:rsidRDefault="00191081" w:rsidP="00191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52296F85" w14:textId="77777777" w:rsidR="00191081" w:rsidRPr="008C286F" w:rsidRDefault="00191081" w:rsidP="00191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1AA813BD" w14:textId="77777777" w:rsidR="00191081" w:rsidRPr="008C286F" w:rsidRDefault="00191081" w:rsidP="00191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3D0A0C02" w14:textId="77777777" w:rsidR="00191081" w:rsidRPr="008C286F" w:rsidRDefault="00191081" w:rsidP="00191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457B741B" w14:textId="77777777" w:rsidR="00191081" w:rsidRPr="008C286F" w:rsidRDefault="00191081" w:rsidP="00191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14:paraId="2C21FF4F" w14:textId="77777777" w:rsidR="00191081" w:rsidRPr="008C286F" w:rsidRDefault="00191081" w:rsidP="00191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191081" w:rsidRPr="008C286F" w14:paraId="04D371C8" w14:textId="77777777" w:rsidTr="00191081">
        <w:trPr>
          <w:gridAfter w:val="1"/>
          <w:wAfter w:w="19" w:type="dxa"/>
          <w:trHeight w:val="784"/>
        </w:trPr>
        <w:tc>
          <w:tcPr>
            <w:tcW w:w="6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92994D" w14:textId="77777777" w:rsidR="00191081" w:rsidRPr="008C286F" w:rsidRDefault="00191081" w:rsidP="00191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6.</w:t>
            </w:r>
          </w:p>
        </w:tc>
        <w:tc>
          <w:tcPr>
            <w:tcW w:w="23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0FDFDC" w14:textId="77777777" w:rsidR="00191081" w:rsidRDefault="00191081" w:rsidP="001910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C28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Интересантне животне приче и догађаји</w:t>
            </w:r>
          </w:p>
          <w:p w14:paraId="5F0BE04C" w14:textId="77777777" w:rsidR="00191081" w:rsidRDefault="00191081" w:rsidP="001910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14:paraId="65A8BA98" w14:textId="77777777" w:rsidR="00191081" w:rsidRDefault="00191081" w:rsidP="0019108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C286F">
              <w:rPr>
                <w:rFonts w:ascii="Times New Roman" w:eastAsia="Times New Roman" w:hAnsi="Times New Roman" w:cs="Times New Roman"/>
                <w:sz w:val="18"/>
                <w:szCs w:val="18"/>
                <w:lang w:val="sr-Cyrl-BA"/>
              </w:rPr>
              <w:t>Стандарди:</w:t>
            </w:r>
          </w:p>
          <w:p w14:paraId="150B4425" w14:textId="77777777" w:rsidR="00191081" w:rsidRPr="008C286F" w:rsidRDefault="00191081" w:rsidP="0019108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6C41FAA2" w14:textId="77777777" w:rsidR="00191081" w:rsidRPr="008C286F" w:rsidRDefault="00191081" w:rsidP="0019108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BA"/>
              </w:rPr>
            </w:pPr>
            <w:r w:rsidRPr="008C286F">
              <w:rPr>
                <w:rFonts w:ascii="Times New Roman" w:eastAsia="Times New Roman" w:hAnsi="Times New Roman" w:cs="Times New Roman"/>
                <w:sz w:val="16"/>
                <w:szCs w:val="16"/>
                <w:lang w:val="sr-Cyrl-BA"/>
              </w:rPr>
              <w:t xml:space="preserve">1.СТ.1.1.; 1.СТ.1.2.; 1.СТ.1.3.; </w:t>
            </w:r>
          </w:p>
          <w:p w14:paraId="3A3905B9" w14:textId="77777777" w:rsidR="00191081" w:rsidRPr="008C286F" w:rsidRDefault="00191081" w:rsidP="0019108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BA"/>
              </w:rPr>
            </w:pPr>
            <w:r w:rsidRPr="008C286F">
              <w:rPr>
                <w:rFonts w:ascii="Times New Roman" w:eastAsia="Times New Roman" w:hAnsi="Times New Roman" w:cs="Times New Roman"/>
                <w:sz w:val="16"/>
                <w:szCs w:val="16"/>
                <w:lang w:val="sr-Cyrl-BA"/>
              </w:rPr>
              <w:t>1.СТ.1.4.; 1.СТ.2.1.; 1.СТ.2.2.;</w:t>
            </w:r>
          </w:p>
          <w:p w14:paraId="389D6133" w14:textId="77777777" w:rsidR="00191081" w:rsidRPr="008C286F" w:rsidRDefault="00191081" w:rsidP="0019108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BA"/>
              </w:rPr>
            </w:pPr>
            <w:r w:rsidRPr="008C286F">
              <w:rPr>
                <w:rFonts w:ascii="Times New Roman" w:eastAsia="Times New Roman" w:hAnsi="Times New Roman" w:cs="Times New Roman"/>
                <w:sz w:val="16"/>
                <w:szCs w:val="16"/>
                <w:lang w:val="sr-Cyrl-BA"/>
              </w:rPr>
              <w:t>1.СТ.2.3.; 1.СТ.2.4.; 1.СТ.2.5.;</w:t>
            </w:r>
          </w:p>
          <w:p w14:paraId="08A6B6F3" w14:textId="77777777" w:rsidR="00191081" w:rsidRPr="008C286F" w:rsidRDefault="00191081" w:rsidP="0019108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BA"/>
              </w:rPr>
            </w:pPr>
            <w:r w:rsidRPr="008C286F">
              <w:rPr>
                <w:rFonts w:ascii="Times New Roman" w:eastAsia="Times New Roman" w:hAnsi="Times New Roman" w:cs="Times New Roman"/>
                <w:sz w:val="16"/>
                <w:szCs w:val="16"/>
                <w:lang w:val="sr-Cyrl-BA"/>
              </w:rPr>
              <w:t xml:space="preserve">1.СТ.3.1.; 1.СТ.3.2.; 1.СТ.3.3.; </w:t>
            </w:r>
          </w:p>
          <w:p w14:paraId="7EC53E72" w14:textId="77777777" w:rsidR="00191081" w:rsidRPr="008C286F" w:rsidRDefault="00191081" w:rsidP="0019108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BA"/>
              </w:rPr>
            </w:pPr>
            <w:r w:rsidRPr="008C286F">
              <w:rPr>
                <w:rFonts w:ascii="Times New Roman" w:eastAsia="Times New Roman" w:hAnsi="Times New Roman" w:cs="Times New Roman"/>
                <w:sz w:val="16"/>
                <w:szCs w:val="16"/>
                <w:lang w:val="sr-Cyrl-BA"/>
              </w:rPr>
              <w:t xml:space="preserve">1.СТ.3.4.; 1.СТ.3.5.; 1.СТ.3.6.;  </w:t>
            </w:r>
          </w:p>
          <w:p w14:paraId="6FF9A820" w14:textId="77777777" w:rsidR="00191081" w:rsidRPr="008C286F" w:rsidRDefault="00191081" w:rsidP="0019108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BA"/>
              </w:rPr>
            </w:pPr>
            <w:r w:rsidRPr="008C286F">
              <w:rPr>
                <w:rFonts w:ascii="Times New Roman" w:eastAsia="Times New Roman" w:hAnsi="Times New Roman" w:cs="Times New Roman"/>
                <w:sz w:val="16"/>
                <w:szCs w:val="16"/>
                <w:lang w:val="sr-Cyrl-BA"/>
              </w:rPr>
              <w:t xml:space="preserve">1.СТ.3.7.; 1.СТ.4.1.; 1.СТ.4.2.; </w:t>
            </w:r>
          </w:p>
          <w:p w14:paraId="57B3D89F" w14:textId="77777777" w:rsidR="00191081" w:rsidRPr="008C286F" w:rsidRDefault="00191081" w:rsidP="0019108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BA"/>
              </w:rPr>
            </w:pPr>
            <w:r w:rsidRPr="008C286F">
              <w:rPr>
                <w:rFonts w:ascii="Times New Roman" w:eastAsia="Times New Roman" w:hAnsi="Times New Roman" w:cs="Times New Roman"/>
                <w:sz w:val="16"/>
                <w:szCs w:val="16"/>
                <w:lang w:val="sr-Cyrl-BA"/>
              </w:rPr>
              <w:t>1.СТ.4.3.; 1.СТ.4.4.; 1.СТ.4.5.;</w:t>
            </w:r>
          </w:p>
          <w:p w14:paraId="298A357D" w14:textId="77777777" w:rsidR="00191081" w:rsidRPr="008C286F" w:rsidRDefault="00191081" w:rsidP="0019108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BA"/>
              </w:rPr>
            </w:pPr>
            <w:r w:rsidRPr="008C286F">
              <w:rPr>
                <w:rFonts w:ascii="Times New Roman" w:eastAsia="Times New Roman" w:hAnsi="Times New Roman" w:cs="Times New Roman"/>
                <w:sz w:val="16"/>
                <w:szCs w:val="16"/>
                <w:lang w:val="sr-Cyrl-BA"/>
              </w:rPr>
              <w:t>1.СТ.5.1.; 1.СТ.5.2.; 1.СТ.5.4.;</w:t>
            </w:r>
          </w:p>
          <w:p w14:paraId="3632BB33" w14:textId="77777777" w:rsidR="00191081" w:rsidRPr="008C286F" w:rsidRDefault="00191081" w:rsidP="0019108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BA"/>
              </w:rPr>
            </w:pPr>
            <w:r w:rsidRPr="008C286F">
              <w:rPr>
                <w:rFonts w:ascii="Times New Roman" w:eastAsia="Times New Roman" w:hAnsi="Times New Roman" w:cs="Times New Roman"/>
                <w:sz w:val="16"/>
                <w:szCs w:val="16"/>
                <w:lang w:val="sr-Cyrl-BA"/>
              </w:rPr>
              <w:t xml:space="preserve">1.СТ.5.5.; </w:t>
            </w:r>
          </w:p>
          <w:p w14:paraId="5344759C" w14:textId="77777777" w:rsidR="00191081" w:rsidRPr="008C286F" w:rsidRDefault="00191081" w:rsidP="0019108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BA"/>
              </w:rPr>
            </w:pPr>
            <w:r w:rsidRPr="008C286F">
              <w:rPr>
                <w:rFonts w:ascii="Times New Roman" w:eastAsia="Times New Roman" w:hAnsi="Times New Roman" w:cs="Times New Roman"/>
                <w:sz w:val="16"/>
                <w:szCs w:val="16"/>
                <w:lang w:val="sr-Cyrl-BA"/>
              </w:rPr>
              <w:t xml:space="preserve">2.СТ.1.1.; 2.СТ.2.2.; 2.СТ.1.3.; </w:t>
            </w:r>
          </w:p>
          <w:p w14:paraId="0460B299" w14:textId="77777777" w:rsidR="00191081" w:rsidRPr="008C286F" w:rsidRDefault="00191081" w:rsidP="0019108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BA"/>
              </w:rPr>
            </w:pPr>
            <w:r w:rsidRPr="008C286F">
              <w:rPr>
                <w:rFonts w:ascii="Times New Roman" w:eastAsia="Times New Roman" w:hAnsi="Times New Roman" w:cs="Times New Roman"/>
                <w:sz w:val="16"/>
                <w:szCs w:val="16"/>
                <w:lang w:val="sr-Cyrl-BA"/>
              </w:rPr>
              <w:t xml:space="preserve">2.СТ.1.4.; 2.СТ.2.1.; 2.СТ.2.2.; </w:t>
            </w:r>
          </w:p>
          <w:p w14:paraId="0CB051A8" w14:textId="77777777" w:rsidR="00191081" w:rsidRPr="008C286F" w:rsidRDefault="00191081" w:rsidP="0019108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BA"/>
              </w:rPr>
            </w:pPr>
            <w:r w:rsidRPr="008C286F">
              <w:rPr>
                <w:rFonts w:ascii="Times New Roman" w:eastAsia="Times New Roman" w:hAnsi="Times New Roman" w:cs="Times New Roman"/>
                <w:sz w:val="16"/>
                <w:szCs w:val="16"/>
                <w:lang w:val="sr-Cyrl-BA"/>
              </w:rPr>
              <w:t xml:space="preserve">2.СТ.2.3.; 2.СТ.2.4.; 2.СТ.2.5.; </w:t>
            </w:r>
          </w:p>
          <w:p w14:paraId="633944BD" w14:textId="77777777" w:rsidR="00191081" w:rsidRPr="008C286F" w:rsidRDefault="00191081" w:rsidP="0019108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BA"/>
              </w:rPr>
            </w:pPr>
            <w:r w:rsidRPr="008C286F">
              <w:rPr>
                <w:rFonts w:ascii="Times New Roman" w:eastAsia="Times New Roman" w:hAnsi="Times New Roman" w:cs="Times New Roman"/>
                <w:sz w:val="16"/>
                <w:szCs w:val="16"/>
                <w:lang w:val="sr-Cyrl-BA"/>
              </w:rPr>
              <w:t xml:space="preserve">2.СТ.2.6.; 2.СТ.3.1.; 2.СТ.3.2.; </w:t>
            </w:r>
          </w:p>
          <w:p w14:paraId="270EF508" w14:textId="77777777" w:rsidR="00191081" w:rsidRPr="008C286F" w:rsidRDefault="00191081" w:rsidP="0019108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BA"/>
              </w:rPr>
            </w:pPr>
            <w:r w:rsidRPr="008C286F">
              <w:rPr>
                <w:rFonts w:ascii="Times New Roman" w:eastAsia="Times New Roman" w:hAnsi="Times New Roman" w:cs="Times New Roman"/>
                <w:sz w:val="16"/>
                <w:szCs w:val="16"/>
                <w:lang w:val="sr-Cyrl-BA"/>
              </w:rPr>
              <w:t xml:space="preserve">2.СТ.3.3.; 2.СТ.3.4.; 2.СТ.3.5.; </w:t>
            </w:r>
          </w:p>
          <w:p w14:paraId="03DAFCBE" w14:textId="77777777" w:rsidR="00191081" w:rsidRPr="008C286F" w:rsidRDefault="00191081" w:rsidP="0019108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BA"/>
              </w:rPr>
            </w:pPr>
            <w:r w:rsidRPr="008C286F">
              <w:rPr>
                <w:rFonts w:ascii="Times New Roman" w:eastAsia="Times New Roman" w:hAnsi="Times New Roman" w:cs="Times New Roman"/>
                <w:sz w:val="16"/>
                <w:szCs w:val="16"/>
                <w:lang w:val="sr-Cyrl-BA"/>
              </w:rPr>
              <w:t xml:space="preserve">2.СТ.3.6.; 2.СТ.3.7.; 2.СТ.4.1.; </w:t>
            </w:r>
          </w:p>
          <w:p w14:paraId="031EA76B" w14:textId="77777777" w:rsidR="00191081" w:rsidRPr="008C286F" w:rsidRDefault="00191081" w:rsidP="0019108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BA"/>
              </w:rPr>
            </w:pPr>
            <w:r w:rsidRPr="008C286F">
              <w:rPr>
                <w:rFonts w:ascii="Times New Roman" w:eastAsia="Times New Roman" w:hAnsi="Times New Roman" w:cs="Times New Roman"/>
                <w:sz w:val="16"/>
                <w:szCs w:val="16"/>
                <w:lang w:val="sr-Cyrl-BA"/>
              </w:rPr>
              <w:t xml:space="preserve">2.СТ.4.2.; 2.СТ.4.3.; 2.СТ.4.4.; </w:t>
            </w:r>
          </w:p>
          <w:p w14:paraId="4A0975A8" w14:textId="77777777" w:rsidR="00191081" w:rsidRPr="008C286F" w:rsidRDefault="00191081" w:rsidP="0019108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BA"/>
              </w:rPr>
            </w:pPr>
            <w:r w:rsidRPr="008C286F">
              <w:rPr>
                <w:rFonts w:ascii="Times New Roman" w:eastAsia="Times New Roman" w:hAnsi="Times New Roman" w:cs="Times New Roman"/>
                <w:sz w:val="16"/>
                <w:szCs w:val="16"/>
                <w:lang w:val="sr-Cyrl-BA"/>
              </w:rPr>
              <w:t xml:space="preserve">2.СТ.4.5.; 2.СТ.5.1.; 2.СТ.5.2.; </w:t>
            </w:r>
          </w:p>
          <w:p w14:paraId="67F39A4E" w14:textId="77777777" w:rsidR="00191081" w:rsidRPr="008C286F" w:rsidRDefault="00191081" w:rsidP="0019108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C286F">
              <w:rPr>
                <w:rFonts w:ascii="Times New Roman" w:eastAsia="Times New Roman" w:hAnsi="Times New Roman" w:cs="Times New Roman"/>
                <w:sz w:val="16"/>
                <w:szCs w:val="16"/>
                <w:lang w:val="sr-Cyrl-BA"/>
              </w:rPr>
              <w:t>2.СТ.5.3.; 2.СТ.5.4.; 2.СТ.5.5.</w:t>
            </w:r>
          </w:p>
          <w:p w14:paraId="07737EE0" w14:textId="77777777" w:rsidR="00191081" w:rsidRPr="008C286F" w:rsidRDefault="00191081" w:rsidP="001910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1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D7175C" w14:textId="77777777" w:rsidR="00191081" w:rsidRPr="008C286F" w:rsidRDefault="00191081" w:rsidP="007874EC">
            <w:pPr>
              <w:numPr>
                <w:ilvl w:val="0"/>
                <w:numId w:val="8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Ученици се упознају са:</w:t>
            </w:r>
          </w:p>
          <w:p w14:paraId="7AA82944" w14:textId="77777777" w:rsidR="00191081" w:rsidRPr="008C286F" w:rsidRDefault="00191081" w:rsidP="007874EC">
            <w:pPr>
              <w:numPr>
                <w:ilvl w:val="0"/>
                <w:numId w:val="8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  <w:t>вокабуларом у вези са темом и текстом</w:t>
            </w:r>
          </w:p>
          <w:p w14:paraId="204417DB" w14:textId="77777777" w:rsidR="00191081" w:rsidRPr="008C286F" w:rsidRDefault="00191081" w:rsidP="007874EC">
            <w:pPr>
              <w:numPr>
                <w:ilvl w:val="0"/>
                <w:numId w:val="8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  <w:t>другим потенцијалом- Second Conditional</w:t>
            </w:r>
          </w:p>
          <w:p w14:paraId="6F53F3AA" w14:textId="77777777" w:rsidR="00191081" w:rsidRPr="008C286F" w:rsidRDefault="00191081" w:rsidP="007874EC">
            <w:pPr>
              <w:numPr>
                <w:ilvl w:val="0"/>
                <w:numId w:val="8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  <w:t>антонимима и придевима са позитивним и негативним значењем</w:t>
            </w:r>
          </w:p>
          <w:p w14:paraId="02B7A910" w14:textId="77777777" w:rsidR="00191081" w:rsidRPr="008C286F" w:rsidRDefault="00191081" w:rsidP="007874EC">
            <w:pPr>
              <w:numPr>
                <w:ilvl w:val="0"/>
                <w:numId w:val="8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  <w:t>савети</w:t>
            </w:r>
          </w:p>
        </w:tc>
        <w:tc>
          <w:tcPr>
            <w:tcW w:w="117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DD784B" w14:textId="7156A5E0" w:rsidR="00191081" w:rsidRPr="008C286F" w:rsidRDefault="00DC1030" w:rsidP="00191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8</w:t>
            </w:r>
          </w:p>
        </w:tc>
        <w:tc>
          <w:tcPr>
            <w:tcW w:w="87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5CB8E6" w14:textId="77777777" w:rsidR="00191081" w:rsidRPr="008C286F" w:rsidRDefault="00191081" w:rsidP="001910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742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2E56B9" w14:textId="77777777" w:rsidR="00191081" w:rsidRPr="008C286F" w:rsidRDefault="00191081" w:rsidP="00191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2</w:t>
            </w:r>
          </w:p>
        </w:tc>
        <w:tc>
          <w:tcPr>
            <w:tcW w:w="95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C1EB1F" w14:textId="3077A160" w:rsidR="00191081" w:rsidRPr="008C286F" w:rsidRDefault="00DC1030" w:rsidP="00191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6</w:t>
            </w:r>
          </w:p>
        </w:tc>
        <w:tc>
          <w:tcPr>
            <w:tcW w:w="114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65DE06" w14:textId="77777777" w:rsidR="00191081" w:rsidRPr="008C286F" w:rsidRDefault="00191081" w:rsidP="00191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037D40" w14:textId="77777777" w:rsidR="00191081" w:rsidRPr="008C286F" w:rsidRDefault="00191081" w:rsidP="00191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E8B77A" w14:textId="77777777" w:rsidR="00191081" w:rsidRPr="008C286F" w:rsidRDefault="00191081" w:rsidP="00191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191081" w:rsidRPr="008C286F" w14:paraId="22A7094D" w14:textId="77777777" w:rsidTr="00191081">
        <w:trPr>
          <w:gridAfter w:val="1"/>
          <w:wAfter w:w="19" w:type="dxa"/>
          <w:trHeight w:val="326"/>
        </w:trPr>
        <w:tc>
          <w:tcPr>
            <w:tcW w:w="6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C0AA72" w14:textId="77777777" w:rsidR="00191081" w:rsidRPr="008C286F" w:rsidRDefault="00191081" w:rsidP="001910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57B860" w14:textId="77777777" w:rsidR="00191081" w:rsidRPr="008C286F" w:rsidRDefault="00191081" w:rsidP="001910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4455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4048F000" w14:textId="77777777" w:rsidR="00191081" w:rsidRPr="008C286F" w:rsidRDefault="00191081" w:rsidP="00191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219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492C0186" w14:textId="77777777" w:rsidR="00191081" w:rsidRPr="008C286F" w:rsidRDefault="00191081" w:rsidP="00191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09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38434B85" w14:textId="77777777" w:rsidR="00191081" w:rsidRPr="008C286F" w:rsidRDefault="00191081" w:rsidP="00191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11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08B4FEFE" w14:textId="77777777" w:rsidR="00191081" w:rsidRPr="008C286F" w:rsidRDefault="00191081" w:rsidP="00191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191081" w:rsidRPr="008C286F" w14:paraId="6169163D" w14:textId="77777777" w:rsidTr="00191081">
        <w:trPr>
          <w:gridAfter w:val="1"/>
          <w:wAfter w:w="19" w:type="dxa"/>
          <w:trHeight w:val="784"/>
        </w:trPr>
        <w:tc>
          <w:tcPr>
            <w:tcW w:w="6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1C9D32" w14:textId="77777777" w:rsidR="00191081" w:rsidRPr="008C286F" w:rsidRDefault="00191081" w:rsidP="001910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C77948" w14:textId="77777777" w:rsidR="00191081" w:rsidRPr="008C286F" w:rsidRDefault="00191081" w:rsidP="001910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4455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848B35" w14:textId="77777777" w:rsidR="00191081" w:rsidRPr="008C286F" w:rsidRDefault="00191081" w:rsidP="007874EC">
            <w:pPr>
              <w:numPr>
                <w:ilvl w:val="0"/>
                <w:numId w:val="76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Ученици умеју да користе вокабулар везан за тему и текст</w:t>
            </w:r>
          </w:p>
          <w:p w14:paraId="0FDD581C" w14:textId="77777777" w:rsidR="00191081" w:rsidRPr="008C286F" w:rsidRDefault="00191081" w:rsidP="007874EC">
            <w:pPr>
              <w:numPr>
                <w:ilvl w:val="0"/>
                <w:numId w:val="8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  <w:t>анализирају текст</w:t>
            </w:r>
          </w:p>
          <w:p w14:paraId="3989D45B" w14:textId="77777777" w:rsidR="00191081" w:rsidRPr="008C286F" w:rsidRDefault="00191081" w:rsidP="007874EC">
            <w:pPr>
              <w:numPr>
                <w:ilvl w:val="0"/>
                <w:numId w:val="8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  <w:t>користе други потенцијал</w:t>
            </w:r>
          </w:p>
          <w:p w14:paraId="77A48B03" w14:textId="77777777" w:rsidR="00191081" w:rsidRPr="008C286F" w:rsidRDefault="00191081" w:rsidP="007874EC">
            <w:pPr>
              <w:numPr>
                <w:ilvl w:val="0"/>
                <w:numId w:val="8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F4C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  <w:t>дају и примају савете</w:t>
            </w:r>
          </w:p>
        </w:tc>
        <w:tc>
          <w:tcPr>
            <w:tcW w:w="2219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75D7C4" w14:textId="77777777" w:rsidR="00191081" w:rsidRPr="008C286F" w:rsidRDefault="00191081" w:rsidP="007874EC">
            <w:pPr>
              <w:numPr>
                <w:ilvl w:val="0"/>
                <w:numId w:val="76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фронтални</w:t>
            </w:r>
          </w:p>
          <w:p w14:paraId="09E366C7" w14:textId="77777777" w:rsidR="00191081" w:rsidRPr="008C286F" w:rsidRDefault="00191081" w:rsidP="007874EC">
            <w:pPr>
              <w:numPr>
                <w:ilvl w:val="0"/>
                <w:numId w:val="76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групни</w:t>
            </w:r>
          </w:p>
          <w:p w14:paraId="73EA9B69" w14:textId="77777777" w:rsidR="00191081" w:rsidRPr="008C286F" w:rsidRDefault="00191081" w:rsidP="007874EC">
            <w:pPr>
              <w:numPr>
                <w:ilvl w:val="0"/>
                <w:numId w:val="76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 пару</w:t>
            </w:r>
          </w:p>
          <w:p w14:paraId="0A58F10D" w14:textId="77777777" w:rsidR="00191081" w:rsidRPr="008C286F" w:rsidRDefault="00191081" w:rsidP="007874EC">
            <w:pPr>
              <w:numPr>
                <w:ilvl w:val="0"/>
                <w:numId w:val="8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индивидуални</w:t>
            </w:r>
          </w:p>
        </w:tc>
        <w:tc>
          <w:tcPr>
            <w:tcW w:w="2809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243467" w14:textId="77777777" w:rsidR="00191081" w:rsidRPr="008C286F" w:rsidRDefault="00191081" w:rsidP="007874EC">
            <w:pPr>
              <w:numPr>
                <w:ilvl w:val="0"/>
                <w:numId w:val="76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монолошко-дијалошка</w:t>
            </w:r>
          </w:p>
          <w:p w14:paraId="34FAFB22" w14:textId="77777777" w:rsidR="00191081" w:rsidRPr="008C286F" w:rsidRDefault="00191081" w:rsidP="007874EC">
            <w:pPr>
              <w:numPr>
                <w:ilvl w:val="0"/>
                <w:numId w:val="76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текст-метода</w:t>
            </w:r>
          </w:p>
          <w:p w14:paraId="1B81052C" w14:textId="77777777" w:rsidR="00191081" w:rsidRPr="008C286F" w:rsidRDefault="00191081" w:rsidP="007874EC">
            <w:pPr>
              <w:numPr>
                <w:ilvl w:val="0"/>
                <w:numId w:val="78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демонстративне</w:t>
            </w:r>
          </w:p>
        </w:tc>
        <w:tc>
          <w:tcPr>
            <w:tcW w:w="211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B016D7" w14:textId="77777777" w:rsidR="00191081" w:rsidRPr="008C286F" w:rsidRDefault="00191081" w:rsidP="007874EC">
            <w:pPr>
              <w:numPr>
                <w:ilvl w:val="0"/>
                <w:numId w:val="86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март</w:t>
            </w:r>
          </w:p>
        </w:tc>
      </w:tr>
      <w:tr w:rsidR="00191081" w:rsidRPr="008C286F" w14:paraId="0F9343DB" w14:textId="77777777" w:rsidTr="00191081">
        <w:trPr>
          <w:gridAfter w:val="1"/>
          <w:wAfter w:w="19" w:type="dxa"/>
          <w:trHeight w:val="386"/>
        </w:trPr>
        <w:tc>
          <w:tcPr>
            <w:tcW w:w="6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86FDBA" w14:textId="77777777" w:rsidR="00191081" w:rsidRPr="008C286F" w:rsidRDefault="00191081" w:rsidP="001910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C07AB3" w14:textId="77777777" w:rsidR="00191081" w:rsidRPr="008C286F" w:rsidRDefault="00191081" w:rsidP="001910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632FEC5B" w14:textId="77777777" w:rsidR="00191081" w:rsidRPr="008C286F" w:rsidRDefault="00191081" w:rsidP="00191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300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408B5C44" w14:textId="77777777" w:rsidR="00191081" w:rsidRPr="008C286F" w:rsidRDefault="00191081" w:rsidP="00191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928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3D5F642F" w14:textId="77777777" w:rsidR="00191081" w:rsidRPr="008C286F" w:rsidRDefault="00191081" w:rsidP="00191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191081" w:rsidRPr="008C286F" w14:paraId="39954B85" w14:textId="77777777" w:rsidTr="00191081">
        <w:trPr>
          <w:gridAfter w:val="1"/>
          <w:wAfter w:w="19" w:type="dxa"/>
          <w:trHeight w:val="784"/>
        </w:trPr>
        <w:tc>
          <w:tcPr>
            <w:tcW w:w="6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9EE7CD" w14:textId="77777777" w:rsidR="00191081" w:rsidRPr="008C286F" w:rsidRDefault="00191081" w:rsidP="001910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2F62A3" w14:textId="77777777" w:rsidR="00191081" w:rsidRPr="008C286F" w:rsidRDefault="00191081" w:rsidP="001910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E7E5C6" w14:textId="77777777" w:rsidR="00191081" w:rsidRPr="008C286F" w:rsidRDefault="00191081" w:rsidP="007874EC">
            <w:pPr>
              <w:numPr>
                <w:ilvl w:val="0"/>
                <w:numId w:val="8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уџбеник</w:t>
            </w:r>
          </w:p>
          <w:p w14:paraId="5D66BF9C" w14:textId="77777777" w:rsidR="00191081" w:rsidRPr="008C286F" w:rsidRDefault="00191081" w:rsidP="007874EC">
            <w:pPr>
              <w:numPr>
                <w:ilvl w:val="0"/>
                <w:numId w:val="8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радна свеска</w:t>
            </w:r>
          </w:p>
        </w:tc>
        <w:tc>
          <w:tcPr>
            <w:tcW w:w="3300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D1A60D" w14:textId="77777777" w:rsidR="00191081" w:rsidRPr="008C286F" w:rsidRDefault="00191081" w:rsidP="007874EC">
            <w:pPr>
              <w:numPr>
                <w:ilvl w:val="0"/>
                <w:numId w:val="7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српски језик</w:t>
            </w:r>
          </w:p>
          <w:p w14:paraId="0ADC2D86" w14:textId="77777777" w:rsidR="00191081" w:rsidRPr="008C286F" w:rsidRDefault="00191081" w:rsidP="007874EC">
            <w:pPr>
              <w:numPr>
                <w:ilvl w:val="0"/>
                <w:numId w:val="7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грађанско васпитање</w:t>
            </w:r>
          </w:p>
        </w:tc>
        <w:tc>
          <w:tcPr>
            <w:tcW w:w="4928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CB1744" w14:textId="77777777" w:rsidR="00191081" w:rsidRPr="008C286F" w:rsidRDefault="00191081" w:rsidP="007874EC">
            <w:pPr>
              <w:numPr>
                <w:ilvl w:val="0"/>
                <w:numId w:val="8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домаћи задаци</w:t>
            </w:r>
          </w:p>
          <w:p w14:paraId="79485E45" w14:textId="77777777" w:rsidR="00191081" w:rsidRPr="008C286F" w:rsidRDefault="00191081" w:rsidP="007874EC">
            <w:pPr>
              <w:numPr>
                <w:ilvl w:val="0"/>
                <w:numId w:val="8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активност на часу</w:t>
            </w:r>
          </w:p>
          <w:p w14:paraId="685583B6" w14:textId="77777777" w:rsidR="00191081" w:rsidRPr="008C286F" w:rsidRDefault="00191081" w:rsidP="007874EC">
            <w:pPr>
              <w:numPr>
                <w:ilvl w:val="0"/>
                <w:numId w:val="8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усмено излагање</w:t>
            </w:r>
          </w:p>
          <w:p w14:paraId="33AAC6B1" w14:textId="77777777" w:rsidR="00191081" w:rsidRPr="008C286F" w:rsidRDefault="00191081" w:rsidP="007874EC">
            <w:pPr>
              <w:numPr>
                <w:ilvl w:val="0"/>
                <w:numId w:val="7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lastRenderedPageBreak/>
              <w:t>тест</w:t>
            </w:r>
          </w:p>
        </w:tc>
      </w:tr>
      <w:tr w:rsidR="00191081" w:rsidRPr="008C286F" w14:paraId="2C74969C" w14:textId="77777777" w:rsidTr="00191081">
        <w:trPr>
          <w:gridAfter w:val="1"/>
          <w:wAfter w:w="19" w:type="dxa"/>
        </w:trPr>
        <w:tc>
          <w:tcPr>
            <w:tcW w:w="6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2F7EF147" w14:textId="77777777" w:rsidR="00191081" w:rsidRPr="008C286F" w:rsidRDefault="00191081" w:rsidP="00191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Бр.</w:t>
            </w:r>
          </w:p>
        </w:tc>
        <w:tc>
          <w:tcPr>
            <w:tcW w:w="23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33FB00F8" w14:textId="77777777" w:rsidR="00191081" w:rsidRPr="008C286F" w:rsidRDefault="00191081" w:rsidP="00191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616" w:type="dxa"/>
            <w:gridSpan w:val="6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3F60EB35" w14:textId="77777777" w:rsidR="00191081" w:rsidRPr="008C286F" w:rsidRDefault="00191081" w:rsidP="00191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986" w:type="dxa"/>
            <w:gridSpan w:val="3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042C242D" w14:textId="77777777" w:rsidR="00191081" w:rsidRPr="008C286F" w:rsidRDefault="00191081" w:rsidP="00191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191081" w:rsidRPr="008C286F" w14:paraId="0B4611C7" w14:textId="77777777" w:rsidTr="00191081">
        <w:trPr>
          <w:gridAfter w:val="1"/>
          <w:wAfter w:w="19" w:type="dxa"/>
        </w:trPr>
        <w:tc>
          <w:tcPr>
            <w:tcW w:w="6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0FC2A45C" w14:textId="77777777" w:rsidR="00191081" w:rsidRPr="008C286F" w:rsidRDefault="00191081" w:rsidP="001910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39280E0D" w14:textId="77777777" w:rsidR="00191081" w:rsidRPr="008C286F" w:rsidRDefault="00191081" w:rsidP="001910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616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50AFDE24" w14:textId="77777777" w:rsidR="00191081" w:rsidRPr="008C286F" w:rsidRDefault="00191081" w:rsidP="001910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7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05E9E79E" w14:textId="77777777" w:rsidR="00191081" w:rsidRPr="008C286F" w:rsidRDefault="00191081" w:rsidP="00191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79675862" w14:textId="77777777" w:rsidR="00191081" w:rsidRPr="008C286F" w:rsidRDefault="00191081" w:rsidP="00191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559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0CB6AC74" w14:textId="77777777" w:rsidR="00191081" w:rsidRPr="008C286F" w:rsidRDefault="00191081" w:rsidP="00191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9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57029390" w14:textId="77777777" w:rsidR="00191081" w:rsidRPr="008C286F" w:rsidRDefault="00191081" w:rsidP="00191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3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18E3E8B6" w14:textId="77777777" w:rsidR="00191081" w:rsidRPr="008C286F" w:rsidRDefault="00191081" w:rsidP="00191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9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7A634915" w14:textId="77777777" w:rsidR="00191081" w:rsidRPr="008C286F" w:rsidRDefault="00191081" w:rsidP="00191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4DF7A8F5" w14:textId="77777777" w:rsidR="00191081" w:rsidRPr="008C286F" w:rsidRDefault="00191081" w:rsidP="00191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3119A26F" w14:textId="77777777" w:rsidR="00191081" w:rsidRPr="008C286F" w:rsidRDefault="00191081" w:rsidP="00191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3F795796" w14:textId="77777777" w:rsidR="00191081" w:rsidRPr="008C286F" w:rsidRDefault="00191081" w:rsidP="00191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14:paraId="2D21F879" w14:textId="77777777" w:rsidR="00191081" w:rsidRPr="008C286F" w:rsidRDefault="00191081" w:rsidP="00191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191081" w:rsidRPr="008C286F" w14:paraId="133CA4B4" w14:textId="77777777" w:rsidTr="00191081">
        <w:trPr>
          <w:gridAfter w:val="1"/>
          <w:wAfter w:w="19" w:type="dxa"/>
          <w:trHeight w:val="784"/>
        </w:trPr>
        <w:tc>
          <w:tcPr>
            <w:tcW w:w="6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24AE47" w14:textId="77777777" w:rsidR="00191081" w:rsidRPr="008C286F" w:rsidRDefault="00191081" w:rsidP="00191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7.</w:t>
            </w:r>
          </w:p>
        </w:tc>
        <w:tc>
          <w:tcPr>
            <w:tcW w:w="23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3E8900" w14:textId="77777777" w:rsidR="00191081" w:rsidRDefault="00191081" w:rsidP="00191081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C28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 xml:space="preserve">Заштита човекове околине </w:t>
            </w:r>
          </w:p>
          <w:p w14:paraId="561A891C" w14:textId="77777777" w:rsidR="00191081" w:rsidRDefault="00191081" w:rsidP="00191081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14:paraId="530AD548" w14:textId="77777777" w:rsidR="00191081" w:rsidRDefault="00191081" w:rsidP="0019108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C286F">
              <w:rPr>
                <w:rFonts w:ascii="Times New Roman" w:eastAsia="Times New Roman" w:hAnsi="Times New Roman" w:cs="Times New Roman"/>
                <w:sz w:val="18"/>
                <w:szCs w:val="18"/>
                <w:lang w:val="sr-Cyrl-BA"/>
              </w:rPr>
              <w:t>Стандарди:</w:t>
            </w:r>
          </w:p>
          <w:p w14:paraId="61A50A63" w14:textId="77777777" w:rsidR="00191081" w:rsidRPr="008C286F" w:rsidRDefault="00191081" w:rsidP="0019108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138C7300" w14:textId="77777777" w:rsidR="00191081" w:rsidRPr="008C286F" w:rsidRDefault="00191081" w:rsidP="0019108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BA"/>
              </w:rPr>
            </w:pPr>
            <w:r w:rsidRPr="008C286F">
              <w:rPr>
                <w:rFonts w:ascii="Times New Roman" w:eastAsia="Times New Roman" w:hAnsi="Times New Roman" w:cs="Times New Roman"/>
                <w:sz w:val="16"/>
                <w:szCs w:val="16"/>
                <w:lang w:val="sr-Cyrl-BA"/>
              </w:rPr>
              <w:t xml:space="preserve">1.СТ.1.1.; 1.СТ.1.2.; 1.СТ.1.3.; </w:t>
            </w:r>
          </w:p>
          <w:p w14:paraId="0E248438" w14:textId="77777777" w:rsidR="00191081" w:rsidRPr="008C286F" w:rsidRDefault="00191081" w:rsidP="0019108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BA"/>
              </w:rPr>
            </w:pPr>
            <w:r w:rsidRPr="008C286F">
              <w:rPr>
                <w:rFonts w:ascii="Times New Roman" w:eastAsia="Times New Roman" w:hAnsi="Times New Roman" w:cs="Times New Roman"/>
                <w:sz w:val="16"/>
                <w:szCs w:val="16"/>
                <w:lang w:val="sr-Cyrl-BA"/>
              </w:rPr>
              <w:t>1.СТ.1.4.; 1.СТ.2.1.; 1.СТ.2.2.;</w:t>
            </w:r>
          </w:p>
          <w:p w14:paraId="29F11B2E" w14:textId="77777777" w:rsidR="00191081" w:rsidRPr="008C286F" w:rsidRDefault="00191081" w:rsidP="0019108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BA"/>
              </w:rPr>
            </w:pPr>
            <w:r w:rsidRPr="008C286F">
              <w:rPr>
                <w:rFonts w:ascii="Times New Roman" w:eastAsia="Times New Roman" w:hAnsi="Times New Roman" w:cs="Times New Roman"/>
                <w:sz w:val="16"/>
                <w:szCs w:val="16"/>
                <w:lang w:val="sr-Cyrl-BA"/>
              </w:rPr>
              <w:t>1.СТ.2.3.; 1.СТ.2.4.; 1.СТ.2.5.;</w:t>
            </w:r>
          </w:p>
          <w:p w14:paraId="21AC8E74" w14:textId="77777777" w:rsidR="00191081" w:rsidRPr="008C286F" w:rsidRDefault="00191081" w:rsidP="0019108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BA"/>
              </w:rPr>
            </w:pPr>
            <w:r w:rsidRPr="008C286F">
              <w:rPr>
                <w:rFonts w:ascii="Times New Roman" w:eastAsia="Times New Roman" w:hAnsi="Times New Roman" w:cs="Times New Roman"/>
                <w:sz w:val="16"/>
                <w:szCs w:val="16"/>
                <w:lang w:val="sr-Cyrl-BA"/>
              </w:rPr>
              <w:t xml:space="preserve">1.СТ.3.1.; 1.СТ.3.2.; 1.СТ.3.3.; </w:t>
            </w:r>
          </w:p>
          <w:p w14:paraId="73E1AA57" w14:textId="77777777" w:rsidR="00191081" w:rsidRPr="008C286F" w:rsidRDefault="00191081" w:rsidP="0019108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BA"/>
              </w:rPr>
            </w:pPr>
            <w:r w:rsidRPr="008C286F">
              <w:rPr>
                <w:rFonts w:ascii="Times New Roman" w:eastAsia="Times New Roman" w:hAnsi="Times New Roman" w:cs="Times New Roman"/>
                <w:sz w:val="16"/>
                <w:szCs w:val="16"/>
                <w:lang w:val="sr-Cyrl-BA"/>
              </w:rPr>
              <w:t xml:space="preserve">1.СТ.3.4.; 1.СТ.3.5.; 1.СТ.3.6.;  </w:t>
            </w:r>
          </w:p>
          <w:p w14:paraId="3350C045" w14:textId="77777777" w:rsidR="00191081" w:rsidRPr="008C286F" w:rsidRDefault="00191081" w:rsidP="0019108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BA"/>
              </w:rPr>
            </w:pPr>
            <w:r w:rsidRPr="008C286F">
              <w:rPr>
                <w:rFonts w:ascii="Times New Roman" w:eastAsia="Times New Roman" w:hAnsi="Times New Roman" w:cs="Times New Roman"/>
                <w:sz w:val="16"/>
                <w:szCs w:val="16"/>
                <w:lang w:val="sr-Cyrl-BA"/>
              </w:rPr>
              <w:t xml:space="preserve">1.СТ.3.7.; 1.СТ.4.1.; 1.СТ.4.2.; </w:t>
            </w:r>
          </w:p>
          <w:p w14:paraId="3BECE9DD" w14:textId="77777777" w:rsidR="00191081" w:rsidRPr="008C286F" w:rsidRDefault="00191081" w:rsidP="0019108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BA"/>
              </w:rPr>
            </w:pPr>
            <w:r w:rsidRPr="008C286F">
              <w:rPr>
                <w:rFonts w:ascii="Times New Roman" w:eastAsia="Times New Roman" w:hAnsi="Times New Roman" w:cs="Times New Roman"/>
                <w:sz w:val="16"/>
                <w:szCs w:val="16"/>
                <w:lang w:val="sr-Cyrl-BA"/>
              </w:rPr>
              <w:t>1.СТ.4.3.; 1.СТ.4.4.; 1.СТ.4.5.;</w:t>
            </w:r>
          </w:p>
          <w:p w14:paraId="0AD4921D" w14:textId="77777777" w:rsidR="00191081" w:rsidRPr="008C286F" w:rsidRDefault="00191081" w:rsidP="0019108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BA"/>
              </w:rPr>
            </w:pPr>
            <w:r w:rsidRPr="008C286F">
              <w:rPr>
                <w:rFonts w:ascii="Times New Roman" w:eastAsia="Times New Roman" w:hAnsi="Times New Roman" w:cs="Times New Roman"/>
                <w:sz w:val="16"/>
                <w:szCs w:val="16"/>
                <w:lang w:val="sr-Cyrl-BA"/>
              </w:rPr>
              <w:t>1.СТ.5.1.; 1.СТ.5.2.; 1.СТ.5.4.;</w:t>
            </w:r>
          </w:p>
          <w:p w14:paraId="17F6194F" w14:textId="77777777" w:rsidR="00191081" w:rsidRPr="008C286F" w:rsidRDefault="00191081" w:rsidP="0019108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BA"/>
              </w:rPr>
            </w:pPr>
            <w:r w:rsidRPr="008C286F">
              <w:rPr>
                <w:rFonts w:ascii="Times New Roman" w:eastAsia="Times New Roman" w:hAnsi="Times New Roman" w:cs="Times New Roman"/>
                <w:sz w:val="16"/>
                <w:szCs w:val="16"/>
                <w:lang w:val="sr-Cyrl-BA"/>
              </w:rPr>
              <w:t xml:space="preserve">1.СТ.5.5.; </w:t>
            </w:r>
          </w:p>
          <w:p w14:paraId="5735BD12" w14:textId="77777777" w:rsidR="00191081" w:rsidRPr="008C286F" w:rsidRDefault="00191081" w:rsidP="0019108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BA"/>
              </w:rPr>
            </w:pPr>
            <w:r w:rsidRPr="008C286F">
              <w:rPr>
                <w:rFonts w:ascii="Times New Roman" w:eastAsia="Times New Roman" w:hAnsi="Times New Roman" w:cs="Times New Roman"/>
                <w:sz w:val="16"/>
                <w:szCs w:val="16"/>
                <w:lang w:val="sr-Cyrl-BA"/>
              </w:rPr>
              <w:t xml:space="preserve">2.СТ.1.1.; 2.СТ.2.2.; 2.СТ.1.3.; </w:t>
            </w:r>
          </w:p>
          <w:p w14:paraId="43A33F6B" w14:textId="77777777" w:rsidR="00191081" w:rsidRPr="008C286F" w:rsidRDefault="00191081" w:rsidP="0019108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BA"/>
              </w:rPr>
            </w:pPr>
            <w:r w:rsidRPr="008C286F">
              <w:rPr>
                <w:rFonts w:ascii="Times New Roman" w:eastAsia="Times New Roman" w:hAnsi="Times New Roman" w:cs="Times New Roman"/>
                <w:sz w:val="16"/>
                <w:szCs w:val="16"/>
                <w:lang w:val="sr-Cyrl-BA"/>
              </w:rPr>
              <w:t xml:space="preserve">2.СТ.1.4.; 2.СТ.2.1.; 2.СТ.2.2.; </w:t>
            </w:r>
          </w:p>
          <w:p w14:paraId="68C4CA94" w14:textId="77777777" w:rsidR="00191081" w:rsidRPr="008C286F" w:rsidRDefault="00191081" w:rsidP="0019108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BA"/>
              </w:rPr>
            </w:pPr>
            <w:r w:rsidRPr="008C286F">
              <w:rPr>
                <w:rFonts w:ascii="Times New Roman" w:eastAsia="Times New Roman" w:hAnsi="Times New Roman" w:cs="Times New Roman"/>
                <w:sz w:val="16"/>
                <w:szCs w:val="16"/>
                <w:lang w:val="sr-Cyrl-BA"/>
              </w:rPr>
              <w:t xml:space="preserve">2.СТ.2.3.; 2.СТ.2.4.; 2.СТ.2.5.; </w:t>
            </w:r>
          </w:p>
          <w:p w14:paraId="609C8062" w14:textId="77777777" w:rsidR="00191081" w:rsidRPr="008C286F" w:rsidRDefault="00191081" w:rsidP="0019108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BA"/>
              </w:rPr>
            </w:pPr>
            <w:r w:rsidRPr="008C286F">
              <w:rPr>
                <w:rFonts w:ascii="Times New Roman" w:eastAsia="Times New Roman" w:hAnsi="Times New Roman" w:cs="Times New Roman"/>
                <w:sz w:val="16"/>
                <w:szCs w:val="16"/>
                <w:lang w:val="sr-Cyrl-BA"/>
              </w:rPr>
              <w:t xml:space="preserve">2.СТ.2.6.; 2.СТ.3.1.; 2.СТ.3.2.; </w:t>
            </w:r>
          </w:p>
          <w:p w14:paraId="6EF609AA" w14:textId="77777777" w:rsidR="00191081" w:rsidRPr="008C286F" w:rsidRDefault="00191081" w:rsidP="0019108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BA"/>
              </w:rPr>
            </w:pPr>
            <w:r w:rsidRPr="008C286F">
              <w:rPr>
                <w:rFonts w:ascii="Times New Roman" w:eastAsia="Times New Roman" w:hAnsi="Times New Roman" w:cs="Times New Roman"/>
                <w:sz w:val="16"/>
                <w:szCs w:val="16"/>
                <w:lang w:val="sr-Cyrl-BA"/>
              </w:rPr>
              <w:t xml:space="preserve">2.СТ.3.3.; 2.СТ.3.4.; 2.СТ.3.5.; </w:t>
            </w:r>
          </w:p>
          <w:p w14:paraId="6FDDA555" w14:textId="77777777" w:rsidR="00191081" w:rsidRPr="008C286F" w:rsidRDefault="00191081" w:rsidP="0019108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BA"/>
              </w:rPr>
            </w:pPr>
            <w:r w:rsidRPr="008C286F">
              <w:rPr>
                <w:rFonts w:ascii="Times New Roman" w:eastAsia="Times New Roman" w:hAnsi="Times New Roman" w:cs="Times New Roman"/>
                <w:sz w:val="16"/>
                <w:szCs w:val="16"/>
                <w:lang w:val="sr-Cyrl-BA"/>
              </w:rPr>
              <w:t xml:space="preserve">2.СТ.3.6.; 2.СТ.3.7.; 2.СТ.4.1.; </w:t>
            </w:r>
          </w:p>
          <w:p w14:paraId="251CA158" w14:textId="77777777" w:rsidR="00191081" w:rsidRPr="008C286F" w:rsidRDefault="00191081" w:rsidP="0019108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BA"/>
              </w:rPr>
            </w:pPr>
            <w:r w:rsidRPr="008C286F">
              <w:rPr>
                <w:rFonts w:ascii="Times New Roman" w:eastAsia="Times New Roman" w:hAnsi="Times New Roman" w:cs="Times New Roman"/>
                <w:sz w:val="16"/>
                <w:szCs w:val="16"/>
                <w:lang w:val="sr-Cyrl-BA"/>
              </w:rPr>
              <w:t xml:space="preserve">2.СТ.4.2.; 2.СТ.4.3.; 2.СТ.4.4.; </w:t>
            </w:r>
          </w:p>
          <w:p w14:paraId="5666835C" w14:textId="77777777" w:rsidR="00191081" w:rsidRPr="008C286F" w:rsidRDefault="00191081" w:rsidP="0019108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BA"/>
              </w:rPr>
            </w:pPr>
            <w:r w:rsidRPr="008C286F">
              <w:rPr>
                <w:rFonts w:ascii="Times New Roman" w:eastAsia="Times New Roman" w:hAnsi="Times New Roman" w:cs="Times New Roman"/>
                <w:sz w:val="16"/>
                <w:szCs w:val="16"/>
                <w:lang w:val="sr-Cyrl-BA"/>
              </w:rPr>
              <w:t xml:space="preserve">2.СТ.4.5.; 2.СТ.5.1.; 2.СТ.5.2.; </w:t>
            </w:r>
          </w:p>
          <w:p w14:paraId="35CA4AD2" w14:textId="77777777" w:rsidR="00191081" w:rsidRPr="008C286F" w:rsidRDefault="00191081" w:rsidP="0019108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C286F">
              <w:rPr>
                <w:rFonts w:ascii="Times New Roman" w:eastAsia="Times New Roman" w:hAnsi="Times New Roman" w:cs="Times New Roman"/>
                <w:sz w:val="16"/>
                <w:szCs w:val="16"/>
                <w:lang w:val="sr-Cyrl-BA"/>
              </w:rPr>
              <w:t>2.СТ.5.3.; 2.СТ.5.4.; 2.СТ.5.5.</w:t>
            </w:r>
          </w:p>
          <w:p w14:paraId="2CA5316F" w14:textId="77777777" w:rsidR="00191081" w:rsidRPr="008C286F" w:rsidRDefault="00191081" w:rsidP="00191081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1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662C51" w14:textId="77777777" w:rsidR="00191081" w:rsidRPr="008C286F" w:rsidRDefault="00191081" w:rsidP="007874EC">
            <w:pPr>
              <w:numPr>
                <w:ilvl w:val="0"/>
                <w:numId w:val="8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Ученици се упознају са:</w:t>
            </w:r>
          </w:p>
          <w:p w14:paraId="62BEF3B8" w14:textId="77777777" w:rsidR="00191081" w:rsidRPr="008C286F" w:rsidRDefault="00191081" w:rsidP="007874EC">
            <w:pPr>
              <w:numPr>
                <w:ilvl w:val="0"/>
                <w:numId w:val="8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  <w:t>вокабуларом у вези са темом и текстом</w:t>
            </w:r>
          </w:p>
          <w:p w14:paraId="5298C0F2" w14:textId="77777777" w:rsidR="00191081" w:rsidRPr="008C286F" w:rsidRDefault="00191081" w:rsidP="007874EC">
            <w:pPr>
              <w:numPr>
                <w:ilvl w:val="0"/>
                <w:numId w:val="8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  <w:t>релативним реченицама</w:t>
            </w:r>
          </w:p>
          <w:p w14:paraId="492EDB5B" w14:textId="77777777" w:rsidR="00191081" w:rsidRPr="008C286F" w:rsidRDefault="00191081" w:rsidP="007874EC">
            <w:pPr>
              <w:numPr>
                <w:ilvl w:val="0"/>
                <w:numId w:val="8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  <w:t>индиректна питања</w:t>
            </w:r>
          </w:p>
          <w:p w14:paraId="25A20AED" w14:textId="77777777" w:rsidR="00191081" w:rsidRPr="008C286F" w:rsidRDefault="00191081" w:rsidP="007874EC">
            <w:pPr>
              <w:numPr>
                <w:ilvl w:val="0"/>
                <w:numId w:val="8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  <w:t>модални глаголи (</w:t>
            </w:r>
            <w:r w:rsidRPr="008C28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  <w:t>обавеза и дозвола)</w:t>
            </w:r>
          </w:p>
        </w:tc>
        <w:tc>
          <w:tcPr>
            <w:tcW w:w="117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89E9E8" w14:textId="7ADB0DFD" w:rsidR="00191081" w:rsidRPr="008C286F" w:rsidRDefault="00DC1030" w:rsidP="00191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7</w:t>
            </w:r>
          </w:p>
        </w:tc>
        <w:tc>
          <w:tcPr>
            <w:tcW w:w="9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DF51E2" w14:textId="77777777" w:rsidR="00191081" w:rsidRPr="008C286F" w:rsidRDefault="00191081" w:rsidP="001910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559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551476" w14:textId="77777777" w:rsidR="00191081" w:rsidRPr="008C286F" w:rsidRDefault="00191081" w:rsidP="00191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2</w:t>
            </w:r>
          </w:p>
        </w:tc>
        <w:tc>
          <w:tcPr>
            <w:tcW w:w="99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FE9FAD" w14:textId="7E5ABBED" w:rsidR="00191081" w:rsidRPr="008C286F" w:rsidRDefault="00DC1030" w:rsidP="00191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5</w:t>
            </w:r>
          </w:p>
        </w:tc>
        <w:tc>
          <w:tcPr>
            <w:tcW w:w="113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407B28" w14:textId="77777777" w:rsidR="00191081" w:rsidRPr="008C286F" w:rsidRDefault="00191081" w:rsidP="00191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9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C14FB3" w14:textId="77777777" w:rsidR="00191081" w:rsidRPr="008C286F" w:rsidRDefault="00191081" w:rsidP="00191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1B5945" w14:textId="77777777" w:rsidR="00191081" w:rsidRPr="008C286F" w:rsidRDefault="00191081" w:rsidP="00191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191081" w:rsidRPr="008C286F" w14:paraId="2F8DE125" w14:textId="77777777" w:rsidTr="00191081">
        <w:trPr>
          <w:gridAfter w:val="1"/>
          <w:wAfter w:w="19" w:type="dxa"/>
          <w:trHeight w:val="326"/>
        </w:trPr>
        <w:tc>
          <w:tcPr>
            <w:tcW w:w="6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8751F4" w14:textId="77777777" w:rsidR="00191081" w:rsidRPr="008C286F" w:rsidRDefault="00191081" w:rsidP="001910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5FB8D6" w14:textId="77777777" w:rsidR="00191081" w:rsidRPr="008C286F" w:rsidRDefault="00191081" w:rsidP="001910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4791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6542B03F" w14:textId="77777777" w:rsidR="00191081" w:rsidRPr="008C286F" w:rsidRDefault="00191081" w:rsidP="00191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245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4A705E2B" w14:textId="77777777" w:rsidR="00191081" w:rsidRPr="008C286F" w:rsidRDefault="00191081" w:rsidP="00191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520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53D96612" w14:textId="77777777" w:rsidR="00191081" w:rsidRPr="008C286F" w:rsidRDefault="00191081" w:rsidP="00191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04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562DA132" w14:textId="77777777" w:rsidR="00191081" w:rsidRPr="008C286F" w:rsidRDefault="00191081" w:rsidP="00191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191081" w:rsidRPr="008C286F" w14:paraId="3818CFEF" w14:textId="77777777" w:rsidTr="00191081">
        <w:trPr>
          <w:gridAfter w:val="1"/>
          <w:wAfter w:w="19" w:type="dxa"/>
          <w:trHeight w:val="784"/>
        </w:trPr>
        <w:tc>
          <w:tcPr>
            <w:tcW w:w="6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030415" w14:textId="77777777" w:rsidR="00191081" w:rsidRPr="008C286F" w:rsidRDefault="00191081" w:rsidP="001910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C089F3" w14:textId="77777777" w:rsidR="00191081" w:rsidRPr="008C286F" w:rsidRDefault="00191081" w:rsidP="001910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4791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78ED8B" w14:textId="77777777" w:rsidR="00191081" w:rsidRPr="008C286F" w:rsidRDefault="00191081" w:rsidP="007874EC">
            <w:pPr>
              <w:numPr>
                <w:ilvl w:val="0"/>
                <w:numId w:val="76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Ученици умеју да користе вокабулар везан за тему и текст</w:t>
            </w:r>
          </w:p>
          <w:p w14:paraId="6E3DC529" w14:textId="77777777" w:rsidR="00191081" w:rsidRPr="008C286F" w:rsidRDefault="00191081" w:rsidP="007874EC">
            <w:pPr>
              <w:numPr>
                <w:ilvl w:val="0"/>
                <w:numId w:val="8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  <w:t>користе индиректна питања и релативне реченице</w:t>
            </w:r>
          </w:p>
          <w:p w14:paraId="52C1A3AA" w14:textId="77777777" w:rsidR="00191081" w:rsidRPr="008C286F" w:rsidRDefault="00191081" w:rsidP="007874EC">
            <w:pPr>
              <w:numPr>
                <w:ilvl w:val="0"/>
                <w:numId w:val="8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  <w:t>користе модалне глаголе у разговору и писању</w:t>
            </w:r>
          </w:p>
        </w:tc>
        <w:tc>
          <w:tcPr>
            <w:tcW w:w="2245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B08EA4" w14:textId="77777777" w:rsidR="00191081" w:rsidRPr="008C286F" w:rsidRDefault="00191081" w:rsidP="007874EC">
            <w:pPr>
              <w:numPr>
                <w:ilvl w:val="0"/>
                <w:numId w:val="76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фронтални</w:t>
            </w:r>
          </w:p>
          <w:p w14:paraId="355D1A45" w14:textId="77777777" w:rsidR="00191081" w:rsidRPr="008C286F" w:rsidRDefault="00191081" w:rsidP="007874EC">
            <w:pPr>
              <w:numPr>
                <w:ilvl w:val="0"/>
                <w:numId w:val="76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групни</w:t>
            </w:r>
          </w:p>
          <w:p w14:paraId="4FC5AA19" w14:textId="77777777" w:rsidR="00191081" w:rsidRPr="008C286F" w:rsidRDefault="00191081" w:rsidP="007874EC">
            <w:pPr>
              <w:numPr>
                <w:ilvl w:val="0"/>
                <w:numId w:val="76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 пару</w:t>
            </w:r>
          </w:p>
          <w:p w14:paraId="6D1B6389" w14:textId="77777777" w:rsidR="00191081" w:rsidRPr="008C286F" w:rsidRDefault="00191081" w:rsidP="007874EC">
            <w:pPr>
              <w:numPr>
                <w:ilvl w:val="0"/>
                <w:numId w:val="8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индивидуални</w:t>
            </w:r>
          </w:p>
        </w:tc>
        <w:tc>
          <w:tcPr>
            <w:tcW w:w="2520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C67288" w14:textId="77777777" w:rsidR="00191081" w:rsidRPr="008C286F" w:rsidRDefault="00191081" w:rsidP="007874EC">
            <w:pPr>
              <w:numPr>
                <w:ilvl w:val="0"/>
                <w:numId w:val="76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монолошко-дијалошка</w:t>
            </w:r>
          </w:p>
          <w:p w14:paraId="2E24BDAC" w14:textId="77777777" w:rsidR="00191081" w:rsidRPr="008C286F" w:rsidRDefault="00191081" w:rsidP="007874EC">
            <w:pPr>
              <w:numPr>
                <w:ilvl w:val="0"/>
                <w:numId w:val="76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текст-метода</w:t>
            </w:r>
          </w:p>
          <w:p w14:paraId="528D4966" w14:textId="77777777" w:rsidR="00191081" w:rsidRPr="008C286F" w:rsidRDefault="00191081" w:rsidP="007874EC">
            <w:pPr>
              <w:numPr>
                <w:ilvl w:val="0"/>
                <w:numId w:val="78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демонстративне</w:t>
            </w:r>
          </w:p>
        </w:tc>
        <w:tc>
          <w:tcPr>
            <w:tcW w:w="204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45A6B3" w14:textId="77777777" w:rsidR="00191081" w:rsidRPr="008C286F" w:rsidRDefault="00191081" w:rsidP="007874EC">
            <w:pPr>
              <w:numPr>
                <w:ilvl w:val="0"/>
                <w:numId w:val="86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април</w:t>
            </w:r>
          </w:p>
        </w:tc>
      </w:tr>
      <w:tr w:rsidR="00191081" w:rsidRPr="008C286F" w14:paraId="33B39BA3" w14:textId="77777777" w:rsidTr="00191081">
        <w:trPr>
          <w:gridAfter w:val="1"/>
          <w:wAfter w:w="19" w:type="dxa"/>
          <w:trHeight w:val="386"/>
        </w:trPr>
        <w:tc>
          <w:tcPr>
            <w:tcW w:w="6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EDD26D" w14:textId="77777777" w:rsidR="00191081" w:rsidRPr="008C286F" w:rsidRDefault="00191081" w:rsidP="001910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AE67D5" w14:textId="77777777" w:rsidR="00191081" w:rsidRPr="008C286F" w:rsidRDefault="00191081" w:rsidP="001910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3DD20DC0" w14:textId="77777777" w:rsidR="00191081" w:rsidRPr="008C286F" w:rsidRDefault="00191081" w:rsidP="00191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662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3E666182" w14:textId="77777777" w:rsidR="00191081" w:rsidRPr="008C286F" w:rsidRDefault="00191081" w:rsidP="00191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566" w:type="dxa"/>
            <w:gridSpan w:val="2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78B78699" w14:textId="77777777" w:rsidR="00191081" w:rsidRPr="008C286F" w:rsidRDefault="00191081" w:rsidP="00191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191081" w:rsidRPr="008C286F" w14:paraId="4B4880EA" w14:textId="77777777" w:rsidTr="00191081">
        <w:trPr>
          <w:gridAfter w:val="1"/>
          <w:wAfter w:w="19" w:type="dxa"/>
          <w:trHeight w:val="784"/>
        </w:trPr>
        <w:tc>
          <w:tcPr>
            <w:tcW w:w="6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668007" w14:textId="77777777" w:rsidR="00191081" w:rsidRPr="008C286F" w:rsidRDefault="00191081" w:rsidP="001910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4A4EC7" w14:textId="77777777" w:rsidR="00191081" w:rsidRPr="008C286F" w:rsidRDefault="00191081" w:rsidP="001910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BD1802" w14:textId="77777777" w:rsidR="00191081" w:rsidRPr="008C286F" w:rsidRDefault="00191081" w:rsidP="007874EC">
            <w:pPr>
              <w:numPr>
                <w:ilvl w:val="0"/>
                <w:numId w:val="8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уџбеник</w:t>
            </w:r>
          </w:p>
          <w:p w14:paraId="454EFE43" w14:textId="77777777" w:rsidR="00191081" w:rsidRPr="008C286F" w:rsidRDefault="00191081" w:rsidP="007874EC">
            <w:pPr>
              <w:numPr>
                <w:ilvl w:val="0"/>
                <w:numId w:val="8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радна свеска</w:t>
            </w:r>
          </w:p>
        </w:tc>
        <w:tc>
          <w:tcPr>
            <w:tcW w:w="3662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7D1BA6" w14:textId="77777777" w:rsidR="00191081" w:rsidRPr="008C286F" w:rsidRDefault="00191081" w:rsidP="007874EC">
            <w:pPr>
              <w:numPr>
                <w:ilvl w:val="0"/>
                <w:numId w:val="7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српски језик</w:t>
            </w:r>
          </w:p>
          <w:p w14:paraId="149A517A" w14:textId="77777777" w:rsidR="00191081" w:rsidRPr="008C286F" w:rsidRDefault="00191081" w:rsidP="007874EC">
            <w:pPr>
              <w:numPr>
                <w:ilvl w:val="0"/>
                <w:numId w:val="7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грађанско васпитање</w:t>
            </w:r>
          </w:p>
        </w:tc>
        <w:tc>
          <w:tcPr>
            <w:tcW w:w="4566" w:type="dxa"/>
            <w:gridSpan w:val="2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346234" w14:textId="77777777" w:rsidR="00191081" w:rsidRPr="008C286F" w:rsidRDefault="00191081" w:rsidP="007874EC">
            <w:pPr>
              <w:numPr>
                <w:ilvl w:val="0"/>
                <w:numId w:val="8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домаћи задаци</w:t>
            </w:r>
          </w:p>
          <w:p w14:paraId="17A84E2B" w14:textId="77777777" w:rsidR="00191081" w:rsidRPr="008C286F" w:rsidRDefault="00191081" w:rsidP="007874EC">
            <w:pPr>
              <w:numPr>
                <w:ilvl w:val="0"/>
                <w:numId w:val="8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активност на часу</w:t>
            </w:r>
          </w:p>
          <w:p w14:paraId="2ECB830A" w14:textId="77777777" w:rsidR="00191081" w:rsidRPr="008C286F" w:rsidRDefault="00191081" w:rsidP="007874EC">
            <w:pPr>
              <w:numPr>
                <w:ilvl w:val="0"/>
                <w:numId w:val="8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усмено излагање</w:t>
            </w:r>
          </w:p>
          <w:p w14:paraId="506EF20B" w14:textId="77777777" w:rsidR="00191081" w:rsidRPr="008C286F" w:rsidRDefault="00191081" w:rsidP="007874EC">
            <w:pPr>
              <w:numPr>
                <w:ilvl w:val="0"/>
                <w:numId w:val="7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тест</w:t>
            </w:r>
          </w:p>
        </w:tc>
      </w:tr>
      <w:tr w:rsidR="00191081" w:rsidRPr="008C286F" w14:paraId="1D9B974F" w14:textId="77777777" w:rsidTr="00191081">
        <w:trPr>
          <w:gridAfter w:val="1"/>
          <w:wAfter w:w="19" w:type="dxa"/>
        </w:trPr>
        <w:tc>
          <w:tcPr>
            <w:tcW w:w="6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37866095" w14:textId="77777777" w:rsidR="00191081" w:rsidRPr="008C286F" w:rsidRDefault="00191081" w:rsidP="00191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39340A39" w14:textId="77777777" w:rsidR="00191081" w:rsidRPr="008C286F" w:rsidRDefault="00191081" w:rsidP="00191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438" w:type="dxa"/>
            <w:gridSpan w:val="5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1C78FB3C" w14:textId="77777777" w:rsidR="00191081" w:rsidRPr="008C286F" w:rsidRDefault="00191081" w:rsidP="00191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164" w:type="dxa"/>
            <w:gridSpan w:val="4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684AEE0F" w14:textId="77777777" w:rsidR="00191081" w:rsidRPr="008C286F" w:rsidRDefault="00191081" w:rsidP="00191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191081" w:rsidRPr="008C286F" w14:paraId="77E1C5E2" w14:textId="77777777" w:rsidTr="00191081">
        <w:trPr>
          <w:gridAfter w:val="1"/>
          <w:wAfter w:w="19" w:type="dxa"/>
        </w:trPr>
        <w:tc>
          <w:tcPr>
            <w:tcW w:w="6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75086DB7" w14:textId="77777777" w:rsidR="00191081" w:rsidRPr="008C286F" w:rsidRDefault="00191081" w:rsidP="001910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5F65F246" w14:textId="77777777" w:rsidR="00191081" w:rsidRPr="008C286F" w:rsidRDefault="00191081" w:rsidP="001910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438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650C5DBD" w14:textId="77777777" w:rsidR="00191081" w:rsidRPr="008C286F" w:rsidRDefault="00191081" w:rsidP="001910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21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26751499" w14:textId="77777777" w:rsidR="00191081" w:rsidRPr="008C286F" w:rsidRDefault="00191081" w:rsidP="00191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1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74A3EB80" w14:textId="77777777" w:rsidR="00191081" w:rsidRPr="008C286F" w:rsidRDefault="00191081" w:rsidP="00191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736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4F8E7700" w14:textId="77777777" w:rsidR="00191081" w:rsidRPr="008C286F" w:rsidRDefault="00191081" w:rsidP="00191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27780B40" w14:textId="77777777" w:rsidR="00191081" w:rsidRPr="008C286F" w:rsidRDefault="00191081" w:rsidP="00191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43545E55" w14:textId="77777777" w:rsidR="00191081" w:rsidRPr="008C286F" w:rsidRDefault="00191081" w:rsidP="00191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16B3B2AE" w14:textId="77777777" w:rsidR="00191081" w:rsidRPr="008C286F" w:rsidRDefault="00191081" w:rsidP="00191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06DA81D9" w14:textId="77777777" w:rsidR="00191081" w:rsidRPr="008C286F" w:rsidRDefault="00191081" w:rsidP="00191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27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07B423FF" w14:textId="77777777" w:rsidR="00191081" w:rsidRPr="008C286F" w:rsidRDefault="00191081" w:rsidP="00191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24D5B006" w14:textId="77777777" w:rsidR="00191081" w:rsidRPr="008C286F" w:rsidRDefault="00191081" w:rsidP="00191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14:paraId="34CEAD79" w14:textId="77777777" w:rsidR="00191081" w:rsidRPr="008C286F" w:rsidRDefault="00191081" w:rsidP="00191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191081" w:rsidRPr="008C286F" w14:paraId="2F897DC3" w14:textId="77777777" w:rsidTr="00191081">
        <w:trPr>
          <w:gridAfter w:val="1"/>
          <w:wAfter w:w="19" w:type="dxa"/>
          <w:trHeight w:val="784"/>
        </w:trPr>
        <w:tc>
          <w:tcPr>
            <w:tcW w:w="6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716185" w14:textId="77777777" w:rsidR="00191081" w:rsidRPr="008C286F" w:rsidRDefault="00191081" w:rsidP="00191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8.</w:t>
            </w:r>
          </w:p>
        </w:tc>
        <w:tc>
          <w:tcPr>
            <w:tcW w:w="23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B6ECE1" w14:textId="77777777" w:rsidR="00191081" w:rsidRDefault="00191081" w:rsidP="001910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C28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Културни живот</w:t>
            </w:r>
          </w:p>
          <w:p w14:paraId="7FAA4B1A" w14:textId="77777777" w:rsidR="00191081" w:rsidRDefault="00191081" w:rsidP="001910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14:paraId="43101CB5" w14:textId="77777777" w:rsidR="00191081" w:rsidRPr="008C286F" w:rsidRDefault="00191081" w:rsidP="0019108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BA"/>
              </w:rPr>
            </w:pPr>
            <w:r w:rsidRPr="008C286F">
              <w:rPr>
                <w:rFonts w:ascii="Times New Roman" w:eastAsia="Times New Roman" w:hAnsi="Times New Roman" w:cs="Times New Roman"/>
                <w:sz w:val="18"/>
                <w:szCs w:val="18"/>
                <w:lang w:val="sr-Cyrl-BA"/>
              </w:rPr>
              <w:t>Стандарди:</w:t>
            </w:r>
          </w:p>
          <w:p w14:paraId="5C2A13C2" w14:textId="77777777" w:rsidR="00191081" w:rsidRPr="008C286F" w:rsidRDefault="00191081" w:rsidP="0019108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BA"/>
              </w:rPr>
            </w:pPr>
            <w:r w:rsidRPr="008C286F">
              <w:rPr>
                <w:rFonts w:ascii="Times New Roman" w:eastAsia="Times New Roman" w:hAnsi="Times New Roman" w:cs="Times New Roman"/>
                <w:sz w:val="16"/>
                <w:szCs w:val="16"/>
                <w:lang w:val="sr-Cyrl-BA"/>
              </w:rPr>
              <w:lastRenderedPageBreak/>
              <w:t xml:space="preserve">1.СТ.1.1.; 1.СТ.1.2.; 1.СТ.1.3.; </w:t>
            </w:r>
          </w:p>
          <w:p w14:paraId="5544E8AB" w14:textId="77777777" w:rsidR="00191081" w:rsidRPr="008C286F" w:rsidRDefault="00191081" w:rsidP="0019108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BA"/>
              </w:rPr>
            </w:pPr>
            <w:r w:rsidRPr="008C286F">
              <w:rPr>
                <w:rFonts w:ascii="Times New Roman" w:eastAsia="Times New Roman" w:hAnsi="Times New Roman" w:cs="Times New Roman"/>
                <w:sz w:val="16"/>
                <w:szCs w:val="16"/>
                <w:lang w:val="sr-Cyrl-BA"/>
              </w:rPr>
              <w:t>1.СТ.1.4.; 1.СТ.2.1.; 1.СТ.2.2.;</w:t>
            </w:r>
          </w:p>
          <w:p w14:paraId="4F9ED73D" w14:textId="77777777" w:rsidR="00191081" w:rsidRPr="008C286F" w:rsidRDefault="00191081" w:rsidP="0019108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BA"/>
              </w:rPr>
            </w:pPr>
            <w:r w:rsidRPr="008C286F">
              <w:rPr>
                <w:rFonts w:ascii="Times New Roman" w:eastAsia="Times New Roman" w:hAnsi="Times New Roman" w:cs="Times New Roman"/>
                <w:sz w:val="16"/>
                <w:szCs w:val="16"/>
                <w:lang w:val="sr-Cyrl-BA"/>
              </w:rPr>
              <w:t>1.СТ.2.3.; 1.СТ.2.4.; 1.СТ.2.5.;</w:t>
            </w:r>
          </w:p>
          <w:p w14:paraId="1BB42750" w14:textId="77777777" w:rsidR="00191081" w:rsidRPr="008C286F" w:rsidRDefault="00191081" w:rsidP="0019108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BA"/>
              </w:rPr>
            </w:pPr>
            <w:r w:rsidRPr="008C286F">
              <w:rPr>
                <w:rFonts w:ascii="Times New Roman" w:eastAsia="Times New Roman" w:hAnsi="Times New Roman" w:cs="Times New Roman"/>
                <w:sz w:val="16"/>
                <w:szCs w:val="16"/>
                <w:lang w:val="sr-Cyrl-BA"/>
              </w:rPr>
              <w:t xml:space="preserve">1.СТ.3.1.; 1.СТ.3.2.; 1.СТ.3.3.; </w:t>
            </w:r>
          </w:p>
          <w:p w14:paraId="6954EDF8" w14:textId="77777777" w:rsidR="00191081" w:rsidRPr="008C286F" w:rsidRDefault="00191081" w:rsidP="0019108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BA"/>
              </w:rPr>
            </w:pPr>
            <w:r w:rsidRPr="008C286F">
              <w:rPr>
                <w:rFonts w:ascii="Times New Roman" w:eastAsia="Times New Roman" w:hAnsi="Times New Roman" w:cs="Times New Roman"/>
                <w:sz w:val="16"/>
                <w:szCs w:val="16"/>
                <w:lang w:val="sr-Cyrl-BA"/>
              </w:rPr>
              <w:t xml:space="preserve">1.СТ.3.4.; 1.СТ.3.5.; 1.СТ.3.6.;  </w:t>
            </w:r>
          </w:p>
          <w:p w14:paraId="7A3A2EFD" w14:textId="77777777" w:rsidR="00191081" w:rsidRPr="008C286F" w:rsidRDefault="00191081" w:rsidP="0019108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BA"/>
              </w:rPr>
            </w:pPr>
            <w:r w:rsidRPr="008C286F">
              <w:rPr>
                <w:rFonts w:ascii="Times New Roman" w:eastAsia="Times New Roman" w:hAnsi="Times New Roman" w:cs="Times New Roman"/>
                <w:sz w:val="16"/>
                <w:szCs w:val="16"/>
                <w:lang w:val="sr-Cyrl-BA"/>
              </w:rPr>
              <w:t xml:space="preserve">1.СТ.3.7.; 1.СТ.4.1.; 1.СТ.4.2.; </w:t>
            </w:r>
          </w:p>
          <w:p w14:paraId="25298F55" w14:textId="77777777" w:rsidR="00191081" w:rsidRPr="008C286F" w:rsidRDefault="00191081" w:rsidP="0019108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BA"/>
              </w:rPr>
            </w:pPr>
            <w:r w:rsidRPr="008C286F">
              <w:rPr>
                <w:rFonts w:ascii="Times New Roman" w:eastAsia="Times New Roman" w:hAnsi="Times New Roman" w:cs="Times New Roman"/>
                <w:sz w:val="16"/>
                <w:szCs w:val="16"/>
                <w:lang w:val="sr-Cyrl-BA"/>
              </w:rPr>
              <w:t>1.СТ.4.3.; 1.СТ.4.4.; 1.СТ.4.5.;</w:t>
            </w:r>
          </w:p>
          <w:p w14:paraId="466C6740" w14:textId="77777777" w:rsidR="00191081" w:rsidRPr="008C286F" w:rsidRDefault="00191081" w:rsidP="0019108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BA"/>
              </w:rPr>
            </w:pPr>
            <w:r w:rsidRPr="008C286F">
              <w:rPr>
                <w:rFonts w:ascii="Times New Roman" w:eastAsia="Times New Roman" w:hAnsi="Times New Roman" w:cs="Times New Roman"/>
                <w:sz w:val="16"/>
                <w:szCs w:val="16"/>
                <w:lang w:val="sr-Cyrl-BA"/>
              </w:rPr>
              <w:t>1.СТ.5.1.; 1.СТ.5.2.; 1.СТ.5.4.;</w:t>
            </w:r>
          </w:p>
          <w:p w14:paraId="47C1E501" w14:textId="77777777" w:rsidR="00191081" w:rsidRPr="008C286F" w:rsidRDefault="00191081" w:rsidP="0019108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BA"/>
              </w:rPr>
            </w:pPr>
            <w:r w:rsidRPr="008C286F">
              <w:rPr>
                <w:rFonts w:ascii="Times New Roman" w:eastAsia="Times New Roman" w:hAnsi="Times New Roman" w:cs="Times New Roman"/>
                <w:sz w:val="16"/>
                <w:szCs w:val="16"/>
                <w:lang w:val="sr-Cyrl-BA"/>
              </w:rPr>
              <w:t xml:space="preserve">1.СТ.5.5.; </w:t>
            </w:r>
          </w:p>
          <w:p w14:paraId="747B40A2" w14:textId="77777777" w:rsidR="00191081" w:rsidRPr="008C286F" w:rsidRDefault="00191081" w:rsidP="0019108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BA"/>
              </w:rPr>
            </w:pPr>
            <w:r w:rsidRPr="008C286F">
              <w:rPr>
                <w:rFonts w:ascii="Times New Roman" w:eastAsia="Times New Roman" w:hAnsi="Times New Roman" w:cs="Times New Roman"/>
                <w:sz w:val="16"/>
                <w:szCs w:val="16"/>
                <w:lang w:val="sr-Cyrl-BA"/>
              </w:rPr>
              <w:t xml:space="preserve">2.СТ.1.1.; 2.СТ.2.2.; 2.СТ.1.3.; </w:t>
            </w:r>
          </w:p>
          <w:p w14:paraId="376B8EEC" w14:textId="77777777" w:rsidR="00191081" w:rsidRPr="008C286F" w:rsidRDefault="00191081" w:rsidP="0019108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BA"/>
              </w:rPr>
            </w:pPr>
            <w:r w:rsidRPr="008C286F">
              <w:rPr>
                <w:rFonts w:ascii="Times New Roman" w:eastAsia="Times New Roman" w:hAnsi="Times New Roman" w:cs="Times New Roman"/>
                <w:sz w:val="16"/>
                <w:szCs w:val="16"/>
                <w:lang w:val="sr-Cyrl-BA"/>
              </w:rPr>
              <w:t xml:space="preserve">2.СТ.1.4.; 2.СТ.2.1.; 2.СТ.2.2.; </w:t>
            </w:r>
          </w:p>
          <w:p w14:paraId="3456C82E" w14:textId="77777777" w:rsidR="00191081" w:rsidRPr="008C286F" w:rsidRDefault="00191081" w:rsidP="0019108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BA"/>
              </w:rPr>
            </w:pPr>
            <w:r w:rsidRPr="008C286F">
              <w:rPr>
                <w:rFonts w:ascii="Times New Roman" w:eastAsia="Times New Roman" w:hAnsi="Times New Roman" w:cs="Times New Roman"/>
                <w:sz w:val="16"/>
                <w:szCs w:val="16"/>
                <w:lang w:val="sr-Cyrl-BA"/>
              </w:rPr>
              <w:t xml:space="preserve">2.СТ.2.3.; 2.СТ.2.4.; 2.СТ.2.5.; </w:t>
            </w:r>
          </w:p>
          <w:p w14:paraId="004A5B64" w14:textId="77777777" w:rsidR="00191081" w:rsidRPr="008C286F" w:rsidRDefault="00191081" w:rsidP="0019108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BA"/>
              </w:rPr>
            </w:pPr>
            <w:r w:rsidRPr="008C286F">
              <w:rPr>
                <w:rFonts w:ascii="Times New Roman" w:eastAsia="Times New Roman" w:hAnsi="Times New Roman" w:cs="Times New Roman"/>
                <w:sz w:val="16"/>
                <w:szCs w:val="16"/>
                <w:lang w:val="sr-Cyrl-BA"/>
              </w:rPr>
              <w:t xml:space="preserve">2.СТ.2.6.; 2.СТ.3.1.; 2.СТ.3.2.; </w:t>
            </w:r>
          </w:p>
          <w:p w14:paraId="3FA0B42A" w14:textId="77777777" w:rsidR="00191081" w:rsidRPr="008C286F" w:rsidRDefault="00191081" w:rsidP="0019108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BA"/>
              </w:rPr>
            </w:pPr>
            <w:r w:rsidRPr="008C286F">
              <w:rPr>
                <w:rFonts w:ascii="Times New Roman" w:eastAsia="Times New Roman" w:hAnsi="Times New Roman" w:cs="Times New Roman"/>
                <w:sz w:val="16"/>
                <w:szCs w:val="16"/>
                <w:lang w:val="sr-Cyrl-BA"/>
              </w:rPr>
              <w:t xml:space="preserve">2.СТ.3.3.; 2.СТ.3.4.; 2.СТ.3.5.; </w:t>
            </w:r>
          </w:p>
          <w:p w14:paraId="132C88E0" w14:textId="77777777" w:rsidR="00191081" w:rsidRPr="008C286F" w:rsidRDefault="00191081" w:rsidP="0019108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BA"/>
              </w:rPr>
            </w:pPr>
            <w:r w:rsidRPr="008C286F">
              <w:rPr>
                <w:rFonts w:ascii="Times New Roman" w:eastAsia="Times New Roman" w:hAnsi="Times New Roman" w:cs="Times New Roman"/>
                <w:sz w:val="16"/>
                <w:szCs w:val="16"/>
                <w:lang w:val="sr-Cyrl-BA"/>
              </w:rPr>
              <w:t xml:space="preserve">2.СТ.3.6.; 2.СТ.3.7.; 2.СТ.4.1.; </w:t>
            </w:r>
          </w:p>
          <w:p w14:paraId="2E8BC488" w14:textId="77777777" w:rsidR="00191081" w:rsidRPr="008C286F" w:rsidRDefault="00191081" w:rsidP="0019108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BA"/>
              </w:rPr>
            </w:pPr>
            <w:r w:rsidRPr="008C286F">
              <w:rPr>
                <w:rFonts w:ascii="Times New Roman" w:eastAsia="Times New Roman" w:hAnsi="Times New Roman" w:cs="Times New Roman"/>
                <w:sz w:val="16"/>
                <w:szCs w:val="16"/>
                <w:lang w:val="sr-Cyrl-BA"/>
              </w:rPr>
              <w:t xml:space="preserve">2.СТ.4.2.; 2.СТ.4.3.; 2.СТ.4.4.; </w:t>
            </w:r>
          </w:p>
          <w:p w14:paraId="42FF5000" w14:textId="77777777" w:rsidR="00191081" w:rsidRPr="008C286F" w:rsidRDefault="00191081" w:rsidP="0019108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BA"/>
              </w:rPr>
            </w:pPr>
            <w:r w:rsidRPr="008C286F">
              <w:rPr>
                <w:rFonts w:ascii="Times New Roman" w:eastAsia="Times New Roman" w:hAnsi="Times New Roman" w:cs="Times New Roman"/>
                <w:sz w:val="16"/>
                <w:szCs w:val="16"/>
                <w:lang w:val="sr-Cyrl-BA"/>
              </w:rPr>
              <w:t xml:space="preserve">2.СТ.4.5.; 2.СТ.5.1.; 2.СТ.5.2.; </w:t>
            </w:r>
          </w:p>
          <w:p w14:paraId="1FD2EBEF" w14:textId="58C7D661" w:rsidR="00191081" w:rsidRPr="008C286F" w:rsidRDefault="00191081" w:rsidP="00DC10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C286F">
              <w:rPr>
                <w:rFonts w:ascii="Times New Roman" w:eastAsia="Times New Roman" w:hAnsi="Times New Roman" w:cs="Times New Roman"/>
                <w:sz w:val="16"/>
                <w:szCs w:val="16"/>
                <w:lang w:val="sr-Cyrl-BA"/>
              </w:rPr>
              <w:t>2.СТ.5.3.; 2.СТ.5.4.; 2.СТ.5.5.</w:t>
            </w:r>
          </w:p>
        </w:tc>
        <w:tc>
          <w:tcPr>
            <w:tcW w:w="343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B1FB46" w14:textId="77777777" w:rsidR="00191081" w:rsidRPr="008C286F" w:rsidRDefault="00191081" w:rsidP="007874EC">
            <w:pPr>
              <w:numPr>
                <w:ilvl w:val="0"/>
                <w:numId w:val="8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lastRenderedPageBreak/>
              <w:t>Ученици се упознају са:</w:t>
            </w:r>
          </w:p>
          <w:p w14:paraId="3C01A943" w14:textId="77777777" w:rsidR="00191081" w:rsidRPr="008C286F" w:rsidRDefault="00191081" w:rsidP="007874EC">
            <w:pPr>
              <w:numPr>
                <w:ilvl w:val="0"/>
                <w:numId w:val="8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  <w:t>вокабуларом у вези са темом и текстом</w:t>
            </w:r>
          </w:p>
          <w:p w14:paraId="26C73A7F" w14:textId="77777777" w:rsidR="00191081" w:rsidRPr="008C286F" w:rsidRDefault="00191081" w:rsidP="007874EC">
            <w:pPr>
              <w:numPr>
                <w:ilvl w:val="0"/>
                <w:numId w:val="8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  <w:lastRenderedPageBreak/>
              <w:t>индиректним говором</w:t>
            </w:r>
          </w:p>
        </w:tc>
        <w:tc>
          <w:tcPr>
            <w:tcW w:w="121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1BD4BB" w14:textId="50E84D6F" w:rsidR="00191081" w:rsidRPr="008C286F" w:rsidRDefault="00DC1030" w:rsidP="00191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lastRenderedPageBreak/>
              <w:t>8</w:t>
            </w:r>
          </w:p>
        </w:tc>
        <w:tc>
          <w:tcPr>
            <w:tcW w:w="91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BCE56B" w14:textId="77777777" w:rsidR="00191081" w:rsidRPr="008C286F" w:rsidRDefault="00191081" w:rsidP="001910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736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BA31C2" w14:textId="77777777" w:rsidR="00191081" w:rsidRPr="008C286F" w:rsidRDefault="00191081" w:rsidP="00191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2</w:t>
            </w:r>
          </w:p>
        </w:tc>
        <w:tc>
          <w:tcPr>
            <w:tcW w:w="95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13AAED" w14:textId="56D43B7D" w:rsidR="00191081" w:rsidRPr="008C286F" w:rsidRDefault="00DC1030" w:rsidP="00191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bookmarkStart w:id="1" w:name="_heading=h.gjdgxs" w:colFirst="0" w:colLast="0"/>
            <w:bookmarkEnd w:id="1"/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3</w:t>
            </w:r>
          </w:p>
        </w:tc>
        <w:tc>
          <w:tcPr>
            <w:tcW w:w="114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9142EE" w14:textId="77777777" w:rsidR="00191081" w:rsidRPr="008C286F" w:rsidRDefault="00191081" w:rsidP="00191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3</w:t>
            </w:r>
          </w:p>
        </w:tc>
        <w:tc>
          <w:tcPr>
            <w:tcW w:w="92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C16F9D" w14:textId="77777777" w:rsidR="00191081" w:rsidRPr="008C286F" w:rsidRDefault="00191081" w:rsidP="00191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27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E3BAFF" w14:textId="77777777" w:rsidR="00191081" w:rsidRPr="008C286F" w:rsidRDefault="00191081" w:rsidP="00191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191081" w:rsidRPr="008C286F" w14:paraId="545D2B18" w14:textId="77777777" w:rsidTr="00191081">
        <w:trPr>
          <w:gridAfter w:val="1"/>
          <w:wAfter w:w="19" w:type="dxa"/>
          <w:trHeight w:val="326"/>
        </w:trPr>
        <w:tc>
          <w:tcPr>
            <w:tcW w:w="6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AA735D" w14:textId="77777777" w:rsidR="00191081" w:rsidRPr="008C286F" w:rsidRDefault="00191081" w:rsidP="001910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18823D" w14:textId="77777777" w:rsidR="00191081" w:rsidRPr="008C286F" w:rsidRDefault="00191081" w:rsidP="001910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465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1D4934A1" w14:textId="77777777" w:rsidR="00191081" w:rsidRPr="008C286F" w:rsidRDefault="00191081" w:rsidP="00191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126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1C74CF7E" w14:textId="77777777" w:rsidR="00191081" w:rsidRPr="008C286F" w:rsidRDefault="00191081" w:rsidP="00191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603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4848E7CB" w14:textId="77777777" w:rsidR="00191081" w:rsidRPr="008C286F" w:rsidRDefault="00191081" w:rsidP="00191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223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2FF13A7A" w14:textId="77777777" w:rsidR="00191081" w:rsidRPr="008C286F" w:rsidRDefault="00191081" w:rsidP="00191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191081" w:rsidRPr="008C286F" w14:paraId="3512F7F5" w14:textId="77777777" w:rsidTr="00191081">
        <w:trPr>
          <w:gridAfter w:val="1"/>
          <w:wAfter w:w="19" w:type="dxa"/>
          <w:trHeight w:val="784"/>
        </w:trPr>
        <w:tc>
          <w:tcPr>
            <w:tcW w:w="6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4B0A38" w14:textId="77777777" w:rsidR="00191081" w:rsidRPr="008C286F" w:rsidRDefault="00191081" w:rsidP="001910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D3B94B" w14:textId="77777777" w:rsidR="00191081" w:rsidRPr="008C286F" w:rsidRDefault="00191081" w:rsidP="001910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465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785FDE" w14:textId="77777777" w:rsidR="00191081" w:rsidRPr="008C286F" w:rsidRDefault="00191081" w:rsidP="007874EC">
            <w:pPr>
              <w:numPr>
                <w:ilvl w:val="0"/>
                <w:numId w:val="76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Ученици умеју да користе вокабулар везан за тему и текст</w:t>
            </w:r>
          </w:p>
          <w:p w14:paraId="2509A9B0" w14:textId="77777777" w:rsidR="00191081" w:rsidRPr="00DC1030" w:rsidRDefault="00191081" w:rsidP="007874EC">
            <w:pPr>
              <w:numPr>
                <w:ilvl w:val="0"/>
                <w:numId w:val="8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  <w:t>користе индиректни говор у изражавању свог мишљења</w:t>
            </w:r>
          </w:p>
          <w:p w14:paraId="77A8537C" w14:textId="77777777" w:rsidR="00DC1030" w:rsidRDefault="00DC1030" w:rsidP="00DC103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</w:pPr>
          </w:p>
          <w:p w14:paraId="29EC02FF" w14:textId="77777777" w:rsidR="00DC1030" w:rsidRDefault="00DC1030" w:rsidP="00DC103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</w:pPr>
          </w:p>
          <w:p w14:paraId="50029799" w14:textId="60334507" w:rsidR="00DC1030" w:rsidRPr="008C286F" w:rsidRDefault="00DC1030" w:rsidP="00DC103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126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7E9B28" w14:textId="77777777" w:rsidR="00191081" w:rsidRPr="008C286F" w:rsidRDefault="00191081" w:rsidP="007874EC">
            <w:pPr>
              <w:numPr>
                <w:ilvl w:val="0"/>
                <w:numId w:val="76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фронтални</w:t>
            </w:r>
          </w:p>
          <w:p w14:paraId="2A130774" w14:textId="77777777" w:rsidR="00191081" w:rsidRPr="008C286F" w:rsidRDefault="00191081" w:rsidP="007874EC">
            <w:pPr>
              <w:numPr>
                <w:ilvl w:val="0"/>
                <w:numId w:val="76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групни</w:t>
            </w:r>
          </w:p>
          <w:p w14:paraId="3711B047" w14:textId="77777777" w:rsidR="00191081" w:rsidRPr="008C286F" w:rsidRDefault="00191081" w:rsidP="007874EC">
            <w:pPr>
              <w:numPr>
                <w:ilvl w:val="0"/>
                <w:numId w:val="76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 пару</w:t>
            </w:r>
          </w:p>
          <w:p w14:paraId="3CA4640B" w14:textId="77777777" w:rsidR="00191081" w:rsidRPr="008C286F" w:rsidRDefault="00191081" w:rsidP="007874EC">
            <w:pPr>
              <w:numPr>
                <w:ilvl w:val="0"/>
                <w:numId w:val="8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индивидуални</w:t>
            </w:r>
          </w:p>
        </w:tc>
        <w:tc>
          <w:tcPr>
            <w:tcW w:w="2603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9EC215" w14:textId="77777777" w:rsidR="00191081" w:rsidRPr="008C286F" w:rsidRDefault="00191081" w:rsidP="007874EC">
            <w:pPr>
              <w:numPr>
                <w:ilvl w:val="0"/>
                <w:numId w:val="76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монолошко-дијалошка</w:t>
            </w:r>
          </w:p>
          <w:p w14:paraId="2A884911" w14:textId="77777777" w:rsidR="00191081" w:rsidRPr="008C286F" w:rsidRDefault="00191081" w:rsidP="007874EC">
            <w:pPr>
              <w:numPr>
                <w:ilvl w:val="0"/>
                <w:numId w:val="76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текст-метода</w:t>
            </w:r>
          </w:p>
          <w:p w14:paraId="4967D5CF" w14:textId="77777777" w:rsidR="00191081" w:rsidRPr="008C286F" w:rsidRDefault="00191081" w:rsidP="007874EC">
            <w:pPr>
              <w:numPr>
                <w:ilvl w:val="0"/>
                <w:numId w:val="78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демонстративне</w:t>
            </w:r>
          </w:p>
        </w:tc>
        <w:tc>
          <w:tcPr>
            <w:tcW w:w="2223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824EBA" w14:textId="77777777" w:rsidR="00191081" w:rsidRPr="008C286F" w:rsidRDefault="00191081" w:rsidP="007874EC">
            <w:pPr>
              <w:numPr>
                <w:ilvl w:val="0"/>
                <w:numId w:val="86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мај/јун</w:t>
            </w:r>
          </w:p>
        </w:tc>
      </w:tr>
      <w:tr w:rsidR="00191081" w:rsidRPr="008C286F" w14:paraId="0862E93C" w14:textId="77777777" w:rsidTr="00191081">
        <w:trPr>
          <w:gridAfter w:val="1"/>
          <w:wAfter w:w="19" w:type="dxa"/>
          <w:trHeight w:val="386"/>
        </w:trPr>
        <w:tc>
          <w:tcPr>
            <w:tcW w:w="6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BF494C" w14:textId="77777777" w:rsidR="00191081" w:rsidRPr="008C286F" w:rsidRDefault="00191081" w:rsidP="001910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6BB38A" w14:textId="77777777" w:rsidR="00191081" w:rsidRPr="008C286F" w:rsidRDefault="00191081" w:rsidP="001910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5AD3812F" w14:textId="77777777" w:rsidR="00191081" w:rsidRPr="008C286F" w:rsidRDefault="00191081" w:rsidP="00191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402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7F0FCFEC" w14:textId="77777777" w:rsidR="00191081" w:rsidRPr="008C286F" w:rsidRDefault="00191081" w:rsidP="00191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826" w:type="dxa"/>
            <w:gridSpan w:val="2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1CA88780" w14:textId="77777777" w:rsidR="00191081" w:rsidRPr="008C286F" w:rsidRDefault="00191081" w:rsidP="00191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191081" w:rsidRPr="008C286F" w14:paraId="769348F0" w14:textId="77777777" w:rsidTr="00191081">
        <w:trPr>
          <w:gridAfter w:val="1"/>
          <w:wAfter w:w="19" w:type="dxa"/>
          <w:trHeight w:val="1295"/>
        </w:trPr>
        <w:tc>
          <w:tcPr>
            <w:tcW w:w="6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9A4AF5" w14:textId="77777777" w:rsidR="00191081" w:rsidRPr="008C286F" w:rsidRDefault="00191081" w:rsidP="001910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3A80A2" w14:textId="77777777" w:rsidR="00191081" w:rsidRPr="008C286F" w:rsidRDefault="00191081" w:rsidP="001910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658259" w14:textId="77777777" w:rsidR="00191081" w:rsidRPr="00C619CF" w:rsidRDefault="00191081" w:rsidP="007874EC">
            <w:pPr>
              <w:numPr>
                <w:ilvl w:val="0"/>
                <w:numId w:val="8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C619CF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уџбеник</w:t>
            </w:r>
          </w:p>
          <w:p w14:paraId="07464C5A" w14:textId="77777777" w:rsidR="00191081" w:rsidRPr="008C286F" w:rsidRDefault="00191081" w:rsidP="007874EC">
            <w:pPr>
              <w:numPr>
                <w:ilvl w:val="0"/>
                <w:numId w:val="8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C619CF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радна свеска</w:t>
            </w:r>
          </w:p>
        </w:tc>
        <w:tc>
          <w:tcPr>
            <w:tcW w:w="3402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EBDF21" w14:textId="77777777" w:rsidR="00191081" w:rsidRPr="008C286F" w:rsidRDefault="00191081" w:rsidP="007874EC">
            <w:pPr>
              <w:numPr>
                <w:ilvl w:val="0"/>
                <w:numId w:val="7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српски језик</w:t>
            </w:r>
          </w:p>
          <w:p w14:paraId="29DBC4F0" w14:textId="77777777" w:rsidR="00191081" w:rsidRPr="008C286F" w:rsidRDefault="00191081" w:rsidP="007874EC">
            <w:pPr>
              <w:numPr>
                <w:ilvl w:val="0"/>
                <w:numId w:val="7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грађанско васпитање</w:t>
            </w:r>
          </w:p>
        </w:tc>
        <w:tc>
          <w:tcPr>
            <w:tcW w:w="4826" w:type="dxa"/>
            <w:gridSpan w:val="2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1EFDC2" w14:textId="77777777" w:rsidR="00191081" w:rsidRPr="008C286F" w:rsidRDefault="00191081" w:rsidP="007874EC">
            <w:pPr>
              <w:numPr>
                <w:ilvl w:val="0"/>
                <w:numId w:val="8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домаћи задаци</w:t>
            </w:r>
          </w:p>
          <w:p w14:paraId="12F9DBC3" w14:textId="77777777" w:rsidR="00191081" w:rsidRPr="008C286F" w:rsidRDefault="00191081" w:rsidP="007874EC">
            <w:pPr>
              <w:numPr>
                <w:ilvl w:val="0"/>
                <w:numId w:val="8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активност на часу</w:t>
            </w:r>
          </w:p>
          <w:p w14:paraId="16708B0E" w14:textId="77777777" w:rsidR="00191081" w:rsidRPr="008C286F" w:rsidRDefault="00191081" w:rsidP="007874EC">
            <w:pPr>
              <w:numPr>
                <w:ilvl w:val="0"/>
                <w:numId w:val="8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усмено излагање</w:t>
            </w:r>
          </w:p>
        </w:tc>
      </w:tr>
      <w:tr w:rsidR="00191081" w:rsidRPr="008C286F" w14:paraId="5867D3CB" w14:textId="77777777" w:rsidTr="00191081">
        <w:tc>
          <w:tcPr>
            <w:tcW w:w="6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0B620984" w14:textId="77777777" w:rsidR="00191081" w:rsidRPr="008C286F" w:rsidRDefault="00191081" w:rsidP="00191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4B13B6D6" w14:textId="77777777" w:rsidR="00191081" w:rsidRPr="008C286F" w:rsidRDefault="00191081" w:rsidP="00191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438" w:type="dxa"/>
            <w:gridSpan w:val="5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4E5A1E30" w14:textId="77777777" w:rsidR="00191081" w:rsidRPr="008C286F" w:rsidRDefault="00191081" w:rsidP="00191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183" w:type="dxa"/>
            <w:gridSpan w:val="4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7244E73C" w14:textId="77777777" w:rsidR="00191081" w:rsidRPr="008C286F" w:rsidRDefault="00191081" w:rsidP="00191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191081" w:rsidRPr="008C286F" w14:paraId="0C1FB3F8" w14:textId="77777777" w:rsidTr="00191081">
        <w:tc>
          <w:tcPr>
            <w:tcW w:w="6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2234FB46" w14:textId="77777777" w:rsidR="00191081" w:rsidRPr="008C286F" w:rsidRDefault="00191081" w:rsidP="001910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65986ED0" w14:textId="77777777" w:rsidR="00191081" w:rsidRPr="008C286F" w:rsidRDefault="00191081" w:rsidP="001910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438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23E01F38" w14:textId="77777777" w:rsidR="00191081" w:rsidRPr="008C286F" w:rsidRDefault="00191081" w:rsidP="001910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21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681A7245" w14:textId="77777777" w:rsidR="00191081" w:rsidRPr="008C286F" w:rsidRDefault="00191081" w:rsidP="00191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1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599EB37B" w14:textId="77777777" w:rsidR="00191081" w:rsidRPr="008C286F" w:rsidRDefault="00191081" w:rsidP="00191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736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38585D89" w14:textId="77777777" w:rsidR="00191081" w:rsidRPr="008C286F" w:rsidRDefault="00191081" w:rsidP="00191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3109212B" w14:textId="77777777" w:rsidR="00191081" w:rsidRPr="008C286F" w:rsidRDefault="00191081" w:rsidP="00191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464A44A4" w14:textId="77777777" w:rsidR="00191081" w:rsidRPr="008C286F" w:rsidRDefault="00191081" w:rsidP="00191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2A380F23" w14:textId="77777777" w:rsidR="00191081" w:rsidRPr="008C286F" w:rsidRDefault="00191081" w:rsidP="00191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43A97719" w14:textId="77777777" w:rsidR="00191081" w:rsidRPr="008C286F" w:rsidRDefault="00191081" w:rsidP="00191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29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574ADB90" w14:textId="77777777" w:rsidR="00191081" w:rsidRPr="008C286F" w:rsidRDefault="00191081" w:rsidP="00191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6DD60936" w14:textId="77777777" w:rsidR="00191081" w:rsidRPr="008C286F" w:rsidRDefault="00191081" w:rsidP="00191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14:paraId="472C5E05" w14:textId="77777777" w:rsidR="00191081" w:rsidRPr="008C286F" w:rsidRDefault="00191081" w:rsidP="00191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191081" w:rsidRPr="008C286F" w14:paraId="6F1C079E" w14:textId="77777777" w:rsidTr="00191081">
        <w:trPr>
          <w:trHeight w:val="784"/>
        </w:trPr>
        <w:tc>
          <w:tcPr>
            <w:tcW w:w="6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47F5E1" w14:textId="77777777" w:rsidR="00191081" w:rsidRPr="008C286F" w:rsidRDefault="00191081" w:rsidP="00191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9.</w:t>
            </w:r>
          </w:p>
        </w:tc>
        <w:tc>
          <w:tcPr>
            <w:tcW w:w="23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B088D6" w14:textId="77777777" w:rsidR="00191081" w:rsidRDefault="00191081" w:rsidP="001910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C28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Пословни енглески језик</w:t>
            </w:r>
          </w:p>
          <w:p w14:paraId="357E5A40" w14:textId="77777777" w:rsidR="00191081" w:rsidRDefault="00191081" w:rsidP="001910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14:paraId="4B59214A" w14:textId="77777777" w:rsidR="00191081" w:rsidRDefault="00191081" w:rsidP="0019108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C286F">
              <w:rPr>
                <w:rFonts w:ascii="Times New Roman" w:eastAsia="Times New Roman" w:hAnsi="Times New Roman" w:cs="Times New Roman"/>
                <w:sz w:val="18"/>
                <w:szCs w:val="18"/>
                <w:lang w:val="sr-Cyrl-BA"/>
              </w:rPr>
              <w:t>Стандарди:</w:t>
            </w:r>
          </w:p>
          <w:p w14:paraId="355EFE22" w14:textId="77777777" w:rsidR="00191081" w:rsidRPr="00C619CF" w:rsidRDefault="00191081" w:rsidP="0019108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1848278F" w14:textId="77777777" w:rsidR="00191081" w:rsidRPr="008C286F" w:rsidRDefault="00191081" w:rsidP="0019108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BA"/>
              </w:rPr>
            </w:pPr>
            <w:r w:rsidRPr="008C286F">
              <w:rPr>
                <w:rFonts w:ascii="Times New Roman" w:eastAsia="Times New Roman" w:hAnsi="Times New Roman" w:cs="Times New Roman"/>
                <w:sz w:val="16"/>
                <w:szCs w:val="16"/>
                <w:lang w:val="sr-Cyrl-BA"/>
              </w:rPr>
              <w:t xml:space="preserve">1.СТ.1.1.; 1.СТ.1.2.; 1.СТ.1.3.; </w:t>
            </w:r>
          </w:p>
          <w:p w14:paraId="23225E2F" w14:textId="77777777" w:rsidR="00191081" w:rsidRPr="008C286F" w:rsidRDefault="00191081" w:rsidP="0019108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BA"/>
              </w:rPr>
            </w:pPr>
            <w:r w:rsidRPr="008C286F">
              <w:rPr>
                <w:rFonts w:ascii="Times New Roman" w:eastAsia="Times New Roman" w:hAnsi="Times New Roman" w:cs="Times New Roman"/>
                <w:sz w:val="16"/>
                <w:szCs w:val="16"/>
                <w:lang w:val="sr-Cyrl-BA"/>
              </w:rPr>
              <w:t>1.СТ.1.4.; 1.СТ.2.1.; 1.СТ.2.2.;</w:t>
            </w:r>
          </w:p>
          <w:p w14:paraId="7884049E" w14:textId="77777777" w:rsidR="00191081" w:rsidRPr="008C286F" w:rsidRDefault="00191081" w:rsidP="0019108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BA"/>
              </w:rPr>
            </w:pPr>
            <w:r w:rsidRPr="008C286F">
              <w:rPr>
                <w:rFonts w:ascii="Times New Roman" w:eastAsia="Times New Roman" w:hAnsi="Times New Roman" w:cs="Times New Roman"/>
                <w:sz w:val="16"/>
                <w:szCs w:val="16"/>
                <w:lang w:val="sr-Cyrl-BA"/>
              </w:rPr>
              <w:t>1.СТ.2.3.; 1.СТ.2.4.; 1.СТ.2.5.;</w:t>
            </w:r>
          </w:p>
          <w:p w14:paraId="7BB20F8A" w14:textId="77777777" w:rsidR="00191081" w:rsidRPr="008C286F" w:rsidRDefault="00191081" w:rsidP="0019108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BA"/>
              </w:rPr>
            </w:pPr>
            <w:r w:rsidRPr="008C286F">
              <w:rPr>
                <w:rFonts w:ascii="Times New Roman" w:eastAsia="Times New Roman" w:hAnsi="Times New Roman" w:cs="Times New Roman"/>
                <w:sz w:val="16"/>
                <w:szCs w:val="16"/>
                <w:lang w:val="sr-Cyrl-BA"/>
              </w:rPr>
              <w:t xml:space="preserve">1.СТ.3.1.; 1.СТ.3.2.; 1.СТ.3.3.; </w:t>
            </w:r>
          </w:p>
          <w:p w14:paraId="790B21EE" w14:textId="77777777" w:rsidR="00191081" w:rsidRPr="008C286F" w:rsidRDefault="00191081" w:rsidP="0019108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BA"/>
              </w:rPr>
            </w:pPr>
            <w:r w:rsidRPr="008C286F">
              <w:rPr>
                <w:rFonts w:ascii="Times New Roman" w:eastAsia="Times New Roman" w:hAnsi="Times New Roman" w:cs="Times New Roman"/>
                <w:sz w:val="16"/>
                <w:szCs w:val="16"/>
                <w:lang w:val="sr-Cyrl-BA"/>
              </w:rPr>
              <w:t xml:space="preserve">1.СТ.3.4.; 1.СТ.3.5.; 1.СТ.3.6.;  </w:t>
            </w:r>
          </w:p>
          <w:p w14:paraId="3B21B0F4" w14:textId="77777777" w:rsidR="00191081" w:rsidRPr="008C286F" w:rsidRDefault="00191081" w:rsidP="0019108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BA"/>
              </w:rPr>
            </w:pPr>
            <w:r w:rsidRPr="008C286F">
              <w:rPr>
                <w:rFonts w:ascii="Times New Roman" w:eastAsia="Times New Roman" w:hAnsi="Times New Roman" w:cs="Times New Roman"/>
                <w:sz w:val="16"/>
                <w:szCs w:val="16"/>
                <w:lang w:val="sr-Cyrl-BA"/>
              </w:rPr>
              <w:t xml:space="preserve">1.СТ.3.7.; 1.СТ.4.1.; 1.СТ.4.2.; </w:t>
            </w:r>
          </w:p>
          <w:p w14:paraId="168E6679" w14:textId="77777777" w:rsidR="00191081" w:rsidRPr="008C286F" w:rsidRDefault="00191081" w:rsidP="0019108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BA"/>
              </w:rPr>
            </w:pPr>
            <w:r w:rsidRPr="008C286F">
              <w:rPr>
                <w:rFonts w:ascii="Times New Roman" w:eastAsia="Times New Roman" w:hAnsi="Times New Roman" w:cs="Times New Roman"/>
                <w:sz w:val="16"/>
                <w:szCs w:val="16"/>
                <w:lang w:val="sr-Cyrl-BA"/>
              </w:rPr>
              <w:t>1.СТ.4.3.; 1.СТ.4.4.; 1.СТ.4.5.;</w:t>
            </w:r>
          </w:p>
          <w:p w14:paraId="6FFDDDA9" w14:textId="77777777" w:rsidR="00191081" w:rsidRPr="008C286F" w:rsidRDefault="00191081" w:rsidP="0019108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BA"/>
              </w:rPr>
            </w:pPr>
            <w:r w:rsidRPr="008C286F">
              <w:rPr>
                <w:rFonts w:ascii="Times New Roman" w:eastAsia="Times New Roman" w:hAnsi="Times New Roman" w:cs="Times New Roman"/>
                <w:sz w:val="16"/>
                <w:szCs w:val="16"/>
                <w:lang w:val="sr-Cyrl-BA"/>
              </w:rPr>
              <w:t>1.СТ.5.1.; 1.СТ.5.2.; 1.СТ.5.4.;</w:t>
            </w:r>
          </w:p>
          <w:p w14:paraId="792D94F3" w14:textId="77777777" w:rsidR="00191081" w:rsidRPr="008C286F" w:rsidRDefault="00191081" w:rsidP="0019108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BA"/>
              </w:rPr>
            </w:pPr>
            <w:r w:rsidRPr="008C286F">
              <w:rPr>
                <w:rFonts w:ascii="Times New Roman" w:eastAsia="Times New Roman" w:hAnsi="Times New Roman" w:cs="Times New Roman"/>
                <w:sz w:val="16"/>
                <w:szCs w:val="16"/>
                <w:lang w:val="sr-Cyrl-BA"/>
              </w:rPr>
              <w:t xml:space="preserve">1.СТ.5.5.; </w:t>
            </w:r>
          </w:p>
          <w:p w14:paraId="64B83885" w14:textId="77777777" w:rsidR="00191081" w:rsidRPr="008C286F" w:rsidRDefault="00191081" w:rsidP="0019108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BA"/>
              </w:rPr>
            </w:pPr>
            <w:r w:rsidRPr="008C286F">
              <w:rPr>
                <w:rFonts w:ascii="Times New Roman" w:eastAsia="Times New Roman" w:hAnsi="Times New Roman" w:cs="Times New Roman"/>
                <w:sz w:val="16"/>
                <w:szCs w:val="16"/>
                <w:lang w:val="sr-Cyrl-BA"/>
              </w:rPr>
              <w:lastRenderedPageBreak/>
              <w:t xml:space="preserve">2.СТ.1.1.; 2.СТ.2.2.; 2.СТ.1.3.; </w:t>
            </w:r>
          </w:p>
          <w:p w14:paraId="0A5D251B" w14:textId="77777777" w:rsidR="00191081" w:rsidRPr="008C286F" w:rsidRDefault="00191081" w:rsidP="0019108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BA"/>
              </w:rPr>
            </w:pPr>
            <w:r w:rsidRPr="008C286F">
              <w:rPr>
                <w:rFonts w:ascii="Times New Roman" w:eastAsia="Times New Roman" w:hAnsi="Times New Roman" w:cs="Times New Roman"/>
                <w:sz w:val="16"/>
                <w:szCs w:val="16"/>
                <w:lang w:val="sr-Cyrl-BA"/>
              </w:rPr>
              <w:t xml:space="preserve">2.СТ.1.4.; 2.СТ.2.1.; 2.СТ.2.2.; </w:t>
            </w:r>
          </w:p>
          <w:p w14:paraId="326527AB" w14:textId="77777777" w:rsidR="00191081" w:rsidRPr="008C286F" w:rsidRDefault="00191081" w:rsidP="0019108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BA"/>
              </w:rPr>
            </w:pPr>
            <w:r w:rsidRPr="008C286F">
              <w:rPr>
                <w:rFonts w:ascii="Times New Roman" w:eastAsia="Times New Roman" w:hAnsi="Times New Roman" w:cs="Times New Roman"/>
                <w:sz w:val="16"/>
                <w:szCs w:val="16"/>
                <w:lang w:val="sr-Cyrl-BA"/>
              </w:rPr>
              <w:t xml:space="preserve">2.СТ.2.3.; 2.СТ.2.4.; 2.СТ.2.5.; </w:t>
            </w:r>
          </w:p>
          <w:p w14:paraId="6DAFA110" w14:textId="77777777" w:rsidR="00191081" w:rsidRPr="008C286F" w:rsidRDefault="00191081" w:rsidP="0019108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BA"/>
              </w:rPr>
            </w:pPr>
            <w:r w:rsidRPr="008C286F">
              <w:rPr>
                <w:rFonts w:ascii="Times New Roman" w:eastAsia="Times New Roman" w:hAnsi="Times New Roman" w:cs="Times New Roman"/>
                <w:sz w:val="16"/>
                <w:szCs w:val="16"/>
                <w:lang w:val="sr-Cyrl-BA"/>
              </w:rPr>
              <w:t xml:space="preserve">2.СТ.2.6.; 2.СТ.3.1.; 2.СТ.3.2.; </w:t>
            </w:r>
          </w:p>
          <w:p w14:paraId="05C2C9C5" w14:textId="77777777" w:rsidR="00191081" w:rsidRPr="008C286F" w:rsidRDefault="00191081" w:rsidP="0019108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BA"/>
              </w:rPr>
            </w:pPr>
            <w:r w:rsidRPr="008C286F">
              <w:rPr>
                <w:rFonts w:ascii="Times New Roman" w:eastAsia="Times New Roman" w:hAnsi="Times New Roman" w:cs="Times New Roman"/>
                <w:sz w:val="16"/>
                <w:szCs w:val="16"/>
                <w:lang w:val="sr-Cyrl-BA"/>
              </w:rPr>
              <w:t xml:space="preserve">2.СТ.3.3.; 2.СТ.3.4.; 2.СТ.3.5.; </w:t>
            </w:r>
          </w:p>
          <w:p w14:paraId="1CC32DDC" w14:textId="77777777" w:rsidR="00191081" w:rsidRPr="008C286F" w:rsidRDefault="00191081" w:rsidP="0019108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BA"/>
              </w:rPr>
            </w:pPr>
            <w:r w:rsidRPr="008C286F">
              <w:rPr>
                <w:rFonts w:ascii="Times New Roman" w:eastAsia="Times New Roman" w:hAnsi="Times New Roman" w:cs="Times New Roman"/>
                <w:sz w:val="16"/>
                <w:szCs w:val="16"/>
                <w:lang w:val="sr-Cyrl-BA"/>
              </w:rPr>
              <w:t xml:space="preserve">2.СТ.3.6.; 2.СТ.3.7.; 2.СТ.4.1.; </w:t>
            </w:r>
          </w:p>
          <w:p w14:paraId="06C3199B" w14:textId="77777777" w:rsidR="00191081" w:rsidRPr="008C286F" w:rsidRDefault="00191081" w:rsidP="0019108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BA"/>
              </w:rPr>
            </w:pPr>
            <w:r w:rsidRPr="008C286F">
              <w:rPr>
                <w:rFonts w:ascii="Times New Roman" w:eastAsia="Times New Roman" w:hAnsi="Times New Roman" w:cs="Times New Roman"/>
                <w:sz w:val="16"/>
                <w:szCs w:val="16"/>
                <w:lang w:val="sr-Cyrl-BA"/>
              </w:rPr>
              <w:t xml:space="preserve">2.СТ.4.2.; 2.СТ.4.3.; 2.СТ.4.4.; </w:t>
            </w:r>
          </w:p>
          <w:p w14:paraId="05BA0A22" w14:textId="77777777" w:rsidR="00191081" w:rsidRPr="008C286F" w:rsidRDefault="00191081" w:rsidP="0019108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BA"/>
              </w:rPr>
            </w:pPr>
            <w:r w:rsidRPr="008C286F">
              <w:rPr>
                <w:rFonts w:ascii="Times New Roman" w:eastAsia="Times New Roman" w:hAnsi="Times New Roman" w:cs="Times New Roman"/>
                <w:sz w:val="16"/>
                <w:szCs w:val="16"/>
                <w:lang w:val="sr-Cyrl-BA"/>
              </w:rPr>
              <w:t xml:space="preserve">2.СТ.4.5.; 2.СТ.5.1.; 2.СТ.5.2.; </w:t>
            </w:r>
          </w:p>
          <w:p w14:paraId="4D235E04" w14:textId="77777777" w:rsidR="00191081" w:rsidRPr="008C286F" w:rsidRDefault="00191081" w:rsidP="0019108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C286F">
              <w:rPr>
                <w:rFonts w:ascii="Times New Roman" w:eastAsia="Times New Roman" w:hAnsi="Times New Roman" w:cs="Times New Roman"/>
                <w:sz w:val="16"/>
                <w:szCs w:val="16"/>
                <w:lang w:val="sr-Cyrl-BA"/>
              </w:rPr>
              <w:t>2.СТ.5.3.; 2.СТ.5.4.; 2.СТ.5.5.</w:t>
            </w:r>
          </w:p>
          <w:p w14:paraId="60DAAAF9" w14:textId="77777777" w:rsidR="00191081" w:rsidRPr="008C286F" w:rsidRDefault="00191081" w:rsidP="001910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3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DE0566" w14:textId="77777777" w:rsidR="00191081" w:rsidRPr="008C286F" w:rsidRDefault="00191081" w:rsidP="007874EC">
            <w:pPr>
              <w:numPr>
                <w:ilvl w:val="0"/>
                <w:numId w:val="8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lastRenderedPageBreak/>
              <w:t>Ученици се упознају са:</w:t>
            </w:r>
          </w:p>
          <w:p w14:paraId="199F2D04" w14:textId="7EDDD55E" w:rsidR="00191081" w:rsidRPr="008C286F" w:rsidRDefault="00191081" w:rsidP="007874EC">
            <w:pPr>
              <w:numPr>
                <w:ilvl w:val="0"/>
                <w:numId w:val="8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DC10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  <w:t>вокабуларом у вези са темом и текстом</w:t>
            </w:r>
          </w:p>
        </w:tc>
        <w:tc>
          <w:tcPr>
            <w:tcW w:w="121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8EA15D" w14:textId="77777777" w:rsidR="00191081" w:rsidRPr="005129E5" w:rsidRDefault="00191081" w:rsidP="00191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86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1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D11506" w14:textId="77777777" w:rsidR="00191081" w:rsidRPr="008C286F" w:rsidRDefault="00191081" w:rsidP="001910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736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204F6A" w14:textId="77777777" w:rsidR="00191081" w:rsidRPr="005129E5" w:rsidRDefault="00191081" w:rsidP="00191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5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934CE2" w14:textId="77777777" w:rsidR="00191081" w:rsidRPr="008C286F" w:rsidRDefault="00191081" w:rsidP="00191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4</w:t>
            </w:r>
          </w:p>
        </w:tc>
        <w:tc>
          <w:tcPr>
            <w:tcW w:w="114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F9367F" w14:textId="77777777" w:rsidR="00191081" w:rsidRPr="008C286F" w:rsidRDefault="00191081" w:rsidP="00191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AC690C" w14:textId="77777777" w:rsidR="00191081" w:rsidRPr="008C286F" w:rsidRDefault="00191081" w:rsidP="00191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29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46D311" w14:textId="77777777" w:rsidR="00191081" w:rsidRPr="008C286F" w:rsidRDefault="00191081" w:rsidP="00191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191081" w:rsidRPr="008C286F" w14:paraId="39A55E16" w14:textId="77777777" w:rsidTr="00191081">
        <w:trPr>
          <w:trHeight w:val="326"/>
        </w:trPr>
        <w:tc>
          <w:tcPr>
            <w:tcW w:w="6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5D2D70" w14:textId="77777777" w:rsidR="00191081" w:rsidRPr="008C286F" w:rsidRDefault="00191081" w:rsidP="001910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A4F10A" w14:textId="77777777" w:rsidR="00191081" w:rsidRPr="008C286F" w:rsidRDefault="00191081" w:rsidP="001910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4455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68BFCDD1" w14:textId="77777777" w:rsidR="00191081" w:rsidRPr="008C286F" w:rsidRDefault="00191081" w:rsidP="00191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115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2147CC2E" w14:textId="77777777" w:rsidR="00191081" w:rsidRPr="008C286F" w:rsidRDefault="00191081" w:rsidP="00191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09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5A70C0D9" w14:textId="77777777" w:rsidR="00191081" w:rsidRPr="008C286F" w:rsidRDefault="00191081" w:rsidP="00191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242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32A33141" w14:textId="77777777" w:rsidR="00191081" w:rsidRPr="008C286F" w:rsidRDefault="00191081" w:rsidP="00191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191081" w:rsidRPr="008C286F" w14:paraId="1C8FA78C" w14:textId="77777777" w:rsidTr="00191081">
        <w:trPr>
          <w:trHeight w:val="510"/>
        </w:trPr>
        <w:tc>
          <w:tcPr>
            <w:tcW w:w="6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1732CF" w14:textId="77777777" w:rsidR="00191081" w:rsidRPr="008C286F" w:rsidRDefault="00191081" w:rsidP="001910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04E73F" w14:textId="77777777" w:rsidR="00191081" w:rsidRPr="008C286F" w:rsidRDefault="00191081" w:rsidP="001910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4455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2830A1" w14:textId="77777777" w:rsidR="00191081" w:rsidRPr="008C286F" w:rsidRDefault="00191081" w:rsidP="007874EC">
            <w:pPr>
              <w:numPr>
                <w:ilvl w:val="0"/>
                <w:numId w:val="76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Ученици умеју да користе вокабулар везан за тему и текст</w:t>
            </w:r>
          </w:p>
          <w:p w14:paraId="30DE7B0A" w14:textId="77777777" w:rsidR="00191081" w:rsidRPr="008C286F" w:rsidRDefault="00191081" w:rsidP="00191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115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22ED59" w14:textId="77777777" w:rsidR="00191081" w:rsidRPr="008C286F" w:rsidRDefault="00191081" w:rsidP="007874EC">
            <w:pPr>
              <w:numPr>
                <w:ilvl w:val="0"/>
                <w:numId w:val="76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фронтални</w:t>
            </w:r>
          </w:p>
          <w:p w14:paraId="70F84A71" w14:textId="77777777" w:rsidR="00191081" w:rsidRPr="008C286F" w:rsidRDefault="00191081" w:rsidP="007874EC">
            <w:pPr>
              <w:numPr>
                <w:ilvl w:val="0"/>
                <w:numId w:val="76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групни</w:t>
            </w:r>
          </w:p>
          <w:p w14:paraId="004CCC76" w14:textId="77777777" w:rsidR="00191081" w:rsidRPr="008C286F" w:rsidRDefault="00191081" w:rsidP="007874EC">
            <w:pPr>
              <w:numPr>
                <w:ilvl w:val="0"/>
                <w:numId w:val="76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 пару</w:t>
            </w:r>
          </w:p>
          <w:p w14:paraId="1D4C84A4" w14:textId="77777777" w:rsidR="00191081" w:rsidRPr="008C286F" w:rsidRDefault="00191081" w:rsidP="007874EC">
            <w:pPr>
              <w:numPr>
                <w:ilvl w:val="0"/>
                <w:numId w:val="8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индивидуални</w:t>
            </w:r>
          </w:p>
        </w:tc>
        <w:tc>
          <w:tcPr>
            <w:tcW w:w="2809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893CC8" w14:textId="77777777" w:rsidR="00191081" w:rsidRPr="008C286F" w:rsidRDefault="00191081" w:rsidP="007874EC">
            <w:pPr>
              <w:numPr>
                <w:ilvl w:val="0"/>
                <w:numId w:val="76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монолошко-дијалошка</w:t>
            </w:r>
          </w:p>
          <w:p w14:paraId="7AED852B" w14:textId="77777777" w:rsidR="00191081" w:rsidRPr="008C286F" w:rsidRDefault="00191081" w:rsidP="007874EC">
            <w:pPr>
              <w:numPr>
                <w:ilvl w:val="0"/>
                <w:numId w:val="76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текст-метода</w:t>
            </w:r>
          </w:p>
          <w:p w14:paraId="169022F3" w14:textId="77777777" w:rsidR="00191081" w:rsidRDefault="00191081" w:rsidP="007874EC">
            <w:pPr>
              <w:numPr>
                <w:ilvl w:val="0"/>
                <w:numId w:val="78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демонстративне</w:t>
            </w:r>
          </w:p>
          <w:p w14:paraId="2C5F0EE2" w14:textId="77777777" w:rsidR="003C5AA4" w:rsidRDefault="003C5AA4" w:rsidP="003C5A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  <w:p w14:paraId="051AAB86" w14:textId="152AF754" w:rsidR="003C5AA4" w:rsidRPr="008C286F" w:rsidRDefault="003C5AA4" w:rsidP="003C5A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242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32F28B" w14:textId="77777777" w:rsidR="00191081" w:rsidRPr="008C286F" w:rsidRDefault="00191081" w:rsidP="007874EC">
            <w:pPr>
              <w:numPr>
                <w:ilvl w:val="0"/>
                <w:numId w:val="86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јануар-јун</w:t>
            </w:r>
          </w:p>
        </w:tc>
      </w:tr>
      <w:tr w:rsidR="00191081" w:rsidRPr="008C286F" w14:paraId="788DADCF" w14:textId="77777777" w:rsidTr="00191081">
        <w:trPr>
          <w:trHeight w:val="386"/>
        </w:trPr>
        <w:tc>
          <w:tcPr>
            <w:tcW w:w="6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1B72CF" w14:textId="77777777" w:rsidR="00191081" w:rsidRPr="008C286F" w:rsidRDefault="00191081" w:rsidP="001910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105DF2" w14:textId="77777777" w:rsidR="00191081" w:rsidRPr="008C286F" w:rsidRDefault="00191081" w:rsidP="001910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24F0D23A" w14:textId="77777777" w:rsidR="00191081" w:rsidRPr="008C286F" w:rsidRDefault="00191081" w:rsidP="00191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196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45BDAF38" w14:textId="77777777" w:rsidR="00191081" w:rsidRPr="008C286F" w:rsidRDefault="00191081" w:rsidP="00191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5051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18F7E15F" w14:textId="77777777" w:rsidR="00191081" w:rsidRPr="008C286F" w:rsidRDefault="00191081" w:rsidP="00191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191081" w:rsidRPr="008C286F" w14:paraId="5F87EA5F" w14:textId="77777777" w:rsidTr="00191081">
        <w:trPr>
          <w:trHeight w:val="784"/>
        </w:trPr>
        <w:tc>
          <w:tcPr>
            <w:tcW w:w="6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51D628" w14:textId="77777777" w:rsidR="00191081" w:rsidRPr="008C286F" w:rsidRDefault="00191081" w:rsidP="001910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91B564" w14:textId="77777777" w:rsidR="00191081" w:rsidRPr="008C286F" w:rsidRDefault="00191081" w:rsidP="001910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E896B7" w14:textId="77777777" w:rsidR="00191081" w:rsidRPr="008C286F" w:rsidRDefault="00191081" w:rsidP="007874EC">
            <w:pPr>
              <w:numPr>
                <w:ilvl w:val="0"/>
                <w:numId w:val="8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презентације</w:t>
            </w:r>
          </w:p>
        </w:tc>
        <w:tc>
          <w:tcPr>
            <w:tcW w:w="3196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EADF12" w14:textId="77777777" w:rsidR="00191081" w:rsidRPr="008C286F" w:rsidRDefault="00191081" w:rsidP="007874EC">
            <w:pPr>
              <w:numPr>
                <w:ilvl w:val="0"/>
                <w:numId w:val="7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економија</w:t>
            </w:r>
          </w:p>
        </w:tc>
        <w:tc>
          <w:tcPr>
            <w:tcW w:w="5051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7C814A" w14:textId="77777777" w:rsidR="00191081" w:rsidRPr="008C286F" w:rsidRDefault="00191081" w:rsidP="007874EC">
            <w:pPr>
              <w:numPr>
                <w:ilvl w:val="0"/>
                <w:numId w:val="8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домаћи задаци</w:t>
            </w:r>
          </w:p>
          <w:p w14:paraId="5D78E639" w14:textId="77777777" w:rsidR="00191081" w:rsidRPr="008C286F" w:rsidRDefault="00191081" w:rsidP="007874EC">
            <w:pPr>
              <w:numPr>
                <w:ilvl w:val="0"/>
                <w:numId w:val="8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активност на часу</w:t>
            </w:r>
          </w:p>
          <w:p w14:paraId="0224F998" w14:textId="77777777" w:rsidR="00191081" w:rsidRPr="008C286F" w:rsidRDefault="00191081" w:rsidP="007874EC">
            <w:pPr>
              <w:numPr>
                <w:ilvl w:val="0"/>
                <w:numId w:val="8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усмено излагање</w:t>
            </w:r>
          </w:p>
        </w:tc>
      </w:tr>
    </w:tbl>
    <w:p w14:paraId="718392FD" w14:textId="77777777" w:rsidR="008774A0" w:rsidRDefault="008774A0" w:rsidP="005214C9">
      <w:pPr>
        <w:spacing w:after="0" w:line="240" w:lineRule="auto"/>
      </w:pPr>
    </w:p>
    <w:p w14:paraId="3108C92C" w14:textId="41585860" w:rsidR="00A1744C" w:rsidRDefault="00A1744C">
      <w:pPr>
        <w:spacing w:after="200" w:line="276" w:lineRule="auto"/>
      </w:pPr>
    </w:p>
    <w:p w14:paraId="75432487" w14:textId="34FF4F27" w:rsidR="003C5AA4" w:rsidRDefault="003C5AA4">
      <w:pPr>
        <w:spacing w:after="200" w:line="276" w:lineRule="auto"/>
      </w:pPr>
    </w:p>
    <w:p w14:paraId="418C4AC8" w14:textId="77777777" w:rsidR="003C5AA4" w:rsidRDefault="003C5AA4">
      <w:pPr>
        <w:spacing w:after="200" w:line="276" w:lineRule="auto"/>
      </w:pPr>
    </w:p>
    <w:tbl>
      <w:tblPr>
        <w:tblW w:w="14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29"/>
        <w:gridCol w:w="2336"/>
        <w:gridCol w:w="1512"/>
        <w:gridCol w:w="1506"/>
        <w:gridCol w:w="62"/>
        <w:gridCol w:w="294"/>
        <w:gridCol w:w="64"/>
        <w:gridCol w:w="178"/>
        <w:gridCol w:w="479"/>
        <w:gridCol w:w="129"/>
        <w:gridCol w:w="231"/>
        <w:gridCol w:w="195"/>
        <w:gridCol w:w="141"/>
        <w:gridCol w:w="396"/>
        <w:gridCol w:w="483"/>
        <w:gridCol w:w="113"/>
        <w:gridCol w:w="479"/>
        <w:gridCol w:w="412"/>
        <w:gridCol w:w="182"/>
        <w:gridCol w:w="190"/>
        <w:gridCol w:w="366"/>
        <w:gridCol w:w="585"/>
        <w:gridCol w:w="366"/>
        <w:gridCol w:w="760"/>
        <w:gridCol w:w="20"/>
        <w:gridCol w:w="340"/>
        <w:gridCol w:w="26"/>
        <w:gridCol w:w="205"/>
        <w:gridCol w:w="353"/>
        <w:gridCol w:w="366"/>
        <w:gridCol w:w="1169"/>
      </w:tblGrid>
      <w:tr w:rsidR="00DF5C59" w:rsidRPr="00212EAC" w14:paraId="7EA6460E" w14:textId="77777777" w:rsidTr="00C6148D">
        <w:trPr>
          <w:gridAfter w:val="3"/>
          <w:wAfter w:w="1888" w:type="dxa"/>
        </w:trPr>
        <w:tc>
          <w:tcPr>
            <w:tcW w:w="4477" w:type="dxa"/>
            <w:gridSpan w:val="3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1939E043" w14:textId="77777777" w:rsidR="00DF5C59" w:rsidRPr="00212EAC" w:rsidRDefault="00DF5C59" w:rsidP="00C614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Образовни профил</w:t>
            </w:r>
          </w:p>
        </w:tc>
        <w:tc>
          <w:tcPr>
            <w:tcW w:w="8202" w:type="dxa"/>
            <w:gridSpan w:val="25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5D3425" w14:textId="77777777" w:rsidR="00DF5C59" w:rsidRPr="00212EAC" w:rsidRDefault="00DF5C59" w:rsidP="00C614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Финансијско-рачуноводствени техничар</w:t>
            </w:r>
          </w:p>
        </w:tc>
      </w:tr>
      <w:tr w:rsidR="00DF5C59" w:rsidRPr="00212EAC" w14:paraId="71365128" w14:textId="77777777" w:rsidTr="00C6148D">
        <w:trPr>
          <w:gridAfter w:val="3"/>
          <w:wAfter w:w="1888" w:type="dxa"/>
        </w:trPr>
        <w:tc>
          <w:tcPr>
            <w:tcW w:w="4477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4BDA8664" w14:textId="77777777" w:rsidR="00DF5C59" w:rsidRPr="00212EAC" w:rsidRDefault="00DF5C59" w:rsidP="00C614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Предмет</w:t>
            </w:r>
          </w:p>
        </w:tc>
        <w:tc>
          <w:tcPr>
            <w:tcW w:w="8202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2752F" w14:textId="77777777" w:rsidR="00DF5C59" w:rsidRPr="00212EAC" w:rsidRDefault="00DF5C59" w:rsidP="00C614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Физичко васпитање</w:t>
            </w:r>
          </w:p>
        </w:tc>
      </w:tr>
      <w:tr w:rsidR="00DF5C59" w:rsidRPr="00212EAC" w14:paraId="722A20DF" w14:textId="77777777" w:rsidTr="00C6148D">
        <w:trPr>
          <w:gridAfter w:val="3"/>
          <w:wAfter w:w="1888" w:type="dxa"/>
        </w:trPr>
        <w:tc>
          <w:tcPr>
            <w:tcW w:w="4477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4BD45781" w14:textId="77777777" w:rsidR="00DF5C59" w:rsidRPr="00212EAC" w:rsidRDefault="00DF5C59" w:rsidP="00C614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Разред</w:t>
            </w:r>
          </w:p>
        </w:tc>
        <w:tc>
          <w:tcPr>
            <w:tcW w:w="8202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DBFF7" w14:textId="77777777" w:rsidR="00DF5C59" w:rsidRPr="00212EAC" w:rsidRDefault="00DF5C59" w:rsidP="00C614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други</w:t>
            </w:r>
          </w:p>
        </w:tc>
      </w:tr>
      <w:tr w:rsidR="00DF5C59" w:rsidRPr="00212EAC" w14:paraId="30B2E88E" w14:textId="77777777" w:rsidTr="00C6148D">
        <w:trPr>
          <w:gridAfter w:val="3"/>
          <w:wAfter w:w="1888" w:type="dxa"/>
        </w:trPr>
        <w:tc>
          <w:tcPr>
            <w:tcW w:w="4477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553C096A" w14:textId="77777777" w:rsidR="00DF5C59" w:rsidRPr="00212EAC" w:rsidRDefault="00DF5C59" w:rsidP="00C614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Годишњи фонд часова</w:t>
            </w:r>
          </w:p>
        </w:tc>
        <w:tc>
          <w:tcPr>
            <w:tcW w:w="8202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4211D4" w14:textId="77777777" w:rsidR="00DF5C59" w:rsidRPr="00212EAC" w:rsidRDefault="00DF5C59" w:rsidP="00C614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72</w:t>
            </w:r>
          </w:p>
        </w:tc>
      </w:tr>
      <w:tr w:rsidR="00DF5C59" w:rsidRPr="00212EAC" w14:paraId="0E282052" w14:textId="77777777" w:rsidTr="00C6148D">
        <w:trPr>
          <w:gridAfter w:val="3"/>
          <w:wAfter w:w="1888" w:type="dxa"/>
        </w:trPr>
        <w:tc>
          <w:tcPr>
            <w:tcW w:w="4477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5A9050D9" w14:textId="77777777" w:rsidR="00DF5C59" w:rsidRPr="00212EAC" w:rsidRDefault="00DF5C59" w:rsidP="00C614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Недељни фонд часова</w:t>
            </w:r>
          </w:p>
        </w:tc>
        <w:tc>
          <w:tcPr>
            <w:tcW w:w="8202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7A76B0" w14:textId="77777777" w:rsidR="00DF5C59" w:rsidRPr="00212EAC" w:rsidRDefault="00DF5C59" w:rsidP="00C614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2</w:t>
            </w:r>
          </w:p>
        </w:tc>
      </w:tr>
      <w:tr w:rsidR="00DF5C59" w:rsidRPr="00212EAC" w14:paraId="42D04B7E" w14:textId="77777777" w:rsidTr="00C6148D">
        <w:trPr>
          <w:gridAfter w:val="3"/>
          <w:wAfter w:w="1888" w:type="dxa"/>
        </w:trPr>
        <w:tc>
          <w:tcPr>
            <w:tcW w:w="4477" w:type="dxa"/>
            <w:gridSpan w:val="3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E6E6E6"/>
          </w:tcPr>
          <w:p w14:paraId="346CB04C" w14:textId="77777777" w:rsidR="00DF5C59" w:rsidRPr="00212EAC" w:rsidRDefault="00DF5C59" w:rsidP="00C614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Литература</w:t>
            </w:r>
          </w:p>
        </w:tc>
        <w:tc>
          <w:tcPr>
            <w:tcW w:w="8202" w:type="dxa"/>
            <w:gridSpan w:val="25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48B42A87" w14:textId="77777777" w:rsidR="00DF5C59" w:rsidRPr="00212EAC" w:rsidRDefault="00DF5C59" w:rsidP="00C6148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855F5A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>Група аутора: Методика  физичке културе</w:t>
            </w:r>
          </w:p>
        </w:tc>
      </w:tr>
      <w:tr w:rsidR="00DF5C59" w:rsidRPr="00212EAC" w14:paraId="5E5CBEF0" w14:textId="77777777" w:rsidTr="00C6148D">
        <w:trPr>
          <w:gridAfter w:val="3"/>
          <w:wAfter w:w="1888" w:type="dxa"/>
        </w:trPr>
        <w:tc>
          <w:tcPr>
            <w:tcW w:w="12679" w:type="dxa"/>
            <w:gridSpan w:val="28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BED016E" w14:textId="77777777" w:rsidR="00DF5C59" w:rsidRPr="00212EAC" w:rsidRDefault="00DF5C59" w:rsidP="00C614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DF5C59" w:rsidRPr="00212EAC" w14:paraId="31885FA2" w14:textId="77777777" w:rsidTr="00C6148D">
        <w:tc>
          <w:tcPr>
            <w:tcW w:w="62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715DF32" w14:textId="77777777" w:rsidR="00DF5C59" w:rsidRPr="00212EAC" w:rsidRDefault="00DF5C59" w:rsidP="00C61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3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D204B1F" w14:textId="77777777" w:rsidR="00DF5C59" w:rsidRPr="00212EAC" w:rsidRDefault="00DF5C59" w:rsidP="00C61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616" w:type="dxa"/>
            <w:gridSpan w:val="6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AEEA274" w14:textId="77777777" w:rsidR="00DF5C59" w:rsidRPr="00212EAC" w:rsidRDefault="00DF5C59" w:rsidP="00C61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986" w:type="dxa"/>
            <w:gridSpan w:val="23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1FDB0CD7" w14:textId="77777777" w:rsidR="00DF5C59" w:rsidRPr="00212EAC" w:rsidRDefault="00DF5C59" w:rsidP="00C61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DF5C59" w:rsidRPr="00212EAC" w14:paraId="0EDF9340" w14:textId="77777777" w:rsidTr="00C6148D">
        <w:tc>
          <w:tcPr>
            <w:tcW w:w="629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C9A749" w14:textId="77777777" w:rsidR="00DF5C59" w:rsidRPr="00212EAC" w:rsidRDefault="00DF5C59" w:rsidP="00C614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2388C3" w14:textId="77777777" w:rsidR="00DF5C59" w:rsidRPr="00212EAC" w:rsidRDefault="00DF5C59" w:rsidP="00C614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616" w:type="dxa"/>
            <w:gridSpan w:val="6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429A99" w14:textId="77777777" w:rsidR="00DF5C59" w:rsidRPr="00212EAC" w:rsidRDefault="00DF5C59" w:rsidP="00C614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A31BFDD" w14:textId="77777777" w:rsidR="00DF5C59" w:rsidRPr="00212EAC" w:rsidRDefault="00DF5C59" w:rsidP="00C61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19A6ACA" w14:textId="77777777" w:rsidR="00DF5C59" w:rsidRPr="00212EAC" w:rsidRDefault="00DF5C59" w:rsidP="00C61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BFF7144" w14:textId="77777777" w:rsidR="00DF5C59" w:rsidRPr="00212EAC" w:rsidRDefault="00DF5C59" w:rsidP="00C61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1A92C26" w14:textId="77777777" w:rsidR="00DF5C59" w:rsidRPr="00212EAC" w:rsidRDefault="00DF5C59" w:rsidP="00C61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20F7DC2" w14:textId="77777777" w:rsidR="00DF5C59" w:rsidRPr="00212EAC" w:rsidRDefault="00DF5C59" w:rsidP="00C61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75827AE" w14:textId="77777777" w:rsidR="00DF5C59" w:rsidRPr="00212EAC" w:rsidRDefault="00DF5C59" w:rsidP="00C61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0BF744DC" w14:textId="77777777" w:rsidR="00DF5C59" w:rsidRPr="00212EAC" w:rsidRDefault="00DF5C59" w:rsidP="00C61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28196F22" w14:textId="77777777" w:rsidR="00DF5C59" w:rsidRPr="00212EAC" w:rsidRDefault="00DF5C59" w:rsidP="00C61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72C94291" w14:textId="77777777" w:rsidR="00DF5C59" w:rsidRPr="00212EAC" w:rsidRDefault="00DF5C59" w:rsidP="00C61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14:paraId="2E0B9F00" w14:textId="77777777" w:rsidR="00DF5C59" w:rsidRPr="00212EAC" w:rsidRDefault="00DF5C59" w:rsidP="00C61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DF5C59" w:rsidRPr="00212EAC" w14:paraId="2F623EF4" w14:textId="77777777" w:rsidTr="00C6148D">
        <w:trPr>
          <w:trHeight w:val="784"/>
        </w:trPr>
        <w:tc>
          <w:tcPr>
            <w:tcW w:w="629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3220C655" w14:textId="77777777" w:rsidR="00DF5C59" w:rsidRPr="00212EAC" w:rsidRDefault="00DF5C59" w:rsidP="00C614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1.</w:t>
            </w:r>
          </w:p>
        </w:tc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2E657AAE" w14:textId="77777777" w:rsidR="00DF5C59" w:rsidRPr="00855F5A" w:rsidRDefault="00DF5C59" w:rsidP="00C614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Latn-RS"/>
              </w:rPr>
            </w:pPr>
            <w:r w:rsidRPr="00944F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Latn-RS"/>
              </w:rPr>
              <w:t>•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 xml:space="preserve"> </w:t>
            </w:r>
            <w:r w:rsidRPr="00944F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Latn-RS"/>
              </w:rPr>
              <w:t>Атлетика</w:t>
            </w:r>
          </w:p>
        </w:tc>
        <w:tc>
          <w:tcPr>
            <w:tcW w:w="361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2029D9" w14:textId="77777777" w:rsidR="00DF5C59" w:rsidRPr="0013349B" w:rsidRDefault="00DF5C59" w:rsidP="00DF5C59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13349B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Унапређивање и очување здравља</w:t>
            </w:r>
          </w:p>
          <w:p w14:paraId="1AF22BFF" w14:textId="77777777" w:rsidR="00DF5C59" w:rsidRPr="0013349B" w:rsidRDefault="00DF5C59" w:rsidP="00DF5C59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13349B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Развијање и усвршавање моторичкох способности умења и навика теоријских знања неопходних за самостални рад на њима</w:t>
            </w:r>
          </w:p>
          <w:p w14:paraId="578E9806" w14:textId="77777777" w:rsidR="00DF5C59" w:rsidRPr="0013349B" w:rsidRDefault="00DF5C59" w:rsidP="00DF5C59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13349B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Формирање позитивног односа према физичким активностима</w:t>
            </w:r>
          </w:p>
          <w:p w14:paraId="6657EDE2" w14:textId="0444A674" w:rsidR="00DF5C59" w:rsidRPr="00DF5C59" w:rsidRDefault="00DF5C59" w:rsidP="00DF5C59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13349B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lastRenderedPageBreak/>
              <w:t>Мотивација ученика за бављењем физичком активностима</w:t>
            </w:r>
          </w:p>
        </w:tc>
        <w:tc>
          <w:tcPr>
            <w:tcW w:w="11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4DE984" w14:textId="77777777" w:rsidR="00DF5C59" w:rsidRPr="0013349B" w:rsidRDefault="00DF5C59" w:rsidP="00C61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lastRenderedPageBreak/>
              <w:t>24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0454CF" w14:textId="77777777" w:rsidR="00DF5C59" w:rsidRPr="00212EAC" w:rsidRDefault="00DF5C59" w:rsidP="00C614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16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6333B" w14:textId="77777777" w:rsidR="00DF5C59" w:rsidRPr="0013349B" w:rsidRDefault="00DF5C59" w:rsidP="00C61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18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85AD1" w14:textId="77777777" w:rsidR="00DF5C59" w:rsidRPr="0013349B" w:rsidRDefault="00DF5C59" w:rsidP="00C61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6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0CB7C" w14:textId="77777777" w:rsidR="00DF5C59" w:rsidRPr="00212EAC" w:rsidRDefault="00DF5C59" w:rsidP="00C61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B196E" w14:textId="77777777" w:rsidR="00DF5C59" w:rsidRPr="00212EAC" w:rsidRDefault="00DF5C59" w:rsidP="00C61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1EFB7272" w14:textId="77777777" w:rsidR="00DF5C59" w:rsidRPr="00212EAC" w:rsidRDefault="00DF5C59" w:rsidP="00C61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DF5C59" w:rsidRPr="00212EAC" w14:paraId="358E76BB" w14:textId="77777777" w:rsidTr="00C6148D">
        <w:trPr>
          <w:trHeight w:val="158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6715F1AD" w14:textId="77777777" w:rsidR="00DF5C59" w:rsidRPr="00212EAC" w:rsidRDefault="00DF5C59" w:rsidP="00C614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4FE56E49" w14:textId="77777777" w:rsidR="00DF5C59" w:rsidRPr="00212EAC" w:rsidRDefault="00DF5C59" w:rsidP="00C614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79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FC4CAB3" w14:textId="77777777" w:rsidR="00DF5C59" w:rsidRPr="00212EAC" w:rsidRDefault="00DF5C59" w:rsidP="00C61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0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BA10940" w14:textId="77777777" w:rsidR="00DF5C59" w:rsidRPr="00212EAC" w:rsidRDefault="00DF5C59" w:rsidP="00C61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62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BEC9605" w14:textId="77777777" w:rsidR="00DF5C59" w:rsidRPr="00212EAC" w:rsidRDefault="00DF5C59" w:rsidP="00C61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1E441962" w14:textId="77777777" w:rsidR="00DF5C59" w:rsidRPr="00212EAC" w:rsidRDefault="00DF5C59" w:rsidP="00C61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DF5C59" w:rsidRPr="00212EAC" w14:paraId="04038BA6" w14:textId="77777777" w:rsidTr="00C6148D">
        <w:trPr>
          <w:trHeight w:val="121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356DAB44" w14:textId="77777777" w:rsidR="00DF5C59" w:rsidRPr="00212EAC" w:rsidRDefault="00DF5C59" w:rsidP="00C614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4B50268B" w14:textId="77777777" w:rsidR="00DF5C59" w:rsidRPr="00212EAC" w:rsidRDefault="00DF5C59" w:rsidP="00C614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79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39057" w14:textId="77777777" w:rsidR="00DF5C59" w:rsidRPr="00745ED2" w:rsidRDefault="00DF5C59" w:rsidP="00DF5C59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745ED2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Примени адекватна средства ( изводи вежбе ) за развој и усавршавање моторичких способности из атлетике</w:t>
            </w:r>
          </w:p>
          <w:p w14:paraId="21253E63" w14:textId="77777777" w:rsidR="00DF5C59" w:rsidRPr="00745ED2" w:rsidRDefault="00DF5C59" w:rsidP="00DF5C59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745ED2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Демонстрира  -вежбе и технике атлетских дисциплина</w:t>
            </w:r>
          </w:p>
          <w:p w14:paraId="2C940A6F" w14:textId="07E7A370" w:rsidR="00DF5C59" w:rsidRPr="00745ED2" w:rsidRDefault="00DF5C59" w:rsidP="003C5AA4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C5AA4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Има правилан однос према окружењу у вежба , рекрерира се и бави се спортом</w:t>
            </w:r>
          </w:p>
        </w:tc>
        <w:tc>
          <w:tcPr>
            <w:tcW w:w="20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100A4" w14:textId="77777777" w:rsidR="00DF5C59" w:rsidRPr="00745ED2" w:rsidRDefault="00DF5C59" w:rsidP="00DF5C59">
            <w:pPr>
              <w:numPr>
                <w:ilvl w:val="0"/>
                <w:numId w:val="3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745ED2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Индивидуални </w:t>
            </w:r>
          </w:p>
          <w:p w14:paraId="126275E3" w14:textId="77777777" w:rsidR="00DF5C59" w:rsidRPr="00745ED2" w:rsidRDefault="00DF5C59" w:rsidP="00DF5C59">
            <w:pPr>
              <w:numPr>
                <w:ilvl w:val="0"/>
                <w:numId w:val="3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745ED2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Групни</w:t>
            </w:r>
          </w:p>
          <w:p w14:paraId="665144ED" w14:textId="77777777" w:rsidR="00DF5C59" w:rsidRPr="00212EAC" w:rsidRDefault="00DF5C59" w:rsidP="00C614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62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E3288" w14:textId="77777777" w:rsidR="00DF5C59" w:rsidRPr="00745ED2" w:rsidRDefault="00DF5C59" w:rsidP="00DF5C59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745ED2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дијалошка </w:t>
            </w:r>
          </w:p>
          <w:p w14:paraId="3F755D9A" w14:textId="77777777" w:rsidR="00DF5C59" w:rsidRPr="00745ED2" w:rsidRDefault="00DF5C59" w:rsidP="00DF5C59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745ED2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демонстрација</w:t>
            </w:r>
          </w:p>
          <w:p w14:paraId="1494C0C1" w14:textId="77777777" w:rsidR="00DF5C59" w:rsidRPr="00212EAC" w:rsidRDefault="00DF5C59" w:rsidP="00DF5C59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745ED2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практично вежбање</w:t>
            </w: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29B35D7E" w14:textId="77777777" w:rsidR="00DF5C59" w:rsidRPr="00745ED2" w:rsidRDefault="00DF5C59" w:rsidP="00DF5C59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745ED2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септембар</w:t>
            </w:r>
          </w:p>
          <w:p w14:paraId="61167926" w14:textId="77777777" w:rsidR="00DF5C59" w:rsidRPr="00745ED2" w:rsidRDefault="00DF5C59" w:rsidP="00DF5C59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745ED2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октобар</w:t>
            </w:r>
          </w:p>
          <w:p w14:paraId="3632807F" w14:textId="77777777" w:rsidR="00DF5C59" w:rsidRPr="00745ED2" w:rsidRDefault="00DF5C59" w:rsidP="00DF5C59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745ED2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мај</w:t>
            </w:r>
          </w:p>
          <w:p w14:paraId="4A784BDF" w14:textId="77777777" w:rsidR="00DF5C59" w:rsidRPr="00212EAC" w:rsidRDefault="00DF5C59" w:rsidP="00DF5C59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745ED2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јун</w:t>
            </w:r>
          </w:p>
        </w:tc>
      </w:tr>
      <w:tr w:rsidR="00DF5C59" w:rsidRPr="00212EAC" w14:paraId="276E90E6" w14:textId="77777777" w:rsidTr="00C6148D">
        <w:trPr>
          <w:trHeight w:val="178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1711066C" w14:textId="77777777" w:rsidR="00DF5C59" w:rsidRPr="00212EAC" w:rsidRDefault="00DF5C59" w:rsidP="00C614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033009AC" w14:textId="77777777" w:rsidR="00DF5C59" w:rsidRPr="00212EAC" w:rsidRDefault="00DF5C59" w:rsidP="00C614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4EFB3F2" w14:textId="77777777" w:rsidR="00DF5C59" w:rsidRPr="00212EAC" w:rsidRDefault="00DF5C59" w:rsidP="00C61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48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AD7280D" w14:textId="77777777" w:rsidR="00DF5C59" w:rsidRPr="00212EAC" w:rsidRDefault="00DF5C59" w:rsidP="00C61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74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0B28631A" w14:textId="77777777" w:rsidR="00DF5C59" w:rsidRPr="00212EAC" w:rsidRDefault="00DF5C59" w:rsidP="00C61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DF5C59" w:rsidRPr="00212EAC" w14:paraId="2ABC9B30" w14:textId="77777777" w:rsidTr="00C6148D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57B980B9" w14:textId="77777777" w:rsidR="00DF5C59" w:rsidRPr="00212EAC" w:rsidRDefault="00DF5C59" w:rsidP="00C614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028C29C1" w14:textId="77777777" w:rsidR="00DF5C59" w:rsidRPr="00212EAC" w:rsidRDefault="00DF5C59" w:rsidP="00C614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562A7DD8" w14:textId="77777777" w:rsidR="00DF5C59" w:rsidRPr="00745ED2" w:rsidRDefault="00DF5C59" w:rsidP="00DF5C59">
            <w:pPr>
              <w:numPr>
                <w:ilvl w:val="0"/>
                <w:numId w:val="11"/>
              </w:numPr>
              <w:spacing w:after="0" w:line="240" w:lineRule="auto"/>
              <w:ind w:left="357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745ED2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кугла</w:t>
            </w:r>
          </w:p>
          <w:p w14:paraId="372AB22B" w14:textId="77777777" w:rsidR="00DF5C59" w:rsidRPr="00745ED2" w:rsidRDefault="00DF5C59" w:rsidP="00DF5C59">
            <w:pPr>
              <w:numPr>
                <w:ilvl w:val="0"/>
                <w:numId w:val="11"/>
              </w:numPr>
              <w:spacing w:after="0" w:line="240" w:lineRule="auto"/>
              <w:ind w:left="357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745ED2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штафета</w:t>
            </w:r>
          </w:p>
          <w:p w14:paraId="7C01FF46" w14:textId="77777777" w:rsidR="00DF5C59" w:rsidRPr="00745ED2" w:rsidRDefault="00DF5C59" w:rsidP="00DF5C59">
            <w:pPr>
              <w:numPr>
                <w:ilvl w:val="0"/>
                <w:numId w:val="11"/>
              </w:numPr>
              <w:spacing w:after="0" w:line="240" w:lineRule="auto"/>
              <w:ind w:left="357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745ED2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штоперица</w:t>
            </w:r>
          </w:p>
          <w:p w14:paraId="73AB1098" w14:textId="77777777" w:rsidR="00DF5C59" w:rsidRPr="00745ED2" w:rsidRDefault="00DF5C59" w:rsidP="00DF5C59">
            <w:pPr>
              <w:numPr>
                <w:ilvl w:val="0"/>
                <w:numId w:val="11"/>
              </w:numPr>
              <w:spacing w:after="0" w:line="240" w:lineRule="auto"/>
              <w:ind w:left="357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745ED2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метар</w:t>
            </w:r>
          </w:p>
          <w:p w14:paraId="04A89447" w14:textId="77777777" w:rsidR="00DF5C59" w:rsidRPr="00745ED2" w:rsidRDefault="00DF5C59" w:rsidP="00DF5C59">
            <w:pPr>
              <w:numPr>
                <w:ilvl w:val="0"/>
                <w:numId w:val="11"/>
              </w:numPr>
              <w:spacing w:after="0" w:line="240" w:lineRule="auto"/>
              <w:ind w:left="357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745ED2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струњаче</w:t>
            </w:r>
          </w:p>
          <w:p w14:paraId="7407AD21" w14:textId="0B5569F2" w:rsidR="00DF5C59" w:rsidRPr="00212EAC" w:rsidRDefault="00DF5C59" w:rsidP="00DF5C59">
            <w:pPr>
              <w:numPr>
                <w:ilvl w:val="0"/>
                <w:numId w:val="11"/>
              </w:numPr>
              <w:spacing w:after="0" w:line="240" w:lineRule="auto"/>
              <w:ind w:left="357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745ED2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сталак</w:t>
            </w:r>
          </w:p>
        </w:tc>
        <w:tc>
          <w:tcPr>
            <w:tcW w:w="3482" w:type="dxa"/>
            <w:gridSpan w:val="1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6589D215" w14:textId="77777777" w:rsidR="00DF5C59" w:rsidRPr="00745ED2" w:rsidRDefault="00DF5C59" w:rsidP="00DF5C59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745ED2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физика</w:t>
            </w:r>
          </w:p>
          <w:p w14:paraId="734D5CA6" w14:textId="77777777" w:rsidR="00DF5C59" w:rsidRPr="00745ED2" w:rsidRDefault="00DF5C59" w:rsidP="00DF5C59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745ED2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биологија</w:t>
            </w:r>
          </w:p>
          <w:p w14:paraId="79E83128" w14:textId="77777777" w:rsidR="00DF5C59" w:rsidRPr="00745ED2" w:rsidRDefault="00DF5C59" w:rsidP="00DF5C59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745ED2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хигијена</w:t>
            </w:r>
          </w:p>
          <w:p w14:paraId="5BB2B840" w14:textId="77777777" w:rsidR="00DF5C59" w:rsidRPr="00212EAC" w:rsidRDefault="00DF5C59" w:rsidP="00DF5C59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745ED2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психологија</w:t>
            </w:r>
          </w:p>
        </w:tc>
        <w:tc>
          <w:tcPr>
            <w:tcW w:w="4746" w:type="dxa"/>
            <w:gridSpan w:val="1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72535EAA" w14:textId="77777777" w:rsidR="00DF5C59" w:rsidRPr="00745ED2" w:rsidRDefault="00DF5C59" w:rsidP="00DF5C59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745ED2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праћење остварености исхода</w:t>
            </w:r>
          </w:p>
          <w:p w14:paraId="0363A3C9" w14:textId="77777777" w:rsidR="00DF5C59" w:rsidRPr="00745ED2" w:rsidRDefault="00DF5C59" w:rsidP="00DF5C59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745ED2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извештаји о извршеним мерењима</w:t>
            </w:r>
          </w:p>
          <w:p w14:paraId="208F0B98" w14:textId="77777777" w:rsidR="00DF5C59" w:rsidRPr="00212EAC" w:rsidRDefault="00DF5C59" w:rsidP="00DF5C59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745ED2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тестови практичних вештина</w:t>
            </w:r>
          </w:p>
        </w:tc>
      </w:tr>
      <w:tr w:rsidR="00DF5C59" w:rsidRPr="00212EAC" w14:paraId="2AC229F9" w14:textId="77777777" w:rsidTr="00C6148D">
        <w:tc>
          <w:tcPr>
            <w:tcW w:w="62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09A5988" w14:textId="77777777" w:rsidR="00DF5C59" w:rsidRPr="00212EAC" w:rsidRDefault="00DF5C59" w:rsidP="00C61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3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C6968C2" w14:textId="77777777" w:rsidR="00DF5C59" w:rsidRPr="00212EAC" w:rsidRDefault="00DF5C59" w:rsidP="00C61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438" w:type="dxa"/>
            <w:gridSpan w:val="5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2E4B6B6" w14:textId="77777777" w:rsidR="00DF5C59" w:rsidRPr="00212EAC" w:rsidRDefault="00DF5C59" w:rsidP="00C61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164" w:type="dxa"/>
            <w:gridSpan w:val="24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2B4254F6" w14:textId="77777777" w:rsidR="00DF5C59" w:rsidRPr="00212EAC" w:rsidRDefault="00DF5C59" w:rsidP="00C61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DF5C59" w:rsidRPr="00212EAC" w14:paraId="41C60487" w14:textId="77777777" w:rsidTr="00C6148D">
        <w:tc>
          <w:tcPr>
            <w:tcW w:w="629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D10FAB" w14:textId="77777777" w:rsidR="00DF5C59" w:rsidRPr="00212EAC" w:rsidRDefault="00DF5C59" w:rsidP="00C614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307A2" w14:textId="77777777" w:rsidR="00DF5C59" w:rsidRPr="00212EAC" w:rsidRDefault="00DF5C59" w:rsidP="00C614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438" w:type="dxa"/>
            <w:gridSpan w:val="5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58BD13" w14:textId="77777777" w:rsidR="00DF5C59" w:rsidRPr="00212EAC" w:rsidRDefault="00DF5C59" w:rsidP="00C614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2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35A590C" w14:textId="77777777" w:rsidR="00DF5C59" w:rsidRPr="00212EAC" w:rsidRDefault="00DF5C59" w:rsidP="00C61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0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C16DE5A" w14:textId="77777777" w:rsidR="00DF5C59" w:rsidRPr="00212EAC" w:rsidRDefault="00DF5C59" w:rsidP="00C61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7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45CF6FE" w14:textId="77777777" w:rsidR="00DF5C59" w:rsidRPr="00212EAC" w:rsidRDefault="00DF5C59" w:rsidP="00C61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D7C2F02" w14:textId="77777777" w:rsidR="00DF5C59" w:rsidRPr="00212EAC" w:rsidRDefault="00DF5C59" w:rsidP="00C61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0245D89" w14:textId="77777777" w:rsidR="00DF5C59" w:rsidRPr="00212EAC" w:rsidRDefault="00DF5C59" w:rsidP="00C61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E250359" w14:textId="77777777" w:rsidR="00DF5C59" w:rsidRPr="00212EAC" w:rsidRDefault="00DF5C59" w:rsidP="00C61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5CFE381C" w14:textId="77777777" w:rsidR="00DF5C59" w:rsidRPr="00212EAC" w:rsidRDefault="00DF5C59" w:rsidP="00C61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1FBB6EA7" w14:textId="77777777" w:rsidR="00DF5C59" w:rsidRPr="00212EAC" w:rsidRDefault="00DF5C59" w:rsidP="00C61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7490C665" w14:textId="77777777" w:rsidR="00DF5C59" w:rsidRPr="00212EAC" w:rsidRDefault="00DF5C59" w:rsidP="00C61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14:paraId="711806B3" w14:textId="77777777" w:rsidR="00DF5C59" w:rsidRPr="00212EAC" w:rsidRDefault="00DF5C59" w:rsidP="00C61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DF5C59" w:rsidRPr="00212EAC" w14:paraId="3E47EDB3" w14:textId="77777777" w:rsidTr="00C6148D">
        <w:trPr>
          <w:trHeight w:val="784"/>
        </w:trPr>
        <w:tc>
          <w:tcPr>
            <w:tcW w:w="629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64A8807D" w14:textId="77777777" w:rsidR="00DF5C59" w:rsidRPr="00212EAC" w:rsidRDefault="00DF5C59" w:rsidP="00C614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2.</w:t>
            </w:r>
          </w:p>
        </w:tc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2F562642" w14:textId="77777777" w:rsidR="00DF5C59" w:rsidRPr="00212EAC" w:rsidRDefault="00DF5C59" w:rsidP="00C614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745ED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Спортска гимнастика</w:t>
            </w:r>
          </w:p>
        </w:tc>
        <w:tc>
          <w:tcPr>
            <w:tcW w:w="34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068C91" w14:textId="77777777" w:rsidR="00DF5C59" w:rsidRPr="00745ED2" w:rsidRDefault="00DF5C59" w:rsidP="00DF5C59">
            <w:pPr>
              <w:numPr>
                <w:ilvl w:val="0"/>
                <w:numId w:val="3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745ED2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Развијање и усвршавање моторичкох способности умења и навика теоријских знања неопходних за самостални рад на њима</w:t>
            </w:r>
          </w:p>
          <w:p w14:paraId="714B614D" w14:textId="77777777" w:rsidR="00DF5C59" w:rsidRPr="00745ED2" w:rsidRDefault="00DF5C59" w:rsidP="00DF5C59">
            <w:pPr>
              <w:numPr>
                <w:ilvl w:val="0"/>
                <w:numId w:val="3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745ED2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Естеско изражавање покретом и доживљавање естеских вред</w:t>
            </w:r>
          </w:p>
          <w:p w14:paraId="73E0C3E0" w14:textId="77777777" w:rsidR="00DF5C59" w:rsidRPr="00212EAC" w:rsidRDefault="00DF5C59" w:rsidP="00DF5C59">
            <w:pPr>
              <w:numPr>
                <w:ilvl w:val="0"/>
                <w:numId w:val="3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745ED2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lastRenderedPageBreak/>
              <w:t>Стицање и усавршавање моторичких знања, умећа вештина техника предвиђених програмом</w:t>
            </w:r>
          </w:p>
        </w:tc>
        <w:tc>
          <w:tcPr>
            <w:tcW w:w="12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760CA" w14:textId="77777777" w:rsidR="00DF5C59" w:rsidRPr="006B057C" w:rsidRDefault="00DF5C59" w:rsidP="00C61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lastRenderedPageBreak/>
              <w:t>22</w:t>
            </w:r>
          </w:p>
        </w:tc>
        <w:tc>
          <w:tcPr>
            <w:tcW w:w="10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8D4F6" w14:textId="77777777" w:rsidR="00DF5C59" w:rsidRPr="00212EAC" w:rsidRDefault="00DF5C59" w:rsidP="00C614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17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EC851" w14:textId="77777777" w:rsidR="00DF5C59" w:rsidRPr="00212EAC" w:rsidRDefault="00DF5C59" w:rsidP="00C61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14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7BB4C" w14:textId="77777777" w:rsidR="00DF5C59" w:rsidRPr="006B057C" w:rsidRDefault="00DF5C59" w:rsidP="00C61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8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90D5B" w14:textId="77777777" w:rsidR="00DF5C59" w:rsidRPr="00212EAC" w:rsidRDefault="00DF5C59" w:rsidP="00C61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21F1F" w14:textId="77777777" w:rsidR="00DF5C59" w:rsidRPr="00212EAC" w:rsidRDefault="00DF5C59" w:rsidP="00C61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6120B18A" w14:textId="77777777" w:rsidR="00DF5C59" w:rsidRPr="00212EAC" w:rsidRDefault="00DF5C59" w:rsidP="00C61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/</w:t>
            </w:r>
          </w:p>
        </w:tc>
      </w:tr>
      <w:tr w:rsidR="00DF5C59" w:rsidRPr="00212EAC" w14:paraId="40426575" w14:textId="77777777" w:rsidTr="00C6148D">
        <w:trPr>
          <w:trHeight w:val="32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6876BB73" w14:textId="77777777" w:rsidR="00DF5C59" w:rsidRPr="00212EAC" w:rsidRDefault="00DF5C59" w:rsidP="00C614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2E02194C" w14:textId="77777777" w:rsidR="00DF5C59" w:rsidRPr="00212EAC" w:rsidRDefault="00DF5C59" w:rsidP="00C614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4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1914F61" w14:textId="77777777" w:rsidR="00DF5C59" w:rsidRPr="00212EAC" w:rsidRDefault="00DF5C59" w:rsidP="00C61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Исходи</w:t>
            </w:r>
          </w:p>
        </w:tc>
        <w:tc>
          <w:tcPr>
            <w:tcW w:w="22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E9EFCC0" w14:textId="77777777" w:rsidR="00DF5C59" w:rsidRPr="00212EAC" w:rsidRDefault="00DF5C59" w:rsidP="00C61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Облик рада</w:t>
            </w:r>
          </w:p>
        </w:tc>
        <w:tc>
          <w:tcPr>
            <w:tcW w:w="280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4533AA7" w14:textId="77777777" w:rsidR="00DF5C59" w:rsidRPr="00212EAC" w:rsidRDefault="00DF5C59" w:rsidP="00C61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Методе рада</w:t>
            </w: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57FDD788" w14:textId="77777777" w:rsidR="00DF5C59" w:rsidRPr="00212EAC" w:rsidRDefault="00DF5C59" w:rsidP="00C61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Време реализације</w:t>
            </w:r>
          </w:p>
        </w:tc>
      </w:tr>
      <w:tr w:rsidR="00DF5C59" w:rsidRPr="00212EAC" w14:paraId="5F29B27B" w14:textId="77777777" w:rsidTr="00C6148D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4E3B064E" w14:textId="77777777" w:rsidR="00DF5C59" w:rsidRPr="00212EAC" w:rsidRDefault="00DF5C59" w:rsidP="00C614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496DBF25" w14:textId="77777777" w:rsidR="00DF5C59" w:rsidRPr="00212EAC" w:rsidRDefault="00DF5C59" w:rsidP="00C614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4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4ABBFF" w14:textId="77777777" w:rsidR="00DF5C59" w:rsidRPr="00F27A0E" w:rsidRDefault="00DF5C59" w:rsidP="00DF5C59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F27A0E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Одабере и изведе вежбе обликовања и вежбе из коректине гимнасике које ће превентивно утицати .</w:t>
            </w:r>
          </w:p>
          <w:p w14:paraId="581AD909" w14:textId="77777777" w:rsidR="00DF5C59" w:rsidRPr="00F27A0E" w:rsidRDefault="00DF5C59" w:rsidP="00DF5C59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F27A0E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Кратки опис и примена технике спортске гране гимнастике.</w:t>
            </w:r>
          </w:p>
          <w:p w14:paraId="19051F57" w14:textId="77777777" w:rsidR="00DF5C59" w:rsidRPr="00F27A0E" w:rsidRDefault="00DF5C59" w:rsidP="00DF5C59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F27A0E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Савладавање вежбе на справама,упознати се са мерама безбедности приликом вежбања и </w:t>
            </w:r>
          </w:p>
          <w:p w14:paraId="53ECD0F7" w14:textId="3825029E" w:rsidR="00DF5C59" w:rsidRPr="00212EAC" w:rsidRDefault="00DF5C59" w:rsidP="003C5AA4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F27A0E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развити способност помагања другим</w:t>
            </w:r>
            <w:r>
              <w:t xml:space="preserve"> </w:t>
            </w:r>
            <w:r w:rsidRPr="00F27A0E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особама у току вежбања</w:t>
            </w:r>
          </w:p>
        </w:tc>
        <w:tc>
          <w:tcPr>
            <w:tcW w:w="22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96314" w14:textId="77777777" w:rsidR="00DF5C59" w:rsidRPr="00F27A0E" w:rsidRDefault="00DF5C59" w:rsidP="00DF5C59">
            <w:pPr>
              <w:numPr>
                <w:ilvl w:val="0"/>
                <w:numId w:val="3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7A0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Индивидуални </w:t>
            </w:r>
          </w:p>
          <w:p w14:paraId="4BFADDD1" w14:textId="77777777" w:rsidR="00DF5C59" w:rsidRPr="00F27A0E" w:rsidRDefault="00DF5C59" w:rsidP="00DF5C59">
            <w:pPr>
              <w:numPr>
                <w:ilvl w:val="0"/>
                <w:numId w:val="3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7A0E">
              <w:rPr>
                <w:rFonts w:ascii="Times New Roman" w:eastAsia="Times New Roman" w:hAnsi="Times New Roman" w:cs="Times New Roman"/>
                <w:sz w:val="24"/>
                <w:szCs w:val="24"/>
              </w:rPr>
              <w:t>Групни</w:t>
            </w:r>
          </w:p>
          <w:p w14:paraId="721C75D0" w14:textId="77777777" w:rsidR="00DF5C59" w:rsidRPr="00F27A0E" w:rsidRDefault="00DF5C59" w:rsidP="00C6148D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09310" w14:textId="77777777" w:rsidR="00DF5C59" w:rsidRPr="00F27A0E" w:rsidRDefault="00DF5C59" w:rsidP="00DF5C59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F27A0E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дијалошка </w:t>
            </w:r>
          </w:p>
          <w:p w14:paraId="6A76B93B" w14:textId="77777777" w:rsidR="00DF5C59" w:rsidRPr="00F27A0E" w:rsidRDefault="00DF5C59" w:rsidP="00DF5C59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F27A0E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демонстрација</w:t>
            </w:r>
          </w:p>
          <w:p w14:paraId="67AD0644" w14:textId="77777777" w:rsidR="00DF5C59" w:rsidRPr="00212EAC" w:rsidRDefault="00DF5C59" w:rsidP="00DF5C59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F27A0E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практично вежбање</w:t>
            </w: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73D645E0" w14:textId="77777777" w:rsidR="00DF5C59" w:rsidRPr="00F27A0E" w:rsidRDefault="00DF5C59" w:rsidP="00DF5C59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F27A0E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праћење остварености исхода</w:t>
            </w:r>
          </w:p>
          <w:p w14:paraId="7E43A725" w14:textId="77777777" w:rsidR="00DF5C59" w:rsidRPr="00F27A0E" w:rsidRDefault="00DF5C59" w:rsidP="00DF5C59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F27A0E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извештаји о извршеним мерењима</w:t>
            </w:r>
          </w:p>
          <w:p w14:paraId="0470318D" w14:textId="77777777" w:rsidR="00DF5C59" w:rsidRPr="00212EAC" w:rsidRDefault="00DF5C59" w:rsidP="00DF5C59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F27A0E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тестови практичних вештина</w:t>
            </w:r>
          </w:p>
        </w:tc>
      </w:tr>
      <w:tr w:rsidR="00DF5C59" w:rsidRPr="00212EAC" w14:paraId="226C6554" w14:textId="77777777" w:rsidTr="00C6148D">
        <w:trPr>
          <w:trHeight w:val="38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5DB104BB" w14:textId="77777777" w:rsidR="00DF5C59" w:rsidRPr="00212EAC" w:rsidRDefault="00DF5C59" w:rsidP="00C614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6B0F50EC" w14:textId="77777777" w:rsidR="00DF5C59" w:rsidRPr="00212EAC" w:rsidRDefault="00DF5C59" w:rsidP="00C614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5A06984" w14:textId="77777777" w:rsidR="00DF5C59" w:rsidRPr="00212EAC" w:rsidRDefault="00DF5C59" w:rsidP="00C61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Наставна средства</w:t>
            </w:r>
          </w:p>
        </w:tc>
        <w:tc>
          <w:tcPr>
            <w:tcW w:w="330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5FCC97E" w14:textId="77777777" w:rsidR="00DF5C59" w:rsidRPr="00212EAC" w:rsidRDefault="00DF5C59" w:rsidP="00C61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Корелација са другим предметом</w:t>
            </w:r>
          </w:p>
        </w:tc>
        <w:tc>
          <w:tcPr>
            <w:tcW w:w="492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3DCAA6C3" w14:textId="77777777" w:rsidR="00DF5C59" w:rsidRPr="00212EAC" w:rsidRDefault="00DF5C59" w:rsidP="00C61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Праћење и оцењивање</w:t>
            </w:r>
          </w:p>
        </w:tc>
      </w:tr>
      <w:tr w:rsidR="00DF5C59" w:rsidRPr="00212EAC" w14:paraId="49244473" w14:textId="77777777" w:rsidTr="00C6148D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3377FCDE" w14:textId="77777777" w:rsidR="00DF5C59" w:rsidRPr="00212EAC" w:rsidRDefault="00DF5C59" w:rsidP="00C614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1D2C90B7" w14:textId="77777777" w:rsidR="00DF5C59" w:rsidRPr="00212EAC" w:rsidRDefault="00DF5C59" w:rsidP="00C614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51B87B92" w14:textId="77777777" w:rsidR="00DF5C59" w:rsidRPr="00F27A0E" w:rsidRDefault="00DF5C59" w:rsidP="00DF5C59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F27A0E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струњаче</w:t>
            </w:r>
          </w:p>
          <w:p w14:paraId="2D6967A2" w14:textId="77777777" w:rsidR="00DF5C59" w:rsidRPr="00F27A0E" w:rsidRDefault="00DF5C59" w:rsidP="00DF5C59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F27A0E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двовисински разбој</w:t>
            </w:r>
          </w:p>
          <w:p w14:paraId="3FB9724A" w14:textId="77777777" w:rsidR="00DF5C59" w:rsidRPr="00F27A0E" w:rsidRDefault="00DF5C59" w:rsidP="00DF5C59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F27A0E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паралелни разбој</w:t>
            </w:r>
          </w:p>
          <w:p w14:paraId="486262D0" w14:textId="77777777" w:rsidR="00DF5C59" w:rsidRPr="00F27A0E" w:rsidRDefault="00DF5C59" w:rsidP="00DF5C59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F27A0E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греда</w:t>
            </w:r>
          </w:p>
          <w:p w14:paraId="0175AEEA" w14:textId="77777777" w:rsidR="00DF5C59" w:rsidRPr="00212EAC" w:rsidRDefault="00DF5C59" w:rsidP="00DF5C59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F27A0E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вратило</w:t>
            </w:r>
          </w:p>
        </w:tc>
        <w:tc>
          <w:tcPr>
            <w:tcW w:w="3300" w:type="dxa"/>
            <w:gridSpan w:val="1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1AC40952" w14:textId="77777777" w:rsidR="00DF5C59" w:rsidRPr="00F27A0E" w:rsidRDefault="00DF5C59" w:rsidP="00DF5C59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F27A0E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ab/>
              <w:t>физика</w:t>
            </w:r>
          </w:p>
          <w:p w14:paraId="6DA65F1C" w14:textId="77777777" w:rsidR="00DF5C59" w:rsidRPr="00F27A0E" w:rsidRDefault="00DF5C59" w:rsidP="00DF5C59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F27A0E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ab/>
              <w:t>биологија</w:t>
            </w:r>
          </w:p>
          <w:p w14:paraId="229BB617" w14:textId="77777777" w:rsidR="00DF5C59" w:rsidRPr="00F27A0E" w:rsidRDefault="00DF5C59" w:rsidP="00DF5C59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F27A0E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ab/>
              <w:t>хигијена</w:t>
            </w:r>
          </w:p>
          <w:p w14:paraId="4AA5446E" w14:textId="77777777" w:rsidR="00DF5C59" w:rsidRPr="00F27A0E" w:rsidRDefault="00DF5C59" w:rsidP="00DF5C59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F27A0E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ab/>
              <w:t>музичка уметност</w:t>
            </w:r>
          </w:p>
          <w:p w14:paraId="413F1304" w14:textId="77777777" w:rsidR="00DF5C59" w:rsidRPr="00212EAC" w:rsidRDefault="00DF5C59" w:rsidP="00DF5C59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F27A0E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ab/>
              <w:t>психологија</w:t>
            </w:r>
          </w:p>
        </w:tc>
        <w:tc>
          <w:tcPr>
            <w:tcW w:w="4928" w:type="dxa"/>
            <w:gridSpan w:val="1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2BC95F3D" w14:textId="77777777" w:rsidR="00DF5C59" w:rsidRPr="00F27A0E" w:rsidRDefault="00DF5C59" w:rsidP="00DF5C59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F27A0E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праћење остварености исхода</w:t>
            </w:r>
          </w:p>
          <w:p w14:paraId="67577861" w14:textId="77777777" w:rsidR="00DF5C59" w:rsidRPr="00F27A0E" w:rsidRDefault="00DF5C59" w:rsidP="00DF5C59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F27A0E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извештаји о извршеним мерењима</w:t>
            </w:r>
          </w:p>
          <w:p w14:paraId="21B21D8C" w14:textId="77777777" w:rsidR="00DF5C59" w:rsidRPr="00212EAC" w:rsidRDefault="00DF5C59" w:rsidP="00DF5C59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F27A0E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тестови практичних вештина</w:t>
            </w:r>
          </w:p>
        </w:tc>
      </w:tr>
      <w:tr w:rsidR="00DF5C59" w:rsidRPr="00212EAC" w14:paraId="1CE21467" w14:textId="77777777" w:rsidTr="00C6148D">
        <w:tc>
          <w:tcPr>
            <w:tcW w:w="62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F62B949" w14:textId="77777777" w:rsidR="00DF5C59" w:rsidRPr="00212EAC" w:rsidRDefault="00DF5C59" w:rsidP="00C61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3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96AE043" w14:textId="77777777" w:rsidR="00DF5C59" w:rsidRPr="00212EAC" w:rsidRDefault="00DF5C59" w:rsidP="00C61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616" w:type="dxa"/>
            <w:gridSpan w:val="6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42A53C3" w14:textId="77777777" w:rsidR="00DF5C59" w:rsidRPr="00212EAC" w:rsidRDefault="00DF5C59" w:rsidP="00C61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986" w:type="dxa"/>
            <w:gridSpan w:val="23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16DC4F7C" w14:textId="77777777" w:rsidR="00DF5C59" w:rsidRPr="00212EAC" w:rsidRDefault="00DF5C59" w:rsidP="00C61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DF5C59" w:rsidRPr="00212EAC" w14:paraId="5EBCE8D4" w14:textId="77777777" w:rsidTr="00C6148D">
        <w:tc>
          <w:tcPr>
            <w:tcW w:w="629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56A6B" w14:textId="77777777" w:rsidR="00DF5C59" w:rsidRPr="00212EAC" w:rsidRDefault="00DF5C59" w:rsidP="00C614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04AC9" w14:textId="77777777" w:rsidR="00DF5C59" w:rsidRPr="00212EAC" w:rsidRDefault="00DF5C59" w:rsidP="00C614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616" w:type="dxa"/>
            <w:gridSpan w:val="6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81D889" w14:textId="77777777" w:rsidR="00DF5C59" w:rsidRPr="00212EAC" w:rsidRDefault="00DF5C59" w:rsidP="00C614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D5CDF99" w14:textId="77777777" w:rsidR="00DF5C59" w:rsidRPr="00212EAC" w:rsidRDefault="00DF5C59" w:rsidP="00C61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EFAFCFF" w14:textId="77777777" w:rsidR="00DF5C59" w:rsidRPr="00212EAC" w:rsidRDefault="00DF5C59" w:rsidP="00C61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DC8ABC3" w14:textId="77777777" w:rsidR="00DF5C59" w:rsidRPr="00212EAC" w:rsidRDefault="00DF5C59" w:rsidP="00C61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6722BB0" w14:textId="77777777" w:rsidR="00DF5C59" w:rsidRPr="00212EAC" w:rsidRDefault="00DF5C59" w:rsidP="00C61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502BC3A" w14:textId="77777777" w:rsidR="00DF5C59" w:rsidRPr="00212EAC" w:rsidRDefault="00DF5C59" w:rsidP="00C61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4FBED3D" w14:textId="77777777" w:rsidR="00DF5C59" w:rsidRPr="00212EAC" w:rsidRDefault="00DF5C59" w:rsidP="00C61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3FC913C7" w14:textId="77777777" w:rsidR="00DF5C59" w:rsidRPr="00212EAC" w:rsidRDefault="00DF5C59" w:rsidP="00C61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2008923C" w14:textId="77777777" w:rsidR="00DF5C59" w:rsidRPr="00212EAC" w:rsidRDefault="00DF5C59" w:rsidP="00C61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03DED294" w14:textId="77777777" w:rsidR="00DF5C59" w:rsidRPr="00212EAC" w:rsidRDefault="00DF5C59" w:rsidP="00C61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14:paraId="164135E2" w14:textId="77777777" w:rsidR="00DF5C59" w:rsidRPr="00212EAC" w:rsidRDefault="00DF5C59" w:rsidP="00C61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DF5C59" w:rsidRPr="00212EAC" w14:paraId="01B1AE6D" w14:textId="77777777" w:rsidTr="00C6148D">
        <w:trPr>
          <w:trHeight w:val="784"/>
        </w:trPr>
        <w:tc>
          <w:tcPr>
            <w:tcW w:w="629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103D0308" w14:textId="77777777" w:rsidR="00DF5C59" w:rsidRPr="00212EAC" w:rsidRDefault="00DF5C59" w:rsidP="00C614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212EAC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3</w:t>
            </w:r>
          </w:p>
        </w:tc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0FAA009B" w14:textId="77777777" w:rsidR="00DF5C59" w:rsidRDefault="00DF5C59" w:rsidP="00C6148D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14:paraId="07E604B7" w14:textId="77777777" w:rsidR="00DF5C59" w:rsidRDefault="00DF5C59" w:rsidP="00C6148D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14:paraId="1E4FA21F" w14:textId="77777777" w:rsidR="00DF5C59" w:rsidRDefault="00DF5C59" w:rsidP="00C6148D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14:paraId="700B373B" w14:textId="77777777" w:rsidR="00DF5C59" w:rsidRDefault="00DF5C59" w:rsidP="00C6148D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14:paraId="7952C692" w14:textId="77777777" w:rsidR="00DF5C59" w:rsidRPr="00212EAC" w:rsidRDefault="00DF5C59" w:rsidP="00C6148D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27A0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Спорска игра-одбојка,кошарка</w:t>
            </w:r>
          </w:p>
        </w:tc>
        <w:tc>
          <w:tcPr>
            <w:tcW w:w="361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98BDDB" w14:textId="77777777" w:rsidR="00DF5C59" w:rsidRPr="00F27A0E" w:rsidRDefault="00DF5C59" w:rsidP="00DF5C59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F27A0E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lastRenderedPageBreak/>
              <w:t>Избор спортова односно спортско-рекреативних активностти као трајно опредељење за њихово свакодневно упражљавање</w:t>
            </w:r>
          </w:p>
          <w:p w14:paraId="39B86D46" w14:textId="77777777" w:rsidR="00DF5C59" w:rsidRPr="00F27A0E" w:rsidRDefault="00DF5C59" w:rsidP="00DF5C59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F27A0E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lastRenderedPageBreak/>
              <w:t>Примена стечених умењаи, знања и навика које се користе у свакодневном животу</w:t>
            </w:r>
          </w:p>
          <w:p w14:paraId="7344F3DD" w14:textId="77777777" w:rsidR="00DF5C59" w:rsidRPr="00212EAC" w:rsidRDefault="00DF5C59" w:rsidP="00DF5C59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F27A0E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Стицање и усавршавање моторичких знања, умећа вештина техника предвиђених програмом</w:t>
            </w:r>
          </w:p>
        </w:tc>
        <w:tc>
          <w:tcPr>
            <w:tcW w:w="11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4C5288" w14:textId="77777777" w:rsidR="00DF5C59" w:rsidRPr="00F27A0E" w:rsidRDefault="00DF5C59" w:rsidP="00C61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lastRenderedPageBreak/>
              <w:t>24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06FEF5" w14:textId="77777777" w:rsidR="00DF5C59" w:rsidRPr="00212EAC" w:rsidRDefault="00DF5C59" w:rsidP="00C614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16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6F9E6C" w14:textId="77777777" w:rsidR="00DF5C59" w:rsidRPr="00F27A0E" w:rsidRDefault="00DF5C59" w:rsidP="00C61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16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D6F86" w14:textId="77777777" w:rsidR="00DF5C59" w:rsidRPr="00212EAC" w:rsidRDefault="00DF5C59" w:rsidP="00C61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8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4C3CCD" w14:textId="77777777" w:rsidR="00DF5C59" w:rsidRPr="00212EAC" w:rsidRDefault="00DF5C59" w:rsidP="00C61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C54522" w14:textId="77777777" w:rsidR="00DF5C59" w:rsidRPr="00212EAC" w:rsidRDefault="00DF5C59" w:rsidP="00C61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67FA2030" w14:textId="77777777" w:rsidR="00DF5C59" w:rsidRPr="00212EAC" w:rsidRDefault="00DF5C59" w:rsidP="00C61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/</w:t>
            </w:r>
          </w:p>
        </w:tc>
      </w:tr>
      <w:tr w:rsidR="00DF5C59" w:rsidRPr="00212EAC" w14:paraId="1752C86F" w14:textId="77777777" w:rsidTr="00C6148D">
        <w:trPr>
          <w:trHeight w:val="32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187D4F09" w14:textId="77777777" w:rsidR="00DF5C59" w:rsidRPr="00212EAC" w:rsidRDefault="00DF5C59" w:rsidP="00C614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1A4DD208" w14:textId="77777777" w:rsidR="00DF5C59" w:rsidRPr="00212EAC" w:rsidRDefault="00DF5C59" w:rsidP="00C614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4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67F4B82" w14:textId="77777777" w:rsidR="00DF5C59" w:rsidRPr="00212EAC" w:rsidRDefault="00DF5C59" w:rsidP="00C61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Исходи</w:t>
            </w:r>
          </w:p>
        </w:tc>
        <w:tc>
          <w:tcPr>
            <w:tcW w:w="22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C808275" w14:textId="77777777" w:rsidR="00DF5C59" w:rsidRPr="00212EAC" w:rsidRDefault="00DF5C59" w:rsidP="00C61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Облик рада</w:t>
            </w:r>
          </w:p>
        </w:tc>
        <w:tc>
          <w:tcPr>
            <w:tcW w:w="280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919A03C" w14:textId="77777777" w:rsidR="00DF5C59" w:rsidRPr="00212EAC" w:rsidRDefault="00DF5C59" w:rsidP="00C61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Методе рада</w:t>
            </w: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672526EA" w14:textId="77777777" w:rsidR="00DF5C59" w:rsidRPr="00212EAC" w:rsidRDefault="00DF5C59" w:rsidP="00C61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Време реализациј</w:t>
            </w: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</w:p>
        </w:tc>
      </w:tr>
      <w:tr w:rsidR="00DF5C59" w:rsidRPr="00212EAC" w14:paraId="782B875C" w14:textId="77777777" w:rsidTr="00C6148D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5DE0139A" w14:textId="77777777" w:rsidR="00DF5C59" w:rsidRPr="00212EAC" w:rsidRDefault="00DF5C59" w:rsidP="00C614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785CED82" w14:textId="77777777" w:rsidR="00DF5C59" w:rsidRPr="00212EAC" w:rsidRDefault="00DF5C59" w:rsidP="00C614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4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08A04" w14:textId="77777777" w:rsidR="00DF5C59" w:rsidRPr="00F27A0E" w:rsidRDefault="00DF5C59" w:rsidP="00DF5C59">
            <w:pPr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F27A0E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Ученици ће желети да се баве физичком,односно спортским активностима</w:t>
            </w:r>
          </w:p>
          <w:p w14:paraId="358B839C" w14:textId="77777777" w:rsidR="00DF5C59" w:rsidRPr="00F27A0E" w:rsidRDefault="00DF5C59" w:rsidP="00DF5C59">
            <w:pPr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F27A0E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Избор спортова односно спортско-рекреативних активностти као трајно опредељење за њихово свакодневно упражљавање</w:t>
            </w:r>
          </w:p>
          <w:p w14:paraId="4444CE70" w14:textId="77777777" w:rsidR="00DF5C59" w:rsidRPr="00212EAC" w:rsidRDefault="00DF5C59" w:rsidP="00DF5C59">
            <w:pPr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F27A0E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Детаљни опис правила спортске гране за коју показују посебна интересовања, за које школа има услове</w:t>
            </w:r>
          </w:p>
        </w:tc>
        <w:tc>
          <w:tcPr>
            <w:tcW w:w="22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08591" w14:textId="77777777" w:rsidR="00DF5C59" w:rsidRPr="00F27A0E" w:rsidRDefault="00DF5C59" w:rsidP="00DF5C59">
            <w:pPr>
              <w:numPr>
                <w:ilvl w:val="0"/>
                <w:numId w:val="3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F27A0E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Групни</w:t>
            </w:r>
          </w:p>
          <w:p w14:paraId="7500CE36" w14:textId="77777777" w:rsidR="00DF5C59" w:rsidRPr="00F27A0E" w:rsidRDefault="00DF5C59" w:rsidP="00DF5C59">
            <w:pPr>
              <w:numPr>
                <w:ilvl w:val="0"/>
                <w:numId w:val="3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F27A0E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Индивидуални</w:t>
            </w:r>
          </w:p>
          <w:p w14:paraId="3AF3D2D9" w14:textId="77777777" w:rsidR="00DF5C59" w:rsidRPr="00212EAC" w:rsidRDefault="00DF5C59" w:rsidP="00DF5C59">
            <w:pPr>
              <w:numPr>
                <w:ilvl w:val="0"/>
                <w:numId w:val="3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F27A0E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фронтални</w:t>
            </w:r>
          </w:p>
        </w:tc>
        <w:tc>
          <w:tcPr>
            <w:tcW w:w="280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C9198" w14:textId="77777777" w:rsidR="00DF5C59" w:rsidRPr="00F27A0E" w:rsidRDefault="00DF5C59" w:rsidP="00DF5C59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F27A0E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дијалошка </w:t>
            </w:r>
          </w:p>
          <w:p w14:paraId="2C9A47FD" w14:textId="77777777" w:rsidR="00DF5C59" w:rsidRPr="00F27A0E" w:rsidRDefault="00DF5C59" w:rsidP="00DF5C59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F27A0E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демонстрација</w:t>
            </w:r>
          </w:p>
          <w:p w14:paraId="35C89199" w14:textId="77777777" w:rsidR="00DF5C59" w:rsidRPr="00212EAC" w:rsidRDefault="00DF5C59" w:rsidP="00DF5C59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F27A0E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практично вежбање</w:t>
            </w: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6A866881" w14:textId="77777777" w:rsidR="00DF5C59" w:rsidRPr="00F27A0E" w:rsidRDefault="00DF5C59" w:rsidP="00DF5C59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F27A0E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новембар</w:t>
            </w:r>
          </w:p>
          <w:p w14:paraId="41641978" w14:textId="77777777" w:rsidR="00DF5C59" w:rsidRPr="00F27A0E" w:rsidRDefault="00DF5C59" w:rsidP="00DF5C59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F27A0E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децембар</w:t>
            </w:r>
          </w:p>
          <w:p w14:paraId="3831ED0E" w14:textId="77777777" w:rsidR="00DF5C59" w:rsidRPr="00F27A0E" w:rsidRDefault="00DF5C59" w:rsidP="00DF5C59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F27A0E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јануар</w:t>
            </w:r>
          </w:p>
          <w:p w14:paraId="6E601178" w14:textId="77777777" w:rsidR="00DF5C59" w:rsidRPr="00F27A0E" w:rsidRDefault="00DF5C59" w:rsidP="00DF5C59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F27A0E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фебруар</w:t>
            </w:r>
          </w:p>
          <w:p w14:paraId="768B0B32" w14:textId="77777777" w:rsidR="00DF5C59" w:rsidRPr="00F27A0E" w:rsidRDefault="00DF5C59" w:rsidP="00DF5C59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F27A0E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март</w:t>
            </w:r>
          </w:p>
          <w:p w14:paraId="4F397EDD" w14:textId="77777777" w:rsidR="00DF5C59" w:rsidRPr="00F27A0E" w:rsidRDefault="00DF5C59" w:rsidP="00DF5C59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F27A0E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април</w:t>
            </w:r>
          </w:p>
          <w:p w14:paraId="6BC4CE4E" w14:textId="77777777" w:rsidR="00DF5C59" w:rsidRPr="00212EAC" w:rsidRDefault="00DF5C59" w:rsidP="00DF5C59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F27A0E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ПЛАН РАСПОРЕДА САЛЕ</w:t>
            </w:r>
          </w:p>
        </w:tc>
      </w:tr>
      <w:tr w:rsidR="00DF5C59" w:rsidRPr="00212EAC" w14:paraId="0466EA9C" w14:textId="77777777" w:rsidTr="00C6148D">
        <w:trPr>
          <w:trHeight w:val="38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38F4CC88" w14:textId="77777777" w:rsidR="00DF5C59" w:rsidRPr="00212EAC" w:rsidRDefault="00DF5C59" w:rsidP="00C614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22575DD7" w14:textId="77777777" w:rsidR="00DF5C59" w:rsidRPr="00212EAC" w:rsidRDefault="00DF5C59" w:rsidP="00C614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CB7D22E" w14:textId="77777777" w:rsidR="00DF5C59" w:rsidRPr="00212EAC" w:rsidRDefault="00DF5C59" w:rsidP="00C61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Наставна средства</w:t>
            </w:r>
          </w:p>
        </w:tc>
        <w:tc>
          <w:tcPr>
            <w:tcW w:w="330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306F6B9" w14:textId="77777777" w:rsidR="00DF5C59" w:rsidRPr="00212EAC" w:rsidRDefault="00DF5C59" w:rsidP="00C61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Корелација са другим предметом</w:t>
            </w:r>
          </w:p>
        </w:tc>
        <w:tc>
          <w:tcPr>
            <w:tcW w:w="492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3D33B9AD" w14:textId="77777777" w:rsidR="00DF5C59" w:rsidRPr="00212EAC" w:rsidRDefault="00DF5C59" w:rsidP="00C61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Праћење и оцењивање</w:t>
            </w:r>
          </w:p>
        </w:tc>
      </w:tr>
      <w:tr w:rsidR="00DF5C59" w:rsidRPr="00212EAC" w14:paraId="1F88E05A" w14:textId="77777777" w:rsidTr="00C6148D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7B431518" w14:textId="77777777" w:rsidR="00DF5C59" w:rsidRPr="00212EAC" w:rsidRDefault="00DF5C59" w:rsidP="00C614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578D4349" w14:textId="77777777" w:rsidR="00DF5C59" w:rsidRPr="00212EAC" w:rsidRDefault="00DF5C59" w:rsidP="00C614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615B343D" w14:textId="77777777" w:rsidR="00DF5C59" w:rsidRPr="00F27A0E" w:rsidRDefault="00DF5C59" w:rsidP="00DF5C59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F27A0E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одбојкашка и кошаркашка  лопта</w:t>
            </w:r>
          </w:p>
          <w:p w14:paraId="02EFF782" w14:textId="77777777" w:rsidR="00DF5C59" w:rsidRPr="00F27A0E" w:rsidRDefault="00DF5C59" w:rsidP="00DF5C59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F27A0E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мрежа</w:t>
            </w:r>
          </w:p>
          <w:p w14:paraId="4AF6E68E" w14:textId="77777777" w:rsidR="00DF5C59" w:rsidRPr="00F27A0E" w:rsidRDefault="00DF5C59" w:rsidP="00DF5C59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F27A0E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сталак и држач</w:t>
            </w:r>
          </w:p>
          <w:p w14:paraId="7CF7B57E" w14:textId="77777777" w:rsidR="00DF5C59" w:rsidRPr="00212EAC" w:rsidRDefault="00DF5C59" w:rsidP="00DF5C59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F27A0E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пиштаљка</w:t>
            </w:r>
          </w:p>
        </w:tc>
        <w:tc>
          <w:tcPr>
            <w:tcW w:w="3300" w:type="dxa"/>
            <w:gridSpan w:val="1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45FAA6CC" w14:textId="77777777" w:rsidR="00DF5C59" w:rsidRPr="00F27A0E" w:rsidRDefault="00DF5C59" w:rsidP="00DF5C59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F27A0E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физика </w:t>
            </w:r>
          </w:p>
          <w:p w14:paraId="3BDDBC0C" w14:textId="77777777" w:rsidR="00DF5C59" w:rsidRPr="00F27A0E" w:rsidRDefault="00DF5C59" w:rsidP="00DF5C59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F27A0E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биологија</w:t>
            </w:r>
          </w:p>
          <w:p w14:paraId="4483ED54" w14:textId="77777777" w:rsidR="00DF5C59" w:rsidRPr="00F27A0E" w:rsidRDefault="00DF5C59" w:rsidP="00DF5C59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F27A0E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хигијена</w:t>
            </w:r>
          </w:p>
          <w:p w14:paraId="1434889C" w14:textId="77777777" w:rsidR="00DF5C59" w:rsidRPr="00212EAC" w:rsidRDefault="00DF5C59" w:rsidP="00DF5C59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F27A0E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психологија</w:t>
            </w:r>
          </w:p>
        </w:tc>
        <w:tc>
          <w:tcPr>
            <w:tcW w:w="4928" w:type="dxa"/>
            <w:gridSpan w:val="1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3E697B06" w14:textId="77777777" w:rsidR="00DF5C59" w:rsidRPr="00F27A0E" w:rsidRDefault="00DF5C59" w:rsidP="00DF5C59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F27A0E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праћење остварених исхода</w:t>
            </w:r>
          </w:p>
          <w:p w14:paraId="6FA1716A" w14:textId="77777777" w:rsidR="00DF5C59" w:rsidRPr="00212EAC" w:rsidRDefault="00DF5C59" w:rsidP="00DF5C59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F27A0E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извештаји о извршеним мерењима и оценама добијених тим мерењима</w:t>
            </w:r>
          </w:p>
        </w:tc>
      </w:tr>
      <w:tr w:rsidR="00DF5C59" w:rsidRPr="00212EAC" w14:paraId="563DA36A" w14:textId="77777777" w:rsidTr="00C6148D">
        <w:tc>
          <w:tcPr>
            <w:tcW w:w="62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113A573" w14:textId="77777777" w:rsidR="00DF5C59" w:rsidRPr="00212EAC" w:rsidRDefault="00DF5C59" w:rsidP="00C61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3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9BF14ED" w14:textId="77777777" w:rsidR="00DF5C59" w:rsidRPr="00212EAC" w:rsidRDefault="00DF5C59" w:rsidP="00C61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080" w:type="dxa"/>
            <w:gridSpan w:val="3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292B45F" w14:textId="77777777" w:rsidR="00DF5C59" w:rsidRPr="00212EAC" w:rsidRDefault="00DF5C59" w:rsidP="00C61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522" w:type="dxa"/>
            <w:gridSpan w:val="26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111E660C" w14:textId="77777777" w:rsidR="00DF5C59" w:rsidRPr="00212EAC" w:rsidRDefault="00DF5C59" w:rsidP="00C61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DF5C59" w:rsidRPr="00212EAC" w14:paraId="601089D8" w14:textId="77777777" w:rsidTr="00C6148D">
        <w:tc>
          <w:tcPr>
            <w:tcW w:w="629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2F72C" w14:textId="77777777" w:rsidR="00DF5C59" w:rsidRPr="00212EAC" w:rsidRDefault="00DF5C59" w:rsidP="00C614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C10869" w14:textId="77777777" w:rsidR="00DF5C59" w:rsidRPr="00212EAC" w:rsidRDefault="00DF5C59" w:rsidP="00C614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080" w:type="dxa"/>
            <w:gridSpan w:val="3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6C6B2D" w14:textId="77777777" w:rsidR="00DF5C59" w:rsidRPr="00212EAC" w:rsidRDefault="00DF5C59" w:rsidP="00C614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7587EAD" w14:textId="77777777" w:rsidR="00DF5C59" w:rsidRPr="00212EAC" w:rsidRDefault="00DF5C59" w:rsidP="00C61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900B12E" w14:textId="77777777" w:rsidR="00DF5C59" w:rsidRPr="00212EAC" w:rsidRDefault="00DF5C59" w:rsidP="00C61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8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A99EEC7" w14:textId="77777777" w:rsidR="00DF5C59" w:rsidRPr="00212EAC" w:rsidRDefault="00DF5C59" w:rsidP="00C61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E6A238F" w14:textId="77777777" w:rsidR="00DF5C59" w:rsidRPr="00212EAC" w:rsidRDefault="00DF5C59" w:rsidP="00C61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8E2E192" w14:textId="77777777" w:rsidR="00DF5C59" w:rsidRPr="00212EAC" w:rsidRDefault="00DF5C59" w:rsidP="00C61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2F44F7E" w14:textId="77777777" w:rsidR="00DF5C59" w:rsidRPr="00212EAC" w:rsidRDefault="00DF5C59" w:rsidP="00C61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019A6A1F" w14:textId="77777777" w:rsidR="00DF5C59" w:rsidRPr="00212EAC" w:rsidRDefault="00DF5C59" w:rsidP="00C61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1BE5D678" w14:textId="77777777" w:rsidR="00DF5C59" w:rsidRPr="00212EAC" w:rsidRDefault="00DF5C59" w:rsidP="00C61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5B617DB4" w14:textId="77777777" w:rsidR="00DF5C59" w:rsidRPr="00212EAC" w:rsidRDefault="00DF5C59" w:rsidP="00C61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14:paraId="46204C01" w14:textId="77777777" w:rsidR="00DF5C59" w:rsidRPr="00212EAC" w:rsidRDefault="00DF5C59" w:rsidP="00C61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DF5C59" w:rsidRPr="00212EAC" w14:paraId="5DD703A7" w14:textId="77777777" w:rsidTr="00C6148D">
        <w:trPr>
          <w:trHeight w:val="421"/>
        </w:trPr>
        <w:tc>
          <w:tcPr>
            <w:tcW w:w="629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7585083F" w14:textId="77777777" w:rsidR="00DF5C59" w:rsidRPr="00212EAC" w:rsidRDefault="00DF5C59" w:rsidP="00C614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212EAC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4</w:t>
            </w:r>
          </w:p>
        </w:tc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0B9A3E7E" w14:textId="77777777" w:rsidR="00DF5C59" w:rsidRPr="00212EAC" w:rsidRDefault="00DF5C59" w:rsidP="00C6148D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27A0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Остале активности и тестови</w:t>
            </w:r>
          </w:p>
        </w:tc>
        <w:tc>
          <w:tcPr>
            <w:tcW w:w="3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C26F0" w14:textId="77777777" w:rsidR="00DF5C59" w:rsidRPr="00F27A0E" w:rsidRDefault="00DF5C59" w:rsidP="00DF5C59">
            <w:pPr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F27A0E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Објасни карактеристике положаја тела, покрета и кретања у професији за </w:t>
            </w:r>
            <w:r w:rsidRPr="00F27A0E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lastRenderedPageBreak/>
              <w:t>коју се школује и уочи оне , које могу имати негативан утицај на његов раст и развој</w:t>
            </w:r>
          </w:p>
          <w:p w14:paraId="654EA3BF" w14:textId="77777777" w:rsidR="00DF5C59" w:rsidRPr="00212EAC" w:rsidRDefault="00DF5C59" w:rsidP="00DF5C59">
            <w:pPr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F27A0E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Сагледа негативан утицај савременог начина живота ( пушење, алкохол, дрога..)</w:t>
            </w:r>
          </w:p>
        </w:tc>
        <w:tc>
          <w:tcPr>
            <w:tcW w:w="11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ECB912" w14:textId="77777777" w:rsidR="00DF5C59" w:rsidRPr="00F27A0E" w:rsidRDefault="00DF5C59" w:rsidP="00C61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lastRenderedPageBreak/>
              <w:t>2</w:t>
            </w:r>
          </w:p>
        </w:tc>
        <w:tc>
          <w:tcPr>
            <w:tcW w:w="9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84A37B" w14:textId="77777777" w:rsidR="00DF5C59" w:rsidRDefault="00DF5C59" w:rsidP="00C614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/</w:t>
            </w:r>
          </w:p>
          <w:p w14:paraId="73808B82" w14:textId="77777777" w:rsidR="00DF5C59" w:rsidRPr="00212EAC" w:rsidRDefault="00DF5C59" w:rsidP="00C614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8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74F4A9" w14:textId="77777777" w:rsidR="00DF5C59" w:rsidRPr="00212EAC" w:rsidRDefault="00DF5C59" w:rsidP="00C61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/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DAC9BE" w14:textId="77777777" w:rsidR="00DF5C59" w:rsidRPr="00F27A0E" w:rsidRDefault="00DF5C59" w:rsidP="00C61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2</w:t>
            </w:r>
          </w:p>
        </w:tc>
        <w:tc>
          <w:tcPr>
            <w:tcW w:w="1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A4966" w14:textId="77777777" w:rsidR="00DF5C59" w:rsidRPr="00212EAC" w:rsidRDefault="00DF5C59" w:rsidP="00C61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9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EC3EA" w14:textId="77777777" w:rsidR="00DF5C59" w:rsidRPr="00212EAC" w:rsidRDefault="00DF5C59" w:rsidP="00C61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1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228EDD93" w14:textId="77777777" w:rsidR="00DF5C59" w:rsidRPr="00212EAC" w:rsidRDefault="00DF5C59" w:rsidP="00C61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/</w:t>
            </w:r>
          </w:p>
        </w:tc>
      </w:tr>
      <w:tr w:rsidR="00DF5C59" w:rsidRPr="00212EAC" w14:paraId="7F16E717" w14:textId="77777777" w:rsidTr="00C6148D">
        <w:trPr>
          <w:trHeight w:val="32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1CB400CD" w14:textId="77777777" w:rsidR="00DF5C59" w:rsidRPr="00212EAC" w:rsidRDefault="00DF5C59" w:rsidP="00C614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408F77DD" w14:textId="77777777" w:rsidR="00DF5C59" w:rsidRPr="00212EAC" w:rsidRDefault="00DF5C59" w:rsidP="00C614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09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AF62663" w14:textId="77777777" w:rsidR="00DF5C59" w:rsidRPr="00212EAC" w:rsidRDefault="00DF5C59" w:rsidP="00C61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Исходи</w:t>
            </w:r>
          </w:p>
        </w:tc>
        <w:tc>
          <w:tcPr>
            <w:tcW w:w="216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02B7A49" w14:textId="77777777" w:rsidR="00DF5C59" w:rsidRPr="00212EAC" w:rsidRDefault="00DF5C59" w:rsidP="00C61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Облик рада</w:t>
            </w:r>
          </w:p>
        </w:tc>
        <w:tc>
          <w:tcPr>
            <w:tcW w:w="286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EFEFF97" w14:textId="77777777" w:rsidR="00DF5C59" w:rsidRPr="00212EAC" w:rsidRDefault="00DF5C59" w:rsidP="00C61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Методе рада</w:t>
            </w:r>
          </w:p>
        </w:tc>
        <w:tc>
          <w:tcPr>
            <w:tcW w:w="247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679FF8C1" w14:textId="77777777" w:rsidR="00DF5C59" w:rsidRPr="00212EAC" w:rsidRDefault="00DF5C59" w:rsidP="00C61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Вре</w:t>
            </w: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ме реализације</w:t>
            </w:r>
          </w:p>
        </w:tc>
      </w:tr>
      <w:tr w:rsidR="00DF5C59" w:rsidRPr="00212EAC" w14:paraId="395E77D0" w14:textId="77777777" w:rsidTr="00C6148D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2CAC5B89" w14:textId="77777777" w:rsidR="00DF5C59" w:rsidRPr="00212EAC" w:rsidRDefault="00DF5C59" w:rsidP="00C614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6B406C1C" w14:textId="77777777" w:rsidR="00DF5C59" w:rsidRPr="00212EAC" w:rsidRDefault="00DF5C59" w:rsidP="00C614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09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06A1B" w14:textId="77777777" w:rsidR="00DF5C59" w:rsidRPr="00F27A0E" w:rsidRDefault="00DF5C59" w:rsidP="00DF5C59">
            <w:pPr>
              <w:pStyle w:val="BodyText30"/>
              <w:numPr>
                <w:ilvl w:val="0"/>
                <w:numId w:val="34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lang w:val="sr-Cyrl-CS"/>
              </w:rPr>
            </w:pPr>
            <w:r w:rsidRPr="00F27A0E">
              <w:rPr>
                <w:rFonts w:ascii="Times New Roman" w:hAnsi="Times New Roman"/>
                <w:sz w:val="24"/>
                <w:lang w:val="sr-Cyrl-CS"/>
              </w:rPr>
              <w:t>Препозна везе између физичке активности и здравља</w:t>
            </w:r>
          </w:p>
          <w:p w14:paraId="56735211" w14:textId="77777777" w:rsidR="00DF5C59" w:rsidRPr="00212EAC" w:rsidRDefault="00DF5C59" w:rsidP="00DF5C59">
            <w:pPr>
              <w:pStyle w:val="BodyText30"/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/>
                <w:sz w:val="24"/>
                <w:lang w:val="sr-Cyrl-CS"/>
              </w:rPr>
            </w:pPr>
            <w:r w:rsidRPr="00F27A0E">
              <w:rPr>
                <w:rFonts w:ascii="Times New Roman" w:hAnsi="Times New Roman"/>
                <w:sz w:val="24"/>
                <w:lang w:val="sr-Cyrl-CS"/>
              </w:rPr>
              <w:t>Ученик ужива у извођењу покрета и кретања.</w:t>
            </w:r>
          </w:p>
        </w:tc>
        <w:tc>
          <w:tcPr>
            <w:tcW w:w="216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04239" w14:textId="77777777" w:rsidR="00DF5C59" w:rsidRPr="00F27A0E" w:rsidRDefault="00DF5C59" w:rsidP="00DF5C59">
            <w:pPr>
              <w:numPr>
                <w:ilvl w:val="0"/>
                <w:numId w:val="3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F27A0E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 xml:space="preserve">Индивидуални </w:t>
            </w:r>
          </w:p>
          <w:p w14:paraId="6D995BB2" w14:textId="77777777" w:rsidR="00DF5C59" w:rsidRPr="00F27A0E" w:rsidRDefault="00DF5C59" w:rsidP="00DF5C59">
            <w:pPr>
              <w:numPr>
                <w:ilvl w:val="0"/>
                <w:numId w:val="3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F27A0E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Групни</w:t>
            </w:r>
          </w:p>
          <w:p w14:paraId="2F5FB772" w14:textId="77777777" w:rsidR="00DF5C59" w:rsidRPr="00212EAC" w:rsidRDefault="00DF5C59" w:rsidP="00C6148D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286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D6CF4" w14:textId="77777777" w:rsidR="00DF5C59" w:rsidRPr="00F27A0E" w:rsidRDefault="00DF5C59" w:rsidP="00DF5C59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F27A0E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дијалошка </w:t>
            </w:r>
          </w:p>
          <w:p w14:paraId="4C198CA1" w14:textId="77777777" w:rsidR="00DF5C59" w:rsidRPr="00F27A0E" w:rsidRDefault="00DF5C59" w:rsidP="00DF5C59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F27A0E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демонстрација</w:t>
            </w:r>
          </w:p>
          <w:p w14:paraId="0B34DAFA" w14:textId="77777777" w:rsidR="00DF5C59" w:rsidRPr="00212EAC" w:rsidRDefault="00DF5C59" w:rsidP="00DF5C59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F27A0E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практично вежбање</w:t>
            </w:r>
          </w:p>
        </w:tc>
        <w:tc>
          <w:tcPr>
            <w:tcW w:w="247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05C15E2C" w14:textId="77777777" w:rsidR="00DF5C59" w:rsidRPr="00F27A0E" w:rsidRDefault="00DF5C59" w:rsidP="00DF5C59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F27A0E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септембар</w:t>
            </w:r>
          </w:p>
          <w:p w14:paraId="66467E0C" w14:textId="77777777" w:rsidR="00DF5C59" w:rsidRPr="00212EAC" w:rsidRDefault="00DF5C59" w:rsidP="00DF5C59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F27A0E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јун</w:t>
            </w:r>
          </w:p>
        </w:tc>
      </w:tr>
      <w:tr w:rsidR="00DF5C59" w:rsidRPr="00212EAC" w14:paraId="5E04612A" w14:textId="77777777" w:rsidTr="00C6148D">
        <w:trPr>
          <w:trHeight w:val="38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78273E27" w14:textId="77777777" w:rsidR="00DF5C59" w:rsidRPr="00212EAC" w:rsidRDefault="00DF5C59" w:rsidP="00C614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148844F9" w14:textId="77777777" w:rsidR="00DF5C59" w:rsidRPr="00212EAC" w:rsidRDefault="00DF5C59" w:rsidP="00C614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ACAC006" w14:textId="77777777" w:rsidR="00DF5C59" w:rsidRPr="00212EAC" w:rsidRDefault="00DF5C59" w:rsidP="00C61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Наставна средства</w:t>
            </w:r>
          </w:p>
        </w:tc>
        <w:tc>
          <w:tcPr>
            <w:tcW w:w="324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F358F87" w14:textId="77777777" w:rsidR="00DF5C59" w:rsidRPr="00212EAC" w:rsidRDefault="00DF5C59" w:rsidP="00C61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Корелација са другим предметом</w:t>
            </w:r>
          </w:p>
        </w:tc>
        <w:tc>
          <w:tcPr>
            <w:tcW w:w="534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24D016B8" w14:textId="77777777" w:rsidR="00DF5C59" w:rsidRPr="00212EAC" w:rsidRDefault="00DF5C59" w:rsidP="00C61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Праћење и оцењивање</w:t>
            </w:r>
          </w:p>
        </w:tc>
      </w:tr>
      <w:tr w:rsidR="00DF5C59" w:rsidRPr="00212EAC" w14:paraId="6AAE018E" w14:textId="77777777" w:rsidTr="00C6148D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69107DAB" w14:textId="77777777" w:rsidR="00DF5C59" w:rsidRPr="00212EAC" w:rsidRDefault="00DF5C59" w:rsidP="00C614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38B1FB2A" w14:textId="77777777" w:rsidR="00DF5C59" w:rsidRPr="00212EAC" w:rsidRDefault="00DF5C59" w:rsidP="00C614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18" w:type="dxa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1EFD3F45" w14:textId="77777777" w:rsidR="00DF5C59" w:rsidRPr="00F971F1" w:rsidRDefault="00DF5C59" w:rsidP="00DF5C59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F971F1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вага</w:t>
            </w:r>
          </w:p>
          <w:p w14:paraId="7470F8B4" w14:textId="77777777" w:rsidR="00DF5C59" w:rsidRPr="00F971F1" w:rsidRDefault="00DF5C59" w:rsidP="00DF5C59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F971F1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метар</w:t>
            </w:r>
          </w:p>
          <w:p w14:paraId="2D020BE6" w14:textId="77777777" w:rsidR="00DF5C59" w:rsidRPr="00F971F1" w:rsidRDefault="00DF5C59" w:rsidP="00DF5C59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F971F1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медицинске лопте-медицинке</w:t>
            </w:r>
          </w:p>
          <w:p w14:paraId="428F4FCB" w14:textId="77777777" w:rsidR="00DF5C59" w:rsidRPr="00F971F1" w:rsidRDefault="00DF5C59" w:rsidP="00DF5C59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F971F1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штоперица</w:t>
            </w:r>
          </w:p>
          <w:p w14:paraId="0EF50567" w14:textId="77777777" w:rsidR="00DF5C59" w:rsidRPr="00212EAC" w:rsidRDefault="00DF5C59" w:rsidP="00C6148D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244" w:type="dxa"/>
            <w:gridSpan w:val="1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68DCEE0C" w14:textId="77777777" w:rsidR="00DF5C59" w:rsidRPr="00F971F1" w:rsidRDefault="00DF5C59" w:rsidP="00DF5C59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F971F1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физика </w:t>
            </w:r>
          </w:p>
          <w:p w14:paraId="7EA533F2" w14:textId="77777777" w:rsidR="00DF5C59" w:rsidRPr="00F971F1" w:rsidRDefault="00DF5C59" w:rsidP="00DF5C59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F971F1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биологија</w:t>
            </w:r>
          </w:p>
          <w:p w14:paraId="22C6D934" w14:textId="77777777" w:rsidR="00DF5C59" w:rsidRPr="00F971F1" w:rsidRDefault="00DF5C59" w:rsidP="00DF5C59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F971F1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хигијена</w:t>
            </w:r>
          </w:p>
          <w:p w14:paraId="41877755" w14:textId="77777777" w:rsidR="00DF5C59" w:rsidRPr="00212EAC" w:rsidRDefault="00DF5C59" w:rsidP="00DF5C59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F971F1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психологија</w:t>
            </w:r>
          </w:p>
        </w:tc>
        <w:tc>
          <w:tcPr>
            <w:tcW w:w="5340" w:type="dxa"/>
            <w:gridSpan w:val="1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04F9D0BF" w14:textId="77777777" w:rsidR="00DF5C59" w:rsidRPr="00F971F1" w:rsidRDefault="00DF5C59" w:rsidP="00DF5C59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F971F1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праћење остварености исхода</w:t>
            </w:r>
          </w:p>
          <w:p w14:paraId="7EC9F331" w14:textId="77777777" w:rsidR="00DF5C59" w:rsidRPr="00F971F1" w:rsidRDefault="00DF5C59" w:rsidP="00DF5C59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F971F1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извештаји о извршеним мерењима</w:t>
            </w:r>
          </w:p>
          <w:p w14:paraId="2483ADC4" w14:textId="77777777" w:rsidR="00DF5C59" w:rsidRPr="00212EAC" w:rsidRDefault="00DF5C59" w:rsidP="00DF5C59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F971F1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тестови практичних вештина</w:t>
            </w:r>
          </w:p>
        </w:tc>
      </w:tr>
    </w:tbl>
    <w:p w14:paraId="46087CF0" w14:textId="260C5C8B" w:rsidR="00A1744C" w:rsidRDefault="00A1744C">
      <w:pPr>
        <w:spacing w:after="200" w:line="276" w:lineRule="auto"/>
      </w:pPr>
    </w:p>
    <w:p w14:paraId="4346F6E5" w14:textId="33729317" w:rsidR="00065748" w:rsidRDefault="00065748">
      <w:pPr>
        <w:spacing w:after="200" w:line="276" w:lineRule="auto"/>
      </w:pPr>
    </w:p>
    <w:p w14:paraId="4D81AA34" w14:textId="41576C89" w:rsidR="00065748" w:rsidRDefault="00065748">
      <w:pPr>
        <w:spacing w:after="200" w:line="276" w:lineRule="auto"/>
      </w:pPr>
    </w:p>
    <w:tbl>
      <w:tblPr>
        <w:tblW w:w="14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29"/>
        <w:gridCol w:w="2336"/>
        <w:gridCol w:w="1512"/>
        <w:gridCol w:w="1506"/>
        <w:gridCol w:w="62"/>
        <w:gridCol w:w="294"/>
        <w:gridCol w:w="64"/>
        <w:gridCol w:w="178"/>
        <w:gridCol w:w="479"/>
        <w:gridCol w:w="129"/>
        <w:gridCol w:w="231"/>
        <w:gridCol w:w="195"/>
        <w:gridCol w:w="46"/>
        <w:gridCol w:w="95"/>
        <w:gridCol w:w="396"/>
        <w:gridCol w:w="483"/>
        <w:gridCol w:w="113"/>
        <w:gridCol w:w="479"/>
        <w:gridCol w:w="412"/>
        <w:gridCol w:w="182"/>
        <w:gridCol w:w="104"/>
        <w:gridCol w:w="86"/>
        <w:gridCol w:w="366"/>
        <w:gridCol w:w="585"/>
        <w:gridCol w:w="366"/>
        <w:gridCol w:w="760"/>
        <w:gridCol w:w="20"/>
        <w:gridCol w:w="340"/>
        <w:gridCol w:w="26"/>
        <w:gridCol w:w="205"/>
        <w:gridCol w:w="353"/>
        <w:gridCol w:w="366"/>
        <w:gridCol w:w="1169"/>
      </w:tblGrid>
      <w:tr w:rsidR="00065748" w:rsidRPr="00212EAC" w14:paraId="0A96396B" w14:textId="77777777" w:rsidTr="00C6148D">
        <w:trPr>
          <w:gridAfter w:val="3"/>
          <w:wAfter w:w="1888" w:type="dxa"/>
        </w:trPr>
        <w:tc>
          <w:tcPr>
            <w:tcW w:w="4477" w:type="dxa"/>
            <w:gridSpan w:val="3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2571D45E" w14:textId="77777777" w:rsidR="00065748" w:rsidRPr="00212EAC" w:rsidRDefault="00065748" w:rsidP="00C614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Образовни профил</w:t>
            </w:r>
          </w:p>
        </w:tc>
        <w:tc>
          <w:tcPr>
            <w:tcW w:w="8202" w:type="dxa"/>
            <w:gridSpan w:val="27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CD438" w14:textId="2C7AB75D" w:rsidR="00065748" w:rsidRPr="00212EAC" w:rsidRDefault="00065748" w:rsidP="00C614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Финансијско-рачуноводствени техничар</w:t>
            </w:r>
          </w:p>
        </w:tc>
      </w:tr>
      <w:tr w:rsidR="00065748" w:rsidRPr="00212EAC" w14:paraId="2DAD96CC" w14:textId="77777777" w:rsidTr="00C6148D">
        <w:trPr>
          <w:gridAfter w:val="3"/>
          <w:wAfter w:w="1888" w:type="dxa"/>
        </w:trPr>
        <w:tc>
          <w:tcPr>
            <w:tcW w:w="4477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402585E1" w14:textId="77777777" w:rsidR="00065748" w:rsidRPr="00212EAC" w:rsidRDefault="00065748" w:rsidP="00C614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Предмет</w:t>
            </w:r>
          </w:p>
        </w:tc>
        <w:tc>
          <w:tcPr>
            <w:tcW w:w="8202" w:type="dxa"/>
            <w:gridSpan w:val="2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8DD191" w14:textId="234DD0FE" w:rsidR="00065748" w:rsidRPr="00212EAC" w:rsidRDefault="00065748" w:rsidP="00C614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 xml:space="preserve">Математика </w:t>
            </w:r>
          </w:p>
        </w:tc>
      </w:tr>
      <w:tr w:rsidR="00065748" w:rsidRPr="00212EAC" w14:paraId="4E7B46CE" w14:textId="77777777" w:rsidTr="00C6148D">
        <w:trPr>
          <w:gridAfter w:val="3"/>
          <w:wAfter w:w="1888" w:type="dxa"/>
        </w:trPr>
        <w:tc>
          <w:tcPr>
            <w:tcW w:w="4477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777ED1F8" w14:textId="77777777" w:rsidR="00065748" w:rsidRPr="00212EAC" w:rsidRDefault="00065748" w:rsidP="00C614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Разред</w:t>
            </w:r>
          </w:p>
        </w:tc>
        <w:tc>
          <w:tcPr>
            <w:tcW w:w="8202" w:type="dxa"/>
            <w:gridSpan w:val="2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A0A55" w14:textId="7BE1620D" w:rsidR="00065748" w:rsidRPr="00212EAC" w:rsidRDefault="00065748" w:rsidP="00C614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Други</w:t>
            </w:r>
          </w:p>
        </w:tc>
      </w:tr>
      <w:tr w:rsidR="00065748" w:rsidRPr="00212EAC" w14:paraId="6E97FD50" w14:textId="77777777" w:rsidTr="00C6148D">
        <w:trPr>
          <w:gridAfter w:val="3"/>
          <w:wAfter w:w="1888" w:type="dxa"/>
        </w:trPr>
        <w:tc>
          <w:tcPr>
            <w:tcW w:w="4477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6A582433" w14:textId="77777777" w:rsidR="00065748" w:rsidRPr="00212EAC" w:rsidRDefault="00065748" w:rsidP="00C614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Годишњи фонд часова</w:t>
            </w:r>
          </w:p>
        </w:tc>
        <w:tc>
          <w:tcPr>
            <w:tcW w:w="8202" w:type="dxa"/>
            <w:gridSpan w:val="2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1B0C9" w14:textId="7AE4C87B" w:rsidR="00065748" w:rsidRPr="00212EAC" w:rsidRDefault="00065748" w:rsidP="00C614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108</w:t>
            </w:r>
          </w:p>
        </w:tc>
      </w:tr>
      <w:tr w:rsidR="00065748" w:rsidRPr="00212EAC" w14:paraId="6EC90F1F" w14:textId="77777777" w:rsidTr="00C6148D">
        <w:trPr>
          <w:gridAfter w:val="3"/>
          <w:wAfter w:w="1888" w:type="dxa"/>
        </w:trPr>
        <w:tc>
          <w:tcPr>
            <w:tcW w:w="4477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57DDCE49" w14:textId="77777777" w:rsidR="00065748" w:rsidRPr="00212EAC" w:rsidRDefault="00065748" w:rsidP="00C614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Недељни фонд часова</w:t>
            </w:r>
          </w:p>
        </w:tc>
        <w:tc>
          <w:tcPr>
            <w:tcW w:w="8202" w:type="dxa"/>
            <w:gridSpan w:val="2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FB9D5" w14:textId="77EB9501" w:rsidR="00065748" w:rsidRPr="00212EAC" w:rsidRDefault="00065748" w:rsidP="00C614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3</w:t>
            </w:r>
          </w:p>
        </w:tc>
      </w:tr>
      <w:tr w:rsidR="00065748" w:rsidRPr="00212EAC" w14:paraId="5478FAEB" w14:textId="77777777" w:rsidTr="00C6148D">
        <w:trPr>
          <w:gridAfter w:val="3"/>
          <w:wAfter w:w="1888" w:type="dxa"/>
        </w:trPr>
        <w:tc>
          <w:tcPr>
            <w:tcW w:w="4477" w:type="dxa"/>
            <w:gridSpan w:val="3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E6E6E6"/>
          </w:tcPr>
          <w:p w14:paraId="32560416" w14:textId="77777777" w:rsidR="00065748" w:rsidRPr="00212EAC" w:rsidRDefault="00065748" w:rsidP="00C614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Литература</w:t>
            </w:r>
          </w:p>
        </w:tc>
        <w:tc>
          <w:tcPr>
            <w:tcW w:w="8202" w:type="dxa"/>
            <w:gridSpan w:val="27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28E78228" w14:textId="0F51998E" w:rsidR="00065748" w:rsidRPr="00212EAC" w:rsidRDefault="00065748" w:rsidP="0006574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>Збирке, приручници, уџбеници</w:t>
            </w:r>
          </w:p>
        </w:tc>
      </w:tr>
      <w:tr w:rsidR="00065748" w:rsidRPr="00212EAC" w14:paraId="473DA4B0" w14:textId="77777777" w:rsidTr="00C6148D">
        <w:trPr>
          <w:gridAfter w:val="3"/>
          <w:wAfter w:w="1888" w:type="dxa"/>
        </w:trPr>
        <w:tc>
          <w:tcPr>
            <w:tcW w:w="12679" w:type="dxa"/>
            <w:gridSpan w:val="30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03EE0AA" w14:textId="77777777" w:rsidR="00065748" w:rsidRPr="00212EAC" w:rsidRDefault="00065748" w:rsidP="00C614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065748" w:rsidRPr="00212EAC" w14:paraId="44DF9344" w14:textId="77777777" w:rsidTr="00C6148D">
        <w:tc>
          <w:tcPr>
            <w:tcW w:w="62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2E3BFFE" w14:textId="77777777" w:rsidR="00065748" w:rsidRPr="00212EAC" w:rsidRDefault="00065748" w:rsidP="00C61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Бр.</w:t>
            </w:r>
          </w:p>
        </w:tc>
        <w:tc>
          <w:tcPr>
            <w:tcW w:w="233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64934C3" w14:textId="77777777" w:rsidR="00065748" w:rsidRPr="00212EAC" w:rsidRDefault="00065748" w:rsidP="00C61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616" w:type="dxa"/>
            <w:gridSpan w:val="6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179ED3E" w14:textId="77777777" w:rsidR="00065748" w:rsidRPr="00212EAC" w:rsidRDefault="00065748" w:rsidP="00C61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986" w:type="dxa"/>
            <w:gridSpan w:val="25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0D8F132E" w14:textId="77777777" w:rsidR="00065748" w:rsidRPr="00212EAC" w:rsidRDefault="00065748" w:rsidP="00C61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065748" w:rsidRPr="00212EAC" w14:paraId="2BDB8DA4" w14:textId="77777777" w:rsidTr="00C6148D">
        <w:tc>
          <w:tcPr>
            <w:tcW w:w="629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218373" w14:textId="77777777" w:rsidR="00065748" w:rsidRPr="00212EAC" w:rsidRDefault="00065748" w:rsidP="00C614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BCB443" w14:textId="77777777" w:rsidR="00065748" w:rsidRPr="00212EAC" w:rsidRDefault="00065748" w:rsidP="00C614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616" w:type="dxa"/>
            <w:gridSpan w:val="6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5C2DE1" w14:textId="77777777" w:rsidR="00065748" w:rsidRPr="00212EAC" w:rsidRDefault="00065748" w:rsidP="00C614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558EBC7" w14:textId="77777777" w:rsidR="00065748" w:rsidRPr="00212EAC" w:rsidRDefault="00065748" w:rsidP="00C61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F59FF5F" w14:textId="77777777" w:rsidR="00065748" w:rsidRPr="00212EAC" w:rsidRDefault="00065748" w:rsidP="00C61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2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AA69D54" w14:textId="77777777" w:rsidR="00065748" w:rsidRPr="00212EAC" w:rsidRDefault="00065748" w:rsidP="00C61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4EE73BC" w14:textId="77777777" w:rsidR="00065748" w:rsidRPr="00212EAC" w:rsidRDefault="00065748" w:rsidP="00C61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ADAD36E" w14:textId="77777777" w:rsidR="00065748" w:rsidRPr="00212EAC" w:rsidRDefault="00065748" w:rsidP="00C61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7EDFE87" w14:textId="77777777" w:rsidR="00065748" w:rsidRPr="00212EAC" w:rsidRDefault="00065748" w:rsidP="00C61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204A332C" w14:textId="77777777" w:rsidR="00065748" w:rsidRPr="00212EAC" w:rsidRDefault="00065748" w:rsidP="00C61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5999E651" w14:textId="77777777" w:rsidR="00065748" w:rsidRPr="00212EAC" w:rsidRDefault="00065748" w:rsidP="00C61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00258846" w14:textId="77777777" w:rsidR="00065748" w:rsidRPr="00212EAC" w:rsidRDefault="00065748" w:rsidP="00C61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14:paraId="3AE9868C" w14:textId="77777777" w:rsidR="00065748" w:rsidRPr="00212EAC" w:rsidRDefault="00065748" w:rsidP="00C61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C6148D" w:rsidRPr="00212EAC" w14:paraId="781271B8" w14:textId="77777777" w:rsidTr="00C6148D">
        <w:trPr>
          <w:trHeight w:val="784"/>
        </w:trPr>
        <w:tc>
          <w:tcPr>
            <w:tcW w:w="629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20D59A35" w14:textId="77777777" w:rsidR="00C6148D" w:rsidRPr="00212EAC" w:rsidRDefault="00C6148D" w:rsidP="00C614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1.</w:t>
            </w:r>
          </w:p>
        </w:tc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56A5E67E" w14:textId="77777777" w:rsidR="00C6148D" w:rsidRPr="00CF247C" w:rsidRDefault="00C6148D" w:rsidP="00CF247C">
            <w:pPr>
              <w:numPr>
                <w:ilvl w:val="0"/>
                <w:numId w:val="35"/>
              </w:numPr>
              <w:tabs>
                <w:tab w:val="clear" w:pos="890"/>
                <w:tab w:val="left" w:pos="252"/>
              </w:tabs>
              <w:spacing w:after="0" w:line="240" w:lineRule="auto"/>
              <w:ind w:left="252" w:hanging="252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CF24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Функција и график функције</w:t>
            </w:r>
          </w:p>
          <w:p w14:paraId="3D899DA0" w14:textId="77777777" w:rsidR="00C6148D" w:rsidRPr="00CF247C" w:rsidRDefault="00C6148D" w:rsidP="00CF24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1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FE63B" w14:textId="77777777" w:rsidR="00C6148D" w:rsidRPr="00CF247C" w:rsidRDefault="00C6148D" w:rsidP="00CF247C">
            <w:pPr>
              <w:numPr>
                <w:ilvl w:val="0"/>
                <w:numId w:val="35"/>
              </w:numPr>
              <w:tabs>
                <w:tab w:val="clear" w:pos="890"/>
                <w:tab w:val="num" w:pos="252"/>
              </w:tabs>
              <w:spacing w:after="0" w:line="240" w:lineRule="auto"/>
              <w:ind w:left="252" w:hanging="252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CF247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Упознавање основних својстава функција</w:t>
            </w:r>
            <w:r w:rsidRPr="00CF247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14:paraId="6370C9B5" w14:textId="6770292B" w:rsidR="00C6148D" w:rsidRPr="00CF247C" w:rsidRDefault="00C6148D" w:rsidP="00CF247C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CF247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Оспособљавање за представљање података различитим графичким облицима и анализу датих података</w:t>
            </w:r>
          </w:p>
        </w:tc>
        <w:tc>
          <w:tcPr>
            <w:tcW w:w="11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F702A3" w14:textId="2FEBA9CF" w:rsidR="00C6148D" w:rsidRPr="00CF247C" w:rsidRDefault="00C6148D" w:rsidP="00CF2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CF247C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6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D17E8" w14:textId="2777706E" w:rsidR="00C6148D" w:rsidRPr="00CF247C" w:rsidRDefault="00C6148D" w:rsidP="00CF2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CF247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3</w:t>
            </w:r>
          </w:p>
        </w:tc>
        <w:tc>
          <w:tcPr>
            <w:tcW w:w="162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FB0050" w14:textId="0443C616" w:rsidR="00C6148D" w:rsidRPr="00CF247C" w:rsidRDefault="00C6148D" w:rsidP="00CF2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CF247C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1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7DF84" w14:textId="4F8F3D41" w:rsidR="00C6148D" w:rsidRPr="00CF247C" w:rsidRDefault="00C6148D" w:rsidP="00CF2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CF247C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2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56BEB9" w14:textId="77777777" w:rsidR="00C6148D" w:rsidRPr="00CF247C" w:rsidRDefault="00C6148D" w:rsidP="00CF2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CF247C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DF64AC" w14:textId="77777777" w:rsidR="00C6148D" w:rsidRPr="00CF247C" w:rsidRDefault="00C6148D" w:rsidP="00CF2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CF247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0625ED6F" w14:textId="77777777" w:rsidR="00C6148D" w:rsidRPr="00CF247C" w:rsidRDefault="00C6148D" w:rsidP="00CF2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C6148D" w:rsidRPr="00212EAC" w14:paraId="5D91D95E" w14:textId="77777777" w:rsidTr="00C6148D">
        <w:trPr>
          <w:trHeight w:val="158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76A19B19" w14:textId="77777777" w:rsidR="00C6148D" w:rsidRPr="00212EAC" w:rsidRDefault="00C6148D" w:rsidP="00C614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30C806A5" w14:textId="77777777" w:rsidR="00C6148D" w:rsidRPr="00CF247C" w:rsidRDefault="00C6148D" w:rsidP="00CF24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79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4B3A576" w14:textId="77777777" w:rsidR="00C6148D" w:rsidRPr="00CF247C" w:rsidRDefault="00C6148D" w:rsidP="00CF2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CF247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0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ADF5836" w14:textId="77777777" w:rsidR="00C6148D" w:rsidRPr="00CF247C" w:rsidRDefault="00C6148D" w:rsidP="00CF2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CF247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62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548003C" w14:textId="77777777" w:rsidR="00C6148D" w:rsidRPr="00CF247C" w:rsidRDefault="00C6148D" w:rsidP="00CF2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CF247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163DD7F0" w14:textId="77777777" w:rsidR="00C6148D" w:rsidRPr="00CF247C" w:rsidRDefault="00C6148D" w:rsidP="00CF2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CF247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C6148D" w:rsidRPr="00212EAC" w14:paraId="6D707DA2" w14:textId="77777777" w:rsidTr="00C6148D">
        <w:trPr>
          <w:trHeight w:val="121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3F4CDA6B" w14:textId="77777777" w:rsidR="00C6148D" w:rsidRPr="00212EAC" w:rsidRDefault="00C6148D" w:rsidP="00C614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02640A99" w14:textId="77777777" w:rsidR="00C6148D" w:rsidRPr="00CF247C" w:rsidRDefault="00C6148D" w:rsidP="00CF24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79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3D62D" w14:textId="77777777" w:rsidR="00C6148D" w:rsidRPr="00CF247C" w:rsidRDefault="00C6148D" w:rsidP="00CF247C">
            <w:pPr>
              <w:numPr>
                <w:ilvl w:val="0"/>
                <w:numId w:val="16"/>
              </w:numPr>
              <w:tabs>
                <w:tab w:val="num" w:pos="360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CF247C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 xml:space="preserve">наведе примере функција </w:t>
            </w:r>
          </w:p>
          <w:p w14:paraId="16CC573D" w14:textId="77777777" w:rsidR="00C6148D" w:rsidRPr="00CF247C" w:rsidRDefault="00C6148D" w:rsidP="00CF247C">
            <w:pPr>
              <w:numPr>
                <w:ilvl w:val="0"/>
                <w:numId w:val="16"/>
              </w:numPr>
              <w:tabs>
                <w:tab w:val="num" w:pos="360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CF247C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одреди знак, интервале монотоности, максимум и минимум на датом графику</w:t>
            </w:r>
          </w:p>
          <w:p w14:paraId="383B7F4D" w14:textId="77777777" w:rsidR="00C6148D" w:rsidRPr="00CF247C" w:rsidRDefault="00C6148D" w:rsidP="00CF247C">
            <w:pPr>
              <w:numPr>
                <w:ilvl w:val="0"/>
                <w:numId w:val="16"/>
              </w:numPr>
              <w:tabs>
                <w:tab w:val="num" w:pos="360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CF247C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прочита и разуме податак са графикона, дијаграма или из табеле, одреди маинимум или максимум и средњу вредност зависне величине</w:t>
            </w:r>
          </w:p>
          <w:p w14:paraId="52F74D3F" w14:textId="5D8F7307" w:rsidR="00C6148D" w:rsidRPr="00CF247C" w:rsidRDefault="00C6148D" w:rsidP="00CF247C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CF247C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податке представљене у једном графичком облику представи у другом;</w:t>
            </w:r>
          </w:p>
        </w:tc>
        <w:tc>
          <w:tcPr>
            <w:tcW w:w="20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CCD60" w14:textId="77777777" w:rsidR="00C6148D" w:rsidRPr="00CF247C" w:rsidRDefault="00C6148D" w:rsidP="00CF247C">
            <w:pPr>
              <w:numPr>
                <w:ilvl w:val="0"/>
                <w:numId w:val="1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CF247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фронтални</w:t>
            </w:r>
          </w:p>
          <w:p w14:paraId="2E9FC30D" w14:textId="77777777" w:rsidR="00C6148D" w:rsidRPr="00CF247C" w:rsidRDefault="00C6148D" w:rsidP="00CF247C">
            <w:pPr>
              <w:numPr>
                <w:ilvl w:val="0"/>
                <w:numId w:val="1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247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групни</w:t>
            </w:r>
          </w:p>
          <w:p w14:paraId="420AA822" w14:textId="77777777" w:rsidR="00C6148D" w:rsidRPr="00CF247C" w:rsidRDefault="00C6148D" w:rsidP="00CF247C">
            <w:pPr>
              <w:numPr>
                <w:ilvl w:val="0"/>
                <w:numId w:val="1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247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рад у паровима</w:t>
            </w:r>
          </w:p>
          <w:p w14:paraId="745B5688" w14:textId="77777777" w:rsidR="00C6148D" w:rsidRPr="00CF247C" w:rsidRDefault="00C6148D" w:rsidP="00CF247C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62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0F519" w14:textId="77777777" w:rsidR="00C6148D" w:rsidRPr="00CF247C" w:rsidRDefault="00C6148D" w:rsidP="00CF247C">
            <w:pPr>
              <w:numPr>
                <w:ilvl w:val="0"/>
                <w:numId w:val="19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CF247C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решавање проблема – хеуристички приступ</w:t>
            </w:r>
          </w:p>
          <w:p w14:paraId="2A278445" w14:textId="77777777" w:rsidR="00C6148D" w:rsidRPr="00CF247C" w:rsidRDefault="00C6148D" w:rsidP="00CF247C">
            <w:pPr>
              <w:numPr>
                <w:ilvl w:val="0"/>
                <w:numId w:val="19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CF247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дијалошка</w:t>
            </w:r>
          </w:p>
          <w:p w14:paraId="6F139EC8" w14:textId="490A09C8" w:rsidR="00C6148D" w:rsidRPr="00CF247C" w:rsidRDefault="00C6148D" w:rsidP="00CF247C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CF247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рад на тексту</w:t>
            </w: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212618C5" w14:textId="77777777" w:rsidR="00C6148D" w:rsidRPr="00CF247C" w:rsidRDefault="00C6148D" w:rsidP="00CF247C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CF247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септембар </w:t>
            </w:r>
          </w:p>
          <w:p w14:paraId="5EBF56C4" w14:textId="77777777" w:rsidR="00C6148D" w:rsidRPr="00CF247C" w:rsidRDefault="00C6148D" w:rsidP="00CF247C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C6148D" w:rsidRPr="00212EAC" w14:paraId="35A254A7" w14:textId="77777777" w:rsidTr="00C6148D">
        <w:trPr>
          <w:trHeight w:val="178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0F90A74A" w14:textId="77777777" w:rsidR="00C6148D" w:rsidRPr="00212EAC" w:rsidRDefault="00C6148D" w:rsidP="00C614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3B6E8A0A" w14:textId="77777777" w:rsidR="00C6148D" w:rsidRPr="00CF247C" w:rsidRDefault="00C6148D" w:rsidP="00CF24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AB27867" w14:textId="77777777" w:rsidR="00C6148D" w:rsidRPr="00CF247C" w:rsidRDefault="00C6148D" w:rsidP="00CF2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CF247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48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BC1C7EE" w14:textId="77777777" w:rsidR="00C6148D" w:rsidRPr="00CF247C" w:rsidRDefault="00C6148D" w:rsidP="00CF2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CF247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746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641FDE5C" w14:textId="77777777" w:rsidR="00C6148D" w:rsidRPr="00CF247C" w:rsidRDefault="00C6148D" w:rsidP="00CF2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CF247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CF247C" w:rsidRPr="00212EAC" w14:paraId="4C53B744" w14:textId="77777777" w:rsidTr="00C6148D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2F964D5B" w14:textId="77777777" w:rsidR="00CF247C" w:rsidRPr="00212EAC" w:rsidRDefault="00CF247C" w:rsidP="00CF24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342268DC" w14:textId="77777777" w:rsidR="00CF247C" w:rsidRPr="00CF247C" w:rsidRDefault="00CF247C" w:rsidP="00CF24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7CC3E4EB" w14:textId="77777777" w:rsidR="00CF247C" w:rsidRPr="00CF247C" w:rsidRDefault="00CF247C" w:rsidP="00CF247C">
            <w:pPr>
              <w:numPr>
                <w:ilvl w:val="0"/>
                <w:numId w:val="20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CF247C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 xml:space="preserve">текстуална </w:t>
            </w:r>
          </w:p>
          <w:p w14:paraId="271DA0BB" w14:textId="0232037C" w:rsidR="00CF247C" w:rsidRPr="00CF247C" w:rsidRDefault="00CF247C" w:rsidP="00CF247C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CF247C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помоћно-техничка</w:t>
            </w:r>
            <w:r w:rsidRPr="00CF247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 xml:space="preserve"> </w:t>
            </w:r>
          </w:p>
        </w:tc>
        <w:tc>
          <w:tcPr>
            <w:tcW w:w="3482" w:type="dxa"/>
            <w:gridSpan w:val="1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36ABF37C" w14:textId="77777777" w:rsidR="00CF247C" w:rsidRPr="00CF247C" w:rsidRDefault="00CF247C" w:rsidP="00CF247C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746" w:type="dxa"/>
            <w:gridSpan w:val="1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53BC661E" w14:textId="77777777" w:rsidR="00CF247C" w:rsidRPr="00CF247C" w:rsidRDefault="00CF247C" w:rsidP="00CF247C">
            <w:pPr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CF247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усмено излагање</w:t>
            </w:r>
          </w:p>
          <w:p w14:paraId="7DA8B5CF" w14:textId="7DA65DF8" w:rsidR="00CF247C" w:rsidRPr="00CF247C" w:rsidRDefault="00CF247C" w:rsidP="00CF247C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CF247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активност на часу</w:t>
            </w:r>
          </w:p>
        </w:tc>
      </w:tr>
      <w:tr w:rsidR="00CF247C" w:rsidRPr="00212EAC" w14:paraId="739052C6" w14:textId="77777777" w:rsidTr="00C6148D">
        <w:tc>
          <w:tcPr>
            <w:tcW w:w="62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2AA894A" w14:textId="77777777" w:rsidR="00CF247C" w:rsidRPr="00212EAC" w:rsidRDefault="00CF247C" w:rsidP="00CF2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3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361B0B4" w14:textId="77777777" w:rsidR="00CF247C" w:rsidRPr="00212EAC" w:rsidRDefault="00CF247C" w:rsidP="00CF2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438" w:type="dxa"/>
            <w:gridSpan w:val="5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5C4B48A" w14:textId="77777777" w:rsidR="00CF247C" w:rsidRPr="00212EAC" w:rsidRDefault="00CF247C" w:rsidP="00CF2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164" w:type="dxa"/>
            <w:gridSpan w:val="26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164F1975" w14:textId="77777777" w:rsidR="00CF247C" w:rsidRPr="00212EAC" w:rsidRDefault="00CF247C" w:rsidP="00CF2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CF247C" w:rsidRPr="00212EAC" w14:paraId="12D5E77A" w14:textId="77777777" w:rsidTr="00C6148D">
        <w:tc>
          <w:tcPr>
            <w:tcW w:w="629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47BC1" w14:textId="77777777" w:rsidR="00CF247C" w:rsidRPr="00212EAC" w:rsidRDefault="00CF247C" w:rsidP="00CF24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C5E79" w14:textId="77777777" w:rsidR="00CF247C" w:rsidRPr="00212EAC" w:rsidRDefault="00CF247C" w:rsidP="00CF24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438" w:type="dxa"/>
            <w:gridSpan w:val="5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12D1D" w14:textId="77777777" w:rsidR="00CF247C" w:rsidRPr="00212EAC" w:rsidRDefault="00CF247C" w:rsidP="00CF24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2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A3C8442" w14:textId="77777777" w:rsidR="00CF247C" w:rsidRPr="00212EAC" w:rsidRDefault="00CF247C" w:rsidP="00CF2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0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EAA9FD5" w14:textId="77777777" w:rsidR="00CF247C" w:rsidRPr="00212EAC" w:rsidRDefault="00CF247C" w:rsidP="00CF2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74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2C28FA3" w14:textId="77777777" w:rsidR="00CF247C" w:rsidRPr="00212EAC" w:rsidRDefault="00CF247C" w:rsidP="00CF2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D0D315D" w14:textId="77777777" w:rsidR="00CF247C" w:rsidRPr="00212EAC" w:rsidRDefault="00CF247C" w:rsidP="00CF2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E2B8BC3" w14:textId="77777777" w:rsidR="00CF247C" w:rsidRPr="00212EAC" w:rsidRDefault="00CF247C" w:rsidP="00CF2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79D7C8E" w14:textId="77777777" w:rsidR="00CF247C" w:rsidRPr="00212EAC" w:rsidRDefault="00CF247C" w:rsidP="00CF2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3FBFF65A" w14:textId="77777777" w:rsidR="00CF247C" w:rsidRPr="00212EAC" w:rsidRDefault="00CF247C" w:rsidP="00CF2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425ABF53" w14:textId="77777777" w:rsidR="00CF247C" w:rsidRPr="00212EAC" w:rsidRDefault="00CF247C" w:rsidP="00CF2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2E6AAAD2" w14:textId="77777777" w:rsidR="00CF247C" w:rsidRPr="00212EAC" w:rsidRDefault="00CF247C" w:rsidP="00CF2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14:paraId="4D2801B2" w14:textId="77777777" w:rsidR="00CF247C" w:rsidRPr="00212EAC" w:rsidRDefault="00CF247C" w:rsidP="00CF2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CF247C" w:rsidRPr="00212EAC" w14:paraId="09A0595A" w14:textId="77777777" w:rsidTr="00C6148D">
        <w:trPr>
          <w:trHeight w:val="784"/>
        </w:trPr>
        <w:tc>
          <w:tcPr>
            <w:tcW w:w="629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331DF6AF" w14:textId="77777777" w:rsidR="00CF247C" w:rsidRPr="00212EAC" w:rsidRDefault="00CF247C" w:rsidP="00CF24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2.</w:t>
            </w:r>
          </w:p>
        </w:tc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3D64D4B8" w14:textId="77777777" w:rsidR="00CF247C" w:rsidRPr="00CF247C" w:rsidRDefault="00CF247C" w:rsidP="00CF247C">
            <w:pPr>
              <w:numPr>
                <w:ilvl w:val="0"/>
                <w:numId w:val="35"/>
              </w:numPr>
              <w:tabs>
                <w:tab w:val="clear" w:pos="890"/>
                <w:tab w:val="left" w:pos="252"/>
              </w:tabs>
              <w:spacing w:after="0" w:line="276" w:lineRule="auto"/>
              <w:ind w:left="252" w:hanging="252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CF24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Степеновање</w:t>
            </w:r>
            <w:r w:rsidRPr="00CF247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 xml:space="preserve"> </w:t>
            </w:r>
            <w:r w:rsidRPr="00CF24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 кореновање</w:t>
            </w:r>
          </w:p>
          <w:p w14:paraId="60415BC7" w14:textId="77777777" w:rsidR="00CF247C" w:rsidRPr="00CF247C" w:rsidRDefault="00CF247C" w:rsidP="00CF247C">
            <w:pPr>
              <w:ind w:left="17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CF247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t>Стандарди:</w:t>
            </w:r>
          </w:p>
          <w:p w14:paraId="466ABF54" w14:textId="77777777" w:rsidR="00CF247C" w:rsidRPr="00CF247C" w:rsidRDefault="00CF247C" w:rsidP="00CF247C">
            <w:pPr>
              <w:ind w:left="17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CF247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2.МА.1.</w:t>
            </w:r>
            <w:r w:rsidRPr="00CF247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CF247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.</w:t>
            </w:r>
            <w:r w:rsidRPr="00CF247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CF247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.</w:t>
            </w:r>
          </w:p>
          <w:p w14:paraId="083AD1C9" w14:textId="77777777" w:rsidR="00CF247C" w:rsidRPr="00CF247C" w:rsidRDefault="00CF247C" w:rsidP="00CF247C">
            <w:pPr>
              <w:ind w:left="17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CF247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2.МА.</w:t>
            </w:r>
            <w:r w:rsidRPr="00CF247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CF247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.</w:t>
            </w:r>
            <w:r w:rsidRPr="00CF247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CF247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.</w:t>
            </w:r>
            <w:r w:rsidRPr="00CF247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CF247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.</w:t>
            </w:r>
          </w:p>
          <w:p w14:paraId="1F8D565E" w14:textId="77777777" w:rsidR="00CF247C" w:rsidRPr="00CF247C" w:rsidRDefault="00CF247C" w:rsidP="00CF24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4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26C2B3" w14:textId="77777777" w:rsidR="00CF247C" w:rsidRPr="00CF247C" w:rsidRDefault="00CF247C" w:rsidP="00CF247C">
            <w:pPr>
              <w:numPr>
                <w:ilvl w:val="0"/>
                <w:numId w:val="35"/>
              </w:numPr>
              <w:tabs>
                <w:tab w:val="clear" w:pos="890"/>
                <w:tab w:val="num" w:pos="252"/>
              </w:tabs>
              <w:spacing w:after="0" w:line="240" w:lineRule="auto"/>
              <w:ind w:left="252" w:hanging="252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CF247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Проширивање  знања о  степеновању и кореновању</w:t>
            </w:r>
          </w:p>
          <w:p w14:paraId="19084EBB" w14:textId="77777777" w:rsidR="00CF247C" w:rsidRPr="00CF247C" w:rsidRDefault="00CF247C" w:rsidP="00CF247C">
            <w:pPr>
              <w:numPr>
                <w:ilvl w:val="0"/>
                <w:numId w:val="35"/>
              </w:numPr>
              <w:tabs>
                <w:tab w:val="clear" w:pos="890"/>
                <w:tab w:val="num" w:pos="252"/>
              </w:tabs>
              <w:spacing w:after="0" w:line="240" w:lineRule="auto"/>
              <w:ind w:left="252" w:hanging="252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CF247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Уочавање везе између степеновања и кореновања</w:t>
            </w:r>
          </w:p>
          <w:p w14:paraId="6EC11F97" w14:textId="77777777" w:rsidR="00CF247C" w:rsidRPr="00CF247C" w:rsidRDefault="00CF247C" w:rsidP="00CF247C">
            <w:pPr>
              <w:numPr>
                <w:ilvl w:val="0"/>
                <w:numId w:val="35"/>
              </w:numPr>
              <w:tabs>
                <w:tab w:val="clear" w:pos="890"/>
                <w:tab w:val="num" w:pos="252"/>
              </w:tabs>
              <w:spacing w:after="0" w:line="240" w:lineRule="auto"/>
              <w:ind w:left="252" w:hanging="252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CF247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Овладавање поступком рационалисања имениоца </w:t>
            </w:r>
          </w:p>
          <w:p w14:paraId="0C370FDF" w14:textId="0A8CC590" w:rsidR="00CF247C" w:rsidRPr="00CF247C" w:rsidRDefault="00CF247C" w:rsidP="003C5AA4">
            <w:pPr>
              <w:numPr>
                <w:ilvl w:val="0"/>
                <w:numId w:val="3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C5AA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Разумевање појмова комплексан број, коњуговано комплексни бројеви и модуо комплексног броја</w:t>
            </w:r>
          </w:p>
        </w:tc>
        <w:tc>
          <w:tcPr>
            <w:tcW w:w="12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88892" w14:textId="6B8A83D9" w:rsidR="00CF247C" w:rsidRPr="00CF247C" w:rsidRDefault="00CF247C" w:rsidP="00CF2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247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t>15</w:t>
            </w:r>
          </w:p>
        </w:tc>
        <w:tc>
          <w:tcPr>
            <w:tcW w:w="10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C2979" w14:textId="3BF0FC31" w:rsidR="00CF247C" w:rsidRPr="00CF247C" w:rsidRDefault="00CF247C" w:rsidP="00CF2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CF247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8</w:t>
            </w:r>
          </w:p>
        </w:tc>
        <w:tc>
          <w:tcPr>
            <w:tcW w:w="174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DFD808" w14:textId="2707C4FC" w:rsidR="00CF247C" w:rsidRPr="00CF247C" w:rsidRDefault="00CF247C" w:rsidP="00CF2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CF247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1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F72E9" w14:textId="701CC193" w:rsidR="00CF247C" w:rsidRPr="00CF247C" w:rsidRDefault="00CF247C" w:rsidP="00CF2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247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6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843D8" w14:textId="77777777" w:rsidR="00CF247C" w:rsidRPr="00212EAC" w:rsidRDefault="00CF247C" w:rsidP="00CF2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6F57DC" w14:textId="77777777" w:rsidR="00CF247C" w:rsidRPr="00212EAC" w:rsidRDefault="00CF247C" w:rsidP="00CF2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068A7B14" w14:textId="77777777" w:rsidR="00CF247C" w:rsidRPr="00212EAC" w:rsidRDefault="00CF247C" w:rsidP="00CF2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CF247C" w:rsidRPr="00212EAC" w14:paraId="18662C9B" w14:textId="77777777" w:rsidTr="00C6148D">
        <w:trPr>
          <w:trHeight w:val="32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6790962D" w14:textId="77777777" w:rsidR="00CF247C" w:rsidRPr="00212EAC" w:rsidRDefault="00CF247C" w:rsidP="00CF24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30DE3D4D" w14:textId="77777777" w:rsidR="00CF247C" w:rsidRPr="00212EAC" w:rsidRDefault="00CF247C" w:rsidP="00CF24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4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8E27D9A" w14:textId="77777777" w:rsidR="00CF247C" w:rsidRPr="00212EAC" w:rsidRDefault="00CF247C" w:rsidP="00CF2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Исходи</w:t>
            </w:r>
          </w:p>
        </w:tc>
        <w:tc>
          <w:tcPr>
            <w:tcW w:w="221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3F9537E" w14:textId="77777777" w:rsidR="00CF247C" w:rsidRPr="00212EAC" w:rsidRDefault="00CF247C" w:rsidP="00CF2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Облик рада</w:t>
            </w:r>
          </w:p>
        </w:tc>
        <w:tc>
          <w:tcPr>
            <w:tcW w:w="280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F04B463" w14:textId="77777777" w:rsidR="00CF247C" w:rsidRPr="00212EAC" w:rsidRDefault="00CF247C" w:rsidP="00CF2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Методе рада</w:t>
            </w: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4288E280" w14:textId="77777777" w:rsidR="00CF247C" w:rsidRPr="00212EAC" w:rsidRDefault="00CF247C" w:rsidP="00CF2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Време реализације</w:t>
            </w:r>
          </w:p>
        </w:tc>
      </w:tr>
      <w:tr w:rsidR="00CF247C" w:rsidRPr="00212EAC" w14:paraId="24CD6202" w14:textId="77777777" w:rsidTr="00CA3315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22CA0390" w14:textId="77777777" w:rsidR="00CF247C" w:rsidRPr="00212EAC" w:rsidRDefault="00CF247C" w:rsidP="00CF24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3AF76934" w14:textId="77777777" w:rsidR="00CF247C" w:rsidRPr="00212EAC" w:rsidRDefault="00CF247C" w:rsidP="00CF24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4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1EDEF" w14:textId="77777777" w:rsidR="00CF247C" w:rsidRPr="00CF247C" w:rsidRDefault="00CF247C" w:rsidP="00CF247C">
            <w:pPr>
              <w:numPr>
                <w:ilvl w:val="0"/>
                <w:numId w:val="16"/>
              </w:numPr>
              <w:tabs>
                <w:tab w:val="num" w:pos="360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CF247C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наведе особине операција степеновања са целим експонентом и примењује их у трансформацијама једноставнијих израза</w:t>
            </w:r>
          </w:p>
          <w:p w14:paraId="0E31F100" w14:textId="77777777" w:rsidR="00CF247C" w:rsidRPr="00CF247C" w:rsidRDefault="00CF247C" w:rsidP="00CF247C">
            <w:pPr>
              <w:numPr>
                <w:ilvl w:val="0"/>
                <w:numId w:val="16"/>
              </w:numPr>
              <w:tabs>
                <w:tab w:val="num" w:pos="360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CF247C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наведе особине операција кореновања и примењује их у трансформацијама једноставнијих израза</w:t>
            </w:r>
          </w:p>
          <w:p w14:paraId="2CF73430" w14:textId="77777777" w:rsidR="00CF247C" w:rsidRPr="00CF247C" w:rsidRDefault="00CF247C" w:rsidP="00CF247C">
            <w:pPr>
              <w:numPr>
                <w:ilvl w:val="0"/>
                <w:numId w:val="16"/>
              </w:numPr>
              <w:tabs>
                <w:tab w:val="num" w:pos="360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CF247C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наведе особине операција степеновања са рационалним изложиоцем и примењује их у трансформацијама једноставнијих израза</w:t>
            </w:r>
          </w:p>
          <w:p w14:paraId="2299EF34" w14:textId="77777777" w:rsidR="00CF247C" w:rsidRPr="00CF247C" w:rsidRDefault="00CF247C" w:rsidP="00CF247C">
            <w:pPr>
              <w:numPr>
                <w:ilvl w:val="0"/>
                <w:numId w:val="16"/>
              </w:numPr>
              <w:tabs>
                <w:tab w:val="num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CF247C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рационалише именилац разломка у једноставнијим случајевима</w:t>
            </w:r>
          </w:p>
          <w:p w14:paraId="067A6899" w14:textId="77777777" w:rsidR="00CF247C" w:rsidRPr="00CF247C" w:rsidRDefault="00CF247C" w:rsidP="00CF247C">
            <w:pPr>
              <w:numPr>
                <w:ilvl w:val="0"/>
                <w:numId w:val="16"/>
              </w:numPr>
              <w:tabs>
                <w:tab w:val="num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CF247C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дефинише појам имагинарна јединица и комплексан број</w:t>
            </w:r>
          </w:p>
          <w:p w14:paraId="210B6CBB" w14:textId="77777777" w:rsidR="00CF247C" w:rsidRPr="00CF247C" w:rsidRDefault="00CF247C" w:rsidP="00CF247C">
            <w:pPr>
              <w:numPr>
                <w:ilvl w:val="0"/>
                <w:numId w:val="16"/>
              </w:numPr>
              <w:tabs>
                <w:tab w:val="num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CF247C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сабира, одузима, множи и дели два комплексна броја</w:t>
            </w:r>
          </w:p>
          <w:p w14:paraId="15E24D8B" w14:textId="77777777" w:rsidR="00CF247C" w:rsidRPr="003C5AA4" w:rsidRDefault="00CF247C" w:rsidP="00CF247C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CF247C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одреди коњугован број датог комплексног броја</w:t>
            </w:r>
          </w:p>
          <w:p w14:paraId="315E575B" w14:textId="77777777" w:rsidR="003C5AA4" w:rsidRDefault="003C5AA4" w:rsidP="003C5AA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</w:p>
          <w:p w14:paraId="28EA46AC" w14:textId="77777777" w:rsidR="003C5AA4" w:rsidRDefault="003C5AA4" w:rsidP="003C5AA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</w:p>
          <w:p w14:paraId="408BCB14" w14:textId="41139FE7" w:rsidR="003C5AA4" w:rsidRPr="00CF247C" w:rsidRDefault="003C5AA4" w:rsidP="003C5A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21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594D5" w14:textId="77777777" w:rsidR="00CF247C" w:rsidRPr="00CF247C" w:rsidRDefault="00CF247C" w:rsidP="00CF247C">
            <w:pPr>
              <w:numPr>
                <w:ilvl w:val="0"/>
                <w:numId w:val="1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CF247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фронтални</w:t>
            </w:r>
          </w:p>
          <w:p w14:paraId="064B889F" w14:textId="77777777" w:rsidR="00CF247C" w:rsidRPr="00CF247C" w:rsidRDefault="00CF247C" w:rsidP="00CF247C">
            <w:pPr>
              <w:numPr>
                <w:ilvl w:val="0"/>
                <w:numId w:val="1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247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групни</w:t>
            </w:r>
          </w:p>
          <w:p w14:paraId="1AC4FC0E" w14:textId="77777777" w:rsidR="00CF247C" w:rsidRPr="00CF247C" w:rsidRDefault="00CF247C" w:rsidP="00CF247C">
            <w:pPr>
              <w:numPr>
                <w:ilvl w:val="0"/>
                <w:numId w:val="1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247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рад у паровима</w:t>
            </w:r>
          </w:p>
          <w:p w14:paraId="4DFA9A47" w14:textId="77777777" w:rsidR="00CF247C" w:rsidRPr="00CF247C" w:rsidRDefault="00CF247C" w:rsidP="00CF247C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652B8" w14:textId="77777777" w:rsidR="00CF247C" w:rsidRPr="00CF247C" w:rsidRDefault="00CF247C" w:rsidP="00CF247C">
            <w:pPr>
              <w:numPr>
                <w:ilvl w:val="0"/>
                <w:numId w:val="19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CF247C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решавање проблема – хеуристички приступ</w:t>
            </w:r>
          </w:p>
          <w:p w14:paraId="17A02813" w14:textId="77777777" w:rsidR="00CF247C" w:rsidRPr="00CF247C" w:rsidRDefault="00CF247C" w:rsidP="00CF247C">
            <w:pPr>
              <w:numPr>
                <w:ilvl w:val="0"/>
                <w:numId w:val="19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CF247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дијалошка</w:t>
            </w:r>
          </w:p>
          <w:p w14:paraId="21FD71BB" w14:textId="762E2276" w:rsidR="00CF247C" w:rsidRPr="00CF247C" w:rsidRDefault="00CF247C" w:rsidP="00CF247C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CF247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рад на тексту</w:t>
            </w: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62ED0698" w14:textId="77777777" w:rsidR="00CF247C" w:rsidRPr="00CF247C" w:rsidRDefault="00CF247C" w:rsidP="00CF247C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CF247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септембар </w:t>
            </w:r>
          </w:p>
          <w:p w14:paraId="1300E7E8" w14:textId="0659CC38" w:rsidR="00CF247C" w:rsidRPr="00CF247C" w:rsidRDefault="00CF247C" w:rsidP="00CF247C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CF247C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октобар</w:t>
            </w:r>
          </w:p>
        </w:tc>
      </w:tr>
      <w:tr w:rsidR="00CF247C" w:rsidRPr="00212EAC" w14:paraId="3F661BED" w14:textId="77777777" w:rsidTr="00C6148D">
        <w:trPr>
          <w:trHeight w:val="38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7635BF70" w14:textId="77777777" w:rsidR="00CF247C" w:rsidRPr="00212EAC" w:rsidRDefault="00CF247C" w:rsidP="00CF24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06FE2E4B" w14:textId="77777777" w:rsidR="00CF247C" w:rsidRPr="00212EAC" w:rsidRDefault="00CF247C" w:rsidP="00CF24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042976F" w14:textId="77777777" w:rsidR="00CF247C" w:rsidRPr="00212EAC" w:rsidRDefault="00CF247C" w:rsidP="00CF2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Наставна средства</w:t>
            </w:r>
          </w:p>
        </w:tc>
        <w:tc>
          <w:tcPr>
            <w:tcW w:w="330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5B87342" w14:textId="77777777" w:rsidR="00CF247C" w:rsidRPr="00212EAC" w:rsidRDefault="00CF247C" w:rsidP="00CF2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Корелација са другим предметом</w:t>
            </w:r>
          </w:p>
        </w:tc>
        <w:tc>
          <w:tcPr>
            <w:tcW w:w="4928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402AA76F" w14:textId="77777777" w:rsidR="00CF247C" w:rsidRPr="00212EAC" w:rsidRDefault="00CF247C" w:rsidP="00CF2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Праћење и оцењивање</w:t>
            </w:r>
          </w:p>
        </w:tc>
      </w:tr>
      <w:tr w:rsidR="00CF247C" w:rsidRPr="00212EAC" w14:paraId="6BD537F5" w14:textId="77777777" w:rsidTr="00C6148D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4B4A1B54" w14:textId="77777777" w:rsidR="00CF247C" w:rsidRPr="00212EAC" w:rsidRDefault="00CF247C" w:rsidP="00CF24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7507433F" w14:textId="77777777" w:rsidR="00CF247C" w:rsidRPr="00212EAC" w:rsidRDefault="00CF247C" w:rsidP="00CF24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0630F2A7" w14:textId="77777777" w:rsidR="00CF247C" w:rsidRPr="00CF247C" w:rsidRDefault="00CF247C" w:rsidP="00CF247C">
            <w:pPr>
              <w:numPr>
                <w:ilvl w:val="0"/>
                <w:numId w:val="20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CF247C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 xml:space="preserve">текстуална </w:t>
            </w:r>
          </w:p>
          <w:p w14:paraId="32ABD102" w14:textId="1ED9A6FE" w:rsidR="00CF247C" w:rsidRPr="00212EAC" w:rsidRDefault="00CF247C" w:rsidP="00CF247C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CF247C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помоћно-техничка</w:t>
            </w:r>
            <w:r w:rsidRPr="00CF247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 xml:space="preserve"> </w:t>
            </w:r>
          </w:p>
        </w:tc>
        <w:tc>
          <w:tcPr>
            <w:tcW w:w="3300" w:type="dxa"/>
            <w:gridSpan w:val="1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047DFCCB" w14:textId="77777777" w:rsidR="00CF247C" w:rsidRPr="00212EAC" w:rsidRDefault="00CF247C" w:rsidP="00CF247C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928" w:type="dxa"/>
            <w:gridSpan w:val="1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1EE82C34" w14:textId="77777777" w:rsidR="00CF247C" w:rsidRPr="00CF247C" w:rsidRDefault="00CF247C" w:rsidP="00CF247C">
            <w:pPr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CF247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усмено излагање</w:t>
            </w:r>
          </w:p>
          <w:p w14:paraId="2851531F" w14:textId="77777777" w:rsidR="00CF247C" w:rsidRPr="00CF247C" w:rsidRDefault="00CF247C" w:rsidP="00CF247C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CF247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активност на часу</w:t>
            </w:r>
          </w:p>
          <w:p w14:paraId="527CD469" w14:textId="77777777" w:rsidR="00CF247C" w:rsidRPr="00CF247C" w:rsidRDefault="00CF247C" w:rsidP="00CF247C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писмени задатак</w:t>
            </w:r>
          </w:p>
          <w:p w14:paraId="70579AA9" w14:textId="2D0D94C5" w:rsidR="00CF247C" w:rsidRPr="00212EAC" w:rsidRDefault="00CF247C" w:rsidP="003C5AA4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C5AA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тест</w:t>
            </w:r>
          </w:p>
        </w:tc>
      </w:tr>
      <w:tr w:rsidR="00CF247C" w:rsidRPr="00212EAC" w14:paraId="776AA002" w14:textId="77777777" w:rsidTr="00C6148D">
        <w:tc>
          <w:tcPr>
            <w:tcW w:w="62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DD0A7DD" w14:textId="77777777" w:rsidR="00CF247C" w:rsidRPr="00212EAC" w:rsidRDefault="00CF247C" w:rsidP="00CF2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3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8C4BED8" w14:textId="77777777" w:rsidR="00CF247C" w:rsidRPr="00212EAC" w:rsidRDefault="00CF247C" w:rsidP="00CF2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616" w:type="dxa"/>
            <w:gridSpan w:val="6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EDA6486" w14:textId="77777777" w:rsidR="00CF247C" w:rsidRPr="00212EAC" w:rsidRDefault="00CF247C" w:rsidP="00CF2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986" w:type="dxa"/>
            <w:gridSpan w:val="25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0B4F2C7E" w14:textId="77777777" w:rsidR="00CF247C" w:rsidRPr="00212EAC" w:rsidRDefault="00CF247C" w:rsidP="00CF2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CF247C" w:rsidRPr="00212EAC" w14:paraId="2714EA41" w14:textId="77777777" w:rsidTr="00C6148D">
        <w:tc>
          <w:tcPr>
            <w:tcW w:w="629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895C72" w14:textId="77777777" w:rsidR="00CF247C" w:rsidRPr="00212EAC" w:rsidRDefault="00CF247C" w:rsidP="00CF24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AC54A9" w14:textId="77777777" w:rsidR="00CF247C" w:rsidRPr="00212EAC" w:rsidRDefault="00CF247C" w:rsidP="00CF24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616" w:type="dxa"/>
            <w:gridSpan w:val="6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8A9AB" w14:textId="77777777" w:rsidR="00CF247C" w:rsidRPr="00212EAC" w:rsidRDefault="00CF247C" w:rsidP="00CF24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ED1C988" w14:textId="77777777" w:rsidR="00CF247C" w:rsidRPr="00212EAC" w:rsidRDefault="00CF247C" w:rsidP="00CF2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12D3A06" w14:textId="77777777" w:rsidR="00CF247C" w:rsidRPr="00212EAC" w:rsidRDefault="00CF247C" w:rsidP="00CF2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2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F17ED4C" w14:textId="77777777" w:rsidR="00CF247C" w:rsidRPr="00212EAC" w:rsidRDefault="00CF247C" w:rsidP="00CF2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3F72C69" w14:textId="77777777" w:rsidR="00CF247C" w:rsidRPr="00212EAC" w:rsidRDefault="00CF247C" w:rsidP="00CF2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C6FB400" w14:textId="77777777" w:rsidR="00CF247C" w:rsidRPr="00212EAC" w:rsidRDefault="00CF247C" w:rsidP="00CF2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4594795" w14:textId="77777777" w:rsidR="00CF247C" w:rsidRPr="00212EAC" w:rsidRDefault="00CF247C" w:rsidP="00CF2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401BE20A" w14:textId="77777777" w:rsidR="00CF247C" w:rsidRPr="00212EAC" w:rsidRDefault="00CF247C" w:rsidP="00CF2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08BB7B58" w14:textId="77777777" w:rsidR="00CF247C" w:rsidRPr="00212EAC" w:rsidRDefault="00CF247C" w:rsidP="00CF2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1B778D0D" w14:textId="77777777" w:rsidR="00CF247C" w:rsidRPr="00212EAC" w:rsidRDefault="00CF247C" w:rsidP="00CF2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14:paraId="546AFA65" w14:textId="77777777" w:rsidR="00CF247C" w:rsidRPr="00212EAC" w:rsidRDefault="00CF247C" w:rsidP="00CF2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CF247C" w:rsidRPr="00212EAC" w14:paraId="03E317A3" w14:textId="77777777" w:rsidTr="00C6148D">
        <w:trPr>
          <w:trHeight w:val="784"/>
        </w:trPr>
        <w:tc>
          <w:tcPr>
            <w:tcW w:w="629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686B993A" w14:textId="77777777" w:rsidR="00CF247C" w:rsidRPr="00212EAC" w:rsidRDefault="00CF247C" w:rsidP="00CF24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212EAC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3</w:t>
            </w:r>
          </w:p>
        </w:tc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16F31A92" w14:textId="77777777" w:rsidR="00CF247C" w:rsidRPr="00CF247C" w:rsidRDefault="00CF247C" w:rsidP="00CF247C">
            <w:pPr>
              <w:numPr>
                <w:ilvl w:val="0"/>
                <w:numId w:val="35"/>
              </w:numPr>
              <w:tabs>
                <w:tab w:val="clear" w:pos="890"/>
                <w:tab w:val="num" w:pos="259"/>
              </w:tabs>
              <w:spacing w:after="0" w:line="240" w:lineRule="auto"/>
              <w:ind w:left="252" w:hanging="252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CF247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Квадратна једначина, неједначина и функција</w:t>
            </w:r>
          </w:p>
          <w:p w14:paraId="074F0E03" w14:textId="77777777" w:rsidR="00CF247C" w:rsidRPr="00CF247C" w:rsidRDefault="00CF247C" w:rsidP="00CF247C">
            <w:pPr>
              <w:spacing w:after="0" w:line="240" w:lineRule="auto"/>
              <w:ind w:left="17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CF247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Стандарди:</w:t>
            </w:r>
          </w:p>
          <w:p w14:paraId="7ED93AB0" w14:textId="77777777" w:rsidR="00CF247C" w:rsidRPr="00CF247C" w:rsidRDefault="00CF247C" w:rsidP="00CF247C">
            <w:pPr>
              <w:spacing w:after="0" w:line="240" w:lineRule="auto"/>
              <w:ind w:left="17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CF247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2.МА.1.</w:t>
            </w:r>
            <w:r w:rsidRPr="00CF247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  <w:r w:rsidRPr="00CF247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.</w:t>
            </w:r>
            <w:r w:rsidRPr="00CF247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CF247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.</w:t>
            </w:r>
          </w:p>
          <w:p w14:paraId="6EAD7B94" w14:textId="77777777" w:rsidR="00CF247C" w:rsidRPr="00CF247C" w:rsidRDefault="00CF247C" w:rsidP="00CF247C">
            <w:pPr>
              <w:spacing w:after="0" w:line="240" w:lineRule="auto"/>
              <w:ind w:left="17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CF247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2.МА.</w:t>
            </w:r>
            <w:r w:rsidRPr="00CF247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  <w:r w:rsidRPr="00CF247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.</w:t>
            </w:r>
            <w:r w:rsidRPr="00CF247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  <w:r w:rsidRPr="00CF247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.</w:t>
            </w:r>
            <w:r w:rsidRPr="00CF247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</w:t>
            </w:r>
            <w:r w:rsidRPr="00CF247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.</w:t>
            </w:r>
          </w:p>
          <w:p w14:paraId="106AD088" w14:textId="77777777" w:rsidR="00CF247C" w:rsidRPr="00CF247C" w:rsidRDefault="00CF247C" w:rsidP="00CF247C">
            <w:pPr>
              <w:spacing w:after="0" w:line="240" w:lineRule="auto"/>
              <w:ind w:left="17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CF247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2.МА.1.</w:t>
            </w:r>
            <w:r w:rsidRPr="00CF247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CF247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.</w:t>
            </w:r>
            <w:r w:rsidRPr="00CF247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CF247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.</w:t>
            </w:r>
          </w:p>
          <w:p w14:paraId="02E22934" w14:textId="77777777" w:rsidR="00CF247C" w:rsidRPr="00CF247C" w:rsidRDefault="00CF247C" w:rsidP="00CF247C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1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7E283" w14:textId="77777777" w:rsidR="00CF247C" w:rsidRPr="00CF247C" w:rsidRDefault="00CF247C" w:rsidP="00CF247C">
            <w:pPr>
              <w:numPr>
                <w:ilvl w:val="0"/>
                <w:numId w:val="36"/>
              </w:numPr>
              <w:tabs>
                <w:tab w:val="clear" w:pos="720"/>
                <w:tab w:val="num" w:pos="252"/>
              </w:tabs>
              <w:spacing w:after="0" w:line="240" w:lineRule="auto"/>
              <w:ind w:left="252" w:hanging="252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CF247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Стицање основних знања потребних за решавање  квадратних једначина</w:t>
            </w:r>
          </w:p>
          <w:p w14:paraId="1DE978CF" w14:textId="77777777" w:rsidR="00CF247C" w:rsidRPr="00CF247C" w:rsidRDefault="00CF247C" w:rsidP="00CF247C">
            <w:pPr>
              <w:numPr>
                <w:ilvl w:val="0"/>
                <w:numId w:val="36"/>
              </w:numPr>
              <w:tabs>
                <w:tab w:val="clear" w:pos="720"/>
                <w:tab w:val="num" w:pos="252"/>
              </w:tabs>
              <w:spacing w:after="0" w:line="240" w:lineRule="auto"/>
              <w:ind w:left="252" w:hanging="252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CF247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Оспособљавање за скицирање и анализу графика квадратне функције</w:t>
            </w:r>
          </w:p>
          <w:p w14:paraId="39536F48" w14:textId="20CC600A" w:rsidR="00CF247C" w:rsidRPr="00CF247C" w:rsidRDefault="00CF247C" w:rsidP="00CF247C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CF247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Овладавање поступком решавања квадратних једначина и неједначина</w:t>
            </w:r>
          </w:p>
        </w:tc>
        <w:tc>
          <w:tcPr>
            <w:tcW w:w="11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0EA42" w14:textId="5B8D1402" w:rsidR="00CF247C" w:rsidRPr="00CF247C" w:rsidRDefault="00CF247C" w:rsidP="00CF2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247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7D34C" w14:textId="4E45694B" w:rsidR="00CF247C" w:rsidRPr="00CF247C" w:rsidRDefault="00CF247C" w:rsidP="00CF2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CF247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8</w:t>
            </w:r>
          </w:p>
        </w:tc>
        <w:tc>
          <w:tcPr>
            <w:tcW w:w="162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1E4F8" w14:textId="57E5308C" w:rsidR="00CF247C" w:rsidRPr="00CF247C" w:rsidRDefault="00CF247C" w:rsidP="00CF2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247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4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A008B" w14:textId="0E843D95" w:rsidR="00CF247C" w:rsidRPr="00CF247C" w:rsidRDefault="00CF247C" w:rsidP="00CF2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CF247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8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3B77B" w14:textId="77777777" w:rsidR="00CF247C" w:rsidRPr="00CF247C" w:rsidRDefault="00CF247C" w:rsidP="00CF2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529B22" w14:textId="77777777" w:rsidR="00CF247C" w:rsidRPr="00CF247C" w:rsidRDefault="00CF247C" w:rsidP="00CF2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6616630F" w14:textId="77777777" w:rsidR="00CF247C" w:rsidRPr="00CF247C" w:rsidRDefault="00CF247C" w:rsidP="00CF2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CF247C" w:rsidRPr="00212EAC" w14:paraId="66DDF5D4" w14:textId="77777777" w:rsidTr="00C6148D">
        <w:trPr>
          <w:trHeight w:val="32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3A0E6BE2" w14:textId="77777777" w:rsidR="00CF247C" w:rsidRPr="00212EAC" w:rsidRDefault="00CF247C" w:rsidP="00CF24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564D8242" w14:textId="77777777" w:rsidR="00CF247C" w:rsidRPr="00CF247C" w:rsidRDefault="00CF247C" w:rsidP="00CF24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4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68B10EA" w14:textId="77777777" w:rsidR="00CF247C" w:rsidRPr="00CF247C" w:rsidRDefault="00CF247C" w:rsidP="00CF2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CF247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Исходи</w:t>
            </w:r>
          </w:p>
        </w:tc>
        <w:tc>
          <w:tcPr>
            <w:tcW w:w="221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014D346" w14:textId="77777777" w:rsidR="00CF247C" w:rsidRPr="00CF247C" w:rsidRDefault="00CF247C" w:rsidP="00CF2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CF247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Облик рада</w:t>
            </w:r>
          </w:p>
        </w:tc>
        <w:tc>
          <w:tcPr>
            <w:tcW w:w="280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9F9FE6B" w14:textId="77777777" w:rsidR="00CF247C" w:rsidRPr="00CF247C" w:rsidRDefault="00CF247C" w:rsidP="00CF2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CF247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Методе рада</w:t>
            </w: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16A22E7C" w14:textId="77777777" w:rsidR="00CF247C" w:rsidRPr="00CF247C" w:rsidRDefault="00CF247C" w:rsidP="00CF2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CF247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Време реализациј</w:t>
            </w:r>
            <w:r w:rsidRPr="00CF247C"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</w:p>
        </w:tc>
      </w:tr>
      <w:tr w:rsidR="00CF247C" w:rsidRPr="00212EAC" w14:paraId="0837E4B1" w14:textId="77777777" w:rsidTr="00CA3315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6C2CBB5A" w14:textId="77777777" w:rsidR="00CF247C" w:rsidRPr="00212EAC" w:rsidRDefault="00CF247C" w:rsidP="00CF24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0B1C56C5" w14:textId="77777777" w:rsidR="00CF247C" w:rsidRPr="00CF247C" w:rsidRDefault="00CF247C" w:rsidP="00CF24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4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FDC6F" w14:textId="77777777" w:rsidR="00CF247C" w:rsidRPr="00CF247C" w:rsidRDefault="00CF247C" w:rsidP="00CF247C">
            <w:pPr>
              <w:numPr>
                <w:ilvl w:val="0"/>
                <w:numId w:val="16"/>
              </w:numPr>
              <w:tabs>
                <w:tab w:val="num" w:pos="360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CF247C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р</w:t>
            </w:r>
            <w:r w:rsidRPr="00CF247C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ешавати непотпуне квадратне једначине у скупу </w:t>
            </w:r>
            <w:r w:rsidRPr="00CF247C">
              <w:rPr>
                <w:rFonts w:ascii="Times New Roman" w:hAnsi="Times New Roman" w:cs="Times New Roman"/>
                <w:bCs/>
                <w:sz w:val="24"/>
                <w:szCs w:val="24"/>
              </w:rPr>
              <w:t>R</w:t>
            </w:r>
          </w:p>
          <w:p w14:paraId="439869D0" w14:textId="77777777" w:rsidR="00CF247C" w:rsidRPr="00CF247C" w:rsidRDefault="00CF247C" w:rsidP="00CF247C">
            <w:pPr>
              <w:numPr>
                <w:ilvl w:val="0"/>
                <w:numId w:val="16"/>
              </w:numPr>
              <w:tabs>
                <w:tab w:val="num" w:pos="360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CF247C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примени формулу за репавање квадратне једначине</w:t>
            </w:r>
          </w:p>
          <w:p w14:paraId="49202216" w14:textId="77777777" w:rsidR="00CF247C" w:rsidRPr="00CF247C" w:rsidRDefault="00CF247C" w:rsidP="00CF247C">
            <w:pPr>
              <w:numPr>
                <w:ilvl w:val="0"/>
                <w:numId w:val="16"/>
              </w:numPr>
              <w:tabs>
                <w:tab w:val="num" w:pos="360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CF247C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одреди природу решења квадратне једначине</w:t>
            </w:r>
          </w:p>
          <w:p w14:paraId="70C87171" w14:textId="77777777" w:rsidR="00CF247C" w:rsidRPr="00CF247C" w:rsidRDefault="00CF247C" w:rsidP="00CF247C">
            <w:pPr>
              <w:numPr>
                <w:ilvl w:val="0"/>
                <w:numId w:val="16"/>
              </w:numPr>
              <w:tabs>
                <w:tab w:val="num" w:pos="360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247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растави квадратни трином </w:t>
            </w:r>
          </w:p>
          <w:p w14:paraId="54B4F8E1" w14:textId="77777777" w:rsidR="00CF247C" w:rsidRPr="00CF247C" w:rsidRDefault="00CF247C" w:rsidP="00CF247C">
            <w:pPr>
              <w:numPr>
                <w:ilvl w:val="0"/>
                <w:numId w:val="16"/>
              </w:numPr>
              <w:tabs>
                <w:tab w:val="num" w:pos="360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CF247C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з</w:t>
            </w:r>
            <w:r w:rsidRPr="00CF247C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нати Вијетова правила и користи у једноставним примерима </w:t>
            </w:r>
          </w:p>
          <w:p w14:paraId="3DBCC141" w14:textId="77777777" w:rsidR="00CF247C" w:rsidRPr="00CF247C" w:rsidRDefault="00CF247C" w:rsidP="00CF247C">
            <w:pPr>
              <w:numPr>
                <w:ilvl w:val="0"/>
                <w:numId w:val="16"/>
              </w:numPr>
              <w:tabs>
                <w:tab w:val="num" w:pos="360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CF247C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приказује аналитички, табеларно и графички квадратну функцију</w:t>
            </w:r>
          </w:p>
          <w:p w14:paraId="0D4EBB93" w14:textId="77777777" w:rsidR="00CF247C" w:rsidRPr="00CF247C" w:rsidRDefault="00CF247C" w:rsidP="00CF247C">
            <w:pPr>
              <w:numPr>
                <w:ilvl w:val="0"/>
                <w:numId w:val="16"/>
              </w:numPr>
              <w:tabs>
                <w:tab w:val="num" w:pos="360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247C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а</w:t>
            </w:r>
            <w:r w:rsidRPr="00CF247C">
              <w:rPr>
                <w:rFonts w:ascii="Times New Roman" w:hAnsi="Times New Roman" w:cs="Times New Roman"/>
                <w:bCs/>
                <w:sz w:val="24"/>
                <w:szCs w:val="24"/>
              </w:rPr>
              <w:t>нализира график квадратне функције</w:t>
            </w:r>
          </w:p>
          <w:p w14:paraId="207EAB87" w14:textId="77777777" w:rsidR="00CF247C" w:rsidRPr="00CF247C" w:rsidRDefault="00CF247C" w:rsidP="00CF247C">
            <w:pPr>
              <w:numPr>
                <w:ilvl w:val="0"/>
                <w:numId w:val="16"/>
              </w:numPr>
              <w:tabs>
                <w:tab w:val="num" w:pos="360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CF247C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lastRenderedPageBreak/>
              <w:t>примени знање о графику квадратне функције на решавање квадратне неједначине</w:t>
            </w:r>
          </w:p>
          <w:p w14:paraId="59398CC5" w14:textId="40491CD9" w:rsidR="00CF247C" w:rsidRPr="00CF247C" w:rsidRDefault="00CF247C" w:rsidP="003C5AA4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CF247C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р</w:t>
            </w:r>
            <w:r w:rsidRPr="00CF247C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еши </w:t>
            </w:r>
            <w:r w:rsidRPr="00CF247C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системе линеарне и квадратне једначине</w:t>
            </w:r>
          </w:p>
        </w:tc>
        <w:tc>
          <w:tcPr>
            <w:tcW w:w="221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AC4CA" w14:textId="77777777" w:rsidR="00CF247C" w:rsidRPr="00CF247C" w:rsidRDefault="00CF247C" w:rsidP="00CF247C">
            <w:pPr>
              <w:numPr>
                <w:ilvl w:val="0"/>
                <w:numId w:val="1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CF247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t>фронтални</w:t>
            </w:r>
          </w:p>
          <w:p w14:paraId="31CC3CAB" w14:textId="77777777" w:rsidR="00CF247C" w:rsidRPr="00CF247C" w:rsidRDefault="00CF247C" w:rsidP="00CF247C">
            <w:pPr>
              <w:numPr>
                <w:ilvl w:val="0"/>
                <w:numId w:val="1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247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групни</w:t>
            </w:r>
          </w:p>
          <w:p w14:paraId="03404A4F" w14:textId="77777777" w:rsidR="00CF247C" w:rsidRPr="00CF247C" w:rsidRDefault="00CF247C" w:rsidP="00CF247C">
            <w:pPr>
              <w:numPr>
                <w:ilvl w:val="0"/>
                <w:numId w:val="1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247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рад у паровима</w:t>
            </w:r>
          </w:p>
          <w:p w14:paraId="0FDA4D2B" w14:textId="77777777" w:rsidR="00CF247C" w:rsidRPr="00CF247C" w:rsidRDefault="00CF247C" w:rsidP="00CF247C">
            <w:pPr>
              <w:numPr>
                <w:ilvl w:val="0"/>
                <w:numId w:val="3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280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F788A" w14:textId="77777777" w:rsidR="00CF247C" w:rsidRPr="00CF247C" w:rsidRDefault="00CF247C" w:rsidP="00CF247C">
            <w:pPr>
              <w:numPr>
                <w:ilvl w:val="0"/>
                <w:numId w:val="19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CF247C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решавање проблема – хеуристички приступ</w:t>
            </w:r>
          </w:p>
          <w:p w14:paraId="537016AF" w14:textId="77777777" w:rsidR="00CF247C" w:rsidRPr="00CF247C" w:rsidRDefault="00CF247C" w:rsidP="00CF247C">
            <w:pPr>
              <w:numPr>
                <w:ilvl w:val="0"/>
                <w:numId w:val="19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CF247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дијалошка</w:t>
            </w:r>
          </w:p>
          <w:p w14:paraId="27A6AD0E" w14:textId="77777777" w:rsidR="00CF247C" w:rsidRPr="00CF247C" w:rsidRDefault="00CF247C" w:rsidP="00CF247C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CF247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рад на тексту</w:t>
            </w:r>
          </w:p>
          <w:p w14:paraId="44CF17CE" w14:textId="26563E05" w:rsidR="00CF247C" w:rsidRPr="00CF247C" w:rsidRDefault="00CF247C" w:rsidP="00CF247C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CF247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писани радови</w:t>
            </w: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7196AA3B" w14:textId="46B2A752" w:rsidR="00CF247C" w:rsidRPr="00CF247C" w:rsidRDefault="00CF247C" w:rsidP="00CF247C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CF247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октобар</w:t>
            </w:r>
          </w:p>
          <w:p w14:paraId="4EC9C3D6" w14:textId="734FFBF7" w:rsidR="00CF247C" w:rsidRPr="00CF247C" w:rsidRDefault="00CF247C" w:rsidP="00CF247C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CF247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новембар</w:t>
            </w:r>
          </w:p>
          <w:p w14:paraId="57D1019E" w14:textId="12CF55DE" w:rsidR="00CF247C" w:rsidRPr="00CF247C" w:rsidRDefault="00CF247C" w:rsidP="00CF247C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CF247C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децембар</w:t>
            </w:r>
          </w:p>
        </w:tc>
      </w:tr>
      <w:tr w:rsidR="00CF247C" w:rsidRPr="00212EAC" w14:paraId="74E76320" w14:textId="77777777" w:rsidTr="00C6148D">
        <w:trPr>
          <w:trHeight w:val="38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634D090E" w14:textId="77777777" w:rsidR="00CF247C" w:rsidRPr="00212EAC" w:rsidRDefault="00CF247C" w:rsidP="00CF24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1D61451D" w14:textId="77777777" w:rsidR="00CF247C" w:rsidRPr="00212EAC" w:rsidRDefault="00CF247C" w:rsidP="00CF24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7A53A02" w14:textId="77777777" w:rsidR="00CF247C" w:rsidRPr="00212EAC" w:rsidRDefault="00CF247C" w:rsidP="00CF2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Наставна средства</w:t>
            </w:r>
          </w:p>
        </w:tc>
        <w:tc>
          <w:tcPr>
            <w:tcW w:w="330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8AF3BB6" w14:textId="77777777" w:rsidR="00CF247C" w:rsidRPr="00212EAC" w:rsidRDefault="00CF247C" w:rsidP="00CF2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Корелација са другим предметом</w:t>
            </w:r>
          </w:p>
        </w:tc>
        <w:tc>
          <w:tcPr>
            <w:tcW w:w="4928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55929EEA" w14:textId="77777777" w:rsidR="00CF247C" w:rsidRPr="00212EAC" w:rsidRDefault="00CF247C" w:rsidP="00CF2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Праћење и оцењивање</w:t>
            </w:r>
          </w:p>
        </w:tc>
      </w:tr>
      <w:tr w:rsidR="00CF247C" w:rsidRPr="00212EAC" w14:paraId="552C6210" w14:textId="77777777" w:rsidTr="00C6148D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6BD2C6F2" w14:textId="77777777" w:rsidR="00CF247C" w:rsidRPr="00212EAC" w:rsidRDefault="00CF247C" w:rsidP="00CF24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102729BA" w14:textId="77777777" w:rsidR="00CF247C" w:rsidRPr="00212EAC" w:rsidRDefault="00CF247C" w:rsidP="00CF24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3B57B945" w14:textId="77777777" w:rsidR="00CF247C" w:rsidRPr="00CF247C" w:rsidRDefault="00CF247C" w:rsidP="00CF247C">
            <w:pPr>
              <w:numPr>
                <w:ilvl w:val="0"/>
                <w:numId w:val="20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CF247C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 xml:space="preserve">текстуална </w:t>
            </w:r>
          </w:p>
          <w:p w14:paraId="49788921" w14:textId="2F6B551F" w:rsidR="00CF247C" w:rsidRPr="00212EAC" w:rsidRDefault="00CF247C" w:rsidP="00CF247C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CF247C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помоћно-техничка</w:t>
            </w:r>
            <w:r w:rsidRPr="00CF247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 xml:space="preserve"> </w:t>
            </w:r>
          </w:p>
        </w:tc>
        <w:tc>
          <w:tcPr>
            <w:tcW w:w="3300" w:type="dxa"/>
            <w:gridSpan w:val="1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3031988C" w14:textId="77777777" w:rsidR="00CF247C" w:rsidRPr="00212EAC" w:rsidRDefault="00CF247C" w:rsidP="00CF247C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928" w:type="dxa"/>
            <w:gridSpan w:val="1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43AD63EC" w14:textId="77777777" w:rsidR="00CF247C" w:rsidRPr="00CF247C" w:rsidRDefault="00CF247C" w:rsidP="00CF247C">
            <w:pPr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CF247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усмено излагање</w:t>
            </w:r>
          </w:p>
          <w:p w14:paraId="6602F50E" w14:textId="77777777" w:rsidR="00CF247C" w:rsidRPr="00CF247C" w:rsidRDefault="00CF247C" w:rsidP="00CF247C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CF247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активност на часу</w:t>
            </w:r>
          </w:p>
          <w:p w14:paraId="1BFDFB55" w14:textId="77777777" w:rsidR="00CF247C" w:rsidRPr="00CF247C" w:rsidRDefault="00CF247C" w:rsidP="00CF247C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писмени задатак</w:t>
            </w:r>
          </w:p>
          <w:p w14:paraId="79B5F95D" w14:textId="6CF6F161" w:rsidR="00CF247C" w:rsidRPr="00212EAC" w:rsidRDefault="00CF247C" w:rsidP="00CF247C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тест</w:t>
            </w:r>
          </w:p>
        </w:tc>
      </w:tr>
      <w:tr w:rsidR="00CF247C" w:rsidRPr="00212EAC" w14:paraId="2B03EDC0" w14:textId="77777777" w:rsidTr="00C6148D">
        <w:tc>
          <w:tcPr>
            <w:tcW w:w="62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2BAF4A1" w14:textId="77777777" w:rsidR="00CF247C" w:rsidRPr="00212EAC" w:rsidRDefault="00CF247C" w:rsidP="00CF2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3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9477EC8" w14:textId="77777777" w:rsidR="00CF247C" w:rsidRPr="00212EAC" w:rsidRDefault="00CF247C" w:rsidP="00CF2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080" w:type="dxa"/>
            <w:gridSpan w:val="3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6D7A4A2" w14:textId="77777777" w:rsidR="00CF247C" w:rsidRPr="00212EAC" w:rsidRDefault="00CF247C" w:rsidP="00CF2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522" w:type="dxa"/>
            <w:gridSpan w:val="28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59D3BCEE" w14:textId="77777777" w:rsidR="00CF247C" w:rsidRPr="00212EAC" w:rsidRDefault="00CF247C" w:rsidP="00CF2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CF247C" w:rsidRPr="00212EAC" w14:paraId="71AD42E6" w14:textId="77777777" w:rsidTr="00C6148D">
        <w:tc>
          <w:tcPr>
            <w:tcW w:w="629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498D2" w14:textId="77777777" w:rsidR="00CF247C" w:rsidRPr="00212EAC" w:rsidRDefault="00CF247C" w:rsidP="00CF24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27815D" w14:textId="77777777" w:rsidR="00CF247C" w:rsidRPr="00212EAC" w:rsidRDefault="00CF247C" w:rsidP="00CF24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080" w:type="dxa"/>
            <w:gridSpan w:val="3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A94CC" w14:textId="77777777" w:rsidR="00CF247C" w:rsidRPr="00212EAC" w:rsidRDefault="00CF247C" w:rsidP="00CF24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C4AF893" w14:textId="77777777" w:rsidR="00CF247C" w:rsidRPr="00212EAC" w:rsidRDefault="00CF247C" w:rsidP="00CF2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32F0E85" w14:textId="77777777" w:rsidR="00CF247C" w:rsidRPr="00212EAC" w:rsidRDefault="00CF247C" w:rsidP="00CF2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85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F4CEC77" w14:textId="77777777" w:rsidR="00CF247C" w:rsidRPr="00212EAC" w:rsidRDefault="00CF247C" w:rsidP="00CF2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5187D80" w14:textId="77777777" w:rsidR="00CF247C" w:rsidRPr="00212EAC" w:rsidRDefault="00CF247C" w:rsidP="00CF2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7938378" w14:textId="77777777" w:rsidR="00CF247C" w:rsidRPr="00212EAC" w:rsidRDefault="00CF247C" w:rsidP="00CF2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12788FB" w14:textId="77777777" w:rsidR="00CF247C" w:rsidRPr="00212EAC" w:rsidRDefault="00CF247C" w:rsidP="00CF2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74BEDEB8" w14:textId="77777777" w:rsidR="00CF247C" w:rsidRPr="00212EAC" w:rsidRDefault="00CF247C" w:rsidP="00CF2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59733B5E" w14:textId="77777777" w:rsidR="00CF247C" w:rsidRPr="00212EAC" w:rsidRDefault="00CF247C" w:rsidP="00CF2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34B96F2C" w14:textId="77777777" w:rsidR="00CF247C" w:rsidRPr="00212EAC" w:rsidRDefault="00CF247C" w:rsidP="00CF2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14:paraId="48EAC5A6" w14:textId="77777777" w:rsidR="00CF247C" w:rsidRPr="00212EAC" w:rsidRDefault="00CF247C" w:rsidP="00CF2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505C3B" w:rsidRPr="00212EAC" w14:paraId="1053718A" w14:textId="77777777" w:rsidTr="00C6148D">
        <w:trPr>
          <w:trHeight w:val="421"/>
        </w:trPr>
        <w:tc>
          <w:tcPr>
            <w:tcW w:w="629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1EEC6A57" w14:textId="77777777" w:rsidR="00505C3B" w:rsidRPr="00212EAC" w:rsidRDefault="00505C3B" w:rsidP="00505C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212EAC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4</w:t>
            </w:r>
          </w:p>
        </w:tc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3B7407CC" w14:textId="77777777" w:rsidR="00505C3B" w:rsidRPr="00505C3B" w:rsidRDefault="00505C3B" w:rsidP="00505C3B">
            <w:pPr>
              <w:numPr>
                <w:ilvl w:val="0"/>
                <w:numId w:val="35"/>
              </w:numPr>
              <w:tabs>
                <w:tab w:val="clear" w:pos="890"/>
                <w:tab w:val="num" w:pos="259"/>
              </w:tabs>
              <w:spacing w:after="0" w:line="240" w:lineRule="auto"/>
              <w:ind w:left="252" w:hanging="252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505C3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Експоненцијална и логаритамска једначина, неједначина и функција</w:t>
            </w:r>
          </w:p>
          <w:p w14:paraId="6D5BDEF8" w14:textId="77777777" w:rsidR="00505C3B" w:rsidRPr="00505C3B" w:rsidRDefault="00505C3B" w:rsidP="00505C3B">
            <w:pPr>
              <w:spacing w:after="0" w:line="240" w:lineRule="auto"/>
              <w:ind w:left="17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505C3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Стандарди:</w:t>
            </w:r>
          </w:p>
          <w:p w14:paraId="7885C355" w14:textId="77777777" w:rsidR="00505C3B" w:rsidRPr="00505C3B" w:rsidRDefault="00505C3B" w:rsidP="00505C3B">
            <w:pPr>
              <w:spacing w:after="0" w:line="240" w:lineRule="auto"/>
              <w:ind w:left="17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505C3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2.МА.1.</w:t>
            </w:r>
            <w:r w:rsidRPr="00505C3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505C3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.</w:t>
            </w:r>
            <w:r w:rsidRPr="00505C3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505C3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.</w:t>
            </w:r>
          </w:p>
          <w:p w14:paraId="3EA37BCE" w14:textId="77777777" w:rsidR="00505C3B" w:rsidRPr="00505C3B" w:rsidRDefault="00505C3B" w:rsidP="00505C3B">
            <w:pPr>
              <w:spacing w:after="0" w:line="240" w:lineRule="auto"/>
              <w:ind w:left="17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505C3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2.МА.</w:t>
            </w:r>
            <w:r w:rsidRPr="00505C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  <w:r w:rsidRPr="00505C3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.</w:t>
            </w:r>
            <w:r w:rsidRPr="00505C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  <w:r w:rsidRPr="00505C3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.</w:t>
            </w:r>
            <w:r w:rsidRPr="00505C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  <w:r w:rsidRPr="00505C3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.</w:t>
            </w:r>
          </w:p>
          <w:p w14:paraId="6EB85DF3" w14:textId="77777777" w:rsidR="00505C3B" w:rsidRPr="00505C3B" w:rsidRDefault="00505C3B" w:rsidP="00505C3B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C7901" w14:textId="77777777" w:rsidR="00505C3B" w:rsidRPr="00505C3B" w:rsidRDefault="00505C3B" w:rsidP="00505C3B">
            <w:pPr>
              <w:numPr>
                <w:ilvl w:val="0"/>
                <w:numId w:val="36"/>
              </w:numPr>
              <w:tabs>
                <w:tab w:val="clear" w:pos="720"/>
                <w:tab w:val="num" w:pos="252"/>
              </w:tabs>
              <w:spacing w:after="0" w:line="240" w:lineRule="auto"/>
              <w:ind w:left="252" w:hanging="252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505C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Упознавање основних особина експоненцијалне и логаритамске функције</w:t>
            </w:r>
          </w:p>
          <w:p w14:paraId="546B0948" w14:textId="77777777" w:rsidR="00505C3B" w:rsidRPr="00505C3B" w:rsidRDefault="00505C3B" w:rsidP="00505C3B">
            <w:pPr>
              <w:numPr>
                <w:ilvl w:val="0"/>
                <w:numId w:val="36"/>
              </w:numPr>
              <w:tabs>
                <w:tab w:val="clear" w:pos="720"/>
                <w:tab w:val="num" w:pos="252"/>
              </w:tabs>
              <w:spacing w:after="0" w:line="240" w:lineRule="auto"/>
              <w:ind w:left="252" w:hanging="252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505C3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Уочавање везе између експоненцијалне и логаритамске функције</w:t>
            </w:r>
          </w:p>
          <w:p w14:paraId="294FFAE8" w14:textId="77777777" w:rsidR="00505C3B" w:rsidRPr="00505C3B" w:rsidRDefault="00505C3B" w:rsidP="00505C3B">
            <w:pPr>
              <w:numPr>
                <w:ilvl w:val="0"/>
                <w:numId w:val="36"/>
              </w:numPr>
              <w:tabs>
                <w:tab w:val="clear" w:pos="720"/>
                <w:tab w:val="num" w:pos="252"/>
              </w:tabs>
              <w:spacing w:after="0" w:line="240" w:lineRule="auto"/>
              <w:ind w:left="252" w:hanging="252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505C3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Разумевање појма логаритма</w:t>
            </w:r>
          </w:p>
          <w:p w14:paraId="31F92505" w14:textId="7C595165" w:rsidR="00505C3B" w:rsidRPr="00505C3B" w:rsidRDefault="00505C3B" w:rsidP="00505C3B">
            <w:pPr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505C3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Примена стечених знања на решавање једноставнијих екпоненцијалних и логаритамских једначина</w:t>
            </w:r>
          </w:p>
        </w:tc>
        <w:tc>
          <w:tcPr>
            <w:tcW w:w="11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0E0077" w14:textId="09949BF6" w:rsidR="00505C3B" w:rsidRPr="00505C3B" w:rsidRDefault="00505C3B" w:rsidP="00505C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5C3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17</w:t>
            </w:r>
          </w:p>
        </w:tc>
        <w:tc>
          <w:tcPr>
            <w:tcW w:w="9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4B24B" w14:textId="252FE10B" w:rsidR="00505C3B" w:rsidRPr="00505C3B" w:rsidRDefault="00505C3B" w:rsidP="00505C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05C3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85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A8B1A7" w14:textId="38D93112" w:rsidR="00505C3B" w:rsidRPr="00505C3B" w:rsidRDefault="00505C3B" w:rsidP="00505C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505C3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B4154E" w14:textId="7F3C63B7" w:rsidR="00505C3B" w:rsidRPr="00505C3B" w:rsidRDefault="00505C3B" w:rsidP="00505C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5C3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A22FAB" w14:textId="77777777" w:rsidR="00505C3B" w:rsidRPr="00212EAC" w:rsidRDefault="00505C3B" w:rsidP="00505C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BA757" w14:textId="77777777" w:rsidR="00505C3B" w:rsidRPr="00212EAC" w:rsidRDefault="00505C3B" w:rsidP="00505C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2A1F5D85" w14:textId="77777777" w:rsidR="00505C3B" w:rsidRPr="00212EAC" w:rsidRDefault="00505C3B" w:rsidP="00505C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505C3B" w:rsidRPr="00212EAC" w14:paraId="41603782" w14:textId="77777777" w:rsidTr="00C6148D">
        <w:trPr>
          <w:trHeight w:val="32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6C3773C7" w14:textId="77777777" w:rsidR="00505C3B" w:rsidRPr="00212EAC" w:rsidRDefault="00505C3B" w:rsidP="00505C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26617F6C" w14:textId="77777777" w:rsidR="00505C3B" w:rsidRPr="00505C3B" w:rsidRDefault="00505C3B" w:rsidP="00505C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09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5621BE5" w14:textId="77777777" w:rsidR="00505C3B" w:rsidRPr="00505C3B" w:rsidRDefault="00505C3B" w:rsidP="00505C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05C3B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Исходи</w:t>
            </w:r>
          </w:p>
        </w:tc>
        <w:tc>
          <w:tcPr>
            <w:tcW w:w="216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FD4C283" w14:textId="77777777" w:rsidR="00505C3B" w:rsidRPr="00212EAC" w:rsidRDefault="00505C3B" w:rsidP="00505C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Облик рада</w:t>
            </w:r>
          </w:p>
        </w:tc>
        <w:tc>
          <w:tcPr>
            <w:tcW w:w="286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036D669" w14:textId="77777777" w:rsidR="00505C3B" w:rsidRPr="00212EAC" w:rsidRDefault="00505C3B" w:rsidP="00505C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Методе рада</w:t>
            </w:r>
          </w:p>
        </w:tc>
        <w:tc>
          <w:tcPr>
            <w:tcW w:w="247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12CC442D" w14:textId="77777777" w:rsidR="00505C3B" w:rsidRPr="00212EAC" w:rsidRDefault="00505C3B" w:rsidP="00505C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Вре</w:t>
            </w: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ме реализације</w:t>
            </w:r>
          </w:p>
        </w:tc>
      </w:tr>
      <w:tr w:rsidR="00505C3B" w:rsidRPr="00212EAC" w14:paraId="4972CE91" w14:textId="77777777" w:rsidTr="00CA3315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233E42CE" w14:textId="77777777" w:rsidR="00505C3B" w:rsidRPr="00212EAC" w:rsidRDefault="00505C3B" w:rsidP="00505C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2695A4BD" w14:textId="77777777" w:rsidR="00505C3B" w:rsidRPr="00505C3B" w:rsidRDefault="00505C3B" w:rsidP="00505C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09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EE1FA" w14:textId="77777777" w:rsidR="00505C3B" w:rsidRPr="00505C3B" w:rsidRDefault="00505C3B" w:rsidP="00505C3B">
            <w:pPr>
              <w:numPr>
                <w:ilvl w:val="0"/>
                <w:numId w:val="16"/>
              </w:numPr>
              <w:tabs>
                <w:tab w:val="num" w:pos="360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505C3B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прикаже аналитички, табеларно и графички експоненцијалну функцију</w:t>
            </w:r>
          </w:p>
          <w:p w14:paraId="572FEC04" w14:textId="77777777" w:rsidR="00505C3B" w:rsidRPr="00505C3B" w:rsidRDefault="00505C3B" w:rsidP="00505C3B">
            <w:pPr>
              <w:numPr>
                <w:ilvl w:val="0"/>
                <w:numId w:val="16"/>
              </w:numPr>
              <w:tabs>
                <w:tab w:val="num" w:pos="360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505C3B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lastRenderedPageBreak/>
              <w:t>р</w:t>
            </w:r>
            <w:r w:rsidRPr="00505C3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еши једноставну експоненцијалну једначину</w:t>
            </w:r>
          </w:p>
          <w:p w14:paraId="647E3822" w14:textId="77777777" w:rsidR="00505C3B" w:rsidRPr="00505C3B" w:rsidRDefault="00505C3B" w:rsidP="00505C3B">
            <w:pPr>
              <w:numPr>
                <w:ilvl w:val="0"/>
                <w:numId w:val="16"/>
              </w:numPr>
              <w:tabs>
                <w:tab w:val="num" w:pos="360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505C3B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примени знање о графику експоненцијалне функције на репавање једноставније експоненцијалне неједначине</w:t>
            </w:r>
          </w:p>
          <w:p w14:paraId="593C52A8" w14:textId="77777777" w:rsidR="00505C3B" w:rsidRPr="00505C3B" w:rsidRDefault="00505C3B" w:rsidP="00505C3B">
            <w:pPr>
              <w:numPr>
                <w:ilvl w:val="0"/>
                <w:numId w:val="16"/>
              </w:numPr>
              <w:tabs>
                <w:tab w:val="num" w:pos="360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505C3B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дефинише појам логаритма</w:t>
            </w:r>
          </w:p>
          <w:p w14:paraId="7A3BDCDB" w14:textId="77777777" w:rsidR="00505C3B" w:rsidRPr="00505C3B" w:rsidRDefault="00505C3B" w:rsidP="00505C3B">
            <w:pPr>
              <w:numPr>
                <w:ilvl w:val="0"/>
                <w:numId w:val="16"/>
              </w:numPr>
              <w:tabs>
                <w:tab w:val="num" w:pos="360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505C3B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прикаже аналитички, табеларно и графички логаритамску функцију</w:t>
            </w:r>
          </w:p>
          <w:p w14:paraId="6594B7FD" w14:textId="77777777" w:rsidR="00505C3B" w:rsidRPr="00505C3B" w:rsidRDefault="00505C3B" w:rsidP="00505C3B">
            <w:pPr>
              <w:numPr>
                <w:ilvl w:val="0"/>
                <w:numId w:val="16"/>
              </w:numPr>
              <w:tabs>
                <w:tab w:val="num" w:pos="360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05C3B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р</w:t>
            </w:r>
            <w:r w:rsidRPr="00505C3B">
              <w:rPr>
                <w:rFonts w:ascii="Times New Roman" w:hAnsi="Times New Roman" w:cs="Times New Roman"/>
                <w:bCs/>
                <w:sz w:val="24"/>
                <w:szCs w:val="24"/>
              </w:rPr>
              <w:t>еши једноставн</w:t>
            </w:r>
            <w:r w:rsidRPr="00505C3B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у</w:t>
            </w:r>
            <w:r w:rsidRPr="00505C3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505C3B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логаритамску</w:t>
            </w:r>
            <w:r w:rsidRPr="00505C3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једначин</w:t>
            </w:r>
            <w:r w:rsidRPr="00505C3B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у</w:t>
            </w:r>
          </w:p>
          <w:p w14:paraId="15635D9F" w14:textId="77777777" w:rsidR="00505C3B" w:rsidRPr="00505C3B" w:rsidRDefault="00505C3B" w:rsidP="00505C3B">
            <w:pPr>
              <w:numPr>
                <w:ilvl w:val="0"/>
                <w:numId w:val="16"/>
              </w:numPr>
              <w:tabs>
                <w:tab w:val="num" w:pos="360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505C3B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примени зање о графику логаритамске функције на решавање једноставне логаритамске неједначине</w:t>
            </w:r>
          </w:p>
          <w:p w14:paraId="55DDC093" w14:textId="200B6824" w:rsidR="00505C3B" w:rsidRPr="00505C3B" w:rsidRDefault="00505C3B" w:rsidP="00505C3B">
            <w:pPr>
              <w:pStyle w:val="BodyText30"/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505C3B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примени правила логаритмовања при трансформацији једноставних израза</w:t>
            </w:r>
          </w:p>
        </w:tc>
        <w:tc>
          <w:tcPr>
            <w:tcW w:w="216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B9B8F" w14:textId="77777777" w:rsidR="00505C3B" w:rsidRPr="00CF247C" w:rsidRDefault="00505C3B" w:rsidP="00505C3B">
            <w:pPr>
              <w:numPr>
                <w:ilvl w:val="0"/>
                <w:numId w:val="1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CF247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t>фронтални</w:t>
            </w:r>
          </w:p>
          <w:p w14:paraId="22CBBD9A" w14:textId="77777777" w:rsidR="00505C3B" w:rsidRPr="00CF247C" w:rsidRDefault="00505C3B" w:rsidP="00505C3B">
            <w:pPr>
              <w:numPr>
                <w:ilvl w:val="0"/>
                <w:numId w:val="1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247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групни</w:t>
            </w:r>
          </w:p>
          <w:p w14:paraId="7D359223" w14:textId="77777777" w:rsidR="00505C3B" w:rsidRPr="00CF247C" w:rsidRDefault="00505C3B" w:rsidP="00505C3B">
            <w:pPr>
              <w:numPr>
                <w:ilvl w:val="0"/>
                <w:numId w:val="1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247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рад у паровима</w:t>
            </w:r>
          </w:p>
          <w:p w14:paraId="3731A00B" w14:textId="77777777" w:rsidR="00505C3B" w:rsidRPr="00212EAC" w:rsidRDefault="00505C3B" w:rsidP="00505C3B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286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436B7" w14:textId="77777777" w:rsidR="00505C3B" w:rsidRPr="00CF247C" w:rsidRDefault="00505C3B" w:rsidP="00505C3B">
            <w:pPr>
              <w:numPr>
                <w:ilvl w:val="0"/>
                <w:numId w:val="19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CF247C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lastRenderedPageBreak/>
              <w:t>решавање проблема – хеуристички приступ</w:t>
            </w:r>
          </w:p>
          <w:p w14:paraId="6D23B077" w14:textId="77777777" w:rsidR="00505C3B" w:rsidRPr="00CF247C" w:rsidRDefault="00505C3B" w:rsidP="00505C3B">
            <w:pPr>
              <w:numPr>
                <w:ilvl w:val="0"/>
                <w:numId w:val="19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CF247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дијалошка</w:t>
            </w:r>
          </w:p>
          <w:p w14:paraId="0B249240" w14:textId="77777777" w:rsidR="00505C3B" w:rsidRPr="00505C3B" w:rsidRDefault="00505C3B" w:rsidP="00505C3B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CF247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t>рад на тексту</w:t>
            </w:r>
          </w:p>
          <w:p w14:paraId="05D59B45" w14:textId="5D26815C" w:rsidR="00505C3B" w:rsidRPr="00212EAC" w:rsidRDefault="00505C3B" w:rsidP="00505C3B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писани радови</w:t>
            </w:r>
          </w:p>
        </w:tc>
        <w:tc>
          <w:tcPr>
            <w:tcW w:w="247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636B1F11" w14:textId="11A58DA7" w:rsidR="00505C3B" w:rsidRDefault="00505C3B" w:rsidP="00505C3B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t>децембар</w:t>
            </w:r>
          </w:p>
          <w:p w14:paraId="17380CFF" w14:textId="741F7137" w:rsidR="00505C3B" w:rsidRPr="00CF247C" w:rsidRDefault="00505C3B" w:rsidP="00505C3B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јануар</w:t>
            </w:r>
          </w:p>
          <w:p w14:paraId="6EB24E4D" w14:textId="218A618F" w:rsidR="00505C3B" w:rsidRPr="00212EAC" w:rsidRDefault="00505C3B" w:rsidP="00505C3B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фебруар</w:t>
            </w:r>
          </w:p>
        </w:tc>
      </w:tr>
      <w:tr w:rsidR="00505C3B" w:rsidRPr="00212EAC" w14:paraId="05841859" w14:textId="77777777" w:rsidTr="00C6148D">
        <w:trPr>
          <w:trHeight w:val="38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546B6E69" w14:textId="77777777" w:rsidR="00505C3B" w:rsidRPr="00212EAC" w:rsidRDefault="00505C3B" w:rsidP="00505C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387794E7" w14:textId="77777777" w:rsidR="00505C3B" w:rsidRPr="00212EAC" w:rsidRDefault="00505C3B" w:rsidP="00505C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E9824D4" w14:textId="77777777" w:rsidR="00505C3B" w:rsidRPr="00212EAC" w:rsidRDefault="00505C3B" w:rsidP="00505C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Наставна средства</w:t>
            </w:r>
          </w:p>
        </w:tc>
        <w:tc>
          <w:tcPr>
            <w:tcW w:w="324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DC9BABA" w14:textId="77777777" w:rsidR="00505C3B" w:rsidRPr="00212EAC" w:rsidRDefault="00505C3B" w:rsidP="00505C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Корелација са другим предметом</w:t>
            </w:r>
          </w:p>
        </w:tc>
        <w:tc>
          <w:tcPr>
            <w:tcW w:w="534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0F0D1FA8" w14:textId="77777777" w:rsidR="00505C3B" w:rsidRPr="00212EAC" w:rsidRDefault="00505C3B" w:rsidP="00505C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Праћење и оцењивање</w:t>
            </w:r>
          </w:p>
        </w:tc>
      </w:tr>
      <w:tr w:rsidR="00505C3B" w:rsidRPr="00212EAC" w14:paraId="7A0A48EC" w14:textId="77777777" w:rsidTr="00C6148D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37A6B72B" w14:textId="77777777" w:rsidR="00505C3B" w:rsidRPr="00212EAC" w:rsidRDefault="00505C3B" w:rsidP="00505C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11CDC63D" w14:textId="77777777" w:rsidR="00505C3B" w:rsidRPr="00212EAC" w:rsidRDefault="00505C3B" w:rsidP="00505C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18" w:type="dxa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059870CD" w14:textId="77777777" w:rsidR="00505C3B" w:rsidRPr="00CF247C" w:rsidRDefault="00505C3B" w:rsidP="00505C3B">
            <w:pPr>
              <w:numPr>
                <w:ilvl w:val="0"/>
                <w:numId w:val="20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CF247C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 xml:space="preserve">текстуална </w:t>
            </w:r>
          </w:p>
          <w:p w14:paraId="1E3ACEEE" w14:textId="442C143B" w:rsidR="00505C3B" w:rsidRPr="00212EAC" w:rsidRDefault="00505C3B" w:rsidP="00505C3B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CF247C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помоћно-техничка</w:t>
            </w:r>
            <w:r w:rsidRPr="00CF247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 xml:space="preserve"> </w:t>
            </w:r>
          </w:p>
        </w:tc>
        <w:tc>
          <w:tcPr>
            <w:tcW w:w="3244" w:type="dxa"/>
            <w:gridSpan w:val="1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51213FD9" w14:textId="77777777" w:rsidR="00505C3B" w:rsidRPr="00212EAC" w:rsidRDefault="00505C3B" w:rsidP="00505C3B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5340" w:type="dxa"/>
            <w:gridSpan w:val="15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6A10F844" w14:textId="77777777" w:rsidR="00505C3B" w:rsidRPr="00CF247C" w:rsidRDefault="00505C3B" w:rsidP="00505C3B">
            <w:pPr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CF247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усмено излагање</w:t>
            </w:r>
          </w:p>
          <w:p w14:paraId="4A36EBC0" w14:textId="77777777" w:rsidR="00505C3B" w:rsidRPr="00505C3B" w:rsidRDefault="00505C3B" w:rsidP="00505C3B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CF247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активност на часу</w:t>
            </w:r>
          </w:p>
          <w:p w14:paraId="79460BA2" w14:textId="77777777" w:rsidR="00505C3B" w:rsidRPr="00505C3B" w:rsidRDefault="00505C3B" w:rsidP="00505C3B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писмени задатак</w:t>
            </w:r>
          </w:p>
          <w:p w14:paraId="039B5B4D" w14:textId="0DC37A05" w:rsidR="00505C3B" w:rsidRPr="00212EAC" w:rsidRDefault="00505C3B" w:rsidP="00505C3B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тест</w:t>
            </w:r>
          </w:p>
        </w:tc>
      </w:tr>
      <w:tr w:rsidR="00505C3B" w:rsidRPr="00212EAC" w14:paraId="38FFA0F6" w14:textId="77777777" w:rsidTr="00C6148D">
        <w:tc>
          <w:tcPr>
            <w:tcW w:w="62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79C8F86" w14:textId="77777777" w:rsidR="00505C3B" w:rsidRPr="00212EAC" w:rsidRDefault="00505C3B" w:rsidP="00505C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3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C3B0961" w14:textId="77777777" w:rsidR="00505C3B" w:rsidRPr="00212EAC" w:rsidRDefault="00505C3B" w:rsidP="00505C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438" w:type="dxa"/>
            <w:gridSpan w:val="5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FE3B844" w14:textId="77777777" w:rsidR="00505C3B" w:rsidRPr="00212EAC" w:rsidRDefault="00505C3B" w:rsidP="00505C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164" w:type="dxa"/>
            <w:gridSpan w:val="26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2E20BD01" w14:textId="77777777" w:rsidR="00505C3B" w:rsidRPr="00212EAC" w:rsidRDefault="00505C3B" w:rsidP="00505C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505C3B" w:rsidRPr="00212EAC" w14:paraId="4D6305D0" w14:textId="77777777" w:rsidTr="00C6148D">
        <w:tc>
          <w:tcPr>
            <w:tcW w:w="629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ECFCA" w14:textId="77777777" w:rsidR="00505C3B" w:rsidRPr="00212EAC" w:rsidRDefault="00505C3B" w:rsidP="00505C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64ABB" w14:textId="77777777" w:rsidR="00505C3B" w:rsidRPr="00212EAC" w:rsidRDefault="00505C3B" w:rsidP="00505C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438" w:type="dxa"/>
            <w:gridSpan w:val="5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6DB350" w14:textId="77777777" w:rsidR="00505C3B" w:rsidRPr="00212EAC" w:rsidRDefault="00505C3B" w:rsidP="00505C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2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D84D390" w14:textId="77777777" w:rsidR="00505C3B" w:rsidRPr="00212EAC" w:rsidRDefault="00505C3B" w:rsidP="00505C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0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BB50A6F" w14:textId="77777777" w:rsidR="00505C3B" w:rsidRPr="00212EAC" w:rsidRDefault="00505C3B" w:rsidP="00505C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74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B5E3D55" w14:textId="77777777" w:rsidR="00505C3B" w:rsidRPr="00212EAC" w:rsidRDefault="00505C3B" w:rsidP="00505C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963CD35" w14:textId="77777777" w:rsidR="00505C3B" w:rsidRPr="00212EAC" w:rsidRDefault="00505C3B" w:rsidP="00505C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4C43050" w14:textId="77777777" w:rsidR="00505C3B" w:rsidRPr="00212EAC" w:rsidRDefault="00505C3B" w:rsidP="00505C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57E4089" w14:textId="77777777" w:rsidR="00505C3B" w:rsidRPr="00212EAC" w:rsidRDefault="00505C3B" w:rsidP="00505C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277E8896" w14:textId="77777777" w:rsidR="00505C3B" w:rsidRPr="00212EAC" w:rsidRDefault="00505C3B" w:rsidP="00505C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3C4A9A8A" w14:textId="77777777" w:rsidR="00505C3B" w:rsidRPr="00212EAC" w:rsidRDefault="00505C3B" w:rsidP="00505C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151774E1" w14:textId="77777777" w:rsidR="00505C3B" w:rsidRPr="00212EAC" w:rsidRDefault="00505C3B" w:rsidP="00505C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14:paraId="3FEB9FEC" w14:textId="77777777" w:rsidR="00505C3B" w:rsidRPr="00212EAC" w:rsidRDefault="00505C3B" w:rsidP="00505C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505C3B" w:rsidRPr="00212EAC" w14:paraId="261ECEFD" w14:textId="77777777" w:rsidTr="00C6148D">
        <w:trPr>
          <w:trHeight w:val="784"/>
        </w:trPr>
        <w:tc>
          <w:tcPr>
            <w:tcW w:w="629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6AE2D7AC" w14:textId="77777777" w:rsidR="00505C3B" w:rsidRPr="00212EAC" w:rsidRDefault="00505C3B" w:rsidP="00505C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212EAC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5</w:t>
            </w:r>
          </w:p>
        </w:tc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0F85EEEB" w14:textId="77777777" w:rsidR="00505C3B" w:rsidRPr="00505C3B" w:rsidRDefault="00505C3B" w:rsidP="00505C3B">
            <w:pPr>
              <w:numPr>
                <w:ilvl w:val="0"/>
                <w:numId w:val="35"/>
              </w:numPr>
              <w:tabs>
                <w:tab w:val="clear" w:pos="890"/>
                <w:tab w:val="left" w:pos="252"/>
              </w:tabs>
              <w:spacing w:after="0" w:line="240" w:lineRule="auto"/>
              <w:ind w:left="252" w:hanging="89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505C3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Т</w:t>
            </w:r>
            <w:r w:rsidRPr="00505C3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ригонометриј</w:t>
            </w:r>
            <w:r w:rsidRPr="00505C3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а</w:t>
            </w:r>
          </w:p>
          <w:p w14:paraId="202B5E27" w14:textId="77777777" w:rsidR="00505C3B" w:rsidRPr="00505C3B" w:rsidRDefault="00505C3B" w:rsidP="00505C3B">
            <w:pPr>
              <w:spacing w:after="0" w:line="240" w:lineRule="auto"/>
              <w:ind w:left="17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505C3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Стандарди:</w:t>
            </w:r>
          </w:p>
          <w:p w14:paraId="3AC7BB29" w14:textId="77777777" w:rsidR="00505C3B" w:rsidRPr="00505C3B" w:rsidRDefault="00505C3B" w:rsidP="00505C3B">
            <w:pPr>
              <w:spacing w:after="0" w:line="240" w:lineRule="auto"/>
              <w:ind w:left="17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505C3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2.МА.1.</w:t>
            </w:r>
            <w:r w:rsidRPr="00505C3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505C3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.</w:t>
            </w:r>
            <w:r w:rsidRPr="00505C3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505C3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.</w:t>
            </w:r>
          </w:p>
          <w:p w14:paraId="1B63E831" w14:textId="77777777" w:rsidR="00505C3B" w:rsidRPr="00505C3B" w:rsidRDefault="00505C3B" w:rsidP="00505C3B">
            <w:pPr>
              <w:spacing w:after="0" w:line="240" w:lineRule="auto"/>
              <w:ind w:left="17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505C3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2.МА.</w:t>
            </w:r>
            <w:r w:rsidRPr="00505C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  <w:r w:rsidRPr="00505C3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.</w:t>
            </w:r>
            <w:r w:rsidRPr="00505C3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505C3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.</w:t>
            </w:r>
            <w:r w:rsidRPr="00505C3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505C3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.</w:t>
            </w:r>
          </w:p>
          <w:p w14:paraId="62CF6089" w14:textId="77777777" w:rsidR="00505C3B" w:rsidRPr="00505C3B" w:rsidRDefault="00505C3B" w:rsidP="00505C3B">
            <w:pPr>
              <w:spacing w:after="0" w:line="240" w:lineRule="auto"/>
              <w:ind w:left="17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505C3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t>2.МА.</w:t>
            </w:r>
            <w:r w:rsidRPr="00505C3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505C3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.</w:t>
            </w:r>
            <w:r w:rsidRPr="00505C3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505C3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.</w:t>
            </w:r>
            <w:r w:rsidRPr="00505C3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505C3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.</w:t>
            </w:r>
          </w:p>
          <w:p w14:paraId="48B76593" w14:textId="77777777" w:rsidR="00505C3B" w:rsidRPr="00505C3B" w:rsidRDefault="00505C3B" w:rsidP="00505C3B">
            <w:pPr>
              <w:spacing w:after="0" w:line="240" w:lineRule="auto"/>
              <w:ind w:left="17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505C3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2.МА.</w:t>
            </w:r>
            <w:r w:rsidRPr="00505C3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505C3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.</w:t>
            </w:r>
            <w:r w:rsidRPr="00505C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  <w:r w:rsidRPr="00505C3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.</w:t>
            </w:r>
            <w:r w:rsidRPr="00505C3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505C3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.</w:t>
            </w:r>
          </w:p>
          <w:p w14:paraId="1B78DCE5" w14:textId="77777777" w:rsidR="00505C3B" w:rsidRPr="00505C3B" w:rsidRDefault="00505C3B" w:rsidP="00505C3B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4D24A" w14:textId="77777777" w:rsidR="00505C3B" w:rsidRPr="00505C3B" w:rsidRDefault="00505C3B" w:rsidP="00505C3B">
            <w:pPr>
              <w:numPr>
                <w:ilvl w:val="0"/>
                <w:numId w:val="47"/>
              </w:numPr>
              <w:tabs>
                <w:tab w:val="clear" w:pos="720"/>
                <w:tab w:val="num" w:pos="252"/>
              </w:tabs>
              <w:spacing w:after="0" w:line="240" w:lineRule="auto"/>
              <w:ind w:left="252" w:hanging="25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5C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Разумевање основних тригонометријскух функција и идентичности</w:t>
            </w:r>
          </w:p>
          <w:p w14:paraId="34B45ACB" w14:textId="77777777" w:rsidR="00505C3B" w:rsidRPr="00505C3B" w:rsidRDefault="00505C3B" w:rsidP="00505C3B">
            <w:pPr>
              <w:numPr>
                <w:ilvl w:val="0"/>
                <w:numId w:val="47"/>
              </w:numPr>
              <w:tabs>
                <w:tab w:val="clear" w:pos="720"/>
                <w:tab w:val="num" w:pos="252"/>
              </w:tabs>
              <w:spacing w:after="0" w:line="240" w:lineRule="auto"/>
              <w:ind w:left="252" w:hanging="25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5C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Оспособљавање за примену тригонометријских </w:t>
            </w:r>
            <w:r w:rsidRPr="00505C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функција у практичним проблемима</w:t>
            </w:r>
          </w:p>
          <w:p w14:paraId="060BE59B" w14:textId="77777777" w:rsidR="00505C3B" w:rsidRPr="00505C3B" w:rsidRDefault="00505C3B" w:rsidP="00505C3B">
            <w:pPr>
              <w:numPr>
                <w:ilvl w:val="0"/>
                <w:numId w:val="47"/>
              </w:numPr>
              <w:tabs>
                <w:tab w:val="clear" w:pos="720"/>
                <w:tab w:val="num" w:pos="252"/>
              </w:tabs>
              <w:spacing w:after="0" w:line="240" w:lineRule="auto"/>
              <w:ind w:left="252" w:hanging="25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5C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Оспособљавање ученика за коришћење тригонометријског круга</w:t>
            </w:r>
          </w:p>
          <w:p w14:paraId="11742635" w14:textId="77777777" w:rsidR="00505C3B" w:rsidRPr="00505C3B" w:rsidRDefault="00505C3B" w:rsidP="00505C3B">
            <w:pPr>
              <w:numPr>
                <w:ilvl w:val="0"/>
                <w:numId w:val="47"/>
              </w:numPr>
              <w:tabs>
                <w:tab w:val="clear" w:pos="720"/>
                <w:tab w:val="num" w:pos="252"/>
              </w:tabs>
              <w:spacing w:after="0" w:line="240" w:lineRule="auto"/>
              <w:ind w:left="252" w:hanging="252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505C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Оспособљавање ученика  за цртање графика произвољне тригонометријске функције</w:t>
            </w:r>
          </w:p>
          <w:p w14:paraId="2FEA69E4" w14:textId="77777777" w:rsidR="00505C3B" w:rsidRPr="00505C3B" w:rsidRDefault="00505C3B" w:rsidP="00505C3B">
            <w:pPr>
              <w:numPr>
                <w:ilvl w:val="0"/>
                <w:numId w:val="47"/>
              </w:numPr>
              <w:tabs>
                <w:tab w:val="clear" w:pos="720"/>
                <w:tab w:val="num" w:pos="252"/>
              </w:tabs>
              <w:spacing w:after="0" w:line="240" w:lineRule="auto"/>
              <w:ind w:left="252" w:hanging="252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505C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Разумевање и примена адиционих формула и њихових последица</w:t>
            </w:r>
          </w:p>
          <w:p w14:paraId="06BEF6F7" w14:textId="5065BF72" w:rsidR="00505C3B" w:rsidRPr="00505C3B" w:rsidRDefault="00505C3B" w:rsidP="00505C3B">
            <w:pPr>
              <w:numPr>
                <w:ilvl w:val="0"/>
                <w:numId w:val="47"/>
              </w:numPr>
              <w:tabs>
                <w:tab w:val="clear" w:pos="720"/>
                <w:tab w:val="num" w:pos="252"/>
              </w:tabs>
              <w:spacing w:after="0" w:line="240" w:lineRule="auto"/>
              <w:ind w:left="252" w:hanging="252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505C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Разумевање и примена синусне и косинусне теореме</w:t>
            </w:r>
          </w:p>
        </w:tc>
        <w:tc>
          <w:tcPr>
            <w:tcW w:w="12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516ED" w14:textId="77ACE199" w:rsidR="00505C3B" w:rsidRPr="00505C3B" w:rsidRDefault="00505C3B" w:rsidP="00505C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5C3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t>22</w:t>
            </w:r>
          </w:p>
        </w:tc>
        <w:tc>
          <w:tcPr>
            <w:tcW w:w="10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1D80F4" w14:textId="3E579954" w:rsidR="00505C3B" w:rsidRPr="00505C3B" w:rsidRDefault="00505C3B" w:rsidP="00505C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05C3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74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8D7FA" w14:textId="41A1F0F9" w:rsidR="00505C3B" w:rsidRPr="00505C3B" w:rsidRDefault="00505C3B" w:rsidP="00505C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505C3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2424D" w14:textId="7CA668E7" w:rsidR="00505C3B" w:rsidRPr="00505C3B" w:rsidRDefault="00505C3B" w:rsidP="00505C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5C3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1</w:t>
            </w:r>
            <w:r w:rsidRPr="00505C3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64B75" w14:textId="77777777" w:rsidR="00505C3B" w:rsidRPr="00505C3B" w:rsidRDefault="00505C3B" w:rsidP="00505C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985EC" w14:textId="77777777" w:rsidR="00505C3B" w:rsidRPr="00505C3B" w:rsidRDefault="00505C3B" w:rsidP="00505C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2D836DFA" w14:textId="77777777" w:rsidR="00505C3B" w:rsidRPr="00505C3B" w:rsidRDefault="00505C3B" w:rsidP="00505C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505C3B" w:rsidRPr="00212EAC" w14:paraId="084806A6" w14:textId="77777777" w:rsidTr="00C6148D">
        <w:trPr>
          <w:trHeight w:val="32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06F7781C" w14:textId="77777777" w:rsidR="00505C3B" w:rsidRPr="00212EAC" w:rsidRDefault="00505C3B" w:rsidP="00505C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5EC7867D" w14:textId="77777777" w:rsidR="00505C3B" w:rsidRPr="00505C3B" w:rsidRDefault="00505C3B" w:rsidP="00505C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69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77F4BB8" w14:textId="77777777" w:rsidR="00505C3B" w:rsidRPr="00505C3B" w:rsidRDefault="00505C3B" w:rsidP="00505C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05C3B">
              <w:rPr>
                <w:rFonts w:ascii="Times New Roman" w:hAnsi="Times New Roman" w:cs="Times New Roman"/>
                <w:b/>
                <w:sz w:val="24"/>
                <w:szCs w:val="24"/>
              </w:rPr>
              <w:t>Исходи</w:t>
            </w:r>
          </w:p>
        </w:tc>
        <w:tc>
          <w:tcPr>
            <w:tcW w:w="226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988914F" w14:textId="77777777" w:rsidR="00505C3B" w:rsidRPr="00505C3B" w:rsidRDefault="00505C3B" w:rsidP="00505C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05C3B">
              <w:rPr>
                <w:rFonts w:ascii="Times New Roman" w:hAnsi="Times New Roman" w:cs="Times New Roman"/>
                <w:b/>
                <w:sz w:val="24"/>
                <w:szCs w:val="24"/>
              </w:rPr>
              <w:t>Облик рада</w:t>
            </w:r>
          </w:p>
        </w:tc>
        <w:tc>
          <w:tcPr>
            <w:tcW w:w="252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73B57C4" w14:textId="77777777" w:rsidR="00505C3B" w:rsidRPr="00505C3B" w:rsidRDefault="00505C3B" w:rsidP="00505C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05C3B">
              <w:rPr>
                <w:rFonts w:ascii="Times New Roman" w:hAnsi="Times New Roman" w:cs="Times New Roman"/>
                <w:b/>
                <w:sz w:val="24"/>
                <w:szCs w:val="24"/>
              </w:rPr>
              <w:t>Методе рада</w:t>
            </w: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6AA2F2C3" w14:textId="77777777" w:rsidR="00505C3B" w:rsidRPr="00505C3B" w:rsidRDefault="00505C3B" w:rsidP="00505C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05C3B">
              <w:rPr>
                <w:rFonts w:ascii="Times New Roman" w:hAnsi="Times New Roman" w:cs="Times New Roman"/>
                <w:b/>
                <w:sz w:val="24"/>
                <w:szCs w:val="24"/>
              </w:rPr>
              <w:t>Време реализације</w:t>
            </w:r>
          </w:p>
        </w:tc>
      </w:tr>
      <w:tr w:rsidR="00505C3B" w:rsidRPr="00212EAC" w14:paraId="72F67099" w14:textId="77777777" w:rsidTr="00CA3315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4E33BFAF" w14:textId="77777777" w:rsidR="00505C3B" w:rsidRPr="00212EAC" w:rsidRDefault="00505C3B" w:rsidP="00505C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324D6AF3" w14:textId="77777777" w:rsidR="00505C3B" w:rsidRPr="00505C3B" w:rsidRDefault="00505C3B" w:rsidP="00505C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69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8D3BE" w14:textId="77777777" w:rsidR="00505C3B" w:rsidRPr="00505C3B" w:rsidRDefault="00505C3B" w:rsidP="00505C3B">
            <w:pPr>
              <w:numPr>
                <w:ilvl w:val="0"/>
                <w:numId w:val="16"/>
              </w:numPr>
              <w:tabs>
                <w:tab w:val="num" w:pos="360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505C3B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дефинише</w:t>
            </w:r>
            <w:r w:rsidRPr="00505C3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505C3B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основне тригонометријске функције оштрог угла</w:t>
            </w:r>
          </w:p>
          <w:p w14:paraId="7ECFE4BB" w14:textId="77777777" w:rsidR="00505C3B" w:rsidRPr="00505C3B" w:rsidRDefault="00505C3B" w:rsidP="00505C3B">
            <w:pPr>
              <w:numPr>
                <w:ilvl w:val="0"/>
                <w:numId w:val="16"/>
              </w:numPr>
              <w:tabs>
                <w:tab w:val="num" w:pos="360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505C3B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 xml:space="preserve">израчуна основне тригонометријске функције оштрог угла правоуглог троугла када су дате две странице </w:t>
            </w:r>
          </w:p>
          <w:p w14:paraId="0886C96E" w14:textId="77777777" w:rsidR="00505C3B" w:rsidRPr="00505C3B" w:rsidRDefault="00505C3B" w:rsidP="00505C3B">
            <w:pPr>
              <w:numPr>
                <w:ilvl w:val="0"/>
                <w:numId w:val="16"/>
              </w:numPr>
              <w:tabs>
                <w:tab w:val="num" w:pos="360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505C3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конструише оштар угао ако је позната једна његова тригонометријска функција</w:t>
            </w:r>
          </w:p>
          <w:p w14:paraId="35EA3F3A" w14:textId="77777777" w:rsidR="00505C3B" w:rsidRPr="00505C3B" w:rsidRDefault="00505C3B" w:rsidP="00505C3B">
            <w:pPr>
              <w:numPr>
                <w:ilvl w:val="0"/>
                <w:numId w:val="16"/>
              </w:numPr>
              <w:tabs>
                <w:tab w:val="num" w:pos="360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505C3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примењује основне тригонометријске идентичности на израчунавање вредности тригонометријских функција ако је позната вредност једне тригонометријске функције</w:t>
            </w:r>
          </w:p>
          <w:p w14:paraId="76886BBC" w14:textId="77777777" w:rsidR="00505C3B" w:rsidRPr="00505C3B" w:rsidRDefault="00505C3B" w:rsidP="00505C3B">
            <w:pPr>
              <w:numPr>
                <w:ilvl w:val="0"/>
                <w:numId w:val="16"/>
              </w:numPr>
              <w:tabs>
                <w:tab w:val="num" w:pos="360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505C3B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одреди вредности тригонометријских функција произвољних углова коришћењем тригонометријског круга</w:t>
            </w:r>
          </w:p>
          <w:p w14:paraId="6A99F911" w14:textId="77777777" w:rsidR="00505C3B" w:rsidRPr="00505C3B" w:rsidRDefault="00505C3B" w:rsidP="00505C3B">
            <w:pPr>
              <w:numPr>
                <w:ilvl w:val="0"/>
                <w:numId w:val="16"/>
              </w:numPr>
              <w:tabs>
                <w:tab w:val="num" w:pos="360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505C3B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lastRenderedPageBreak/>
              <w:t xml:space="preserve">нацрта </w:t>
            </w:r>
            <w:r w:rsidRPr="00505C3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графике основних тригонометријских функција и њиховеа својства</w:t>
            </w:r>
          </w:p>
          <w:p w14:paraId="2FF4DF10" w14:textId="77777777" w:rsidR="00505C3B" w:rsidRPr="00505C3B" w:rsidRDefault="00505C3B" w:rsidP="00505C3B">
            <w:pPr>
              <w:numPr>
                <w:ilvl w:val="0"/>
                <w:numId w:val="16"/>
              </w:numPr>
              <w:tabs>
                <w:tab w:val="num" w:pos="360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505C3B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 xml:space="preserve">нацрта графике </w:t>
            </w:r>
            <w:r w:rsidRPr="00505C3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функција </w:t>
            </w:r>
            <w:r w:rsidRPr="00505C3B">
              <w:rPr>
                <w:rFonts w:ascii="Times New Roman" w:hAnsi="Times New Roman" w:cs="Times New Roman"/>
                <w:bCs/>
                <w:sz w:val="24"/>
                <w:szCs w:val="24"/>
              </w:rPr>
              <w:t>y</w:t>
            </w:r>
            <w:r w:rsidRPr="00505C3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=</w:t>
            </w:r>
            <w:r w:rsidRPr="00505C3B">
              <w:rPr>
                <w:rFonts w:ascii="Times New Roman" w:hAnsi="Times New Roman" w:cs="Times New Roman"/>
                <w:bCs/>
                <w:sz w:val="24"/>
                <w:szCs w:val="24"/>
              </w:rPr>
              <w:t>asin</w:t>
            </w:r>
            <w:r w:rsidRPr="00505C3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(</w:t>
            </w:r>
            <w:r w:rsidRPr="00505C3B">
              <w:rPr>
                <w:rFonts w:ascii="Times New Roman" w:hAnsi="Times New Roman" w:cs="Times New Roman"/>
                <w:bCs/>
                <w:sz w:val="24"/>
                <w:szCs w:val="24"/>
              </w:rPr>
              <w:t>bx</w:t>
            </w:r>
            <w:r w:rsidRPr="00505C3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+</w:t>
            </w:r>
            <w:r w:rsidRPr="00505C3B">
              <w:rPr>
                <w:rFonts w:ascii="Times New Roman" w:hAnsi="Times New Roman" w:cs="Times New Roman"/>
                <w:bCs/>
                <w:sz w:val="24"/>
                <w:szCs w:val="24"/>
              </w:rPr>
              <w:t>c</w:t>
            </w:r>
            <w:r w:rsidRPr="00505C3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) и </w:t>
            </w:r>
            <w:r w:rsidRPr="00505C3B">
              <w:rPr>
                <w:rFonts w:ascii="Times New Roman" w:hAnsi="Times New Roman" w:cs="Times New Roman"/>
                <w:bCs/>
                <w:sz w:val="24"/>
                <w:szCs w:val="24"/>
              </w:rPr>
              <w:t>y</w:t>
            </w:r>
            <w:r w:rsidRPr="00505C3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=</w:t>
            </w:r>
            <w:r w:rsidRPr="00505C3B">
              <w:rPr>
                <w:rFonts w:ascii="Times New Roman" w:hAnsi="Times New Roman" w:cs="Times New Roman"/>
                <w:bCs/>
                <w:sz w:val="24"/>
                <w:szCs w:val="24"/>
              </w:rPr>
              <w:t>a</w:t>
            </w:r>
            <w:r w:rsidRPr="00505C3B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со</w:t>
            </w:r>
            <w:r w:rsidRPr="00505C3B">
              <w:rPr>
                <w:rFonts w:ascii="Times New Roman" w:hAnsi="Times New Roman" w:cs="Times New Roman"/>
                <w:bCs/>
                <w:sz w:val="24"/>
                <w:szCs w:val="24"/>
              </w:rPr>
              <w:t>s</w:t>
            </w:r>
            <w:r w:rsidRPr="00505C3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(</w:t>
            </w:r>
            <w:r w:rsidRPr="00505C3B">
              <w:rPr>
                <w:rFonts w:ascii="Times New Roman" w:hAnsi="Times New Roman" w:cs="Times New Roman"/>
                <w:bCs/>
                <w:sz w:val="24"/>
                <w:szCs w:val="24"/>
              </w:rPr>
              <w:t>bx</w:t>
            </w:r>
            <w:r w:rsidRPr="00505C3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+</w:t>
            </w:r>
            <w:r w:rsidRPr="00505C3B">
              <w:rPr>
                <w:rFonts w:ascii="Times New Roman" w:hAnsi="Times New Roman" w:cs="Times New Roman"/>
                <w:bCs/>
                <w:sz w:val="24"/>
                <w:szCs w:val="24"/>
              </w:rPr>
              <w:t>c</w:t>
            </w:r>
            <w:r w:rsidRPr="00505C3B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)</w:t>
            </w:r>
            <w:r w:rsidRPr="00505C3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и наведе њихова својства.</w:t>
            </w:r>
          </w:p>
          <w:p w14:paraId="601E3324" w14:textId="77777777" w:rsidR="00505C3B" w:rsidRPr="00505C3B" w:rsidRDefault="00505C3B" w:rsidP="00505C3B">
            <w:pPr>
              <w:numPr>
                <w:ilvl w:val="0"/>
                <w:numId w:val="16"/>
              </w:numPr>
              <w:tabs>
                <w:tab w:val="num" w:pos="360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505C3B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примени адиционе формуле</w:t>
            </w:r>
          </w:p>
          <w:p w14:paraId="019CCD1D" w14:textId="77777777" w:rsidR="00505C3B" w:rsidRPr="00505C3B" w:rsidRDefault="00505C3B" w:rsidP="00505C3B">
            <w:pPr>
              <w:numPr>
                <w:ilvl w:val="0"/>
                <w:numId w:val="16"/>
              </w:numPr>
              <w:tabs>
                <w:tab w:val="num" w:pos="360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505C3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реши једноставну тригонометријску једначину и неједначину</w:t>
            </w:r>
          </w:p>
          <w:p w14:paraId="5F0CC5F7" w14:textId="3978CD22" w:rsidR="00505C3B" w:rsidRPr="00505C3B" w:rsidRDefault="00505C3B" w:rsidP="00505C3B">
            <w:pPr>
              <w:numPr>
                <w:ilvl w:val="0"/>
                <w:numId w:val="16"/>
              </w:numPr>
              <w:tabs>
                <w:tab w:val="num" w:pos="360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505C3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примени сиусну и косинусну теорему на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ре</w:t>
            </w:r>
            <w:r w:rsidRPr="00505C3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шавање троугла</w:t>
            </w:r>
          </w:p>
        </w:tc>
        <w:tc>
          <w:tcPr>
            <w:tcW w:w="226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7C8FC" w14:textId="77777777" w:rsidR="00505C3B" w:rsidRPr="00505C3B" w:rsidRDefault="00505C3B" w:rsidP="00505C3B">
            <w:pPr>
              <w:numPr>
                <w:ilvl w:val="0"/>
                <w:numId w:val="1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505C3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t>фронтални</w:t>
            </w:r>
          </w:p>
          <w:p w14:paraId="55D63234" w14:textId="50CD2801" w:rsidR="00505C3B" w:rsidRPr="00505C3B" w:rsidRDefault="00505C3B" w:rsidP="00505C3B">
            <w:pPr>
              <w:numPr>
                <w:ilvl w:val="0"/>
                <w:numId w:val="1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5C3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индивидуални</w:t>
            </w:r>
          </w:p>
          <w:p w14:paraId="1550D9BF" w14:textId="77777777" w:rsidR="00505C3B" w:rsidRPr="00505C3B" w:rsidRDefault="00505C3B" w:rsidP="00505C3B">
            <w:pPr>
              <w:numPr>
                <w:ilvl w:val="0"/>
                <w:numId w:val="1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5C3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рад у паровима</w:t>
            </w:r>
          </w:p>
          <w:p w14:paraId="08137ED5" w14:textId="77777777" w:rsidR="00505C3B" w:rsidRPr="00505C3B" w:rsidRDefault="00505C3B" w:rsidP="00505C3B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252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E3A98" w14:textId="77777777" w:rsidR="00505C3B" w:rsidRPr="00505C3B" w:rsidRDefault="00505C3B" w:rsidP="00505C3B">
            <w:pPr>
              <w:numPr>
                <w:ilvl w:val="0"/>
                <w:numId w:val="19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505C3B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решавање проблема – хеуристички приступ</w:t>
            </w:r>
          </w:p>
          <w:p w14:paraId="71DABA9F" w14:textId="77777777" w:rsidR="00505C3B" w:rsidRPr="00505C3B" w:rsidRDefault="00505C3B" w:rsidP="00505C3B">
            <w:pPr>
              <w:numPr>
                <w:ilvl w:val="0"/>
                <w:numId w:val="19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505C3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дијалошка</w:t>
            </w:r>
          </w:p>
          <w:p w14:paraId="74F53FB3" w14:textId="77777777" w:rsidR="00505C3B" w:rsidRPr="00505C3B" w:rsidRDefault="00505C3B" w:rsidP="00505C3B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505C3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рад на тексту</w:t>
            </w:r>
          </w:p>
          <w:p w14:paraId="6EF56CA5" w14:textId="03FCCF25" w:rsidR="00505C3B" w:rsidRPr="00505C3B" w:rsidRDefault="00505C3B" w:rsidP="00505C3B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505C3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писани радови</w:t>
            </w: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15B5FDB0" w14:textId="45BB7F39" w:rsidR="00505C3B" w:rsidRPr="00505C3B" w:rsidRDefault="00505C3B" w:rsidP="00505C3B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505C3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фебруар </w:t>
            </w:r>
          </w:p>
          <w:p w14:paraId="450C8D77" w14:textId="7FBF1A3F" w:rsidR="00505C3B" w:rsidRPr="00505C3B" w:rsidRDefault="00505C3B" w:rsidP="00505C3B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505C3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март </w:t>
            </w:r>
          </w:p>
          <w:p w14:paraId="615EF12D" w14:textId="32B5D461" w:rsidR="00505C3B" w:rsidRPr="00505C3B" w:rsidRDefault="00505C3B" w:rsidP="00505C3B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505C3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април</w:t>
            </w:r>
          </w:p>
          <w:p w14:paraId="5855E9C8" w14:textId="5C9BC781" w:rsidR="00505C3B" w:rsidRPr="00505C3B" w:rsidRDefault="00505C3B" w:rsidP="00505C3B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505C3B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мај</w:t>
            </w:r>
          </w:p>
        </w:tc>
      </w:tr>
      <w:tr w:rsidR="00505C3B" w:rsidRPr="00212EAC" w14:paraId="450FD461" w14:textId="77777777" w:rsidTr="00C6148D">
        <w:trPr>
          <w:trHeight w:val="38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734AA0B4" w14:textId="77777777" w:rsidR="00505C3B" w:rsidRPr="00212EAC" w:rsidRDefault="00505C3B" w:rsidP="00505C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110414CD" w14:textId="77777777" w:rsidR="00505C3B" w:rsidRPr="00505C3B" w:rsidRDefault="00505C3B" w:rsidP="00505C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49EB63E" w14:textId="77777777" w:rsidR="00505C3B" w:rsidRPr="00505C3B" w:rsidRDefault="00505C3B" w:rsidP="00505C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05C3B">
              <w:rPr>
                <w:rFonts w:ascii="Times New Roman" w:hAnsi="Times New Roman" w:cs="Times New Roman"/>
                <w:b/>
                <w:sz w:val="24"/>
                <w:szCs w:val="24"/>
              </w:rPr>
              <w:t>Наставна средства</w:t>
            </w:r>
          </w:p>
        </w:tc>
        <w:tc>
          <w:tcPr>
            <w:tcW w:w="3586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7C24416" w14:textId="77777777" w:rsidR="00505C3B" w:rsidRPr="00505C3B" w:rsidRDefault="00505C3B" w:rsidP="00505C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05C3B">
              <w:rPr>
                <w:rFonts w:ascii="Times New Roman" w:hAnsi="Times New Roman" w:cs="Times New Roman"/>
                <w:b/>
                <w:sz w:val="24"/>
                <w:szCs w:val="24"/>
              </w:rPr>
              <w:t>Корелација са другим предметом</w:t>
            </w:r>
          </w:p>
        </w:tc>
        <w:tc>
          <w:tcPr>
            <w:tcW w:w="464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32BAD87C" w14:textId="77777777" w:rsidR="00505C3B" w:rsidRPr="00505C3B" w:rsidRDefault="00505C3B" w:rsidP="00505C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05C3B">
              <w:rPr>
                <w:rFonts w:ascii="Times New Roman" w:hAnsi="Times New Roman" w:cs="Times New Roman"/>
                <w:b/>
                <w:sz w:val="24"/>
                <w:szCs w:val="24"/>
              </w:rPr>
              <w:t>Праћење и оцењивање</w:t>
            </w:r>
          </w:p>
        </w:tc>
      </w:tr>
      <w:tr w:rsidR="00505C3B" w:rsidRPr="00212EAC" w14:paraId="6CE29E43" w14:textId="77777777" w:rsidTr="00C6148D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0B536415" w14:textId="77777777" w:rsidR="00505C3B" w:rsidRPr="00212EAC" w:rsidRDefault="00505C3B" w:rsidP="00505C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1933411D" w14:textId="77777777" w:rsidR="00505C3B" w:rsidRPr="00505C3B" w:rsidRDefault="00505C3B" w:rsidP="00505C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68CCEAFC" w14:textId="77777777" w:rsidR="00505C3B" w:rsidRPr="00505C3B" w:rsidRDefault="00505C3B" w:rsidP="00505C3B">
            <w:pPr>
              <w:numPr>
                <w:ilvl w:val="0"/>
                <w:numId w:val="20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505C3B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 xml:space="preserve">текстуална </w:t>
            </w:r>
          </w:p>
          <w:p w14:paraId="5E55B3F3" w14:textId="185FAE00" w:rsidR="00505C3B" w:rsidRPr="00505C3B" w:rsidRDefault="00505C3B" w:rsidP="00505C3B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505C3B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помоћно-техничка</w:t>
            </w:r>
            <w:r w:rsidRPr="00505C3B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 xml:space="preserve"> </w:t>
            </w:r>
          </w:p>
        </w:tc>
        <w:tc>
          <w:tcPr>
            <w:tcW w:w="3586" w:type="dxa"/>
            <w:gridSpan w:val="15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18E556E2" w14:textId="77777777" w:rsidR="00505C3B" w:rsidRPr="00505C3B" w:rsidRDefault="00505C3B" w:rsidP="00505C3B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642" w:type="dxa"/>
            <w:gridSpan w:val="1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4E9DE6B1" w14:textId="77777777" w:rsidR="00505C3B" w:rsidRPr="00505C3B" w:rsidRDefault="00505C3B" w:rsidP="00505C3B">
            <w:pPr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505C3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усмено излагање</w:t>
            </w:r>
          </w:p>
          <w:p w14:paraId="1AA7FC74" w14:textId="77777777" w:rsidR="00505C3B" w:rsidRPr="00505C3B" w:rsidRDefault="00505C3B" w:rsidP="00505C3B">
            <w:pPr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505C3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писмени задатак</w:t>
            </w:r>
          </w:p>
          <w:p w14:paraId="398CB40D" w14:textId="77777777" w:rsidR="00505C3B" w:rsidRPr="00505C3B" w:rsidRDefault="00505C3B" w:rsidP="00505C3B">
            <w:pPr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505C3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активност на часу</w:t>
            </w:r>
          </w:p>
          <w:p w14:paraId="3142DB44" w14:textId="65E41C41" w:rsidR="00505C3B" w:rsidRPr="00505C3B" w:rsidRDefault="00505C3B" w:rsidP="00505C3B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505C3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тест</w:t>
            </w:r>
          </w:p>
        </w:tc>
      </w:tr>
      <w:tr w:rsidR="00505C3B" w:rsidRPr="00212EAC" w14:paraId="487D7114" w14:textId="77777777" w:rsidTr="00CA3315">
        <w:tc>
          <w:tcPr>
            <w:tcW w:w="62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C6DA003" w14:textId="77777777" w:rsidR="00505C3B" w:rsidRPr="005A6780" w:rsidRDefault="00505C3B" w:rsidP="005A6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A678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3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4A08C52" w14:textId="77777777" w:rsidR="00505C3B" w:rsidRPr="005A6780" w:rsidRDefault="00505C3B" w:rsidP="005A6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A678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438" w:type="dxa"/>
            <w:gridSpan w:val="5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E3421F2" w14:textId="77777777" w:rsidR="00505C3B" w:rsidRPr="005A6780" w:rsidRDefault="00505C3B" w:rsidP="005A6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A678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164" w:type="dxa"/>
            <w:gridSpan w:val="26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41071A01" w14:textId="77777777" w:rsidR="00505C3B" w:rsidRPr="005A6780" w:rsidRDefault="00505C3B" w:rsidP="005A6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A678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505C3B" w:rsidRPr="00212EAC" w14:paraId="4C146AAA" w14:textId="77777777" w:rsidTr="00CA3315">
        <w:tc>
          <w:tcPr>
            <w:tcW w:w="629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67E881" w14:textId="77777777" w:rsidR="00505C3B" w:rsidRPr="005A6780" w:rsidRDefault="00505C3B" w:rsidP="005A67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4F6758" w14:textId="77777777" w:rsidR="00505C3B" w:rsidRPr="005A6780" w:rsidRDefault="00505C3B" w:rsidP="005A67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438" w:type="dxa"/>
            <w:gridSpan w:val="5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C6394" w14:textId="77777777" w:rsidR="00505C3B" w:rsidRPr="005A6780" w:rsidRDefault="00505C3B" w:rsidP="005A67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2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4C4D89E" w14:textId="77777777" w:rsidR="00505C3B" w:rsidRPr="005A6780" w:rsidRDefault="00505C3B" w:rsidP="005A6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A678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0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EB6F38D" w14:textId="77777777" w:rsidR="00505C3B" w:rsidRPr="005A6780" w:rsidRDefault="00505C3B" w:rsidP="005A6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A678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74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BAA2D02" w14:textId="77777777" w:rsidR="00505C3B" w:rsidRPr="005A6780" w:rsidRDefault="00505C3B" w:rsidP="005A6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A678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A8D75D4" w14:textId="77777777" w:rsidR="00505C3B" w:rsidRPr="005A6780" w:rsidRDefault="00505C3B" w:rsidP="005A6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A678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FEE0028" w14:textId="77777777" w:rsidR="00505C3B" w:rsidRPr="005A6780" w:rsidRDefault="00505C3B" w:rsidP="005A6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A678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888FCF0" w14:textId="77777777" w:rsidR="00505C3B" w:rsidRPr="005A6780" w:rsidRDefault="00505C3B" w:rsidP="005A6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A678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5A5C4725" w14:textId="77777777" w:rsidR="00505C3B" w:rsidRPr="005A6780" w:rsidRDefault="00505C3B" w:rsidP="005A6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A678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21224CFB" w14:textId="77777777" w:rsidR="00505C3B" w:rsidRPr="005A6780" w:rsidRDefault="00505C3B" w:rsidP="005A6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A678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3BEFFA4C" w14:textId="77777777" w:rsidR="00505C3B" w:rsidRPr="005A6780" w:rsidRDefault="00505C3B" w:rsidP="005A6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A678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14:paraId="00620989" w14:textId="77777777" w:rsidR="00505C3B" w:rsidRPr="005A6780" w:rsidRDefault="00505C3B" w:rsidP="005A6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A678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5A6780" w:rsidRPr="00505C3B" w14:paraId="516A7014" w14:textId="77777777" w:rsidTr="00CA3315">
        <w:trPr>
          <w:trHeight w:val="784"/>
        </w:trPr>
        <w:tc>
          <w:tcPr>
            <w:tcW w:w="629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464CE7CE" w14:textId="1A7F3569" w:rsidR="005A6780" w:rsidRPr="005A6780" w:rsidRDefault="005A6780" w:rsidP="005A67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5A6780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6</w:t>
            </w:r>
          </w:p>
        </w:tc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3C4D755F" w14:textId="77777777" w:rsidR="005A6780" w:rsidRPr="005A6780" w:rsidRDefault="005A6780" w:rsidP="005A6780">
            <w:pPr>
              <w:numPr>
                <w:ilvl w:val="0"/>
                <w:numId w:val="35"/>
              </w:numPr>
              <w:tabs>
                <w:tab w:val="clear" w:pos="890"/>
                <w:tab w:val="left" w:pos="252"/>
              </w:tabs>
              <w:spacing w:after="0" w:line="240" w:lineRule="auto"/>
              <w:ind w:left="252" w:hanging="252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5A678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Т</w:t>
            </w:r>
            <w:r w:rsidRPr="005A678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ела</w:t>
            </w:r>
          </w:p>
          <w:p w14:paraId="029C9482" w14:textId="77777777" w:rsidR="005A6780" w:rsidRPr="005A6780" w:rsidRDefault="005A6780" w:rsidP="005A6780">
            <w:pPr>
              <w:spacing w:after="0" w:line="240" w:lineRule="auto"/>
              <w:ind w:left="17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5A678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Стандарди:</w:t>
            </w:r>
          </w:p>
          <w:p w14:paraId="4BF9EE48" w14:textId="77777777" w:rsidR="005A6780" w:rsidRPr="005A6780" w:rsidRDefault="005A6780" w:rsidP="005A6780">
            <w:pPr>
              <w:spacing w:after="0" w:line="240" w:lineRule="auto"/>
              <w:ind w:left="17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5A678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2.МА.1.</w:t>
            </w:r>
            <w:r w:rsidRPr="005A678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5A678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.</w:t>
            </w:r>
            <w:r w:rsidRPr="005A678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5A678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.</w:t>
            </w:r>
          </w:p>
          <w:p w14:paraId="4E371CB2" w14:textId="77777777" w:rsidR="005A6780" w:rsidRPr="005A6780" w:rsidRDefault="005A6780" w:rsidP="005A6780">
            <w:pPr>
              <w:spacing w:after="0" w:line="240" w:lineRule="auto"/>
              <w:ind w:left="17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5A678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2.МА.1.</w:t>
            </w:r>
            <w:r w:rsidRPr="005A678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5A678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.</w:t>
            </w:r>
            <w:r w:rsidRPr="005A678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5A678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.</w:t>
            </w:r>
          </w:p>
          <w:p w14:paraId="31192BED" w14:textId="3354AFA8" w:rsidR="005A6780" w:rsidRPr="005A6780" w:rsidRDefault="005A6780" w:rsidP="005A6780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A6780">
              <w:rPr>
                <w:rFonts w:ascii="Times New Roman" w:hAnsi="Times New Roman" w:cs="Times New Roman"/>
                <w:sz w:val="24"/>
                <w:szCs w:val="24"/>
              </w:rPr>
              <w:t>2.MA.2.2.2.</w:t>
            </w:r>
          </w:p>
        </w:tc>
        <w:tc>
          <w:tcPr>
            <w:tcW w:w="34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E9A640" w14:textId="77777777" w:rsidR="005A6780" w:rsidRPr="005A6780" w:rsidRDefault="005A6780" w:rsidP="005A6780">
            <w:pPr>
              <w:numPr>
                <w:ilvl w:val="0"/>
                <w:numId w:val="35"/>
              </w:numPr>
              <w:tabs>
                <w:tab w:val="clear" w:pos="890"/>
                <w:tab w:val="num" w:pos="252"/>
              </w:tabs>
              <w:spacing w:after="0" w:line="240" w:lineRule="auto"/>
              <w:ind w:left="252" w:hanging="81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A678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Проширивање знања о полиедрима и обртним телима</w:t>
            </w:r>
          </w:p>
          <w:p w14:paraId="3E9BA10B" w14:textId="77777777" w:rsidR="005A6780" w:rsidRPr="005A6780" w:rsidRDefault="005A6780" w:rsidP="005A6780">
            <w:pPr>
              <w:numPr>
                <w:ilvl w:val="0"/>
                <w:numId w:val="35"/>
              </w:numPr>
              <w:tabs>
                <w:tab w:val="clear" w:pos="890"/>
                <w:tab w:val="num" w:pos="252"/>
              </w:tabs>
              <w:spacing w:after="0" w:line="240" w:lineRule="auto"/>
              <w:ind w:left="252" w:hanging="81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A678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Уочавање односа у простору</w:t>
            </w:r>
          </w:p>
          <w:p w14:paraId="71646A95" w14:textId="737DFAE2" w:rsidR="005A6780" w:rsidRPr="005A6780" w:rsidRDefault="005A6780" w:rsidP="005A6780">
            <w:pPr>
              <w:numPr>
                <w:ilvl w:val="0"/>
                <w:numId w:val="47"/>
              </w:numPr>
              <w:tabs>
                <w:tab w:val="clear" w:pos="720"/>
                <w:tab w:val="num" w:pos="252"/>
              </w:tabs>
              <w:spacing w:after="0" w:line="240" w:lineRule="auto"/>
              <w:ind w:left="252" w:hanging="252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5A678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Разумевање површине и запремине полиедара и обртних тела и примена на конкретне примере</w:t>
            </w:r>
          </w:p>
        </w:tc>
        <w:tc>
          <w:tcPr>
            <w:tcW w:w="12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59C9E5" w14:textId="25ED4DBE" w:rsidR="005A6780" w:rsidRPr="005A6780" w:rsidRDefault="005A6780" w:rsidP="005A6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678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16</w:t>
            </w:r>
          </w:p>
        </w:tc>
        <w:tc>
          <w:tcPr>
            <w:tcW w:w="10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32217" w14:textId="0453F3D2" w:rsidR="005A6780" w:rsidRPr="005A6780" w:rsidRDefault="005A6780" w:rsidP="005A6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A678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7</w:t>
            </w:r>
          </w:p>
        </w:tc>
        <w:tc>
          <w:tcPr>
            <w:tcW w:w="174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FCCA2" w14:textId="33A11521" w:rsidR="005A6780" w:rsidRPr="005A6780" w:rsidRDefault="005A6780" w:rsidP="005A6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5A678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4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3A3B7D" w14:textId="34920045" w:rsidR="005A6780" w:rsidRPr="005A6780" w:rsidRDefault="005A6780" w:rsidP="005A6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678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5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9260B" w14:textId="77777777" w:rsidR="005A6780" w:rsidRPr="005A6780" w:rsidRDefault="005A6780" w:rsidP="005A6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0542BF" w14:textId="77777777" w:rsidR="005A6780" w:rsidRPr="005A6780" w:rsidRDefault="005A6780" w:rsidP="005A6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55DE6F8E" w14:textId="77777777" w:rsidR="005A6780" w:rsidRPr="005A6780" w:rsidRDefault="005A6780" w:rsidP="005A6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5A6780" w:rsidRPr="00505C3B" w14:paraId="122D072E" w14:textId="77777777" w:rsidTr="00CA3315">
        <w:trPr>
          <w:trHeight w:val="32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7B5A92C4" w14:textId="77777777" w:rsidR="005A6780" w:rsidRPr="005A6780" w:rsidRDefault="005A6780" w:rsidP="005A67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5CBD71CC" w14:textId="77777777" w:rsidR="005A6780" w:rsidRPr="005A6780" w:rsidRDefault="005A6780" w:rsidP="005A67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69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AC37E0B" w14:textId="77777777" w:rsidR="005A6780" w:rsidRPr="005A6780" w:rsidRDefault="005A6780" w:rsidP="005A6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A6780">
              <w:rPr>
                <w:rFonts w:ascii="Times New Roman" w:hAnsi="Times New Roman" w:cs="Times New Roman"/>
                <w:b/>
                <w:sz w:val="24"/>
                <w:szCs w:val="24"/>
              </w:rPr>
              <w:t>Исходи</w:t>
            </w:r>
          </w:p>
        </w:tc>
        <w:tc>
          <w:tcPr>
            <w:tcW w:w="226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8C74B27" w14:textId="77777777" w:rsidR="005A6780" w:rsidRPr="005A6780" w:rsidRDefault="005A6780" w:rsidP="005A6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A6780">
              <w:rPr>
                <w:rFonts w:ascii="Times New Roman" w:hAnsi="Times New Roman" w:cs="Times New Roman"/>
                <w:b/>
                <w:sz w:val="24"/>
                <w:szCs w:val="24"/>
              </w:rPr>
              <w:t>Облик рада</w:t>
            </w:r>
          </w:p>
        </w:tc>
        <w:tc>
          <w:tcPr>
            <w:tcW w:w="252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09B0B3B" w14:textId="77777777" w:rsidR="005A6780" w:rsidRPr="005A6780" w:rsidRDefault="005A6780" w:rsidP="005A6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A6780">
              <w:rPr>
                <w:rFonts w:ascii="Times New Roman" w:hAnsi="Times New Roman" w:cs="Times New Roman"/>
                <w:b/>
                <w:sz w:val="24"/>
                <w:szCs w:val="24"/>
              </w:rPr>
              <w:t>Методе рада</w:t>
            </w: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170ABE23" w14:textId="77777777" w:rsidR="005A6780" w:rsidRPr="005A6780" w:rsidRDefault="005A6780" w:rsidP="005A6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A6780">
              <w:rPr>
                <w:rFonts w:ascii="Times New Roman" w:hAnsi="Times New Roman" w:cs="Times New Roman"/>
                <w:b/>
                <w:sz w:val="24"/>
                <w:szCs w:val="24"/>
              </w:rPr>
              <w:t>Време реализације</w:t>
            </w:r>
          </w:p>
        </w:tc>
      </w:tr>
      <w:tr w:rsidR="005A6780" w:rsidRPr="00505C3B" w14:paraId="2DBAF86F" w14:textId="77777777" w:rsidTr="00CA3315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6479279B" w14:textId="77777777" w:rsidR="005A6780" w:rsidRPr="005A6780" w:rsidRDefault="005A6780" w:rsidP="005A67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16F1527B" w14:textId="77777777" w:rsidR="005A6780" w:rsidRPr="005A6780" w:rsidRDefault="005A6780" w:rsidP="005A67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69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F0F0E" w14:textId="77777777" w:rsidR="005A6780" w:rsidRPr="005A6780" w:rsidRDefault="005A6780" w:rsidP="005A6780">
            <w:pPr>
              <w:numPr>
                <w:ilvl w:val="0"/>
                <w:numId w:val="16"/>
              </w:numPr>
              <w:tabs>
                <w:tab w:val="num" w:pos="360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5A6780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израчуна обим и површину фигура у равни (квадрат, правоугаоник, правилан шестоугао, круг)</w:t>
            </w:r>
          </w:p>
          <w:p w14:paraId="38A16E18" w14:textId="77777777" w:rsidR="005A6780" w:rsidRPr="005A6780" w:rsidRDefault="005A6780" w:rsidP="005A6780">
            <w:pPr>
              <w:numPr>
                <w:ilvl w:val="0"/>
                <w:numId w:val="16"/>
              </w:numPr>
              <w:tabs>
                <w:tab w:val="num" w:pos="360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5A6780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lastRenderedPageBreak/>
              <w:t>објасни како настају призма и пирамида</w:t>
            </w:r>
          </w:p>
          <w:p w14:paraId="240958AD" w14:textId="77777777" w:rsidR="005A6780" w:rsidRPr="005A6780" w:rsidRDefault="005A6780" w:rsidP="005A6780">
            <w:pPr>
              <w:numPr>
                <w:ilvl w:val="0"/>
                <w:numId w:val="16"/>
              </w:numPr>
              <w:tabs>
                <w:tab w:val="num" w:pos="360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5A6780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примени одговарајуће формуле и израчуна површине и запремине полиедара</w:t>
            </w:r>
          </w:p>
          <w:p w14:paraId="159BA30B" w14:textId="77777777" w:rsidR="005A6780" w:rsidRPr="005A6780" w:rsidRDefault="005A6780" w:rsidP="005A6780">
            <w:pPr>
              <w:numPr>
                <w:ilvl w:val="0"/>
                <w:numId w:val="16"/>
              </w:numPr>
              <w:tabs>
                <w:tab w:val="num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5A6780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објасни како настају ваљак, купа, сфера и лопта</w:t>
            </w:r>
          </w:p>
          <w:p w14:paraId="0ECA8755" w14:textId="77777777" w:rsidR="005A6780" w:rsidRPr="005A6780" w:rsidRDefault="005A6780" w:rsidP="005A6780">
            <w:pPr>
              <w:numPr>
                <w:ilvl w:val="0"/>
                <w:numId w:val="16"/>
              </w:numPr>
              <w:tabs>
                <w:tab w:val="num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5A6780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примени одговарајуће формуле и израчуна површине и запремине обртних тела</w:t>
            </w:r>
          </w:p>
          <w:p w14:paraId="65007750" w14:textId="0AB69369" w:rsidR="005A6780" w:rsidRPr="005A6780" w:rsidRDefault="005A6780" w:rsidP="005A6780">
            <w:pPr>
              <w:numPr>
                <w:ilvl w:val="0"/>
                <w:numId w:val="16"/>
              </w:numPr>
              <w:tabs>
                <w:tab w:val="num" w:pos="360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5A6780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реши једноставније проблемске задатке у којима су описана и</w:t>
            </w:r>
            <w:r w:rsidRPr="005A6780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/</w:t>
            </w:r>
            <w:r w:rsidRPr="005A6780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или уписана тела</w:t>
            </w:r>
          </w:p>
        </w:tc>
        <w:tc>
          <w:tcPr>
            <w:tcW w:w="226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E338B" w14:textId="77777777" w:rsidR="005A6780" w:rsidRPr="005A6780" w:rsidRDefault="005A6780" w:rsidP="005A6780">
            <w:pPr>
              <w:numPr>
                <w:ilvl w:val="0"/>
                <w:numId w:val="1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5A678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t>фронтални</w:t>
            </w:r>
          </w:p>
          <w:p w14:paraId="163C4286" w14:textId="77777777" w:rsidR="005A6780" w:rsidRPr="005A6780" w:rsidRDefault="005A6780" w:rsidP="005A6780">
            <w:pPr>
              <w:numPr>
                <w:ilvl w:val="0"/>
                <w:numId w:val="1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678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индивидуални</w:t>
            </w:r>
          </w:p>
          <w:p w14:paraId="20D0DF28" w14:textId="77777777" w:rsidR="005A6780" w:rsidRPr="005A6780" w:rsidRDefault="005A6780" w:rsidP="005A6780">
            <w:pPr>
              <w:numPr>
                <w:ilvl w:val="0"/>
                <w:numId w:val="1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678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рад у паровима</w:t>
            </w:r>
          </w:p>
          <w:p w14:paraId="080DB828" w14:textId="77777777" w:rsidR="005A6780" w:rsidRPr="005A6780" w:rsidRDefault="005A6780" w:rsidP="005A6780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252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E99F8" w14:textId="77777777" w:rsidR="005A6780" w:rsidRPr="005A6780" w:rsidRDefault="005A6780" w:rsidP="005A6780">
            <w:pPr>
              <w:numPr>
                <w:ilvl w:val="0"/>
                <w:numId w:val="19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5A6780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lastRenderedPageBreak/>
              <w:t xml:space="preserve">решавање проблема – </w:t>
            </w:r>
            <w:r w:rsidRPr="005A6780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lastRenderedPageBreak/>
              <w:t>хеуристички приступ</w:t>
            </w:r>
          </w:p>
          <w:p w14:paraId="754584D9" w14:textId="77777777" w:rsidR="005A6780" w:rsidRPr="005A6780" w:rsidRDefault="005A6780" w:rsidP="005A6780">
            <w:pPr>
              <w:numPr>
                <w:ilvl w:val="0"/>
                <w:numId w:val="19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5A678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дијалошка</w:t>
            </w:r>
          </w:p>
          <w:p w14:paraId="07067D29" w14:textId="77777777" w:rsidR="005A6780" w:rsidRPr="005A6780" w:rsidRDefault="005A6780" w:rsidP="005A6780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5A678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рад на тексту</w:t>
            </w:r>
          </w:p>
          <w:p w14:paraId="1EFC38FB" w14:textId="77777777" w:rsidR="005A6780" w:rsidRPr="005A6780" w:rsidRDefault="005A6780" w:rsidP="005A6780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5A678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писани радови</w:t>
            </w: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7E555BCE" w14:textId="77777777" w:rsidR="005A6780" w:rsidRPr="005A6780" w:rsidRDefault="005A6780" w:rsidP="005A6780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5A6780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lastRenderedPageBreak/>
              <w:t>мај</w:t>
            </w:r>
          </w:p>
          <w:p w14:paraId="4794ACEE" w14:textId="55EC48F5" w:rsidR="005A6780" w:rsidRPr="005A6780" w:rsidRDefault="005A6780" w:rsidP="005A6780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5A6780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јун</w:t>
            </w:r>
          </w:p>
        </w:tc>
      </w:tr>
      <w:tr w:rsidR="005A6780" w:rsidRPr="00505C3B" w14:paraId="1BD2CF8D" w14:textId="77777777" w:rsidTr="00CA3315">
        <w:trPr>
          <w:trHeight w:val="38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78D98938" w14:textId="77777777" w:rsidR="005A6780" w:rsidRPr="005A6780" w:rsidRDefault="005A6780" w:rsidP="005A67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4C7233D0" w14:textId="77777777" w:rsidR="005A6780" w:rsidRPr="005A6780" w:rsidRDefault="005A6780" w:rsidP="005A67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43A7FD0" w14:textId="77777777" w:rsidR="005A6780" w:rsidRPr="005A6780" w:rsidRDefault="005A6780" w:rsidP="005A6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A6780">
              <w:rPr>
                <w:rFonts w:ascii="Times New Roman" w:hAnsi="Times New Roman" w:cs="Times New Roman"/>
                <w:b/>
                <w:sz w:val="24"/>
                <w:szCs w:val="24"/>
              </w:rPr>
              <w:t>Наставна средства</w:t>
            </w:r>
          </w:p>
        </w:tc>
        <w:tc>
          <w:tcPr>
            <w:tcW w:w="3586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34632D1" w14:textId="77777777" w:rsidR="005A6780" w:rsidRPr="005A6780" w:rsidRDefault="005A6780" w:rsidP="005A6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A6780">
              <w:rPr>
                <w:rFonts w:ascii="Times New Roman" w:hAnsi="Times New Roman" w:cs="Times New Roman"/>
                <w:b/>
                <w:sz w:val="24"/>
                <w:szCs w:val="24"/>
              </w:rPr>
              <w:t>Корелација са другим предметом</w:t>
            </w:r>
          </w:p>
        </w:tc>
        <w:tc>
          <w:tcPr>
            <w:tcW w:w="464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1718571E" w14:textId="77777777" w:rsidR="005A6780" w:rsidRPr="005A6780" w:rsidRDefault="005A6780" w:rsidP="005A6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A6780">
              <w:rPr>
                <w:rFonts w:ascii="Times New Roman" w:hAnsi="Times New Roman" w:cs="Times New Roman"/>
                <w:b/>
                <w:sz w:val="24"/>
                <w:szCs w:val="24"/>
              </w:rPr>
              <w:t>Праћење и оцењивање</w:t>
            </w:r>
          </w:p>
        </w:tc>
      </w:tr>
      <w:tr w:rsidR="005A6780" w:rsidRPr="00505C3B" w14:paraId="70439405" w14:textId="77777777" w:rsidTr="00CA3315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017109CD" w14:textId="77777777" w:rsidR="005A6780" w:rsidRPr="005A6780" w:rsidRDefault="005A6780" w:rsidP="005A67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6891AC13" w14:textId="77777777" w:rsidR="005A6780" w:rsidRPr="005A6780" w:rsidRDefault="005A6780" w:rsidP="005A67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3783545B" w14:textId="77777777" w:rsidR="005A6780" w:rsidRPr="005A6780" w:rsidRDefault="005A6780" w:rsidP="005A6780">
            <w:pPr>
              <w:numPr>
                <w:ilvl w:val="0"/>
                <w:numId w:val="20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5A6780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 xml:space="preserve">текстуална </w:t>
            </w:r>
          </w:p>
          <w:p w14:paraId="44480B3D" w14:textId="77777777" w:rsidR="005A6780" w:rsidRPr="005A6780" w:rsidRDefault="005A6780" w:rsidP="005A6780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5A6780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помоћно-техничка</w:t>
            </w:r>
            <w:r w:rsidRPr="005A678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 xml:space="preserve"> </w:t>
            </w:r>
          </w:p>
        </w:tc>
        <w:tc>
          <w:tcPr>
            <w:tcW w:w="3586" w:type="dxa"/>
            <w:gridSpan w:val="15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1AE3F762" w14:textId="77777777" w:rsidR="005A6780" w:rsidRPr="005A6780" w:rsidRDefault="005A6780" w:rsidP="005A6780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642" w:type="dxa"/>
            <w:gridSpan w:val="1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3696245F" w14:textId="77777777" w:rsidR="005A6780" w:rsidRPr="005A6780" w:rsidRDefault="005A6780" w:rsidP="005A6780">
            <w:pPr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5A678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усмено излагање</w:t>
            </w:r>
          </w:p>
          <w:p w14:paraId="38FE2C13" w14:textId="77777777" w:rsidR="005A6780" w:rsidRPr="005A6780" w:rsidRDefault="005A6780" w:rsidP="005A6780">
            <w:pPr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5A678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писмени задатак</w:t>
            </w:r>
          </w:p>
          <w:p w14:paraId="09EDAD65" w14:textId="77777777" w:rsidR="005A6780" w:rsidRPr="005A6780" w:rsidRDefault="005A6780" w:rsidP="005A6780">
            <w:pPr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5A678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активност на часу</w:t>
            </w:r>
          </w:p>
          <w:p w14:paraId="7E21C305" w14:textId="77777777" w:rsidR="005A6780" w:rsidRPr="005A6780" w:rsidRDefault="005A6780" w:rsidP="005A6780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5A678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тест</w:t>
            </w:r>
          </w:p>
        </w:tc>
      </w:tr>
      <w:tr w:rsidR="005A6780" w:rsidRPr="005A6780" w14:paraId="73A61131" w14:textId="77777777" w:rsidTr="00CA3315">
        <w:tc>
          <w:tcPr>
            <w:tcW w:w="62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F0DA471" w14:textId="77777777" w:rsidR="005A6780" w:rsidRPr="005A6780" w:rsidRDefault="005A6780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A678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3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96A3567" w14:textId="77777777" w:rsidR="005A6780" w:rsidRPr="005A6780" w:rsidRDefault="005A6780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A678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438" w:type="dxa"/>
            <w:gridSpan w:val="5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A8F8CA8" w14:textId="77777777" w:rsidR="005A6780" w:rsidRPr="005A6780" w:rsidRDefault="005A6780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A678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164" w:type="dxa"/>
            <w:gridSpan w:val="26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6013D382" w14:textId="77777777" w:rsidR="005A6780" w:rsidRPr="005A6780" w:rsidRDefault="005A6780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A678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5A6780" w:rsidRPr="005A6780" w14:paraId="1D0640B4" w14:textId="77777777" w:rsidTr="00CA3315">
        <w:tc>
          <w:tcPr>
            <w:tcW w:w="629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E8561" w14:textId="77777777" w:rsidR="005A6780" w:rsidRPr="005A6780" w:rsidRDefault="005A6780" w:rsidP="00CA33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7FA864" w14:textId="77777777" w:rsidR="005A6780" w:rsidRPr="005A6780" w:rsidRDefault="005A6780" w:rsidP="00CA33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438" w:type="dxa"/>
            <w:gridSpan w:val="5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6BC91C" w14:textId="77777777" w:rsidR="005A6780" w:rsidRPr="005A6780" w:rsidRDefault="005A6780" w:rsidP="00CA33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2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30F2DA2" w14:textId="77777777" w:rsidR="005A6780" w:rsidRPr="005A6780" w:rsidRDefault="005A6780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A678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0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856806F" w14:textId="77777777" w:rsidR="005A6780" w:rsidRPr="005A6780" w:rsidRDefault="005A6780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A678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74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98A0155" w14:textId="77777777" w:rsidR="005A6780" w:rsidRPr="005A6780" w:rsidRDefault="005A6780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A678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E620001" w14:textId="77777777" w:rsidR="005A6780" w:rsidRPr="005A6780" w:rsidRDefault="005A6780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A678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0A7164E" w14:textId="77777777" w:rsidR="005A6780" w:rsidRPr="005A6780" w:rsidRDefault="005A6780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A678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50F968F" w14:textId="77777777" w:rsidR="005A6780" w:rsidRPr="005A6780" w:rsidRDefault="005A6780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A678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220FDF31" w14:textId="77777777" w:rsidR="005A6780" w:rsidRPr="005A6780" w:rsidRDefault="005A6780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A678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55F21C36" w14:textId="77777777" w:rsidR="005A6780" w:rsidRPr="005A6780" w:rsidRDefault="005A6780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A678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44313369" w14:textId="77777777" w:rsidR="005A6780" w:rsidRPr="005A6780" w:rsidRDefault="005A6780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A678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14:paraId="2E8E1D49" w14:textId="77777777" w:rsidR="005A6780" w:rsidRPr="005A6780" w:rsidRDefault="005A6780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A678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5A6780" w:rsidRPr="005A6780" w14:paraId="5A579749" w14:textId="77777777" w:rsidTr="00CA3315">
        <w:trPr>
          <w:trHeight w:val="784"/>
        </w:trPr>
        <w:tc>
          <w:tcPr>
            <w:tcW w:w="629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13ED024D" w14:textId="706C2033" w:rsidR="005A6780" w:rsidRPr="005A6780" w:rsidRDefault="005A6780" w:rsidP="00CA33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7</w:t>
            </w:r>
          </w:p>
        </w:tc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0CC905C6" w14:textId="4C3D0D91" w:rsidR="005A6780" w:rsidRPr="005A6780" w:rsidRDefault="005A6780" w:rsidP="005A6780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5A678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Писмени задаци</w:t>
            </w:r>
          </w:p>
        </w:tc>
        <w:tc>
          <w:tcPr>
            <w:tcW w:w="34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DDC638" w14:textId="673557DA" w:rsidR="005A6780" w:rsidRPr="005A6780" w:rsidRDefault="005A6780" w:rsidP="005A6780">
            <w:pPr>
              <w:numPr>
                <w:ilvl w:val="0"/>
                <w:numId w:val="47"/>
              </w:numPr>
              <w:tabs>
                <w:tab w:val="clear" w:pos="720"/>
                <w:tab w:val="num" w:pos="252"/>
              </w:tabs>
              <w:spacing w:after="0" w:line="240" w:lineRule="auto"/>
              <w:ind w:left="252" w:hanging="252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5A678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провера стечених знања</w:t>
            </w:r>
          </w:p>
        </w:tc>
        <w:tc>
          <w:tcPr>
            <w:tcW w:w="12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A3D1D" w14:textId="310858ED" w:rsidR="005A6780" w:rsidRPr="005A6780" w:rsidRDefault="005A6780" w:rsidP="005A6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678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12</w:t>
            </w:r>
          </w:p>
        </w:tc>
        <w:tc>
          <w:tcPr>
            <w:tcW w:w="10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77B86" w14:textId="6B5765E8" w:rsidR="005A6780" w:rsidRPr="005A6780" w:rsidRDefault="005A6780" w:rsidP="005A6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74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AA6C10" w14:textId="5AB82F7F" w:rsidR="005A6780" w:rsidRPr="005A6780" w:rsidRDefault="005A6780" w:rsidP="005A6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5A678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12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009E58" w14:textId="2EB284CF" w:rsidR="005A6780" w:rsidRPr="005A6780" w:rsidRDefault="005A6780" w:rsidP="005A6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76B9D" w14:textId="77777777" w:rsidR="005A6780" w:rsidRPr="005A6780" w:rsidRDefault="005A6780" w:rsidP="005A6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8311E" w14:textId="77777777" w:rsidR="005A6780" w:rsidRPr="005A6780" w:rsidRDefault="005A6780" w:rsidP="005A6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6D00FF86" w14:textId="77777777" w:rsidR="005A6780" w:rsidRPr="005A6780" w:rsidRDefault="005A6780" w:rsidP="005A6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5A6780" w:rsidRPr="005A6780" w14:paraId="797FDA21" w14:textId="77777777" w:rsidTr="00CA3315">
        <w:trPr>
          <w:trHeight w:val="32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6D53C307" w14:textId="77777777" w:rsidR="005A6780" w:rsidRPr="005A6780" w:rsidRDefault="005A6780" w:rsidP="00CA33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416DD8E2" w14:textId="77777777" w:rsidR="005A6780" w:rsidRPr="005A6780" w:rsidRDefault="005A6780" w:rsidP="005A67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69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E261AF6" w14:textId="77777777" w:rsidR="005A6780" w:rsidRPr="005A6780" w:rsidRDefault="005A6780" w:rsidP="005A6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A6780">
              <w:rPr>
                <w:rFonts w:ascii="Times New Roman" w:hAnsi="Times New Roman" w:cs="Times New Roman"/>
                <w:b/>
                <w:sz w:val="24"/>
                <w:szCs w:val="24"/>
              </w:rPr>
              <w:t>Исходи</w:t>
            </w:r>
          </w:p>
        </w:tc>
        <w:tc>
          <w:tcPr>
            <w:tcW w:w="226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6E52670" w14:textId="77777777" w:rsidR="005A6780" w:rsidRPr="005A6780" w:rsidRDefault="005A6780" w:rsidP="005A6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A6780">
              <w:rPr>
                <w:rFonts w:ascii="Times New Roman" w:hAnsi="Times New Roman" w:cs="Times New Roman"/>
                <w:b/>
                <w:sz w:val="24"/>
                <w:szCs w:val="24"/>
              </w:rPr>
              <w:t>Облик рада</w:t>
            </w:r>
          </w:p>
        </w:tc>
        <w:tc>
          <w:tcPr>
            <w:tcW w:w="252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0004CB7" w14:textId="77777777" w:rsidR="005A6780" w:rsidRPr="005A6780" w:rsidRDefault="005A6780" w:rsidP="005A6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A6780">
              <w:rPr>
                <w:rFonts w:ascii="Times New Roman" w:hAnsi="Times New Roman" w:cs="Times New Roman"/>
                <w:b/>
                <w:sz w:val="24"/>
                <w:szCs w:val="24"/>
              </w:rPr>
              <w:t>Методе рада</w:t>
            </w: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468BBA88" w14:textId="77777777" w:rsidR="005A6780" w:rsidRPr="005A6780" w:rsidRDefault="005A6780" w:rsidP="005A6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A6780">
              <w:rPr>
                <w:rFonts w:ascii="Times New Roman" w:hAnsi="Times New Roman" w:cs="Times New Roman"/>
                <w:b/>
                <w:sz w:val="24"/>
                <w:szCs w:val="24"/>
              </w:rPr>
              <w:t>Време реализације</w:t>
            </w:r>
          </w:p>
        </w:tc>
      </w:tr>
      <w:tr w:rsidR="005A6780" w:rsidRPr="005A6780" w14:paraId="555B8BD9" w14:textId="77777777" w:rsidTr="00CA3315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38E02551" w14:textId="77777777" w:rsidR="005A6780" w:rsidRPr="005A6780" w:rsidRDefault="005A6780" w:rsidP="005A67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0A045BB0" w14:textId="77777777" w:rsidR="005A6780" w:rsidRPr="005A6780" w:rsidRDefault="005A6780" w:rsidP="005A67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69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C07B2" w14:textId="77777777" w:rsidR="005A6780" w:rsidRPr="005A6780" w:rsidRDefault="005A6780" w:rsidP="005A67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14:paraId="31502FED" w14:textId="77777777" w:rsidR="005A6780" w:rsidRPr="005A6780" w:rsidRDefault="005A6780" w:rsidP="007874EC">
            <w:pPr>
              <w:numPr>
                <w:ilvl w:val="0"/>
                <w:numId w:val="91"/>
              </w:numPr>
              <w:tabs>
                <w:tab w:val="num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5A678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применити стечена знања предвиђена исходима наставних тема</w:t>
            </w:r>
          </w:p>
          <w:p w14:paraId="7D12E6BA" w14:textId="605B1126" w:rsidR="005A6780" w:rsidRPr="005A6780" w:rsidRDefault="005A6780" w:rsidP="003C5AA4">
            <w:pPr>
              <w:tabs>
                <w:tab w:val="num" w:pos="360"/>
              </w:tabs>
              <w:spacing w:after="0" w:line="240" w:lineRule="auto"/>
              <w:ind w:left="288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</w:p>
        </w:tc>
        <w:tc>
          <w:tcPr>
            <w:tcW w:w="226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B5F07" w14:textId="77777777" w:rsidR="005A6780" w:rsidRPr="005A6780" w:rsidRDefault="005A6780" w:rsidP="005A67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14:paraId="228977C5" w14:textId="77777777" w:rsidR="005A6780" w:rsidRPr="005A6780" w:rsidRDefault="005A6780" w:rsidP="005A6780">
            <w:pPr>
              <w:numPr>
                <w:ilvl w:val="0"/>
                <w:numId w:val="1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678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индивидуални</w:t>
            </w:r>
          </w:p>
          <w:p w14:paraId="46954009" w14:textId="77777777" w:rsidR="005A6780" w:rsidRPr="005A6780" w:rsidRDefault="005A6780" w:rsidP="005A6780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252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5EFB3" w14:textId="77777777" w:rsidR="005A6780" w:rsidRPr="005A6780" w:rsidRDefault="005A6780" w:rsidP="005A67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14:paraId="38796B56" w14:textId="77777777" w:rsidR="005A6780" w:rsidRPr="005A6780" w:rsidRDefault="005A6780" w:rsidP="005A6780">
            <w:pPr>
              <w:numPr>
                <w:ilvl w:val="0"/>
                <w:numId w:val="19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5A678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провера знања</w:t>
            </w:r>
          </w:p>
          <w:p w14:paraId="0F6342DB" w14:textId="0EC48D85" w:rsidR="005A6780" w:rsidRPr="005A6780" w:rsidRDefault="005A6780" w:rsidP="005A6780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15E58224" w14:textId="77777777" w:rsidR="005A6780" w:rsidRPr="005A6780" w:rsidRDefault="005A6780" w:rsidP="005A67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14:paraId="20BE5361" w14:textId="77777777" w:rsidR="005A6780" w:rsidRPr="005A6780" w:rsidRDefault="005A6780" w:rsidP="005A6780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5A678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октобар</w:t>
            </w:r>
          </w:p>
          <w:p w14:paraId="409181D6" w14:textId="77777777" w:rsidR="005A6780" w:rsidRPr="005A6780" w:rsidRDefault="005A6780" w:rsidP="005A6780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5A6780">
              <w:rPr>
                <w:rFonts w:ascii="Times New Roman" w:hAnsi="Times New Roman" w:cs="Times New Roman"/>
                <w:sz w:val="24"/>
                <w:szCs w:val="24"/>
              </w:rPr>
              <w:t>j</w:t>
            </w:r>
            <w:r w:rsidRPr="005A678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ануар</w:t>
            </w:r>
          </w:p>
          <w:p w14:paraId="292EC12A" w14:textId="77777777" w:rsidR="005A6780" w:rsidRPr="005A6780" w:rsidRDefault="005A6780" w:rsidP="005A6780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5A678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март</w:t>
            </w:r>
          </w:p>
          <w:p w14:paraId="0CBF1CC6" w14:textId="77777777" w:rsidR="005A6780" w:rsidRPr="003C5AA4" w:rsidRDefault="005A6780" w:rsidP="005A6780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5A678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јун</w:t>
            </w:r>
          </w:p>
          <w:p w14:paraId="57D3045F" w14:textId="7855C04C" w:rsidR="003C5AA4" w:rsidRPr="005A6780" w:rsidRDefault="003C5AA4" w:rsidP="003C5A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5A6780" w:rsidRPr="005A6780" w14:paraId="188DAE20" w14:textId="77777777" w:rsidTr="00CA3315">
        <w:trPr>
          <w:trHeight w:val="38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3410EDC8" w14:textId="77777777" w:rsidR="005A6780" w:rsidRPr="005A6780" w:rsidRDefault="005A6780" w:rsidP="005A67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087EE55B" w14:textId="77777777" w:rsidR="005A6780" w:rsidRPr="005A6780" w:rsidRDefault="005A6780" w:rsidP="005A67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731836B" w14:textId="77777777" w:rsidR="005A6780" w:rsidRPr="005A6780" w:rsidRDefault="005A6780" w:rsidP="005A6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A6780">
              <w:rPr>
                <w:rFonts w:ascii="Times New Roman" w:hAnsi="Times New Roman" w:cs="Times New Roman"/>
                <w:b/>
                <w:sz w:val="24"/>
                <w:szCs w:val="24"/>
              </w:rPr>
              <w:t>Наставна средства</w:t>
            </w:r>
          </w:p>
        </w:tc>
        <w:tc>
          <w:tcPr>
            <w:tcW w:w="3586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18B4B8F" w14:textId="77777777" w:rsidR="005A6780" w:rsidRPr="005A6780" w:rsidRDefault="005A6780" w:rsidP="005A6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A6780">
              <w:rPr>
                <w:rFonts w:ascii="Times New Roman" w:hAnsi="Times New Roman" w:cs="Times New Roman"/>
                <w:b/>
                <w:sz w:val="24"/>
                <w:szCs w:val="24"/>
              </w:rPr>
              <w:t>Корелација са другим предметом</w:t>
            </w:r>
          </w:p>
        </w:tc>
        <w:tc>
          <w:tcPr>
            <w:tcW w:w="464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27DE5C75" w14:textId="77777777" w:rsidR="005A6780" w:rsidRPr="005A6780" w:rsidRDefault="005A6780" w:rsidP="005A6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A6780">
              <w:rPr>
                <w:rFonts w:ascii="Times New Roman" w:hAnsi="Times New Roman" w:cs="Times New Roman"/>
                <w:b/>
                <w:sz w:val="24"/>
                <w:szCs w:val="24"/>
              </w:rPr>
              <w:t>Праћење и оцењивање</w:t>
            </w:r>
          </w:p>
        </w:tc>
      </w:tr>
      <w:tr w:rsidR="005A6780" w:rsidRPr="005A6780" w14:paraId="1DAAF44B" w14:textId="77777777" w:rsidTr="00CA3315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0E5DCF41" w14:textId="77777777" w:rsidR="005A6780" w:rsidRPr="005A6780" w:rsidRDefault="005A6780" w:rsidP="005A67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3FE4AAFC" w14:textId="77777777" w:rsidR="005A6780" w:rsidRPr="005A6780" w:rsidRDefault="005A6780" w:rsidP="005A67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44C0B171" w14:textId="77777777" w:rsidR="005A6780" w:rsidRPr="005A6780" w:rsidRDefault="005A6780" w:rsidP="005A6780">
            <w:pPr>
              <w:numPr>
                <w:ilvl w:val="0"/>
                <w:numId w:val="20"/>
              </w:numPr>
              <w:tabs>
                <w:tab w:val="num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678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текстуална</w:t>
            </w:r>
          </w:p>
          <w:p w14:paraId="4EF56BDF" w14:textId="5B7F5CC5" w:rsidR="005A6780" w:rsidRPr="005A6780" w:rsidRDefault="005A6780" w:rsidP="005A6780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586" w:type="dxa"/>
            <w:gridSpan w:val="15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38383AB4" w14:textId="77777777" w:rsidR="005A6780" w:rsidRPr="005A6780" w:rsidRDefault="005A6780" w:rsidP="005A6780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642" w:type="dxa"/>
            <w:gridSpan w:val="1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5A76E137" w14:textId="42A823BF" w:rsidR="005A6780" w:rsidRPr="005A6780" w:rsidRDefault="005A6780" w:rsidP="005A6780">
            <w:pPr>
              <w:numPr>
                <w:ilvl w:val="0"/>
                <w:numId w:val="21"/>
              </w:numPr>
              <w:tabs>
                <w:tab w:val="num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5A678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писмени задатак</w:t>
            </w:r>
          </w:p>
        </w:tc>
      </w:tr>
    </w:tbl>
    <w:p w14:paraId="2E4E7E2D" w14:textId="77777777" w:rsidR="00065748" w:rsidRDefault="00065748">
      <w:pPr>
        <w:spacing w:after="200" w:line="276" w:lineRule="auto"/>
      </w:pPr>
    </w:p>
    <w:p w14:paraId="66882CBD" w14:textId="481861AA" w:rsidR="00065748" w:rsidRDefault="00065748">
      <w:pPr>
        <w:spacing w:after="200" w:line="276" w:lineRule="auto"/>
      </w:pPr>
    </w:p>
    <w:tbl>
      <w:tblPr>
        <w:tblW w:w="145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29"/>
        <w:gridCol w:w="2336"/>
        <w:gridCol w:w="1512"/>
        <w:gridCol w:w="1506"/>
        <w:gridCol w:w="62"/>
        <w:gridCol w:w="294"/>
        <w:gridCol w:w="64"/>
        <w:gridCol w:w="178"/>
        <w:gridCol w:w="479"/>
        <w:gridCol w:w="129"/>
        <w:gridCol w:w="231"/>
        <w:gridCol w:w="195"/>
        <w:gridCol w:w="46"/>
        <w:gridCol w:w="95"/>
        <w:gridCol w:w="396"/>
        <w:gridCol w:w="379"/>
        <w:gridCol w:w="104"/>
        <w:gridCol w:w="113"/>
        <w:gridCol w:w="479"/>
        <w:gridCol w:w="412"/>
        <w:gridCol w:w="102"/>
        <w:gridCol w:w="80"/>
        <w:gridCol w:w="104"/>
        <w:gridCol w:w="76"/>
        <w:gridCol w:w="10"/>
        <w:gridCol w:w="256"/>
        <w:gridCol w:w="40"/>
        <w:gridCol w:w="70"/>
        <w:gridCol w:w="585"/>
        <w:gridCol w:w="256"/>
        <w:gridCol w:w="82"/>
        <w:gridCol w:w="28"/>
        <w:gridCol w:w="760"/>
        <w:gridCol w:w="20"/>
        <w:gridCol w:w="236"/>
        <w:gridCol w:w="20"/>
        <w:gridCol w:w="70"/>
        <w:gridCol w:w="14"/>
        <w:gridCol w:w="26"/>
        <w:gridCol w:w="47"/>
        <w:gridCol w:w="158"/>
        <w:gridCol w:w="353"/>
        <w:gridCol w:w="256"/>
        <w:gridCol w:w="110"/>
        <w:gridCol w:w="28"/>
        <w:gridCol w:w="1160"/>
      </w:tblGrid>
      <w:tr w:rsidR="00231F17" w:rsidRPr="00905E96" w14:paraId="5FFBF35E" w14:textId="77777777" w:rsidTr="00C6148D">
        <w:trPr>
          <w:gridAfter w:val="5"/>
          <w:wAfter w:w="1907" w:type="dxa"/>
        </w:trPr>
        <w:tc>
          <w:tcPr>
            <w:tcW w:w="4477" w:type="dxa"/>
            <w:gridSpan w:val="3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62D8E1AF" w14:textId="77777777" w:rsidR="00231F17" w:rsidRPr="00905E96" w:rsidRDefault="00231F17" w:rsidP="00C614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Образовни профил</w:t>
            </w:r>
          </w:p>
        </w:tc>
        <w:tc>
          <w:tcPr>
            <w:tcW w:w="8202" w:type="dxa"/>
            <w:gridSpan w:val="38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3556DA28" w14:textId="77777777" w:rsidR="00231F17" w:rsidRPr="00263396" w:rsidRDefault="00231F17" w:rsidP="00C614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Финансијско рачуноводствени техничар</w:t>
            </w:r>
          </w:p>
        </w:tc>
      </w:tr>
      <w:tr w:rsidR="00231F17" w:rsidRPr="00905E96" w14:paraId="29FC7935" w14:textId="77777777" w:rsidTr="00C6148D">
        <w:trPr>
          <w:gridAfter w:val="5"/>
          <w:wAfter w:w="1907" w:type="dxa"/>
        </w:trPr>
        <w:tc>
          <w:tcPr>
            <w:tcW w:w="4477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5FB437E3" w14:textId="77777777" w:rsidR="00231F17" w:rsidRPr="00905E96" w:rsidRDefault="00231F17" w:rsidP="00C614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Предмет</w:t>
            </w:r>
          </w:p>
        </w:tc>
        <w:tc>
          <w:tcPr>
            <w:tcW w:w="8202" w:type="dxa"/>
            <w:gridSpan w:val="3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1FD0D808" w14:textId="77777777" w:rsidR="00231F17" w:rsidRPr="00905E96" w:rsidRDefault="00231F17" w:rsidP="00C614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Историја</w:t>
            </w:r>
          </w:p>
        </w:tc>
      </w:tr>
      <w:tr w:rsidR="00231F17" w:rsidRPr="00905E96" w14:paraId="5155CC1B" w14:textId="77777777" w:rsidTr="00C6148D">
        <w:trPr>
          <w:gridAfter w:val="5"/>
          <w:wAfter w:w="1907" w:type="dxa"/>
        </w:trPr>
        <w:tc>
          <w:tcPr>
            <w:tcW w:w="4477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55C2B8F9" w14:textId="77777777" w:rsidR="00231F17" w:rsidRPr="00905E96" w:rsidRDefault="00231F17" w:rsidP="00C614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Разред</w:t>
            </w:r>
          </w:p>
        </w:tc>
        <w:tc>
          <w:tcPr>
            <w:tcW w:w="8202" w:type="dxa"/>
            <w:gridSpan w:val="3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2A3F16AE" w14:textId="2B2CA85F" w:rsidR="00231F17" w:rsidRPr="00263396" w:rsidRDefault="00231F17" w:rsidP="00C614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Latn-RS"/>
              </w:rPr>
              <w:t>други</w:t>
            </w:r>
          </w:p>
        </w:tc>
      </w:tr>
      <w:tr w:rsidR="00231F17" w:rsidRPr="00905E96" w14:paraId="1216971D" w14:textId="77777777" w:rsidTr="00C6148D">
        <w:trPr>
          <w:gridAfter w:val="5"/>
          <w:wAfter w:w="1907" w:type="dxa"/>
        </w:trPr>
        <w:tc>
          <w:tcPr>
            <w:tcW w:w="4477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6383F8CE" w14:textId="77777777" w:rsidR="00231F17" w:rsidRPr="00905E96" w:rsidRDefault="00231F17" w:rsidP="00C614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Годишњи фонд часова</w:t>
            </w:r>
          </w:p>
        </w:tc>
        <w:tc>
          <w:tcPr>
            <w:tcW w:w="8202" w:type="dxa"/>
            <w:gridSpan w:val="3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58ECDE3C" w14:textId="77777777" w:rsidR="00231F17" w:rsidRPr="00905E96" w:rsidRDefault="00231F17" w:rsidP="00C614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72</w:t>
            </w:r>
          </w:p>
        </w:tc>
      </w:tr>
      <w:tr w:rsidR="00231F17" w:rsidRPr="00905E96" w14:paraId="55788CB9" w14:textId="77777777" w:rsidTr="00C6148D">
        <w:trPr>
          <w:gridAfter w:val="5"/>
          <w:wAfter w:w="1907" w:type="dxa"/>
        </w:trPr>
        <w:tc>
          <w:tcPr>
            <w:tcW w:w="4477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07AFFBEB" w14:textId="77777777" w:rsidR="00231F17" w:rsidRPr="00905E96" w:rsidRDefault="00231F17" w:rsidP="00C614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Недељни фонд часова</w:t>
            </w:r>
          </w:p>
        </w:tc>
        <w:tc>
          <w:tcPr>
            <w:tcW w:w="8202" w:type="dxa"/>
            <w:gridSpan w:val="3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05602BAF" w14:textId="77777777" w:rsidR="00231F17" w:rsidRPr="00905E96" w:rsidRDefault="00231F17" w:rsidP="00C614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2</w:t>
            </w:r>
          </w:p>
        </w:tc>
      </w:tr>
      <w:tr w:rsidR="00231F17" w:rsidRPr="00905E96" w14:paraId="2E4F3CE5" w14:textId="77777777" w:rsidTr="00C6148D">
        <w:trPr>
          <w:gridAfter w:val="5"/>
          <w:wAfter w:w="1907" w:type="dxa"/>
        </w:trPr>
        <w:tc>
          <w:tcPr>
            <w:tcW w:w="4477" w:type="dxa"/>
            <w:gridSpan w:val="3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E6E6E6"/>
          </w:tcPr>
          <w:p w14:paraId="0CBB7F3C" w14:textId="77777777" w:rsidR="00231F17" w:rsidRPr="00905E96" w:rsidRDefault="00231F17" w:rsidP="00C614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Литература</w:t>
            </w:r>
          </w:p>
        </w:tc>
        <w:tc>
          <w:tcPr>
            <w:tcW w:w="8202" w:type="dxa"/>
            <w:gridSpan w:val="38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100CD51A" w14:textId="77777777" w:rsidR="00231F17" w:rsidRPr="00B01D0C" w:rsidRDefault="00231F17" w:rsidP="007874EC">
            <w:pPr>
              <w:pStyle w:val="ListParagraph"/>
              <w:numPr>
                <w:ilvl w:val="0"/>
                <w:numId w:val="89"/>
              </w:numPr>
              <w:rPr>
                <w:lang w:val="sr-Cyrl-CS"/>
              </w:rPr>
            </w:pPr>
            <w:r w:rsidRPr="00B01D0C">
              <w:rPr>
                <w:lang w:val="sr-Cyrl-CS"/>
              </w:rPr>
              <w:t>Историја српског народа V/2 и VI, Београд, 1994</w:t>
            </w:r>
          </w:p>
          <w:p w14:paraId="5757F1AE" w14:textId="77777777" w:rsidR="00231F17" w:rsidRPr="00B01D0C" w:rsidRDefault="00231F17" w:rsidP="007874EC">
            <w:pPr>
              <w:pStyle w:val="ListParagraph"/>
              <w:numPr>
                <w:ilvl w:val="0"/>
                <w:numId w:val="89"/>
              </w:numPr>
              <w:rPr>
                <w:lang w:val="sr-Cyrl-CS"/>
              </w:rPr>
            </w:pPr>
            <w:r w:rsidRPr="00B01D0C">
              <w:rPr>
                <w:lang w:val="sr-Cyrl-CS"/>
              </w:rPr>
              <w:t>Историја српске државности, Београд, 1998</w:t>
            </w:r>
          </w:p>
          <w:p w14:paraId="63DF72A1" w14:textId="77777777" w:rsidR="00231F17" w:rsidRPr="00B01D0C" w:rsidRDefault="00231F17" w:rsidP="007874EC">
            <w:pPr>
              <w:pStyle w:val="ListParagraph"/>
              <w:numPr>
                <w:ilvl w:val="0"/>
                <w:numId w:val="89"/>
              </w:numPr>
              <w:rPr>
                <w:lang w:val="sr-Cyrl-CS"/>
              </w:rPr>
            </w:pPr>
            <w:r w:rsidRPr="00B01D0C">
              <w:rPr>
                <w:lang w:val="sr-Cyrl-CS"/>
              </w:rPr>
              <w:t>Пол Кенеди, Успон и пад великих сила, Београд, 2001</w:t>
            </w:r>
          </w:p>
          <w:p w14:paraId="0E3D8333" w14:textId="77777777" w:rsidR="00231F17" w:rsidRPr="00B01D0C" w:rsidRDefault="00231F17" w:rsidP="007874EC">
            <w:pPr>
              <w:pStyle w:val="ListParagraph"/>
              <w:numPr>
                <w:ilvl w:val="0"/>
                <w:numId w:val="89"/>
              </w:numPr>
              <w:rPr>
                <w:lang w:val="sr-Cyrl-CS"/>
              </w:rPr>
            </w:pPr>
            <w:r w:rsidRPr="00B01D0C">
              <w:rPr>
                <w:lang w:val="sr-Cyrl-CS"/>
              </w:rPr>
              <w:t>Историја приватног живота IV, Београд 2003</w:t>
            </w:r>
          </w:p>
          <w:p w14:paraId="68DF06E7" w14:textId="77777777" w:rsidR="00231F17" w:rsidRDefault="00231F17" w:rsidP="007874EC">
            <w:pPr>
              <w:pStyle w:val="ListParagraph"/>
              <w:numPr>
                <w:ilvl w:val="0"/>
                <w:numId w:val="89"/>
              </w:numPr>
              <w:rPr>
                <w:lang w:val="sr-Cyrl-CS"/>
              </w:rPr>
            </w:pPr>
            <w:r w:rsidRPr="00B01D0C">
              <w:rPr>
                <w:lang w:val="sr-Cyrl-CS"/>
              </w:rPr>
              <w:t>Историја приватног живота V, Београд 2004</w:t>
            </w:r>
          </w:p>
          <w:p w14:paraId="4F18C1C8" w14:textId="77777777" w:rsidR="00231F17" w:rsidRPr="00B01D0C" w:rsidRDefault="00231F17" w:rsidP="007874EC">
            <w:pPr>
              <w:pStyle w:val="ListParagraph"/>
              <w:numPr>
                <w:ilvl w:val="0"/>
                <w:numId w:val="89"/>
              </w:numPr>
              <w:rPr>
                <w:lang w:val="sr-Cyrl-CS"/>
              </w:rPr>
            </w:pPr>
            <w:r>
              <w:rPr>
                <w:lang w:val="sr-Cyrl-CS"/>
              </w:rPr>
              <w:t>Приватни живот у српским земљама у освит модерног доба, Београд, 2005</w:t>
            </w:r>
          </w:p>
          <w:p w14:paraId="03CEE4C9" w14:textId="77777777" w:rsidR="00231F17" w:rsidRDefault="00231F17" w:rsidP="007874EC">
            <w:pPr>
              <w:pStyle w:val="ListParagraph"/>
              <w:numPr>
                <w:ilvl w:val="0"/>
                <w:numId w:val="89"/>
              </w:numPr>
              <w:rPr>
                <w:lang w:val="sr-Cyrl-CS"/>
              </w:rPr>
            </w:pPr>
            <w:r>
              <w:rPr>
                <w:lang w:val="sr-Cyrl-CS"/>
              </w:rPr>
              <w:t>Мирослав Тимотијевић, Рађање модерне приватности, Београд, 2006</w:t>
            </w:r>
          </w:p>
          <w:p w14:paraId="332B9F4E" w14:textId="77777777" w:rsidR="00231F17" w:rsidRDefault="00231F17" w:rsidP="007874EC">
            <w:pPr>
              <w:pStyle w:val="ListParagraph"/>
              <w:numPr>
                <w:ilvl w:val="0"/>
                <w:numId w:val="89"/>
              </w:numPr>
              <w:rPr>
                <w:lang w:val="sr-Cyrl-CS"/>
              </w:rPr>
            </w:pPr>
            <w:r>
              <w:rPr>
                <w:lang w:val="sr-Cyrl-CS"/>
              </w:rPr>
              <w:t>Приватни живот код Срба у деветнаестом веку, Београд, 2006</w:t>
            </w:r>
          </w:p>
          <w:p w14:paraId="2B8B343A" w14:textId="77777777" w:rsidR="00231F17" w:rsidRPr="00AB7339" w:rsidRDefault="00231F17" w:rsidP="007874EC">
            <w:pPr>
              <w:pStyle w:val="ListParagraph"/>
              <w:numPr>
                <w:ilvl w:val="0"/>
                <w:numId w:val="89"/>
              </w:numPr>
              <w:rPr>
                <w:lang w:val="sr-Cyrl-CS"/>
              </w:rPr>
            </w:pPr>
            <w:r w:rsidRPr="00B01D0C">
              <w:rPr>
                <w:lang w:val="sr-Cyrl-CS"/>
              </w:rPr>
              <w:t>Приватни живот код Срба у XX веку, Београд, 2007</w:t>
            </w:r>
          </w:p>
          <w:p w14:paraId="165F5416" w14:textId="77777777" w:rsidR="00231F17" w:rsidRPr="009135EC" w:rsidRDefault="00231F17" w:rsidP="007874EC">
            <w:pPr>
              <w:pStyle w:val="ListParagraph"/>
              <w:numPr>
                <w:ilvl w:val="0"/>
                <w:numId w:val="89"/>
              </w:numPr>
              <w:rPr>
                <w:lang w:val="sr-Cyrl-CS"/>
              </w:rPr>
            </w:pPr>
            <w:r>
              <w:rPr>
                <w:lang w:val="sr-Cyrl-RS"/>
              </w:rPr>
              <w:t>Хари Хердер, Европа у деветнаестом веку, Београд, 2003</w:t>
            </w:r>
          </w:p>
          <w:p w14:paraId="6229A09D" w14:textId="77777777" w:rsidR="00231F17" w:rsidRPr="00AB7339" w:rsidRDefault="00231F17" w:rsidP="007874EC">
            <w:pPr>
              <w:pStyle w:val="ListParagraph"/>
              <w:numPr>
                <w:ilvl w:val="0"/>
                <w:numId w:val="89"/>
              </w:numPr>
              <w:rPr>
                <w:lang w:val="sr-Cyrl-CS"/>
              </w:rPr>
            </w:pPr>
            <w:r>
              <w:rPr>
                <w:lang w:val="sr-Cyrl-RS"/>
              </w:rPr>
              <w:t>Жак Дига, Културни живот у Европи на прелазу из 19 у 20. Век, Београд, 2007</w:t>
            </w:r>
          </w:p>
          <w:p w14:paraId="720391F5" w14:textId="77777777" w:rsidR="00231F17" w:rsidRPr="00FA3505" w:rsidRDefault="00231F17" w:rsidP="007874EC">
            <w:pPr>
              <w:pStyle w:val="ListParagraph"/>
              <w:numPr>
                <w:ilvl w:val="0"/>
                <w:numId w:val="89"/>
              </w:numPr>
              <w:rPr>
                <w:lang w:val="sr-Cyrl-CS"/>
              </w:rPr>
            </w:pPr>
            <w:r>
              <w:rPr>
                <w:lang w:val="sr-Cyrl-RS"/>
              </w:rPr>
              <w:t>Џон М. Николс, Европа 1880 – 1945, Београд, 2002</w:t>
            </w:r>
          </w:p>
          <w:p w14:paraId="0E034590" w14:textId="77777777" w:rsidR="00231F17" w:rsidRPr="00FA3505" w:rsidRDefault="00231F17" w:rsidP="007874EC">
            <w:pPr>
              <w:pStyle w:val="ListParagraph"/>
              <w:numPr>
                <w:ilvl w:val="0"/>
                <w:numId w:val="89"/>
              </w:numPr>
              <w:rPr>
                <w:lang w:val="sr-Cyrl-CS"/>
              </w:rPr>
            </w:pPr>
            <w:r>
              <w:rPr>
                <w:lang w:val="sr-Cyrl-RS"/>
              </w:rPr>
              <w:t>Јан Кершоу, До пакла и натраг – Еуропа 1914 – 1949, Запрешић, 2017</w:t>
            </w:r>
          </w:p>
          <w:p w14:paraId="2E906BF9" w14:textId="77777777" w:rsidR="00231F17" w:rsidRPr="00B01D0C" w:rsidRDefault="00231F17" w:rsidP="007874EC">
            <w:pPr>
              <w:pStyle w:val="ListParagraph"/>
              <w:numPr>
                <w:ilvl w:val="0"/>
                <w:numId w:val="89"/>
              </w:numPr>
              <w:rPr>
                <w:lang w:val="sr-Cyrl-CS"/>
              </w:rPr>
            </w:pPr>
            <w:r>
              <w:rPr>
                <w:lang w:val="sr-Cyrl-RS"/>
              </w:rPr>
              <w:t>Олег Ајрапетов, Русија 1917 – пропаст царства, Београд, 2017</w:t>
            </w:r>
          </w:p>
          <w:p w14:paraId="758AEDF2" w14:textId="77777777" w:rsidR="00231F17" w:rsidRPr="00B01D0C" w:rsidRDefault="00231F17" w:rsidP="007874EC">
            <w:pPr>
              <w:pStyle w:val="ListParagraph"/>
              <w:numPr>
                <w:ilvl w:val="0"/>
                <w:numId w:val="89"/>
              </w:numPr>
              <w:rPr>
                <w:lang w:val="sr-Cyrl-CS"/>
              </w:rPr>
            </w:pPr>
            <w:r w:rsidRPr="00B01D0C">
              <w:rPr>
                <w:lang w:val="sr-Cyrl-CS"/>
              </w:rPr>
              <w:t>Андреј Митровић, Србија у I светском рату, Београд 1984</w:t>
            </w:r>
          </w:p>
          <w:p w14:paraId="6DD7497C" w14:textId="77777777" w:rsidR="00231F17" w:rsidRPr="00B01D0C" w:rsidRDefault="00231F17" w:rsidP="007874EC">
            <w:pPr>
              <w:pStyle w:val="ListParagraph"/>
              <w:numPr>
                <w:ilvl w:val="0"/>
                <w:numId w:val="89"/>
              </w:numPr>
              <w:rPr>
                <w:lang w:val="sr-Cyrl-CS"/>
              </w:rPr>
            </w:pPr>
            <w:r w:rsidRPr="00B01D0C">
              <w:rPr>
                <w:lang w:val="sr-Cyrl-CS"/>
              </w:rPr>
              <w:t xml:space="preserve">Драгољуб Живојиновић, Невољни ратници – Велике силе и Солунски фронт 1914 – 1918, Београд, </w:t>
            </w:r>
          </w:p>
          <w:p w14:paraId="772AFB87" w14:textId="77777777" w:rsidR="00231F17" w:rsidRDefault="00231F17" w:rsidP="007874EC">
            <w:pPr>
              <w:pStyle w:val="ListParagraph"/>
              <w:numPr>
                <w:ilvl w:val="0"/>
                <w:numId w:val="89"/>
              </w:numPr>
              <w:rPr>
                <w:lang w:val="sr-Cyrl-CS"/>
              </w:rPr>
            </w:pPr>
            <w:r w:rsidRPr="00B01D0C">
              <w:rPr>
                <w:lang w:val="sr-Cyrl-CS"/>
              </w:rPr>
              <w:t>Андреј Митровић, Време нетрпељивих, Београд 2012</w:t>
            </w:r>
          </w:p>
          <w:p w14:paraId="47005005" w14:textId="77777777" w:rsidR="00231F17" w:rsidRPr="00B01D0C" w:rsidRDefault="00231F17" w:rsidP="007874EC">
            <w:pPr>
              <w:pStyle w:val="ListParagraph"/>
              <w:numPr>
                <w:ilvl w:val="0"/>
                <w:numId w:val="89"/>
              </w:numPr>
              <w:rPr>
                <w:lang w:val="sr-Cyrl-CS"/>
              </w:rPr>
            </w:pPr>
            <w:r>
              <w:rPr>
                <w:lang w:val="sr-Cyrl-CS"/>
              </w:rPr>
              <w:lastRenderedPageBreak/>
              <w:t>Вилијам Л. Ширер, Успон и пад Трећег рајха, Београд,  2015</w:t>
            </w:r>
          </w:p>
          <w:p w14:paraId="720AB1E5" w14:textId="77777777" w:rsidR="00231F17" w:rsidRDefault="00231F17" w:rsidP="007874EC">
            <w:pPr>
              <w:pStyle w:val="ListParagraph"/>
              <w:numPr>
                <w:ilvl w:val="0"/>
                <w:numId w:val="89"/>
              </w:numPr>
              <w:rPr>
                <w:lang w:val="sr-Cyrl-CS"/>
              </w:rPr>
            </w:pPr>
            <w:r w:rsidRPr="00B01D0C">
              <w:rPr>
                <w:lang w:val="sr-Cyrl-CS"/>
              </w:rPr>
              <w:t>Иван М. Бецић, Уџбеник за II разред средњих стручних и уметничких школа, Београд, 2009</w:t>
            </w:r>
          </w:p>
          <w:p w14:paraId="1F57957B" w14:textId="77777777" w:rsidR="00231F17" w:rsidRDefault="00231F17" w:rsidP="007874EC">
            <w:pPr>
              <w:pStyle w:val="ListParagraph"/>
              <w:numPr>
                <w:ilvl w:val="0"/>
                <w:numId w:val="89"/>
              </w:numPr>
              <w:rPr>
                <w:lang w:val="sr-Cyrl-CS"/>
              </w:rPr>
            </w:pPr>
            <w:r>
              <w:rPr>
                <w:lang w:val="sr-Cyrl-CS"/>
              </w:rPr>
              <w:t>Никола Самарџић, Други двадесети век, Београд, 2008</w:t>
            </w:r>
          </w:p>
          <w:p w14:paraId="7E0E49C0" w14:textId="77777777" w:rsidR="00231F17" w:rsidRDefault="00231F17" w:rsidP="007874EC">
            <w:pPr>
              <w:pStyle w:val="ListParagraph"/>
              <w:numPr>
                <w:ilvl w:val="0"/>
                <w:numId w:val="89"/>
              </w:numPr>
              <w:rPr>
                <w:lang w:val="sr-Cyrl-CS"/>
              </w:rPr>
            </w:pPr>
            <w:r>
              <w:rPr>
                <w:lang w:val="sr-Cyrl-CS"/>
              </w:rPr>
              <w:t>Хенри Кисинџер, Свјетски поредак, Загреб, 2015</w:t>
            </w:r>
          </w:p>
          <w:p w14:paraId="05304231" w14:textId="77777777" w:rsidR="00231F17" w:rsidRDefault="00231F17" w:rsidP="007874EC">
            <w:pPr>
              <w:pStyle w:val="ListParagraph"/>
              <w:numPr>
                <w:ilvl w:val="0"/>
                <w:numId w:val="89"/>
              </w:numPr>
              <w:rPr>
                <w:lang w:val="sr-Cyrl-CS"/>
              </w:rPr>
            </w:pPr>
            <w:r>
              <w:rPr>
                <w:lang w:val="sr-Cyrl-CS"/>
              </w:rPr>
              <w:t>Хенри Кисинџер, Дипломатија, Београд, 2017</w:t>
            </w:r>
          </w:p>
          <w:p w14:paraId="2767F398" w14:textId="77777777" w:rsidR="00231F17" w:rsidRPr="009135EC" w:rsidRDefault="00231F17" w:rsidP="007874EC">
            <w:pPr>
              <w:pStyle w:val="ListParagraph"/>
              <w:numPr>
                <w:ilvl w:val="0"/>
                <w:numId w:val="89"/>
              </w:numPr>
              <w:rPr>
                <w:lang w:val="sr-Cyrl-CS"/>
              </w:rPr>
            </w:pPr>
            <w:r>
              <w:rPr>
                <w:lang w:val="sr-Cyrl-CS"/>
              </w:rPr>
              <w:t xml:space="preserve">Мерк Мазовер, Мрачни континент – Европа у </w:t>
            </w:r>
            <w:r>
              <w:rPr>
                <w:lang w:val="sr-Latn-RS"/>
              </w:rPr>
              <w:t>XX</w:t>
            </w:r>
            <w:r>
              <w:rPr>
                <w:lang w:val="sr-Cyrl-RS"/>
              </w:rPr>
              <w:t xml:space="preserve"> веку, Београд, 2011</w:t>
            </w:r>
          </w:p>
          <w:p w14:paraId="59F8E4FC" w14:textId="77777777" w:rsidR="00231F17" w:rsidRPr="00B01D0C" w:rsidRDefault="00231F17" w:rsidP="007874EC">
            <w:pPr>
              <w:pStyle w:val="ListParagraph"/>
              <w:numPr>
                <w:ilvl w:val="0"/>
                <w:numId w:val="89"/>
              </w:numPr>
              <w:rPr>
                <w:lang w:val="sr-Cyrl-CS"/>
              </w:rPr>
            </w:pPr>
            <w:r>
              <w:rPr>
                <w:lang w:val="sr-Cyrl-RS"/>
              </w:rPr>
              <w:t>Арне Вестад, Глобални хладни рат, Београд, 2008</w:t>
            </w:r>
          </w:p>
          <w:p w14:paraId="3C757E6D" w14:textId="77777777" w:rsidR="00231F17" w:rsidRPr="00B01D0C" w:rsidRDefault="00231F17" w:rsidP="007874EC">
            <w:pPr>
              <w:pStyle w:val="ListParagraph"/>
              <w:numPr>
                <w:ilvl w:val="0"/>
                <w:numId w:val="89"/>
              </w:numPr>
              <w:rPr>
                <w:lang w:val="sr-Cyrl-CS"/>
              </w:rPr>
            </w:pPr>
            <w:r w:rsidRPr="00B01D0C">
              <w:rPr>
                <w:lang w:val="sr-Cyrl-CS"/>
              </w:rPr>
              <w:t>Бранко Петрановић, (1988). Историја Југославије 1918-1988: Краљевина Југославија 1918-1941. Београд: Нолит.</w:t>
            </w:r>
          </w:p>
          <w:p w14:paraId="027FDE23" w14:textId="77777777" w:rsidR="00231F17" w:rsidRDefault="00231F17" w:rsidP="007874EC">
            <w:pPr>
              <w:pStyle w:val="ListParagraph"/>
              <w:numPr>
                <w:ilvl w:val="0"/>
                <w:numId w:val="89"/>
              </w:numPr>
              <w:rPr>
                <w:lang w:val="sr-Cyrl-CS"/>
              </w:rPr>
            </w:pPr>
            <w:r w:rsidRPr="00B01D0C">
              <w:rPr>
                <w:lang w:val="sr-Cyrl-CS"/>
              </w:rPr>
              <w:t>Љубодраг Димић, (2001). Историја српске државности. 3. Нови Сад: Огранак САНУ.</w:t>
            </w:r>
          </w:p>
          <w:p w14:paraId="7E79A394" w14:textId="77777777" w:rsidR="00231F17" w:rsidRDefault="00231F17" w:rsidP="007874EC">
            <w:pPr>
              <w:pStyle w:val="ListParagraph"/>
              <w:numPr>
                <w:ilvl w:val="0"/>
                <w:numId w:val="89"/>
              </w:numPr>
              <w:rPr>
                <w:lang w:val="sr-Cyrl-CS"/>
              </w:rPr>
            </w:pPr>
            <w:r>
              <w:rPr>
                <w:lang w:val="sr-Cyrl-CS"/>
              </w:rPr>
              <w:t>Љубодраг Димић, Југославија и Хладни рат, Београд, 2014</w:t>
            </w:r>
          </w:p>
          <w:p w14:paraId="1B854DD2" w14:textId="77777777" w:rsidR="00231F17" w:rsidRPr="00B01D0C" w:rsidRDefault="00231F17" w:rsidP="007874EC">
            <w:pPr>
              <w:pStyle w:val="ListParagraph"/>
              <w:numPr>
                <w:ilvl w:val="0"/>
                <w:numId w:val="89"/>
              </w:numPr>
              <w:rPr>
                <w:lang w:val="sr-Cyrl-CS"/>
              </w:rPr>
            </w:pPr>
            <w:r>
              <w:rPr>
                <w:lang w:val="sr-Cyrl-CS"/>
              </w:rPr>
              <w:t>Твртко Јаковина, Будимир Лончар: од Прека до крова свијета, Београд, 2021</w:t>
            </w:r>
          </w:p>
          <w:p w14:paraId="64072ECE" w14:textId="77777777" w:rsidR="00231F17" w:rsidRPr="00B01D0C" w:rsidRDefault="00231F17" w:rsidP="007874EC">
            <w:pPr>
              <w:pStyle w:val="ListParagraph"/>
              <w:numPr>
                <w:ilvl w:val="0"/>
                <w:numId w:val="89"/>
              </w:numPr>
              <w:rPr>
                <w:lang w:val="sr-Cyrl-CS"/>
              </w:rPr>
            </w:pPr>
            <w:r w:rsidRPr="00B01D0C">
              <w:rPr>
                <w:lang w:val="sr-Cyrl-CS"/>
              </w:rPr>
              <w:t>Други светски рат, I – III, Загреб, 1984</w:t>
            </w:r>
          </w:p>
          <w:p w14:paraId="029B738D" w14:textId="77777777" w:rsidR="00231F17" w:rsidRDefault="00231F17" w:rsidP="007874EC">
            <w:pPr>
              <w:pStyle w:val="ListParagraph"/>
              <w:numPr>
                <w:ilvl w:val="0"/>
                <w:numId w:val="89"/>
              </w:numPr>
              <w:rPr>
                <w:lang w:val="sr-Cyrl-CS"/>
              </w:rPr>
            </w:pPr>
            <w:r w:rsidRPr="00B01D0C">
              <w:rPr>
                <w:lang w:val="sr-Cyrl-CS"/>
              </w:rPr>
              <w:t>Глобализација, Београд, 2009</w:t>
            </w:r>
          </w:p>
          <w:p w14:paraId="20AC8C1E" w14:textId="77777777" w:rsidR="00231F17" w:rsidRPr="00125531" w:rsidRDefault="00231F17" w:rsidP="007874EC">
            <w:pPr>
              <w:pStyle w:val="ListParagraph"/>
              <w:numPr>
                <w:ilvl w:val="0"/>
                <w:numId w:val="89"/>
              </w:numPr>
              <w:spacing w:after="160" w:line="259" w:lineRule="auto"/>
              <w:rPr>
                <w:lang w:val="sr-Cyrl-CS"/>
              </w:rPr>
            </w:pPr>
            <w:r>
              <w:rPr>
                <w:lang w:val="sr-Cyrl-CS"/>
              </w:rPr>
              <w:t>Питер Франкопан, Путеви свиле – Нова историја света, Београд 2018</w:t>
            </w:r>
          </w:p>
          <w:p w14:paraId="16880E9B" w14:textId="77777777" w:rsidR="00231F17" w:rsidRDefault="00231F17" w:rsidP="007874EC">
            <w:pPr>
              <w:pStyle w:val="ListParagraph"/>
              <w:numPr>
                <w:ilvl w:val="0"/>
                <w:numId w:val="89"/>
              </w:numPr>
              <w:spacing w:after="160" w:line="259" w:lineRule="auto"/>
              <w:rPr>
                <w:lang w:val="sr-Cyrl-CS"/>
              </w:rPr>
            </w:pPr>
            <w:r>
              <w:rPr>
                <w:lang w:val="sr-Cyrl-CS"/>
              </w:rPr>
              <w:t>Јирген Остерхамел, Преображај света, Глобална историја XIX века, Београд, 2022</w:t>
            </w:r>
          </w:p>
          <w:p w14:paraId="7CA50129" w14:textId="77777777" w:rsidR="00231F17" w:rsidRDefault="00231F17" w:rsidP="007874EC">
            <w:pPr>
              <w:pStyle w:val="ListParagraph"/>
              <w:numPr>
                <w:ilvl w:val="0"/>
                <w:numId w:val="89"/>
              </w:numPr>
              <w:spacing w:after="160" w:line="259" w:lineRule="auto"/>
              <w:rPr>
                <w:lang w:val="sr-Cyrl-CS"/>
              </w:rPr>
            </w:pPr>
            <w:r>
              <w:rPr>
                <w:lang w:val="sr-Cyrl-CS"/>
              </w:rPr>
              <w:t>Ерик Хобсбаум, Доба царства 1875 – 1914, Београд, 2019</w:t>
            </w:r>
          </w:p>
          <w:p w14:paraId="612A6C37" w14:textId="77777777" w:rsidR="00231F17" w:rsidRPr="0047624C" w:rsidRDefault="00231F17" w:rsidP="007874EC">
            <w:pPr>
              <w:pStyle w:val="ListParagraph"/>
              <w:numPr>
                <w:ilvl w:val="0"/>
                <w:numId w:val="89"/>
              </w:numPr>
              <w:spacing w:after="160" w:line="259" w:lineRule="auto"/>
              <w:rPr>
                <w:lang w:val="sr-Cyrl-CS"/>
              </w:rPr>
            </w:pPr>
            <w:r w:rsidRPr="007F6D10">
              <w:rPr>
                <w:lang w:val="sr-Cyrl-CS"/>
              </w:rPr>
              <w:t>Henry Kissinger</w:t>
            </w:r>
            <w:r>
              <w:t xml:space="preserve">, </w:t>
            </w:r>
            <w:r w:rsidRPr="007F6D10">
              <w:rPr>
                <w:lang w:val="sr-Cyrl-CS"/>
              </w:rPr>
              <w:t>Leadership: Six Studies in World Strategy</w:t>
            </w:r>
            <w:r>
              <w:t>, NY, 2022</w:t>
            </w:r>
          </w:p>
          <w:p w14:paraId="33867098" w14:textId="77777777" w:rsidR="00231F17" w:rsidRPr="00747516" w:rsidRDefault="00231F17" w:rsidP="007874EC">
            <w:pPr>
              <w:pStyle w:val="ListParagraph"/>
              <w:numPr>
                <w:ilvl w:val="0"/>
                <w:numId w:val="89"/>
              </w:numPr>
              <w:spacing w:line="259" w:lineRule="auto"/>
              <w:rPr>
                <w:lang w:val="sr-Cyrl-CS"/>
              </w:rPr>
            </w:pPr>
            <w:r>
              <w:rPr>
                <w:lang w:val="sr-Cyrl-CS"/>
              </w:rPr>
              <w:t>www.bbc.co.uk/programme</w:t>
            </w:r>
          </w:p>
          <w:p w14:paraId="479A3F4D" w14:textId="77777777" w:rsidR="00231F17" w:rsidRPr="0021698C" w:rsidRDefault="00231F17" w:rsidP="007874EC">
            <w:pPr>
              <w:numPr>
                <w:ilvl w:val="0"/>
                <w:numId w:val="89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1698C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www.worldhistory.com</w:t>
            </w:r>
          </w:p>
          <w:p w14:paraId="037B3CC6" w14:textId="77777777" w:rsidR="00231F17" w:rsidRDefault="003C303C" w:rsidP="007874EC">
            <w:pPr>
              <w:pStyle w:val="ListParagraph"/>
              <w:numPr>
                <w:ilvl w:val="0"/>
                <w:numId w:val="89"/>
              </w:numPr>
              <w:rPr>
                <w:lang w:val="sr-Cyrl-CS"/>
              </w:rPr>
            </w:pPr>
            <w:hyperlink r:id="rId9" w:history="1">
              <w:r w:rsidR="00231F17" w:rsidRPr="00F91E6A">
                <w:rPr>
                  <w:rStyle w:val="Hyperlink"/>
                  <w:lang w:val="sr-Cyrl-CS"/>
                </w:rPr>
                <w:t>www.historyextra.com</w:t>
              </w:r>
            </w:hyperlink>
          </w:p>
          <w:p w14:paraId="29D73C91" w14:textId="77777777" w:rsidR="00231F17" w:rsidRPr="000D38EE" w:rsidRDefault="003C303C" w:rsidP="007874EC">
            <w:pPr>
              <w:pStyle w:val="ListParagraph"/>
              <w:numPr>
                <w:ilvl w:val="0"/>
                <w:numId w:val="89"/>
              </w:numPr>
              <w:rPr>
                <w:lang w:val="sr-Cyrl-CS"/>
              </w:rPr>
            </w:pPr>
            <w:hyperlink r:id="rId10" w:history="1">
              <w:r w:rsidR="00231F17" w:rsidRPr="00F91E6A">
                <w:rPr>
                  <w:rStyle w:val="Hyperlink"/>
                  <w:lang w:val="sr-Latn-RS"/>
                </w:rPr>
                <w:t>www.theguardian.com</w:t>
              </w:r>
            </w:hyperlink>
          </w:p>
          <w:p w14:paraId="413B48D6" w14:textId="77777777" w:rsidR="00231F17" w:rsidRDefault="003C303C" w:rsidP="007874EC">
            <w:pPr>
              <w:pStyle w:val="ListParagraph"/>
              <w:numPr>
                <w:ilvl w:val="0"/>
                <w:numId w:val="89"/>
              </w:numPr>
              <w:rPr>
                <w:lang w:val="sr-Cyrl-CS"/>
              </w:rPr>
            </w:pPr>
            <w:hyperlink r:id="rId11" w:history="1">
              <w:r w:rsidR="00231F17" w:rsidRPr="00F91E6A">
                <w:rPr>
                  <w:rStyle w:val="Hyperlink"/>
                  <w:lang w:val="sr-Cyrl-CS"/>
                </w:rPr>
                <w:t>www.riznicasrpska.net</w:t>
              </w:r>
            </w:hyperlink>
          </w:p>
          <w:p w14:paraId="1A66227F" w14:textId="77777777" w:rsidR="00231F17" w:rsidRDefault="003C303C" w:rsidP="007874EC">
            <w:pPr>
              <w:pStyle w:val="ListParagraph"/>
              <w:numPr>
                <w:ilvl w:val="0"/>
                <w:numId w:val="89"/>
              </w:numPr>
              <w:rPr>
                <w:lang w:val="sr-Cyrl-CS"/>
              </w:rPr>
            </w:pPr>
            <w:hyperlink r:id="rId12" w:history="1">
              <w:r w:rsidR="00231F17" w:rsidRPr="00F91E6A">
                <w:rPr>
                  <w:rStyle w:val="Hyperlink"/>
                  <w:lang w:val="sr-Cyrl-CS"/>
                </w:rPr>
                <w:t>www.worldwar.com</w:t>
              </w:r>
            </w:hyperlink>
          </w:p>
          <w:p w14:paraId="5B461310" w14:textId="77777777" w:rsidR="00231F17" w:rsidRDefault="003C303C" w:rsidP="007874EC">
            <w:pPr>
              <w:pStyle w:val="ListParagraph"/>
              <w:numPr>
                <w:ilvl w:val="0"/>
                <w:numId w:val="89"/>
              </w:numPr>
              <w:rPr>
                <w:lang w:val="sr-Cyrl-CS"/>
              </w:rPr>
            </w:pPr>
            <w:hyperlink r:id="rId13" w:history="1">
              <w:r w:rsidR="00231F17" w:rsidRPr="00F91E6A">
                <w:rPr>
                  <w:rStyle w:val="Hyperlink"/>
                  <w:lang w:val="sr-Cyrl-CS"/>
                </w:rPr>
                <w:t>www.fordham.edu</w:t>
              </w:r>
            </w:hyperlink>
          </w:p>
          <w:p w14:paraId="2A563E1B" w14:textId="77777777" w:rsidR="00231F17" w:rsidRDefault="003C303C" w:rsidP="007874EC">
            <w:pPr>
              <w:pStyle w:val="ListParagraph"/>
              <w:numPr>
                <w:ilvl w:val="0"/>
                <w:numId w:val="89"/>
              </w:numPr>
              <w:rPr>
                <w:lang w:val="sr-Cyrl-CS"/>
              </w:rPr>
            </w:pPr>
            <w:hyperlink r:id="rId14" w:history="1">
              <w:r w:rsidR="00231F17" w:rsidRPr="00F91E6A">
                <w:rPr>
                  <w:rStyle w:val="Hyperlink"/>
                  <w:lang w:val="sr-Cyrl-CS"/>
                </w:rPr>
                <w:t>www.avalonproject.com</w:t>
              </w:r>
            </w:hyperlink>
          </w:p>
          <w:p w14:paraId="49995DDC" w14:textId="77777777" w:rsidR="00231F17" w:rsidRDefault="003C303C" w:rsidP="007874EC">
            <w:pPr>
              <w:pStyle w:val="ListParagraph"/>
              <w:numPr>
                <w:ilvl w:val="0"/>
                <w:numId w:val="89"/>
              </w:numPr>
              <w:rPr>
                <w:lang w:val="sr-Cyrl-CS"/>
              </w:rPr>
            </w:pPr>
            <w:hyperlink r:id="rId15" w:history="1">
              <w:r w:rsidR="00231F17" w:rsidRPr="00F91E6A">
                <w:rPr>
                  <w:rStyle w:val="Hyperlink"/>
                  <w:lang w:val="sr-Cyrl-CS"/>
                </w:rPr>
                <w:t>www.aih.com</w:t>
              </w:r>
            </w:hyperlink>
          </w:p>
          <w:p w14:paraId="1BB2A8C6" w14:textId="77777777" w:rsidR="00231F17" w:rsidRDefault="003C303C" w:rsidP="007874EC">
            <w:pPr>
              <w:pStyle w:val="ListParagraph"/>
              <w:numPr>
                <w:ilvl w:val="0"/>
                <w:numId w:val="89"/>
              </w:numPr>
              <w:rPr>
                <w:lang w:val="sr-Cyrl-CS"/>
              </w:rPr>
            </w:pPr>
            <w:hyperlink r:id="rId16" w:history="1">
              <w:r w:rsidR="00231F17" w:rsidRPr="00F91E6A">
                <w:rPr>
                  <w:rStyle w:val="Hyperlink"/>
                  <w:lang w:val="sr-Cyrl-CS"/>
                </w:rPr>
                <w:t>www.projekatrastko.com</w:t>
              </w:r>
            </w:hyperlink>
          </w:p>
          <w:p w14:paraId="30018454" w14:textId="77777777" w:rsidR="00231F17" w:rsidRDefault="003C303C" w:rsidP="007874EC">
            <w:pPr>
              <w:pStyle w:val="ListParagraph"/>
              <w:numPr>
                <w:ilvl w:val="0"/>
                <w:numId w:val="89"/>
              </w:numPr>
              <w:rPr>
                <w:lang w:val="sr-Cyrl-CS"/>
              </w:rPr>
            </w:pPr>
            <w:hyperlink r:id="rId17" w:history="1">
              <w:r w:rsidR="00231F17" w:rsidRPr="00F91E6A">
                <w:rPr>
                  <w:rStyle w:val="Hyperlink"/>
                  <w:lang w:val="sr-Cyrl-CS"/>
                </w:rPr>
                <w:t>www.coldwar.com</w:t>
              </w:r>
            </w:hyperlink>
          </w:p>
          <w:p w14:paraId="453E6089" w14:textId="77777777" w:rsidR="00231F17" w:rsidRDefault="003C303C" w:rsidP="007874EC">
            <w:pPr>
              <w:pStyle w:val="ListParagraph"/>
              <w:numPr>
                <w:ilvl w:val="0"/>
                <w:numId w:val="89"/>
              </w:numPr>
              <w:rPr>
                <w:lang w:val="sr-Cyrl-CS"/>
              </w:rPr>
            </w:pPr>
            <w:hyperlink r:id="rId18" w:history="1">
              <w:r w:rsidR="00231F17" w:rsidRPr="00F91E6A">
                <w:rPr>
                  <w:rStyle w:val="Hyperlink"/>
                  <w:lang w:val="sr-Cyrl-CS"/>
                </w:rPr>
                <w:t>www.ushmm.org</w:t>
              </w:r>
            </w:hyperlink>
          </w:p>
          <w:p w14:paraId="050A2F54" w14:textId="77777777" w:rsidR="00231F17" w:rsidRDefault="003C303C" w:rsidP="007874EC">
            <w:pPr>
              <w:pStyle w:val="ListParagraph"/>
              <w:numPr>
                <w:ilvl w:val="0"/>
                <w:numId w:val="89"/>
              </w:numPr>
              <w:rPr>
                <w:lang w:val="sr-Cyrl-CS"/>
              </w:rPr>
            </w:pPr>
            <w:hyperlink r:id="rId19" w:history="1">
              <w:r w:rsidR="00231F17" w:rsidRPr="00F91E6A">
                <w:rPr>
                  <w:rStyle w:val="Hyperlink"/>
                  <w:lang w:val="sr-Cyrl-CS"/>
                </w:rPr>
                <w:t>www.historyheritage.com</w:t>
              </w:r>
            </w:hyperlink>
          </w:p>
          <w:p w14:paraId="72C66EE5" w14:textId="77777777" w:rsidR="00231F17" w:rsidRPr="00125531" w:rsidRDefault="003C303C" w:rsidP="007874EC">
            <w:pPr>
              <w:pStyle w:val="ListParagraph"/>
              <w:numPr>
                <w:ilvl w:val="0"/>
                <w:numId w:val="89"/>
              </w:numPr>
              <w:rPr>
                <w:lang w:val="sr-Cyrl-CS"/>
              </w:rPr>
            </w:pPr>
            <w:hyperlink r:id="rId20" w:history="1">
              <w:r w:rsidR="00231F17" w:rsidRPr="00125531">
                <w:rPr>
                  <w:rStyle w:val="Hyperlink"/>
                  <w:lang w:val="sr-Cyrl-CS"/>
                </w:rPr>
                <w:t>www.historychanel.com</w:t>
              </w:r>
            </w:hyperlink>
          </w:p>
          <w:p w14:paraId="41994F09" w14:textId="77777777" w:rsidR="00231F17" w:rsidRPr="00125531" w:rsidRDefault="003C303C" w:rsidP="007874EC">
            <w:pPr>
              <w:numPr>
                <w:ilvl w:val="0"/>
                <w:numId w:val="89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hyperlink r:id="rId21" w:history="1">
              <w:r w:rsidR="00231F17" w:rsidRPr="00CA67A3">
                <w:rPr>
                  <w:rStyle w:val="Hyperlink"/>
                  <w:rFonts w:ascii="Times New Roman" w:eastAsia="Times New Roman" w:hAnsi="Times New Roman" w:cs="Times New Roman"/>
                  <w:sz w:val="24"/>
                  <w:szCs w:val="24"/>
                  <w:lang w:val="sr-Cyrl-CS"/>
                </w:rPr>
                <w:t>www.histrymovies.com</w:t>
              </w:r>
            </w:hyperlink>
          </w:p>
          <w:p w14:paraId="3179F240" w14:textId="77777777" w:rsidR="00231F17" w:rsidRPr="007F6D10" w:rsidRDefault="00231F17" w:rsidP="007874EC">
            <w:pPr>
              <w:numPr>
                <w:ilvl w:val="0"/>
                <w:numId w:val="89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125531">
              <w:rPr>
                <w:rFonts w:ascii="Times New Roman" w:eastAsia="Times New Roman" w:hAnsi="Times New Roman" w:cs="Times New Roman"/>
                <w:sz w:val="24"/>
                <w:szCs w:val="24"/>
                <w:lang w:val="sr-Latn-RS"/>
              </w:rPr>
              <w:t>www.</w:t>
            </w:r>
            <w:r>
              <w:t xml:space="preserve"> </w:t>
            </w:r>
            <w:r w:rsidRPr="00125531">
              <w:rPr>
                <w:rFonts w:ascii="Times New Roman" w:eastAsia="Times New Roman" w:hAnsi="Times New Roman" w:cs="Times New Roman"/>
                <w:sz w:val="24"/>
                <w:szCs w:val="24"/>
                <w:lang w:val="sr-Latn-RS"/>
              </w:rPr>
              <w:t>besthistorysites.net</w:t>
            </w:r>
          </w:p>
        </w:tc>
      </w:tr>
      <w:tr w:rsidR="00231F17" w:rsidRPr="00905E96" w14:paraId="18B35AFF" w14:textId="77777777" w:rsidTr="00C6148D">
        <w:trPr>
          <w:gridAfter w:val="5"/>
          <w:wAfter w:w="1907" w:type="dxa"/>
        </w:trPr>
        <w:tc>
          <w:tcPr>
            <w:tcW w:w="12679" w:type="dxa"/>
            <w:gridSpan w:val="41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0DFE726" w14:textId="7D7D1900" w:rsidR="00F92A19" w:rsidRPr="00905E96" w:rsidRDefault="00F92A19" w:rsidP="00C614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231F17" w:rsidRPr="00905E96" w14:paraId="34618748" w14:textId="77777777" w:rsidTr="00C6148D">
        <w:tc>
          <w:tcPr>
            <w:tcW w:w="62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3B6B956" w14:textId="77777777" w:rsidR="00231F17" w:rsidRPr="00905E96" w:rsidRDefault="00231F17" w:rsidP="00C61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3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3F0E3C6" w14:textId="77777777" w:rsidR="00231F17" w:rsidRPr="00905E96" w:rsidRDefault="00231F17" w:rsidP="00C61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616" w:type="dxa"/>
            <w:gridSpan w:val="6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B5EDA00" w14:textId="77777777" w:rsidR="00231F17" w:rsidRPr="00905E96" w:rsidRDefault="00231F17" w:rsidP="00C61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005" w:type="dxa"/>
            <w:gridSpan w:val="38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10DE1F40" w14:textId="77777777" w:rsidR="00231F17" w:rsidRPr="00905E96" w:rsidRDefault="00231F17" w:rsidP="00C61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231F17" w:rsidRPr="00905E96" w14:paraId="6BD1AF7E" w14:textId="77777777" w:rsidTr="00C6148D">
        <w:tc>
          <w:tcPr>
            <w:tcW w:w="629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FB55E" w14:textId="77777777" w:rsidR="00231F17" w:rsidRPr="00905E96" w:rsidRDefault="00231F17" w:rsidP="00C614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2D9351" w14:textId="77777777" w:rsidR="00231F17" w:rsidRPr="00905E96" w:rsidRDefault="00231F17" w:rsidP="00C614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616" w:type="dxa"/>
            <w:gridSpan w:val="6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95ECB" w14:textId="77777777" w:rsidR="00231F17" w:rsidRPr="00905E96" w:rsidRDefault="00231F17" w:rsidP="00C614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E367FD0" w14:textId="77777777" w:rsidR="00231F17" w:rsidRPr="00905E96" w:rsidRDefault="00231F17" w:rsidP="00C61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BD24852" w14:textId="77777777" w:rsidR="00231F17" w:rsidRPr="00905E96" w:rsidRDefault="00231F17" w:rsidP="00C61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2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D2D5213" w14:textId="77777777" w:rsidR="00231F17" w:rsidRPr="00905E96" w:rsidRDefault="00231F17" w:rsidP="00C61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EB2660A" w14:textId="77777777" w:rsidR="00231F17" w:rsidRPr="00905E96" w:rsidRDefault="00231F17" w:rsidP="00C61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D015DE2" w14:textId="77777777" w:rsidR="00231F17" w:rsidRPr="00905E96" w:rsidRDefault="00231F17" w:rsidP="00C61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87B6F2E" w14:textId="77777777" w:rsidR="00231F17" w:rsidRPr="00905E96" w:rsidRDefault="00231F17" w:rsidP="00C61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32652DE0" w14:textId="77777777" w:rsidR="00231F17" w:rsidRPr="00905E96" w:rsidRDefault="00231F17" w:rsidP="00C61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6E9DAF15" w14:textId="77777777" w:rsidR="00231F17" w:rsidRPr="00905E96" w:rsidRDefault="00231F17" w:rsidP="00C61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3252A820" w14:textId="77777777" w:rsidR="00231F17" w:rsidRPr="00905E96" w:rsidRDefault="00231F17" w:rsidP="00C61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14:paraId="280891E4" w14:textId="77777777" w:rsidR="00231F17" w:rsidRPr="00905E96" w:rsidRDefault="00231F17" w:rsidP="00C61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231F17" w:rsidRPr="00905E96" w14:paraId="5C465CAD" w14:textId="77777777" w:rsidTr="00C6148D">
        <w:trPr>
          <w:trHeight w:val="784"/>
        </w:trPr>
        <w:tc>
          <w:tcPr>
            <w:tcW w:w="629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6646628B" w14:textId="77777777" w:rsidR="00231F17" w:rsidRPr="00905E96" w:rsidRDefault="00231F17" w:rsidP="00C614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1.</w:t>
            </w:r>
          </w:p>
        </w:tc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353F4C62" w14:textId="77777777" w:rsidR="00231F17" w:rsidRPr="002B1E03" w:rsidRDefault="00231F17" w:rsidP="00C614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 xml:space="preserve">Европа и свет од краја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Latn-RS"/>
              </w:rPr>
              <w:t xml:space="preserve">XVIII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до почетка Првог светског рата</w:t>
            </w:r>
          </w:p>
        </w:tc>
        <w:tc>
          <w:tcPr>
            <w:tcW w:w="361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215EE" w14:textId="77777777" w:rsidR="00231F17" w:rsidRDefault="00231F17" w:rsidP="00231F17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Стицање знања о историји најзначајнијих држава у периоду </w:t>
            </w:r>
            <w:r w:rsidRPr="00382099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од краја XVIII до почетка Првог светског рата</w:t>
            </w:r>
          </w:p>
          <w:p w14:paraId="45F02C7E" w14:textId="77777777" w:rsidR="00231F17" w:rsidRDefault="00231F17" w:rsidP="00231F17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Унапређивање знања о друштвеним структурама , политичким системима и идеологијама у периоду </w:t>
            </w:r>
            <w:r w:rsidRPr="00382099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од краја XVIII до почетка Првог светског рата</w:t>
            </w:r>
          </w:p>
          <w:p w14:paraId="29E7C03B" w14:textId="77777777" w:rsidR="00231F17" w:rsidRDefault="00231F17" w:rsidP="00231F17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Проширивање знања о научно – техничком напретку и културним достигнућима у периоду </w:t>
            </w:r>
            <w:r w:rsidRPr="00645F1F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од краја XVIII до почетка Првог светског рата</w:t>
            </w:r>
          </w:p>
          <w:p w14:paraId="3AC664D6" w14:textId="77777777" w:rsidR="00231F17" w:rsidRDefault="00231F17" w:rsidP="00231F17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Уочавање основних одлика привреде и свакодневног живота у периоду </w:t>
            </w:r>
            <w:r w:rsidRPr="00645F1F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од краја XVIII до почетка Првог светског рата</w:t>
            </w:r>
          </w:p>
          <w:p w14:paraId="68173191" w14:textId="77777777" w:rsidR="00231F17" w:rsidRPr="00905E96" w:rsidRDefault="00231F17" w:rsidP="00231F17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Разумевање и вредновање утицаја историјског наслеђа периода  </w:t>
            </w:r>
            <w:r w:rsidRPr="00645F1F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од краја XVIII до почетка Првог светског рата</w:t>
            </w:r>
          </w:p>
        </w:tc>
        <w:tc>
          <w:tcPr>
            <w:tcW w:w="11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580FC" w14:textId="77777777" w:rsidR="00231F17" w:rsidRPr="003A75AB" w:rsidRDefault="00231F17" w:rsidP="00C61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12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C22050" w14:textId="77777777" w:rsidR="00231F17" w:rsidRPr="00905E96" w:rsidRDefault="00231F17" w:rsidP="00C614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62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5E4B99" w14:textId="77777777" w:rsidR="00231F17" w:rsidRPr="003A75AB" w:rsidRDefault="00231F17" w:rsidP="00C61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4</w:t>
            </w:r>
          </w:p>
        </w:tc>
        <w:tc>
          <w:tcPr>
            <w:tcW w:w="9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6D857" w14:textId="77777777" w:rsidR="00231F17" w:rsidRPr="003A75AB" w:rsidRDefault="00231F17" w:rsidP="00C61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8</w:t>
            </w:r>
          </w:p>
        </w:tc>
        <w:tc>
          <w:tcPr>
            <w:tcW w:w="114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65E70" w14:textId="77777777" w:rsidR="00231F17" w:rsidRPr="00905E96" w:rsidRDefault="00231F17" w:rsidP="00C61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01F0EA" w14:textId="77777777" w:rsidR="00231F17" w:rsidRPr="00905E96" w:rsidRDefault="00231F17" w:rsidP="00C61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63840F28" w14:textId="77777777" w:rsidR="00231F17" w:rsidRPr="00905E96" w:rsidRDefault="00231F17" w:rsidP="00C61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231F17" w:rsidRPr="00905E96" w14:paraId="3E9BB670" w14:textId="77777777" w:rsidTr="00C6148D">
        <w:trPr>
          <w:trHeight w:val="158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125E4F50" w14:textId="77777777" w:rsidR="00231F17" w:rsidRPr="00905E96" w:rsidRDefault="00231F17" w:rsidP="00C614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47156A35" w14:textId="77777777" w:rsidR="00231F17" w:rsidRPr="00905E96" w:rsidRDefault="00231F17" w:rsidP="00C614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79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B984B4C" w14:textId="77777777" w:rsidR="00231F17" w:rsidRPr="00905E96" w:rsidRDefault="00231F17" w:rsidP="00C61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06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C8D667F" w14:textId="77777777" w:rsidR="00231F17" w:rsidRPr="00905E96" w:rsidRDefault="00231F17" w:rsidP="00C61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627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7A1DF58" w14:textId="77777777" w:rsidR="00231F17" w:rsidRPr="00905E96" w:rsidRDefault="00231F17" w:rsidP="00C61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13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3801F834" w14:textId="77777777" w:rsidR="00231F17" w:rsidRPr="00905E96" w:rsidRDefault="00231F17" w:rsidP="00C61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231F17" w:rsidRPr="00905E96" w14:paraId="732CE356" w14:textId="77777777" w:rsidTr="00C6148D">
        <w:trPr>
          <w:trHeight w:val="121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76B2AE77" w14:textId="77777777" w:rsidR="00231F17" w:rsidRPr="00905E96" w:rsidRDefault="00231F17" w:rsidP="00C614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3FDC0BE2" w14:textId="77777777" w:rsidR="00231F17" w:rsidRPr="00905E96" w:rsidRDefault="00231F17" w:rsidP="00C614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79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0B24B" w14:textId="77777777" w:rsidR="00231F17" w:rsidRDefault="00231F17" w:rsidP="00231F17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Идентификује основне одлике периода </w:t>
            </w:r>
            <w:r w:rsidRPr="00933B7A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од краја XVIII до почетка Првог светског рата</w:t>
            </w:r>
          </w:p>
          <w:p w14:paraId="3684D53E" w14:textId="77777777" w:rsidR="00231F17" w:rsidRDefault="00231F17" w:rsidP="00231F17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Сагледа значај и последице привредног напретка и Индустријске револуције на развој друштва</w:t>
            </w:r>
          </w:p>
          <w:p w14:paraId="20F577E1" w14:textId="77777777" w:rsidR="00231F17" w:rsidRDefault="00231F17" w:rsidP="00231F17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Опише на примеру Француске , Велике Британије, Хабзбуршке монархије, Немачке, Русије и САД друштвену структуру и државно уређење у периоду </w:t>
            </w:r>
            <w:r w:rsidRPr="00933B7A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од краја XVIII до почетка Првог светског рата</w:t>
            </w:r>
          </w:p>
          <w:p w14:paraId="0404A9BD" w14:textId="77777777" w:rsidR="00231F17" w:rsidRDefault="00231F17" w:rsidP="00231F17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Сагледа значај и последице појаве политичких идеја национализма, либерализма, радикализма и социјализма</w:t>
            </w:r>
          </w:p>
          <w:p w14:paraId="41F07793" w14:textId="77777777" w:rsidR="00231F17" w:rsidRDefault="00231F17" w:rsidP="00231F17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Наведе најважнија научно – техничка достигнућа у периоду </w:t>
            </w:r>
            <w:r w:rsidRPr="00723613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од краја XVIII до почетка Првог светског рата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и образложи њихов значај</w:t>
            </w:r>
          </w:p>
          <w:p w14:paraId="412819EB" w14:textId="77777777" w:rsidR="00231F17" w:rsidRDefault="00231F17" w:rsidP="00231F17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Истакне одлике свакодневног живота у периоду </w:t>
            </w:r>
            <w:r w:rsidRPr="00723613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од краја XVIII до почетка Првог светског рата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у различитим друштвеним слојевима</w:t>
            </w:r>
          </w:p>
          <w:p w14:paraId="3A772C34" w14:textId="77777777" w:rsidR="00231F17" w:rsidRDefault="00231F17" w:rsidP="00231F17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Издвоји најзначајније правце у књижевности и ликовним уметностима у периоду </w:t>
            </w:r>
            <w:r w:rsidRPr="00723613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од краја XVIII до почетка Првог светског рата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и именује истакнуте ствараоце</w:t>
            </w:r>
          </w:p>
          <w:p w14:paraId="08E7ACF2" w14:textId="6174D709" w:rsidR="00F92A19" w:rsidRPr="00905E96" w:rsidRDefault="00231F17" w:rsidP="003C5AA4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C5AA4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Наведе главне тековине периода од краја XVIII до почетка Првог светског </w:t>
            </w:r>
            <w:r w:rsidRPr="003C5AA4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lastRenderedPageBreak/>
              <w:t>рата и препзна њихов значај у савременом добу</w:t>
            </w:r>
          </w:p>
        </w:tc>
        <w:tc>
          <w:tcPr>
            <w:tcW w:w="206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28287" w14:textId="77777777" w:rsidR="00231F17" w:rsidRPr="009012CA" w:rsidRDefault="00231F17" w:rsidP="00231F17">
            <w:pPr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12C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Фронтални</w:t>
            </w:r>
          </w:p>
          <w:p w14:paraId="1EB63AE1" w14:textId="77777777" w:rsidR="00231F17" w:rsidRPr="009012CA" w:rsidRDefault="00231F17" w:rsidP="00231F17">
            <w:pPr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12CA">
              <w:rPr>
                <w:rFonts w:ascii="Times New Roman" w:eastAsia="Times New Roman" w:hAnsi="Times New Roman" w:cs="Times New Roman"/>
                <w:sz w:val="24"/>
                <w:szCs w:val="24"/>
              </w:rPr>
              <w:t>Диференцирани ( рад у групи, тимски, индивидуални,рад у пару)</w:t>
            </w:r>
          </w:p>
        </w:tc>
        <w:tc>
          <w:tcPr>
            <w:tcW w:w="2627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D884E" w14:textId="77777777" w:rsidR="00231F17" w:rsidRPr="00263768" w:rsidRDefault="00231F17" w:rsidP="00231F17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63768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Хеуристичка</w:t>
            </w:r>
          </w:p>
          <w:p w14:paraId="4C62E583" w14:textId="77777777" w:rsidR="00231F17" w:rsidRPr="00263768" w:rsidRDefault="00231F17" w:rsidP="00231F17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63768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Метода демонстрације</w:t>
            </w:r>
          </w:p>
          <w:p w14:paraId="090BAFE1" w14:textId="77777777" w:rsidR="00231F17" w:rsidRPr="00263768" w:rsidRDefault="00231F17" w:rsidP="00231F17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63768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Метода рада са текстом и другим медијима</w:t>
            </w:r>
          </w:p>
          <w:p w14:paraId="206703B0" w14:textId="77777777" w:rsidR="00231F17" w:rsidRDefault="00231F17" w:rsidP="00231F17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63768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Монолошко – дијалошка</w:t>
            </w:r>
          </w:p>
          <w:p w14:paraId="2B052C37" w14:textId="77777777" w:rsidR="00231F17" w:rsidRDefault="00231F17" w:rsidP="00231F17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М</w:t>
            </w:r>
            <w:r w:rsidRPr="003604B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етода цртања односно илустративних радова</w:t>
            </w:r>
          </w:p>
          <w:p w14:paraId="007DF314" w14:textId="77777777" w:rsidR="00231F17" w:rsidRDefault="00231F17" w:rsidP="00231F17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Компаративна метода</w:t>
            </w:r>
          </w:p>
          <w:p w14:paraId="7AE30979" w14:textId="77777777" w:rsidR="00231F17" w:rsidRDefault="00231F17" w:rsidP="00231F17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Дебата</w:t>
            </w:r>
          </w:p>
          <w:p w14:paraId="72EF6489" w14:textId="77777777" w:rsidR="00231F17" w:rsidRPr="006C1FAA" w:rsidRDefault="00231F17" w:rsidP="00231F17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Колаборација</w:t>
            </w:r>
          </w:p>
        </w:tc>
        <w:tc>
          <w:tcPr>
            <w:tcW w:w="213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64F0D1A1" w14:textId="77777777" w:rsidR="00231F17" w:rsidRDefault="00231F17" w:rsidP="00231F17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Септембар</w:t>
            </w:r>
          </w:p>
          <w:p w14:paraId="05A7030E" w14:textId="77777777" w:rsidR="00231F17" w:rsidRPr="00BF7AE2" w:rsidRDefault="00231F17" w:rsidP="00231F17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Октобар</w:t>
            </w:r>
          </w:p>
        </w:tc>
      </w:tr>
      <w:tr w:rsidR="00231F17" w:rsidRPr="00905E96" w14:paraId="734FB815" w14:textId="77777777" w:rsidTr="00C6148D">
        <w:trPr>
          <w:trHeight w:val="178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1C1A3D60" w14:textId="77777777" w:rsidR="00231F17" w:rsidRPr="00905E96" w:rsidRDefault="00231F17" w:rsidP="00C614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35B14B57" w14:textId="77777777" w:rsidR="00231F17" w:rsidRPr="00905E96" w:rsidRDefault="00231F17" w:rsidP="00C614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DA41CAC" w14:textId="77777777" w:rsidR="00231F17" w:rsidRPr="00905E96" w:rsidRDefault="00231F17" w:rsidP="00C61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482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BECEB0B" w14:textId="77777777" w:rsidR="00231F17" w:rsidRPr="00905E96" w:rsidRDefault="00231F17" w:rsidP="00C61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765" w:type="dxa"/>
            <w:gridSpan w:val="2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5B01E8E0" w14:textId="77777777" w:rsidR="00231F17" w:rsidRPr="00905E96" w:rsidRDefault="00231F17" w:rsidP="00C61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231F17" w:rsidRPr="00905E96" w14:paraId="0200B96D" w14:textId="77777777" w:rsidTr="00C6148D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5455EE3F" w14:textId="77777777" w:rsidR="00231F17" w:rsidRPr="00905E96" w:rsidRDefault="00231F17" w:rsidP="00C614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7FA1C106" w14:textId="77777777" w:rsidR="00231F17" w:rsidRPr="00905E96" w:rsidRDefault="00231F17" w:rsidP="00C614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7B76F0B9" w14:textId="77777777" w:rsidR="00231F17" w:rsidRPr="005F38D2" w:rsidRDefault="00231F17" w:rsidP="00231F17">
            <w:pPr>
              <w:numPr>
                <w:ilvl w:val="0"/>
                <w:numId w:val="4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5F38D2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табла</w:t>
            </w:r>
          </w:p>
          <w:p w14:paraId="1CFDD8A1" w14:textId="77777777" w:rsidR="00231F17" w:rsidRPr="005F38D2" w:rsidRDefault="00231F17" w:rsidP="00231F17">
            <w:pPr>
              <w:numPr>
                <w:ilvl w:val="0"/>
                <w:numId w:val="4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5F38D2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визуелна, аудитивна и аудио-визуелна (цртежи, слике, фотографије, дијаграми, графикони, таблице, модели, макете, апарати, инструменти, глобуси, касете, ЦД, филмови, ТВ емисије, ЦД-РОМ-ови...),</w:t>
            </w:r>
          </w:p>
          <w:p w14:paraId="516C4FDC" w14:textId="77777777" w:rsidR="00231F17" w:rsidRPr="005F38D2" w:rsidRDefault="00231F17" w:rsidP="00231F17">
            <w:pPr>
              <w:numPr>
                <w:ilvl w:val="0"/>
                <w:numId w:val="4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5F38D2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Флип чарт, хамер, маркери</w:t>
            </w:r>
          </w:p>
          <w:p w14:paraId="43408DAD" w14:textId="77777777" w:rsidR="00231F17" w:rsidRPr="00905E96" w:rsidRDefault="00231F17" w:rsidP="00231F17">
            <w:pPr>
              <w:numPr>
                <w:ilvl w:val="0"/>
                <w:numId w:val="4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5F38D2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текстуална (уџбеници, приручници, чланци, речници, енциклопедије,...)</w:t>
            </w:r>
          </w:p>
        </w:tc>
        <w:tc>
          <w:tcPr>
            <w:tcW w:w="3482" w:type="dxa"/>
            <w:gridSpan w:val="16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1E880F20" w14:textId="77777777" w:rsidR="00231F17" w:rsidRDefault="00231F17" w:rsidP="00231F17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географија</w:t>
            </w:r>
          </w:p>
          <w:p w14:paraId="64B8F9F7" w14:textId="77777777" w:rsidR="00231F17" w:rsidRDefault="00231F17" w:rsidP="00231F17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социологија</w:t>
            </w:r>
          </w:p>
          <w:p w14:paraId="275A738A" w14:textId="77777777" w:rsidR="00231F17" w:rsidRDefault="00231F17" w:rsidP="00231F17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филозофија</w:t>
            </w:r>
          </w:p>
          <w:p w14:paraId="540F43CE" w14:textId="77777777" w:rsidR="00231F17" w:rsidRDefault="00231F17" w:rsidP="00231F17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право</w:t>
            </w:r>
          </w:p>
          <w:p w14:paraId="68A92B65" w14:textId="77777777" w:rsidR="00231F17" w:rsidRDefault="00231F17" w:rsidP="00231F17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грађанско васпитање</w:t>
            </w:r>
          </w:p>
          <w:p w14:paraId="3CF2C1AB" w14:textId="77777777" w:rsidR="00231F17" w:rsidRPr="00905E96" w:rsidRDefault="00231F17" w:rsidP="00231F17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верска настава</w:t>
            </w:r>
          </w:p>
        </w:tc>
        <w:tc>
          <w:tcPr>
            <w:tcW w:w="4765" w:type="dxa"/>
            <w:gridSpan w:val="2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47FCA040" w14:textId="77777777" w:rsidR="00231F17" w:rsidRPr="00263768" w:rsidRDefault="00231F17" w:rsidP="00231F17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63768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Праћење остварености исхода</w:t>
            </w:r>
          </w:p>
          <w:p w14:paraId="419C9D01" w14:textId="77777777" w:rsidR="00231F17" w:rsidRPr="00263768" w:rsidRDefault="00231F17" w:rsidP="00231F17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63768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Тестови знања</w:t>
            </w:r>
          </w:p>
          <w:p w14:paraId="303FFC77" w14:textId="77777777" w:rsidR="00231F17" w:rsidRPr="00263768" w:rsidRDefault="00231F17" w:rsidP="00231F17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63768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Усмено одговарање</w:t>
            </w:r>
          </w:p>
          <w:p w14:paraId="21C5378D" w14:textId="77777777" w:rsidR="00231F17" w:rsidRPr="00263768" w:rsidRDefault="00231F17" w:rsidP="00231F17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63768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Активност на часу</w:t>
            </w:r>
          </w:p>
          <w:p w14:paraId="25F0D94B" w14:textId="77777777" w:rsidR="00231F17" w:rsidRDefault="00231F17" w:rsidP="00231F17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63768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Предавања и практични радови</w:t>
            </w:r>
          </w:p>
          <w:p w14:paraId="23CCC726" w14:textId="77777777" w:rsidR="00231F17" w:rsidRPr="00905E96" w:rsidRDefault="00231F17" w:rsidP="00231F17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Праћење остварености испуњавања стандарда</w:t>
            </w:r>
          </w:p>
        </w:tc>
      </w:tr>
      <w:tr w:rsidR="00231F17" w:rsidRPr="00905E96" w14:paraId="1190E6AF" w14:textId="77777777" w:rsidTr="00C6148D">
        <w:tc>
          <w:tcPr>
            <w:tcW w:w="62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0D63C0C" w14:textId="77777777" w:rsidR="00231F17" w:rsidRPr="00905E96" w:rsidRDefault="00231F17" w:rsidP="00C61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3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5CA9411" w14:textId="77777777" w:rsidR="00231F17" w:rsidRPr="00905E96" w:rsidRDefault="00231F17" w:rsidP="00C61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438" w:type="dxa"/>
            <w:gridSpan w:val="5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79F3CC0" w14:textId="77777777" w:rsidR="00231F17" w:rsidRPr="00905E96" w:rsidRDefault="00231F17" w:rsidP="00C61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183" w:type="dxa"/>
            <w:gridSpan w:val="39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22EA4CCC" w14:textId="77777777" w:rsidR="00231F17" w:rsidRPr="00905E96" w:rsidRDefault="00231F17" w:rsidP="00C61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231F17" w:rsidRPr="00905E96" w14:paraId="2CD2012A" w14:textId="77777777" w:rsidTr="00C6148D">
        <w:tc>
          <w:tcPr>
            <w:tcW w:w="629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E805E" w14:textId="77777777" w:rsidR="00231F17" w:rsidRPr="00905E96" w:rsidRDefault="00231F17" w:rsidP="00C614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BF8A37" w14:textId="77777777" w:rsidR="00231F17" w:rsidRPr="00905E96" w:rsidRDefault="00231F17" w:rsidP="00C614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438" w:type="dxa"/>
            <w:gridSpan w:val="5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62165" w14:textId="77777777" w:rsidR="00231F17" w:rsidRPr="00905E96" w:rsidRDefault="00231F17" w:rsidP="00C614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2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2DBE920" w14:textId="77777777" w:rsidR="00231F17" w:rsidRPr="00905E96" w:rsidRDefault="00231F17" w:rsidP="00C61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0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98B2467" w14:textId="77777777" w:rsidR="00231F17" w:rsidRPr="00905E96" w:rsidRDefault="00231F17" w:rsidP="00C61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74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A004A9A" w14:textId="77777777" w:rsidR="00231F17" w:rsidRPr="00905E96" w:rsidRDefault="00231F17" w:rsidP="00C61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83ABEDA" w14:textId="77777777" w:rsidR="00231F17" w:rsidRPr="00905E96" w:rsidRDefault="00231F17" w:rsidP="00C61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0B880EC" w14:textId="77777777" w:rsidR="00231F17" w:rsidRPr="00905E96" w:rsidRDefault="00231F17" w:rsidP="00C61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1369B67" w14:textId="77777777" w:rsidR="00231F17" w:rsidRPr="00905E96" w:rsidRDefault="00231F17" w:rsidP="00C61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76F484B3" w14:textId="77777777" w:rsidR="00231F17" w:rsidRPr="00905E96" w:rsidRDefault="00231F17" w:rsidP="00C61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1D93AF68" w14:textId="77777777" w:rsidR="00231F17" w:rsidRPr="00905E96" w:rsidRDefault="00231F17" w:rsidP="00C61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45BCDD4E" w14:textId="77777777" w:rsidR="00231F17" w:rsidRPr="00905E96" w:rsidRDefault="00231F17" w:rsidP="00C61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14:paraId="7982DFD6" w14:textId="77777777" w:rsidR="00231F17" w:rsidRPr="00905E96" w:rsidRDefault="00231F17" w:rsidP="00C61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231F17" w:rsidRPr="00905E96" w14:paraId="46B91F91" w14:textId="77777777" w:rsidTr="00C6148D">
        <w:trPr>
          <w:trHeight w:val="784"/>
        </w:trPr>
        <w:tc>
          <w:tcPr>
            <w:tcW w:w="629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0F837BCE" w14:textId="77777777" w:rsidR="00231F17" w:rsidRPr="00905E96" w:rsidRDefault="00231F17" w:rsidP="00C614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2.</w:t>
            </w:r>
          </w:p>
        </w:tc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4231559E" w14:textId="77777777" w:rsidR="00231F17" w:rsidRPr="00905E96" w:rsidRDefault="00231F17" w:rsidP="00C614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 xml:space="preserve">Србија, Црна Гора и Срби у Хабзбуршком и Османском царству </w:t>
            </w:r>
            <w:r w:rsidRPr="003715A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од краја XVIII до почетка Првог светског рата</w:t>
            </w:r>
          </w:p>
        </w:tc>
        <w:tc>
          <w:tcPr>
            <w:tcW w:w="34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2FD0F" w14:textId="77777777" w:rsidR="00231F17" w:rsidRDefault="00231F17" w:rsidP="00231F17">
            <w:pPr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Унапређивање знања о српској националној историји у периоду </w:t>
            </w:r>
            <w:r w:rsidRPr="003715A1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од краја XVIII до почетка Првог светског рата</w:t>
            </w:r>
          </w:p>
          <w:p w14:paraId="2EE2E91D" w14:textId="77777777" w:rsidR="00231F17" w:rsidRDefault="00231F17" w:rsidP="00231F17">
            <w:pPr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Проширивање знања о настанку модерне српске државе и најважнијим одликама српске државности</w:t>
            </w:r>
          </w:p>
          <w:p w14:paraId="5215CE02" w14:textId="77777777" w:rsidR="00231F17" w:rsidRDefault="00231F17" w:rsidP="00231F17">
            <w:pPr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lastRenderedPageBreak/>
              <w:t>Уочавање улоге знаменитих личности у развоју српске државности</w:t>
            </w:r>
          </w:p>
          <w:p w14:paraId="298CFFB7" w14:textId="77777777" w:rsidR="00231F17" w:rsidRDefault="00231F17" w:rsidP="00231F17">
            <w:pPr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Разумевање најзначајнијих идеја модерног доба и њиховог утицаја у процесу стварања српске државе</w:t>
            </w:r>
          </w:p>
          <w:p w14:paraId="213AD2EB" w14:textId="77777777" w:rsidR="00231F17" w:rsidRPr="00FB03A1" w:rsidRDefault="00231F17" w:rsidP="00231F17">
            <w:pPr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Уочавање основних одлика културе, привреде и свакодневног живота код Срба током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Latn-RS"/>
              </w:rPr>
              <w:t xml:space="preserve">XIX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и почетком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Latn-RS"/>
              </w:rPr>
              <w:t xml:space="preserve"> XX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века</w:t>
            </w:r>
          </w:p>
          <w:p w14:paraId="68BA4721" w14:textId="77777777" w:rsidR="00231F17" w:rsidRPr="00FB03A1" w:rsidRDefault="00231F17" w:rsidP="00231F17">
            <w:pPr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 xml:space="preserve">Разумевање утицаја историјског наслеђа периода </w:t>
            </w:r>
            <w:r w:rsidRPr="00FB03A1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од краја XVIII до почетка Првог светског рата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 xml:space="preserve"> на савремено српско друштво</w:t>
            </w:r>
          </w:p>
        </w:tc>
        <w:tc>
          <w:tcPr>
            <w:tcW w:w="12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79AF3" w14:textId="77777777" w:rsidR="00231F17" w:rsidRPr="006B357F" w:rsidRDefault="00231F17" w:rsidP="00C61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lastRenderedPageBreak/>
              <w:t>14</w:t>
            </w:r>
          </w:p>
        </w:tc>
        <w:tc>
          <w:tcPr>
            <w:tcW w:w="10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102D93" w14:textId="77777777" w:rsidR="00231F17" w:rsidRPr="00905E96" w:rsidRDefault="00231F17" w:rsidP="00C614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74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B13D50" w14:textId="77777777" w:rsidR="00231F17" w:rsidRPr="00905E96" w:rsidRDefault="00231F17" w:rsidP="00C61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5</w:t>
            </w:r>
          </w:p>
        </w:tc>
        <w:tc>
          <w:tcPr>
            <w:tcW w:w="9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A08E5" w14:textId="77777777" w:rsidR="00231F17" w:rsidRPr="006B357F" w:rsidRDefault="00231F17" w:rsidP="00C61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9</w:t>
            </w:r>
          </w:p>
        </w:tc>
        <w:tc>
          <w:tcPr>
            <w:tcW w:w="114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40313" w14:textId="77777777" w:rsidR="00231F17" w:rsidRPr="00905E96" w:rsidRDefault="00231F17" w:rsidP="00C61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76A71F" w14:textId="77777777" w:rsidR="00231F17" w:rsidRPr="00905E96" w:rsidRDefault="00231F17" w:rsidP="00C61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1FF64B72" w14:textId="77777777" w:rsidR="00231F17" w:rsidRPr="00905E96" w:rsidRDefault="00231F17" w:rsidP="00C61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231F17" w:rsidRPr="00905E96" w14:paraId="5DE6A2CF" w14:textId="77777777" w:rsidTr="00C6148D">
        <w:trPr>
          <w:trHeight w:val="32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46FCDEA2" w14:textId="77777777" w:rsidR="00231F17" w:rsidRPr="00905E96" w:rsidRDefault="00231F17" w:rsidP="00C614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6DF5C856" w14:textId="77777777" w:rsidR="00231F17" w:rsidRPr="00905E96" w:rsidRDefault="00231F17" w:rsidP="00C614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4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9138322" w14:textId="77777777" w:rsidR="00231F17" w:rsidRPr="00905E96" w:rsidRDefault="00231F17" w:rsidP="00C61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21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C9A5471" w14:textId="77777777" w:rsidR="00231F17" w:rsidRPr="00905E96" w:rsidRDefault="00231F17" w:rsidP="00C61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09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7A64984" w14:textId="77777777" w:rsidR="00231F17" w:rsidRPr="00905E96" w:rsidRDefault="00231F17" w:rsidP="00C61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13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215F3E52" w14:textId="77777777" w:rsidR="00231F17" w:rsidRPr="00905E96" w:rsidRDefault="00231F17" w:rsidP="00C61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231F17" w:rsidRPr="00905E96" w14:paraId="643BF350" w14:textId="77777777" w:rsidTr="00C6148D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7400C2ED" w14:textId="77777777" w:rsidR="00231F17" w:rsidRPr="00905E96" w:rsidRDefault="00231F17" w:rsidP="00C614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5C42F53B" w14:textId="77777777" w:rsidR="00231F17" w:rsidRPr="00905E96" w:rsidRDefault="00231F17" w:rsidP="00C614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4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6D172" w14:textId="77777777" w:rsidR="00231F17" w:rsidRDefault="00231F17" w:rsidP="00231F17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Идентификује основне одлике периода </w:t>
            </w:r>
            <w:r w:rsidRPr="00875D30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од краја XVIII до почетка Првог светског рата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у историји српског народа</w:t>
            </w:r>
          </w:p>
          <w:p w14:paraId="595DC34D" w14:textId="77777777" w:rsidR="00231F17" w:rsidRDefault="00231F17" w:rsidP="00231F17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Објасни узроке и последице Српске револуције, ослободилачких ратова 1876-1878 и Балканских ратова</w:t>
            </w:r>
          </w:p>
          <w:p w14:paraId="7D1A4659" w14:textId="77777777" w:rsidR="00231F17" w:rsidRDefault="00231F17" w:rsidP="00231F17">
            <w:pPr>
              <w:pStyle w:val="ListParagraph"/>
              <w:numPr>
                <w:ilvl w:val="0"/>
                <w:numId w:val="24"/>
              </w:numPr>
              <w:spacing w:after="160" w:line="259" w:lineRule="auto"/>
              <w:rPr>
                <w:lang w:val="sr-Cyrl-CS"/>
              </w:rPr>
            </w:pPr>
            <w:r w:rsidRPr="00875D30">
              <w:rPr>
                <w:lang w:val="sr-Cyrl-CS"/>
              </w:rPr>
              <w:t>Уочи утицај европских збивања и идејних покрета на развој српске националне и државне идеје током  XIX и почетком XX века</w:t>
            </w:r>
          </w:p>
          <w:p w14:paraId="7409BB51" w14:textId="77777777" w:rsidR="00231F17" w:rsidRPr="00875D30" w:rsidRDefault="00231F17" w:rsidP="00231F17">
            <w:pPr>
              <w:pStyle w:val="ListParagraph"/>
              <w:numPr>
                <w:ilvl w:val="0"/>
                <w:numId w:val="24"/>
              </w:numPr>
              <w:spacing w:after="160" w:line="259" w:lineRule="auto"/>
              <w:rPr>
                <w:lang w:val="sr-Cyrl-CS"/>
              </w:rPr>
            </w:pPr>
            <w:r w:rsidRPr="00875D30">
              <w:rPr>
                <w:lang w:val="sr-Cyrl-CS"/>
              </w:rPr>
              <w:t>Уочи и објасни на историјској карти  промене граница српске државе током  XIX и почетком XX века</w:t>
            </w:r>
          </w:p>
          <w:p w14:paraId="3463FD59" w14:textId="77777777" w:rsidR="00231F17" w:rsidRDefault="00231F17" w:rsidP="00231F17">
            <w:pPr>
              <w:pStyle w:val="ListParagraph"/>
              <w:numPr>
                <w:ilvl w:val="0"/>
                <w:numId w:val="24"/>
              </w:numPr>
              <w:spacing w:after="160" w:line="259" w:lineRule="auto"/>
              <w:rPr>
                <w:lang w:val="sr-Cyrl-CS"/>
              </w:rPr>
            </w:pPr>
            <w:r>
              <w:rPr>
                <w:lang w:val="sr-Cyrl-CS"/>
              </w:rPr>
              <w:lastRenderedPageBreak/>
              <w:t>Лоцира места најважнијих битака које су вођене током Српске револуције , ослободилачких ратова 1876-1878 и Балканских ратова</w:t>
            </w:r>
          </w:p>
          <w:p w14:paraId="7AFB20F6" w14:textId="77777777" w:rsidR="00231F17" w:rsidRDefault="00231F17" w:rsidP="00231F17">
            <w:pPr>
              <w:pStyle w:val="ListParagraph"/>
              <w:numPr>
                <w:ilvl w:val="0"/>
                <w:numId w:val="24"/>
              </w:numPr>
              <w:spacing w:after="160" w:line="259" w:lineRule="auto"/>
              <w:rPr>
                <w:lang w:val="sr-Cyrl-CS"/>
              </w:rPr>
            </w:pPr>
            <w:r>
              <w:rPr>
                <w:lang w:val="sr-Cyrl-CS"/>
              </w:rPr>
              <w:t>Опише улогу истакнутих личности у Српској револуцији, у развоју државних институција и формирању модерног политичког система</w:t>
            </w:r>
          </w:p>
          <w:p w14:paraId="0F2C7136" w14:textId="77777777" w:rsidR="00231F17" w:rsidRDefault="00231F17" w:rsidP="00231F17">
            <w:pPr>
              <w:pStyle w:val="ListParagraph"/>
              <w:numPr>
                <w:ilvl w:val="0"/>
                <w:numId w:val="24"/>
              </w:numPr>
              <w:spacing w:after="160" w:line="259" w:lineRule="auto"/>
              <w:rPr>
                <w:lang w:val="sr-Cyrl-CS"/>
              </w:rPr>
            </w:pPr>
            <w:r>
              <w:rPr>
                <w:lang w:val="sr-Cyrl-CS"/>
              </w:rPr>
              <w:t>Изведе закључак о значају уставности за развој модерног политичког система</w:t>
            </w:r>
          </w:p>
          <w:p w14:paraId="36FFD133" w14:textId="77777777" w:rsidR="00231F17" w:rsidRDefault="00231F17" w:rsidP="00231F17">
            <w:pPr>
              <w:pStyle w:val="ListParagraph"/>
              <w:numPr>
                <w:ilvl w:val="0"/>
                <w:numId w:val="24"/>
              </w:numPr>
              <w:spacing w:after="160" w:line="259" w:lineRule="auto"/>
              <w:rPr>
                <w:lang w:val="sr-Cyrl-CS"/>
              </w:rPr>
            </w:pPr>
            <w:r>
              <w:rPr>
                <w:lang w:val="sr-Cyrl-CS"/>
              </w:rPr>
              <w:t>Сагледа значај и последице привредног напретка на развој српског друштва</w:t>
            </w:r>
          </w:p>
          <w:p w14:paraId="0F096E4B" w14:textId="77777777" w:rsidR="00231F17" w:rsidRPr="000B79E7" w:rsidRDefault="00231F17" w:rsidP="00231F17">
            <w:pPr>
              <w:pStyle w:val="ListParagraph"/>
              <w:numPr>
                <w:ilvl w:val="0"/>
                <w:numId w:val="24"/>
              </w:numPr>
              <w:spacing w:after="160" w:line="259" w:lineRule="auto"/>
              <w:rPr>
                <w:lang w:val="sr-Cyrl-CS"/>
              </w:rPr>
            </w:pPr>
            <w:r w:rsidRPr="000B79E7">
              <w:rPr>
                <w:lang w:val="sr-Cyrl-CS"/>
              </w:rPr>
              <w:t>Наведе и опише највећа културна достигнућа код Срба током XIX и почетком XX века</w:t>
            </w:r>
          </w:p>
          <w:p w14:paraId="77D8E1C6" w14:textId="77777777" w:rsidR="00231F17" w:rsidRPr="000B79E7" w:rsidRDefault="00231F17" w:rsidP="00231F17">
            <w:pPr>
              <w:pStyle w:val="ListParagraph"/>
              <w:numPr>
                <w:ilvl w:val="0"/>
                <w:numId w:val="24"/>
              </w:numPr>
              <w:spacing w:after="160" w:line="259" w:lineRule="auto"/>
              <w:rPr>
                <w:lang w:val="sr-Cyrl-CS"/>
              </w:rPr>
            </w:pPr>
            <w:r w:rsidRPr="000B79E7">
              <w:rPr>
                <w:lang w:val="sr-Cyrl-CS"/>
              </w:rPr>
              <w:t>Именује најважније личности које су заслужне за развој српске културе током XIX и почетком XX века</w:t>
            </w:r>
          </w:p>
          <w:p w14:paraId="565A616A" w14:textId="0B2AF2FD" w:rsidR="00231F17" w:rsidRPr="00231F17" w:rsidRDefault="00231F17" w:rsidP="00F92A19">
            <w:pPr>
              <w:pStyle w:val="ListParagraph"/>
              <w:numPr>
                <w:ilvl w:val="0"/>
                <w:numId w:val="24"/>
              </w:numPr>
              <w:spacing w:after="160" w:line="259" w:lineRule="auto"/>
              <w:rPr>
                <w:lang w:val="sr-Cyrl-CS"/>
              </w:rPr>
            </w:pPr>
            <w:r w:rsidRPr="00F92A19">
              <w:rPr>
                <w:lang w:val="sr-Cyrl-CS"/>
              </w:rPr>
              <w:t>Истакне одлике свакодневног живота друштвених слојева код Срба током  XIX и почетком XX века</w:t>
            </w:r>
          </w:p>
        </w:tc>
        <w:tc>
          <w:tcPr>
            <w:tcW w:w="221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7FC58" w14:textId="77777777" w:rsidR="00231F17" w:rsidRPr="009012CA" w:rsidRDefault="00231F17" w:rsidP="00231F17">
            <w:pPr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12C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Фронтални</w:t>
            </w:r>
          </w:p>
          <w:p w14:paraId="1E7897D5" w14:textId="77777777" w:rsidR="00231F17" w:rsidRPr="009012CA" w:rsidRDefault="00231F17" w:rsidP="00231F17">
            <w:pPr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12CA">
              <w:rPr>
                <w:rFonts w:ascii="Times New Roman" w:eastAsia="Times New Roman" w:hAnsi="Times New Roman" w:cs="Times New Roman"/>
                <w:sz w:val="24"/>
                <w:szCs w:val="24"/>
              </w:rPr>
              <w:t>Диференцирани ( рад у групи, тимски, индивидуални,рад у пару)</w:t>
            </w:r>
          </w:p>
        </w:tc>
        <w:tc>
          <w:tcPr>
            <w:tcW w:w="2809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59462" w14:textId="77777777" w:rsidR="00231F17" w:rsidRPr="00263768" w:rsidRDefault="00231F17" w:rsidP="00231F17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63768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Хеуристичка</w:t>
            </w:r>
          </w:p>
          <w:p w14:paraId="3AFA2A73" w14:textId="77777777" w:rsidR="00231F17" w:rsidRPr="00263768" w:rsidRDefault="00231F17" w:rsidP="00231F17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63768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Метода демонстрације</w:t>
            </w:r>
          </w:p>
          <w:p w14:paraId="2A3B561F" w14:textId="77777777" w:rsidR="00231F17" w:rsidRPr="00263768" w:rsidRDefault="00231F17" w:rsidP="00231F17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63768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Метода рада са текстом и другим медијима</w:t>
            </w:r>
          </w:p>
          <w:p w14:paraId="41639CA8" w14:textId="77777777" w:rsidR="00231F17" w:rsidRDefault="00231F17" w:rsidP="00231F17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63768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Монолошко – дијалошка</w:t>
            </w:r>
          </w:p>
          <w:p w14:paraId="257DB81E" w14:textId="77777777" w:rsidR="00231F17" w:rsidRDefault="00231F17" w:rsidP="00231F17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М</w:t>
            </w:r>
            <w:r w:rsidRPr="003604B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етода цртања односно илустративних радова</w:t>
            </w:r>
          </w:p>
          <w:p w14:paraId="630D1DA1" w14:textId="77777777" w:rsidR="00231F17" w:rsidRDefault="00231F17" w:rsidP="00231F17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Компаративна метода</w:t>
            </w:r>
          </w:p>
          <w:p w14:paraId="09369550" w14:textId="77777777" w:rsidR="00231F17" w:rsidRPr="006C1FAA" w:rsidRDefault="00231F17" w:rsidP="00231F17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Дебата</w:t>
            </w:r>
          </w:p>
        </w:tc>
        <w:tc>
          <w:tcPr>
            <w:tcW w:w="213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0E0AE027" w14:textId="77777777" w:rsidR="00231F17" w:rsidRDefault="00231F17" w:rsidP="00231F17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Октобар</w:t>
            </w:r>
          </w:p>
          <w:p w14:paraId="5245F396" w14:textId="77777777" w:rsidR="00231F17" w:rsidRDefault="00231F17" w:rsidP="00231F17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Новембар</w:t>
            </w:r>
          </w:p>
          <w:p w14:paraId="609E9CE7" w14:textId="77777777" w:rsidR="00231F17" w:rsidRDefault="00231F17" w:rsidP="00231F17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Децембар</w:t>
            </w:r>
          </w:p>
          <w:p w14:paraId="3FF63AD6" w14:textId="77777777" w:rsidR="00231F17" w:rsidRPr="00905E96" w:rsidRDefault="00231F17" w:rsidP="00C6148D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231F17" w:rsidRPr="00905E96" w14:paraId="500606A3" w14:textId="77777777" w:rsidTr="00C6148D">
        <w:trPr>
          <w:trHeight w:val="38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6AF24084" w14:textId="77777777" w:rsidR="00231F17" w:rsidRPr="00905E96" w:rsidRDefault="00231F17" w:rsidP="00C614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6AA1FCD7" w14:textId="77777777" w:rsidR="00231F17" w:rsidRPr="00905E96" w:rsidRDefault="00231F17" w:rsidP="00C614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36DABBB" w14:textId="77777777" w:rsidR="00231F17" w:rsidRPr="00905E96" w:rsidRDefault="00231F17" w:rsidP="00C61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30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16206CB" w14:textId="77777777" w:rsidR="00231F17" w:rsidRPr="00905E96" w:rsidRDefault="00231F17" w:rsidP="00C61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947" w:type="dxa"/>
            <w:gridSpan w:val="2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28AB55C4" w14:textId="77777777" w:rsidR="00231F17" w:rsidRPr="00905E96" w:rsidRDefault="00231F17" w:rsidP="00C61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231F17" w:rsidRPr="00905E96" w14:paraId="18215DEB" w14:textId="77777777" w:rsidTr="00C6148D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123976AB" w14:textId="77777777" w:rsidR="00231F17" w:rsidRPr="00905E96" w:rsidRDefault="00231F17" w:rsidP="00C614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418A3904" w14:textId="77777777" w:rsidR="00231F17" w:rsidRPr="00905E96" w:rsidRDefault="00231F17" w:rsidP="00C614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6EBA1F73" w14:textId="77777777" w:rsidR="00231F17" w:rsidRPr="005F38D2" w:rsidRDefault="00231F17" w:rsidP="00231F17">
            <w:pPr>
              <w:numPr>
                <w:ilvl w:val="0"/>
                <w:numId w:val="4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5F38D2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табла</w:t>
            </w:r>
          </w:p>
          <w:p w14:paraId="7555662D" w14:textId="77777777" w:rsidR="00231F17" w:rsidRPr="005F38D2" w:rsidRDefault="00231F17" w:rsidP="00231F17">
            <w:pPr>
              <w:numPr>
                <w:ilvl w:val="0"/>
                <w:numId w:val="4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5F38D2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визуелна, аудитивна и аудио-визуелна (цртежи, слике, фотографије, дијаграми, графикони, таблице, модели, макете, апарати, инструменти, </w:t>
            </w:r>
            <w:r w:rsidRPr="005F38D2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lastRenderedPageBreak/>
              <w:t>глобуси, касете, ЦД, филмови, ТВ емисије, ЦД-РОМ-ови...),</w:t>
            </w:r>
          </w:p>
          <w:p w14:paraId="683DBFA9" w14:textId="77777777" w:rsidR="00231F17" w:rsidRPr="005F38D2" w:rsidRDefault="00231F17" w:rsidP="00231F17">
            <w:pPr>
              <w:numPr>
                <w:ilvl w:val="0"/>
                <w:numId w:val="4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5F38D2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Флип чарт, хамер, маркери</w:t>
            </w:r>
          </w:p>
          <w:p w14:paraId="23EEA537" w14:textId="77777777" w:rsidR="00231F17" w:rsidRPr="00905E96" w:rsidRDefault="00231F17" w:rsidP="00231F17">
            <w:pPr>
              <w:numPr>
                <w:ilvl w:val="0"/>
                <w:numId w:val="4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5F38D2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текстуална (уџбеници, приручници, чланци, речници, енциклопедије,...)</w:t>
            </w:r>
          </w:p>
        </w:tc>
        <w:tc>
          <w:tcPr>
            <w:tcW w:w="3300" w:type="dxa"/>
            <w:gridSpan w:val="1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1544FB43" w14:textId="77777777" w:rsidR="00231F17" w:rsidRDefault="00231F17" w:rsidP="00231F17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lastRenderedPageBreak/>
              <w:t>српски језик и књижевност</w:t>
            </w:r>
          </w:p>
          <w:p w14:paraId="1267E95F" w14:textId="77777777" w:rsidR="00231F17" w:rsidRDefault="00231F17" w:rsidP="00231F17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географија</w:t>
            </w:r>
          </w:p>
          <w:p w14:paraId="3770A58C" w14:textId="77777777" w:rsidR="00231F17" w:rsidRDefault="00231F17" w:rsidP="00231F17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социологија</w:t>
            </w:r>
          </w:p>
          <w:p w14:paraId="778BC2FF" w14:textId="77777777" w:rsidR="00231F17" w:rsidRDefault="00231F17" w:rsidP="00231F17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филозофија</w:t>
            </w:r>
          </w:p>
          <w:p w14:paraId="47C4BA5B" w14:textId="77777777" w:rsidR="00231F17" w:rsidRDefault="00231F17" w:rsidP="00231F17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право</w:t>
            </w:r>
          </w:p>
          <w:p w14:paraId="612E0980" w14:textId="77777777" w:rsidR="00231F17" w:rsidRDefault="00231F17" w:rsidP="00231F17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lastRenderedPageBreak/>
              <w:t>грађанско васпитање</w:t>
            </w:r>
          </w:p>
          <w:p w14:paraId="3E2F688A" w14:textId="77777777" w:rsidR="00231F17" w:rsidRPr="00905E96" w:rsidRDefault="00231F17" w:rsidP="00231F17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верска настава</w:t>
            </w:r>
          </w:p>
        </w:tc>
        <w:tc>
          <w:tcPr>
            <w:tcW w:w="4947" w:type="dxa"/>
            <w:gridSpan w:val="26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3BCA4555" w14:textId="77777777" w:rsidR="00231F17" w:rsidRPr="00263768" w:rsidRDefault="00231F17" w:rsidP="00231F17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63768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lastRenderedPageBreak/>
              <w:t>Праћење остварености исхода</w:t>
            </w:r>
          </w:p>
          <w:p w14:paraId="59D2A77E" w14:textId="77777777" w:rsidR="00231F17" w:rsidRPr="00263768" w:rsidRDefault="00231F17" w:rsidP="00231F17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63768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Тестови знања</w:t>
            </w:r>
          </w:p>
          <w:p w14:paraId="01706FE8" w14:textId="77777777" w:rsidR="00231F17" w:rsidRPr="00263768" w:rsidRDefault="00231F17" w:rsidP="00231F17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63768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Усмено одговарање</w:t>
            </w:r>
          </w:p>
          <w:p w14:paraId="5181D6AB" w14:textId="77777777" w:rsidR="00231F17" w:rsidRPr="00263768" w:rsidRDefault="00231F17" w:rsidP="00231F17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63768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Активност на часу</w:t>
            </w:r>
          </w:p>
          <w:p w14:paraId="7D155195" w14:textId="77777777" w:rsidR="00231F17" w:rsidRDefault="00231F17" w:rsidP="00231F17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63768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Предавања и практични радови</w:t>
            </w:r>
          </w:p>
          <w:p w14:paraId="35E7C946" w14:textId="77777777" w:rsidR="00231F17" w:rsidRPr="00905E96" w:rsidRDefault="00231F17" w:rsidP="00231F17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lastRenderedPageBreak/>
              <w:t>Праћење остварености испуњавања стандарда</w:t>
            </w:r>
          </w:p>
        </w:tc>
      </w:tr>
      <w:tr w:rsidR="00231F17" w:rsidRPr="00905E96" w14:paraId="28B0CCE7" w14:textId="77777777" w:rsidTr="00C6148D">
        <w:tc>
          <w:tcPr>
            <w:tcW w:w="62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31CD1E4" w14:textId="77777777" w:rsidR="00231F17" w:rsidRPr="00905E96" w:rsidRDefault="00231F17" w:rsidP="00C61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Бр.</w:t>
            </w:r>
          </w:p>
        </w:tc>
        <w:tc>
          <w:tcPr>
            <w:tcW w:w="233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3AD09A6" w14:textId="77777777" w:rsidR="00231F17" w:rsidRPr="00905E96" w:rsidRDefault="00231F17" w:rsidP="00C61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616" w:type="dxa"/>
            <w:gridSpan w:val="6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057D568" w14:textId="77777777" w:rsidR="00231F17" w:rsidRPr="00905E96" w:rsidRDefault="00231F17" w:rsidP="00C61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005" w:type="dxa"/>
            <w:gridSpan w:val="38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74A2E825" w14:textId="77777777" w:rsidR="00231F17" w:rsidRPr="00905E96" w:rsidRDefault="00231F17" w:rsidP="00C61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231F17" w:rsidRPr="00905E96" w14:paraId="0AE1CB75" w14:textId="77777777" w:rsidTr="00C6148D">
        <w:tc>
          <w:tcPr>
            <w:tcW w:w="629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17E54" w14:textId="77777777" w:rsidR="00231F17" w:rsidRPr="00905E96" w:rsidRDefault="00231F17" w:rsidP="00C614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83023" w14:textId="77777777" w:rsidR="00231F17" w:rsidRPr="00905E96" w:rsidRDefault="00231F17" w:rsidP="00C614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616" w:type="dxa"/>
            <w:gridSpan w:val="6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B7D77" w14:textId="77777777" w:rsidR="00231F17" w:rsidRPr="00905E96" w:rsidRDefault="00231F17" w:rsidP="00C614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BB91465" w14:textId="77777777" w:rsidR="00231F17" w:rsidRPr="00905E96" w:rsidRDefault="00231F17" w:rsidP="00C61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650628C" w14:textId="77777777" w:rsidR="00231F17" w:rsidRPr="00905E96" w:rsidRDefault="00231F17" w:rsidP="00C61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2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4E17870" w14:textId="77777777" w:rsidR="00231F17" w:rsidRPr="00905E96" w:rsidRDefault="00231F17" w:rsidP="00C61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8D649E4" w14:textId="77777777" w:rsidR="00231F17" w:rsidRPr="00905E96" w:rsidRDefault="00231F17" w:rsidP="00C61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FDD6433" w14:textId="77777777" w:rsidR="00231F17" w:rsidRPr="00905E96" w:rsidRDefault="00231F17" w:rsidP="00C61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B59F775" w14:textId="77777777" w:rsidR="00231F17" w:rsidRPr="00905E96" w:rsidRDefault="00231F17" w:rsidP="00C61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657711F4" w14:textId="77777777" w:rsidR="00231F17" w:rsidRPr="00905E96" w:rsidRDefault="00231F17" w:rsidP="00C61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23F89E4D" w14:textId="77777777" w:rsidR="00231F17" w:rsidRPr="00905E96" w:rsidRDefault="00231F17" w:rsidP="00C61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13DDAF97" w14:textId="77777777" w:rsidR="00231F17" w:rsidRPr="00905E96" w:rsidRDefault="00231F17" w:rsidP="00C61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14:paraId="3AA5EF80" w14:textId="77777777" w:rsidR="00231F17" w:rsidRPr="00905E96" w:rsidRDefault="00231F17" w:rsidP="00C61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231F17" w:rsidRPr="00905E96" w14:paraId="2F4147AC" w14:textId="77777777" w:rsidTr="00C6148D">
        <w:trPr>
          <w:trHeight w:val="784"/>
        </w:trPr>
        <w:tc>
          <w:tcPr>
            <w:tcW w:w="629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134705B3" w14:textId="77777777" w:rsidR="00231F17" w:rsidRPr="00905E96" w:rsidRDefault="00231F17" w:rsidP="00C614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905E96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.</w:t>
            </w:r>
          </w:p>
        </w:tc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26B24E5D" w14:textId="77777777" w:rsidR="00231F17" w:rsidRPr="00905E96" w:rsidRDefault="00231F17" w:rsidP="00C6148D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BA"/>
              </w:rPr>
              <w:t>Први светски рат и револуције у Русији и Европи</w:t>
            </w:r>
          </w:p>
        </w:tc>
        <w:tc>
          <w:tcPr>
            <w:tcW w:w="361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751151" w14:textId="77777777" w:rsidR="00231F17" w:rsidRDefault="00231F17" w:rsidP="00231F17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Разумевање међународног контекста и узрока Првог светског рата</w:t>
            </w:r>
          </w:p>
          <w:p w14:paraId="23260780" w14:textId="77777777" w:rsidR="00231F17" w:rsidRDefault="00231F17" w:rsidP="00231F17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Продубљивање знања о току рата и његовим главним преломницама</w:t>
            </w:r>
          </w:p>
          <w:p w14:paraId="04FA8063" w14:textId="77777777" w:rsidR="00231F17" w:rsidRDefault="00231F17" w:rsidP="00231F17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Сагледавање рата као узрочника поништавања вредности и тековина цивилизације</w:t>
            </w:r>
          </w:p>
          <w:p w14:paraId="191C0300" w14:textId="77777777" w:rsidR="00231F17" w:rsidRDefault="00231F17" w:rsidP="00231F17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Унапређивање знања о учешћу Србије и Црне Горе у Првом светском рату</w:t>
            </w:r>
          </w:p>
          <w:p w14:paraId="62ABD0D8" w14:textId="77777777" w:rsidR="00231F17" w:rsidRPr="00905E96" w:rsidRDefault="00231F17" w:rsidP="00231F17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Сагледавање Првог светског рата и његових последица у историји српског народа</w:t>
            </w:r>
          </w:p>
        </w:tc>
        <w:tc>
          <w:tcPr>
            <w:tcW w:w="11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7D0FF" w14:textId="77777777" w:rsidR="00231F17" w:rsidRPr="009A49D2" w:rsidRDefault="00231F17" w:rsidP="00C61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6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9C15F" w14:textId="77777777" w:rsidR="00231F17" w:rsidRPr="00905E96" w:rsidRDefault="00231F17" w:rsidP="00C614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62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9C215F" w14:textId="77777777" w:rsidR="00231F17" w:rsidRPr="009A49D2" w:rsidRDefault="00231F17" w:rsidP="00C61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2</w:t>
            </w:r>
          </w:p>
        </w:tc>
        <w:tc>
          <w:tcPr>
            <w:tcW w:w="9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8F467" w14:textId="77777777" w:rsidR="00231F17" w:rsidRPr="009A49D2" w:rsidRDefault="00231F17" w:rsidP="00C61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4</w:t>
            </w:r>
          </w:p>
        </w:tc>
        <w:tc>
          <w:tcPr>
            <w:tcW w:w="114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50AC7" w14:textId="77777777" w:rsidR="00231F17" w:rsidRPr="00905E96" w:rsidRDefault="00231F17" w:rsidP="00C61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B5BC5" w14:textId="77777777" w:rsidR="00231F17" w:rsidRPr="00905E96" w:rsidRDefault="00231F17" w:rsidP="00C61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35FC687D" w14:textId="77777777" w:rsidR="00231F17" w:rsidRPr="00905E96" w:rsidRDefault="00231F17" w:rsidP="00C61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231F17" w:rsidRPr="00905E96" w14:paraId="4CA49B44" w14:textId="77777777" w:rsidTr="00C6148D">
        <w:trPr>
          <w:trHeight w:val="32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7667572A" w14:textId="77777777" w:rsidR="00231F17" w:rsidRPr="00905E96" w:rsidRDefault="00231F17" w:rsidP="00C614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7587E39C" w14:textId="77777777" w:rsidR="00231F17" w:rsidRPr="00905E96" w:rsidRDefault="00231F17" w:rsidP="00C614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4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933D386" w14:textId="77777777" w:rsidR="00231F17" w:rsidRPr="00905E96" w:rsidRDefault="00231F17" w:rsidP="00C61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21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446C59F" w14:textId="77777777" w:rsidR="00231F17" w:rsidRPr="00905E96" w:rsidRDefault="00231F17" w:rsidP="00C61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09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A184E09" w14:textId="77777777" w:rsidR="00231F17" w:rsidRPr="00905E96" w:rsidRDefault="00231F17" w:rsidP="00C61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13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517690FA" w14:textId="77777777" w:rsidR="00231F17" w:rsidRPr="00905E96" w:rsidRDefault="00231F17" w:rsidP="00C61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231F17" w:rsidRPr="00905E96" w14:paraId="5977B8CD" w14:textId="77777777" w:rsidTr="00C6148D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61E54E60" w14:textId="77777777" w:rsidR="00231F17" w:rsidRPr="00905E96" w:rsidRDefault="00231F17" w:rsidP="00C614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34FCAE70" w14:textId="77777777" w:rsidR="00231F17" w:rsidRPr="00905E96" w:rsidRDefault="00231F17" w:rsidP="00C614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4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CD84D" w14:textId="77777777" w:rsidR="00231F17" w:rsidRDefault="00231F17" w:rsidP="00231F17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Разуме узроке и међународни контекст избијања Првог светског рата</w:t>
            </w:r>
          </w:p>
          <w:p w14:paraId="53C2E51A" w14:textId="77777777" w:rsidR="00231F17" w:rsidRDefault="00231F17" w:rsidP="00231F17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Опише ток Првог светског рата</w:t>
            </w:r>
          </w:p>
          <w:p w14:paraId="76DBFC32" w14:textId="77777777" w:rsidR="00231F17" w:rsidRDefault="00231F17" w:rsidP="00231F17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lastRenderedPageBreak/>
              <w:t>Наведе и анализира преломне догађаје Првог светског рата</w:t>
            </w:r>
          </w:p>
          <w:p w14:paraId="7066FDA0" w14:textId="77777777" w:rsidR="00231F17" w:rsidRDefault="00231F17" w:rsidP="00231F17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Сагледа утицај ратних искушења на појаву револуционарних идеја и покрета</w:t>
            </w:r>
          </w:p>
          <w:p w14:paraId="3A1CDFE2" w14:textId="77777777" w:rsidR="00231F17" w:rsidRDefault="00231F17" w:rsidP="00231F17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Разуме разлоге због којих је Србија ушла у ратни сукоб са Аустроугарском и Немачком</w:t>
            </w:r>
          </w:p>
          <w:p w14:paraId="00C5A537" w14:textId="77777777" w:rsidR="00231F17" w:rsidRDefault="00231F17" w:rsidP="00231F17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Лоцира места најважнијих битака које је српска војска водила током Првог светског рата</w:t>
            </w:r>
          </w:p>
          <w:p w14:paraId="395FE6BA" w14:textId="77777777" w:rsidR="00231F17" w:rsidRDefault="00231F17" w:rsidP="00231F17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Анализира последице Првог светског рата на српски народ</w:t>
            </w:r>
          </w:p>
          <w:p w14:paraId="2F234CCF" w14:textId="77777777" w:rsidR="00231F17" w:rsidRPr="00905E96" w:rsidRDefault="00231F17" w:rsidP="00231F17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Уочи утицај ратних збивања и искушења на уметничко стваралаштво</w:t>
            </w:r>
          </w:p>
        </w:tc>
        <w:tc>
          <w:tcPr>
            <w:tcW w:w="221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65AF7" w14:textId="77777777" w:rsidR="00231F17" w:rsidRPr="009012CA" w:rsidRDefault="00231F17" w:rsidP="00231F17">
            <w:pPr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12C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Фронтални</w:t>
            </w:r>
          </w:p>
          <w:p w14:paraId="3E1CB7A8" w14:textId="77777777" w:rsidR="00231F17" w:rsidRPr="009012CA" w:rsidRDefault="00231F17" w:rsidP="00231F17">
            <w:pPr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12C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Диференцирани ( рад у групи, тимски, </w:t>
            </w:r>
            <w:r w:rsidRPr="009012C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индивидуални,рад у пару)</w:t>
            </w:r>
          </w:p>
        </w:tc>
        <w:tc>
          <w:tcPr>
            <w:tcW w:w="2809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E80AB" w14:textId="77777777" w:rsidR="00231F17" w:rsidRPr="00263768" w:rsidRDefault="00231F17" w:rsidP="00231F17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63768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lastRenderedPageBreak/>
              <w:t>Хеуристичка</w:t>
            </w:r>
          </w:p>
          <w:p w14:paraId="1D5B1BC1" w14:textId="77777777" w:rsidR="00231F17" w:rsidRPr="00263768" w:rsidRDefault="00231F17" w:rsidP="00231F17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63768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Метода демонстрације</w:t>
            </w:r>
          </w:p>
          <w:p w14:paraId="4B4489DD" w14:textId="77777777" w:rsidR="00231F17" w:rsidRPr="00263768" w:rsidRDefault="00231F17" w:rsidP="00231F17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63768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lastRenderedPageBreak/>
              <w:t>Метода рада са текстом и другим медијима</w:t>
            </w:r>
          </w:p>
          <w:p w14:paraId="1F69B974" w14:textId="77777777" w:rsidR="00231F17" w:rsidRDefault="00231F17" w:rsidP="00231F17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63768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Монолошко – дијалошка</w:t>
            </w:r>
          </w:p>
          <w:p w14:paraId="35FC6CA2" w14:textId="77777777" w:rsidR="00231F17" w:rsidRDefault="00231F17" w:rsidP="00231F17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М</w:t>
            </w:r>
            <w:r w:rsidRPr="003604B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етода цртања односно илустративних радова</w:t>
            </w:r>
          </w:p>
          <w:p w14:paraId="2FE0665C" w14:textId="77777777" w:rsidR="00231F17" w:rsidRDefault="00231F17" w:rsidP="00231F17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Компаративна метода</w:t>
            </w:r>
          </w:p>
          <w:p w14:paraId="4EC3934A" w14:textId="77777777" w:rsidR="00231F17" w:rsidRPr="006C1FAA" w:rsidRDefault="00231F17" w:rsidP="00231F17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Дебата</w:t>
            </w:r>
          </w:p>
        </w:tc>
        <w:tc>
          <w:tcPr>
            <w:tcW w:w="213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3FF65CBE" w14:textId="77777777" w:rsidR="00231F17" w:rsidRDefault="00231F17" w:rsidP="00231F17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lastRenderedPageBreak/>
              <w:t>Децембар</w:t>
            </w:r>
          </w:p>
          <w:p w14:paraId="6950BD36" w14:textId="77777777" w:rsidR="00231F17" w:rsidRPr="00905E96" w:rsidRDefault="00231F17" w:rsidP="00231F17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јануар</w:t>
            </w:r>
          </w:p>
        </w:tc>
      </w:tr>
      <w:tr w:rsidR="00231F17" w:rsidRPr="00905E96" w14:paraId="489D2C3A" w14:textId="77777777" w:rsidTr="00C6148D">
        <w:trPr>
          <w:trHeight w:val="38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60F977CC" w14:textId="77777777" w:rsidR="00231F17" w:rsidRPr="00905E96" w:rsidRDefault="00231F17" w:rsidP="00C614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5D75B974" w14:textId="77777777" w:rsidR="00231F17" w:rsidRPr="00905E96" w:rsidRDefault="00231F17" w:rsidP="00C614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8588A02" w14:textId="77777777" w:rsidR="00231F17" w:rsidRPr="00905E96" w:rsidRDefault="00231F17" w:rsidP="00C61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30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7B333A9" w14:textId="77777777" w:rsidR="00231F17" w:rsidRPr="00905E96" w:rsidRDefault="00231F17" w:rsidP="00C61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947" w:type="dxa"/>
            <w:gridSpan w:val="2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40D1B86E" w14:textId="77777777" w:rsidR="00231F17" w:rsidRPr="00905E96" w:rsidRDefault="00231F17" w:rsidP="00C61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231F17" w:rsidRPr="00905E96" w14:paraId="734D8989" w14:textId="77777777" w:rsidTr="00C6148D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50B685DC" w14:textId="77777777" w:rsidR="00231F17" w:rsidRPr="00905E96" w:rsidRDefault="00231F17" w:rsidP="00C614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053A2C21" w14:textId="77777777" w:rsidR="00231F17" w:rsidRPr="00905E96" w:rsidRDefault="00231F17" w:rsidP="00C614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23BBB459" w14:textId="77777777" w:rsidR="00231F17" w:rsidRPr="005F38D2" w:rsidRDefault="00231F17" w:rsidP="00231F17">
            <w:pPr>
              <w:numPr>
                <w:ilvl w:val="0"/>
                <w:numId w:val="4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5F38D2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табла</w:t>
            </w:r>
          </w:p>
          <w:p w14:paraId="7302834F" w14:textId="77777777" w:rsidR="00231F17" w:rsidRPr="005F38D2" w:rsidRDefault="00231F17" w:rsidP="00231F17">
            <w:pPr>
              <w:numPr>
                <w:ilvl w:val="0"/>
                <w:numId w:val="4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5F38D2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визуелна, аудитивна и аудио-визуелна (цртежи, слике, фотографије, дијаграми, графикони, таблице, модели, макете, апарати, инструменти, глобуси, касете, ЦД, филмови, ТВ емисије, ЦД-РОМ-ови...),</w:t>
            </w:r>
          </w:p>
          <w:p w14:paraId="42746AC1" w14:textId="77777777" w:rsidR="00231F17" w:rsidRPr="005F38D2" w:rsidRDefault="00231F17" w:rsidP="00231F17">
            <w:pPr>
              <w:numPr>
                <w:ilvl w:val="0"/>
                <w:numId w:val="4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5F38D2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Флип чарт, хамер, маркери</w:t>
            </w:r>
          </w:p>
          <w:p w14:paraId="26DD5380" w14:textId="77777777" w:rsidR="00231F17" w:rsidRDefault="00231F17" w:rsidP="00231F17">
            <w:pPr>
              <w:numPr>
                <w:ilvl w:val="0"/>
                <w:numId w:val="4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5F38D2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текстуална (уџбеници, приручници, чланци, речници, енциклопедије,...)</w:t>
            </w:r>
          </w:p>
          <w:p w14:paraId="07304E1A" w14:textId="4EFEFA83" w:rsidR="00F92A19" w:rsidRPr="00905E96" w:rsidRDefault="00F92A19" w:rsidP="00F92A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00" w:type="dxa"/>
            <w:gridSpan w:val="1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6330E2B5" w14:textId="77777777" w:rsidR="00231F17" w:rsidRDefault="00231F17" w:rsidP="00231F17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српски језик и књижевност</w:t>
            </w:r>
          </w:p>
          <w:p w14:paraId="65761A7C" w14:textId="77777777" w:rsidR="00231F17" w:rsidRDefault="00231F17" w:rsidP="00231F17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географија</w:t>
            </w:r>
          </w:p>
          <w:p w14:paraId="7EE2F3FD" w14:textId="77777777" w:rsidR="00231F17" w:rsidRDefault="00231F17" w:rsidP="00231F17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социологија</w:t>
            </w:r>
          </w:p>
          <w:p w14:paraId="63B73528" w14:textId="77777777" w:rsidR="00231F17" w:rsidRDefault="00231F17" w:rsidP="00231F17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филозофија</w:t>
            </w:r>
          </w:p>
          <w:p w14:paraId="067F304D" w14:textId="77777777" w:rsidR="00231F17" w:rsidRDefault="00231F17" w:rsidP="00231F17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право</w:t>
            </w:r>
          </w:p>
          <w:p w14:paraId="586CBB9C" w14:textId="77777777" w:rsidR="00231F17" w:rsidRDefault="00231F17" w:rsidP="00231F17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грађанско васпитање</w:t>
            </w:r>
          </w:p>
          <w:p w14:paraId="5E662E01" w14:textId="77777777" w:rsidR="00231F17" w:rsidRPr="00905E96" w:rsidRDefault="00231F17" w:rsidP="00231F17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верска настава</w:t>
            </w:r>
          </w:p>
        </w:tc>
        <w:tc>
          <w:tcPr>
            <w:tcW w:w="4947" w:type="dxa"/>
            <w:gridSpan w:val="26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10FFD081" w14:textId="77777777" w:rsidR="00231F17" w:rsidRPr="00263768" w:rsidRDefault="00231F17" w:rsidP="00231F17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63768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Праћење остварености исхода</w:t>
            </w:r>
          </w:p>
          <w:p w14:paraId="40EEAD2B" w14:textId="77777777" w:rsidR="00231F17" w:rsidRPr="00263768" w:rsidRDefault="00231F17" w:rsidP="00231F17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63768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Тестови знања</w:t>
            </w:r>
          </w:p>
          <w:p w14:paraId="1F762F54" w14:textId="77777777" w:rsidR="00231F17" w:rsidRPr="00263768" w:rsidRDefault="00231F17" w:rsidP="00231F17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63768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Усмено одговарање</w:t>
            </w:r>
          </w:p>
          <w:p w14:paraId="140261CA" w14:textId="77777777" w:rsidR="00231F17" w:rsidRPr="00263768" w:rsidRDefault="00231F17" w:rsidP="00231F17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63768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Активност на часу</w:t>
            </w:r>
          </w:p>
          <w:p w14:paraId="3A6E45AB" w14:textId="77777777" w:rsidR="00231F17" w:rsidRDefault="00231F17" w:rsidP="00231F17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63768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Предавања и практични радови</w:t>
            </w:r>
          </w:p>
          <w:p w14:paraId="33738F4F" w14:textId="77777777" w:rsidR="00231F17" w:rsidRPr="00905E96" w:rsidRDefault="00231F17" w:rsidP="00231F17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Праћење остварености испуњавања стандарда</w:t>
            </w:r>
          </w:p>
        </w:tc>
      </w:tr>
      <w:tr w:rsidR="00231F17" w:rsidRPr="00905E96" w14:paraId="348BFF84" w14:textId="77777777" w:rsidTr="00C6148D">
        <w:tc>
          <w:tcPr>
            <w:tcW w:w="62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0A243AF" w14:textId="77777777" w:rsidR="00231F17" w:rsidRPr="00905E96" w:rsidRDefault="00231F17" w:rsidP="00C61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Бр.</w:t>
            </w:r>
          </w:p>
        </w:tc>
        <w:tc>
          <w:tcPr>
            <w:tcW w:w="233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C0B4E3D" w14:textId="77777777" w:rsidR="00231F17" w:rsidRPr="00905E96" w:rsidRDefault="00231F17" w:rsidP="00C61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080" w:type="dxa"/>
            <w:gridSpan w:val="3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8C566D0" w14:textId="77777777" w:rsidR="00231F17" w:rsidRPr="00905E96" w:rsidRDefault="00231F17" w:rsidP="00C61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541" w:type="dxa"/>
            <w:gridSpan w:val="41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1805E0C1" w14:textId="77777777" w:rsidR="00231F17" w:rsidRPr="00905E96" w:rsidRDefault="00231F17" w:rsidP="00C61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231F17" w:rsidRPr="00905E96" w14:paraId="7008E8F7" w14:textId="77777777" w:rsidTr="00C6148D">
        <w:tc>
          <w:tcPr>
            <w:tcW w:w="629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D635A7" w14:textId="77777777" w:rsidR="00231F17" w:rsidRPr="00905E96" w:rsidRDefault="00231F17" w:rsidP="00C614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54B8B" w14:textId="77777777" w:rsidR="00231F17" w:rsidRPr="00905E96" w:rsidRDefault="00231F17" w:rsidP="00C614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080" w:type="dxa"/>
            <w:gridSpan w:val="3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FE158" w14:textId="77777777" w:rsidR="00231F17" w:rsidRPr="00905E96" w:rsidRDefault="00231F17" w:rsidP="00C614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A34E29B" w14:textId="77777777" w:rsidR="00231F17" w:rsidRPr="00905E96" w:rsidRDefault="00231F17" w:rsidP="00C61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9E6350B" w14:textId="77777777" w:rsidR="00231F17" w:rsidRPr="00905E96" w:rsidRDefault="00231F17" w:rsidP="00C61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85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F8DAD94" w14:textId="77777777" w:rsidR="00231F17" w:rsidRPr="00905E96" w:rsidRDefault="00231F17" w:rsidP="00C61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948E4A6" w14:textId="77777777" w:rsidR="00231F17" w:rsidRPr="00905E96" w:rsidRDefault="00231F17" w:rsidP="00C61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C78A500" w14:textId="77777777" w:rsidR="00231F17" w:rsidRPr="00905E96" w:rsidRDefault="00231F17" w:rsidP="00C61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B5EABAC" w14:textId="77777777" w:rsidR="00231F17" w:rsidRPr="00905E96" w:rsidRDefault="00231F17" w:rsidP="00C61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69ECA193" w14:textId="77777777" w:rsidR="00231F17" w:rsidRPr="00905E96" w:rsidRDefault="00231F17" w:rsidP="00C61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5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35FF782B" w14:textId="77777777" w:rsidR="00231F17" w:rsidRPr="00905E96" w:rsidRDefault="00231F17" w:rsidP="00C61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24B1D573" w14:textId="77777777" w:rsidR="00231F17" w:rsidRPr="00905E96" w:rsidRDefault="00231F17" w:rsidP="00C61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14:paraId="55566FB9" w14:textId="77777777" w:rsidR="00231F17" w:rsidRPr="00905E96" w:rsidRDefault="00231F17" w:rsidP="00C61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231F17" w:rsidRPr="00905E96" w14:paraId="5B69C003" w14:textId="77777777" w:rsidTr="00C6148D">
        <w:trPr>
          <w:trHeight w:val="421"/>
        </w:trPr>
        <w:tc>
          <w:tcPr>
            <w:tcW w:w="629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20DE46FD" w14:textId="77777777" w:rsidR="00231F17" w:rsidRPr="00905E96" w:rsidRDefault="00231F17" w:rsidP="00C614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905E96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.</w:t>
            </w:r>
          </w:p>
        </w:tc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0A562A1C" w14:textId="77777777" w:rsidR="00231F17" w:rsidRPr="00905E96" w:rsidRDefault="00231F17" w:rsidP="00C6148D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BA"/>
              </w:rPr>
              <w:t>Свет између Првог и Другог светског рата</w:t>
            </w:r>
          </w:p>
        </w:tc>
        <w:tc>
          <w:tcPr>
            <w:tcW w:w="3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A319D" w14:textId="77777777" w:rsidR="00231F17" w:rsidRDefault="00231F17" w:rsidP="00231F17">
            <w:pPr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Уочавање последица Првог светског рата на међународне односе и друштвене, политичке, привредне и културне прилике</w:t>
            </w:r>
          </w:p>
          <w:p w14:paraId="046E2BC8" w14:textId="77777777" w:rsidR="00231F17" w:rsidRDefault="00231F17" w:rsidP="00231F17">
            <w:pPr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Унапређивање знања о друштвеним, политичким и привредним променама између два светска рата</w:t>
            </w:r>
          </w:p>
          <w:p w14:paraId="11923FAC" w14:textId="77777777" w:rsidR="00231F17" w:rsidRDefault="00231F17" w:rsidP="00231F17">
            <w:pPr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Разумевање супротности које су свет водиле ка новом рату</w:t>
            </w:r>
          </w:p>
          <w:p w14:paraId="32A15CD0" w14:textId="77777777" w:rsidR="00231F17" w:rsidRDefault="00231F17" w:rsidP="00231F17">
            <w:pPr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Проширивање знања о научно – техничком напретку и културним достигнућима у периоду између два светска рата</w:t>
            </w:r>
          </w:p>
          <w:p w14:paraId="73725B4B" w14:textId="77777777" w:rsidR="00231F17" w:rsidRDefault="00231F17" w:rsidP="00231F17">
            <w:pPr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Уочавање основних одлика привреде и свакодневног живота у периоду између два светска рата</w:t>
            </w:r>
          </w:p>
          <w:p w14:paraId="278EA70A" w14:textId="77777777" w:rsidR="00231F17" w:rsidRDefault="00231F17" w:rsidP="00231F17">
            <w:pPr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Разумевање и вредновање утицаја историјског наслеђа периода између два светска рата на савремени свет </w:t>
            </w:r>
          </w:p>
          <w:p w14:paraId="263C1F9A" w14:textId="77777777" w:rsidR="00F92A19" w:rsidRDefault="00F92A19" w:rsidP="00F92A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  <w:p w14:paraId="0525543F" w14:textId="77E1A321" w:rsidR="00F92A19" w:rsidRPr="00905E96" w:rsidRDefault="00F92A19" w:rsidP="00F92A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1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D9C14" w14:textId="77777777" w:rsidR="00231F17" w:rsidRPr="008F12C3" w:rsidRDefault="00231F17" w:rsidP="00C61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8</w:t>
            </w:r>
          </w:p>
        </w:tc>
        <w:tc>
          <w:tcPr>
            <w:tcW w:w="9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95EAA" w14:textId="77777777" w:rsidR="00231F17" w:rsidRPr="00905E96" w:rsidRDefault="00231F17" w:rsidP="00C614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85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B190D3" w14:textId="77777777" w:rsidR="00231F17" w:rsidRPr="00905E96" w:rsidRDefault="00231F17" w:rsidP="00C61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3</w:t>
            </w:r>
          </w:p>
        </w:tc>
        <w:tc>
          <w:tcPr>
            <w:tcW w:w="9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DCC3E" w14:textId="77777777" w:rsidR="00231F17" w:rsidRPr="008F12C3" w:rsidRDefault="00231F17" w:rsidP="00C61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5</w:t>
            </w:r>
          </w:p>
        </w:tc>
        <w:tc>
          <w:tcPr>
            <w:tcW w:w="11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114FB" w14:textId="77777777" w:rsidR="00231F17" w:rsidRPr="00905E96" w:rsidRDefault="00231F17" w:rsidP="00C61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EAC57" w14:textId="77777777" w:rsidR="00231F17" w:rsidRPr="00905E96" w:rsidRDefault="00231F17" w:rsidP="00C61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5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69D64032" w14:textId="77777777" w:rsidR="00231F17" w:rsidRPr="00905E96" w:rsidRDefault="00231F17" w:rsidP="00C61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231F17" w:rsidRPr="00905E96" w14:paraId="2674E5F1" w14:textId="77777777" w:rsidTr="00C6148D">
        <w:trPr>
          <w:trHeight w:val="32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02F82AFB" w14:textId="77777777" w:rsidR="00231F17" w:rsidRPr="00905E96" w:rsidRDefault="00231F17" w:rsidP="00C614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05958447" w14:textId="77777777" w:rsidR="00231F17" w:rsidRPr="00905E96" w:rsidRDefault="00231F17" w:rsidP="00C614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09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40047E6" w14:textId="77777777" w:rsidR="00231F17" w:rsidRPr="00905E96" w:rsidRDefault="00231F17" w:rsidP="00C61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16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9D3248E" w14:textId="77777777" w:rsidR="00231F17" w:rsidRPr="00905E96" w:rsidRDefault="00231F17" w:rsidP="00C61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61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42E1642" w14:textId="77777777" w:rsidR="00231F17" w:rsidRPr="00905E96" w:rsidRDefault="00231F17" w:rsidP="00C61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49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17189E12" w14:textId="77777777" w:rsidR="00231F17" w:rsidRPr="00905E96" w:rsidRDefault="00231F17" w:rsidP="00C61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231F17" w:rsidRPr="00905E96" w14:paraId="7BAD4BB5" w14:textId="77777777" w:rsidTr="00C6148D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6DA61A60" w14:textId="77777777" w:rsidR="00231F17" w:rsidRPr="00905E96" w:rsidRDefault="00231F17" w:rsidP="00C614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184ECE30" w14:textId="77777777" w:rsidR="00231F17" w:rsidRPr="00905E96" w:rsidRDefault="00231F17" w:rsidP="00C614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09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8BDEA" w14:textId="77777777" w:rsidR="00231F17" w:rsidRDefault="00231F17" w:rsidP="00231F17">
            <w:pPr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Сагледа промењену слику света после Првог светског рата</w:t>
            </w:r>
          </w:p>
          <w:p w14:paraId="5BAA6F81" w14:textId="77777777" w:rsidR="00231F17" w:rsidRDefault="00231F17" w:rsidP="00231F17">
            <w:pPr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Идентификује основне одлике историјског периода између два светска рата</w:t>
            </w:r>
          </w:p>
          <w:p w14:paraId="34849C3A" w14:textId="77777777" w:rsidR="00231F17" w:rsidRDefault="00231F17" w:rsidP="00231F17">
            <w:pPr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Опише на примеру Француске, Велике Британије, Немачке, Италије, СССР – а, различита друштвена и државна уређења у периоду између два светска рата</w:t>
            </w:r>
          </w:p>
          <w:p w14:paraId="5E6A3A48" w14:textId="77777777" w:rsidR="00231F17" w:rsidRDefault="00231F17" w:rsidP="00231F17">
            <w:pPr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Сагледа значај и последице појаве тоталитарних политичких идеја и идеологија</w:t>
            </w:r>
          </w:p>
          <w:p w14:paraId="2C4AB480" w14:textId="77777777" w:rsidR="00231F17" w:rsidRDefault="00231F17" w:rsidP="00231F17">
            <w:pPr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Сагледа значај и последице привредног и научног напретка у периоду између два светска рата</w:t>
            </w:r>
          </w:p>
          <w:p w14:paraId="48FB4BE5" w14:textId="77777777" w:rsidR="00231F17" w:rsidRDefault="00231F17" w:rsidP="00231F17">
            <w:pPr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Истакне одлике свакодневног живота у периоду између два светска рата у различитим друштвеним слојевима</w:t>
            </w:r>
          </w:p>
          <w:p w14:paraId="6B9B6F46" w14:textId="77777777" w:rsidR="00231F17" w:rsidRDefault="00231F17" w:rsidP="00231F17">
            <w:pPr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Издвоји најзначајније правце у књижевности и ликовним уметностима у периоду између два светска рата и именује истакнуте ствараоце</w:t>
            </w:r>
          </w:p>
          <w:p w14:paraId="4508BD86" w14:textId="77777777" w:rsidR="00231F17" w:rsidRPr="00905E96" w:rsidRDefault="00231F17" w:rsidP="00231F17">
            <w:pPr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Наведе главне тековине периода између два светска рата и препозна њихов значај у савременом добу</w:t>
            </w:r>
          </w:p>
        </w:tc>
        <w:tc>
          <w:tcPr>
            <w:tcW w:w="216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BA980" w14:textId="77777777" w:rsidR="00231F17" w:rsidRPr="009012CA" w:rsidRDefault="00231F17" w:rsidP="00231F17">
            <w:pPr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12CA">
              <w:rPr>
                <w:rFonts w:ascii="Times New Roman" w:eastAsia="Times New Roman" w:hAnsi="Times New Roman" w:cs="Times New Roman"/>
                <w:sz w:val="24"/>
                <w:szCs w:val="24"/>
              </w:rPr>
              <w:t>Фронтални</w:t>
            </w:r>
          </w:p>
          <w:p w14:paraId="06827BF4" w14:textId="77777777" w:rsidR="00231F17" w:rsidRPr="009012CA" w:rsidRDefault="00231F17" w:rsidP="00231F17">
            <w:pPr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12CA">
              <w:rPr>
                <w:rFonts w:ascii="Times New Roman" w:eastAsia="Times New Roman" w:hAnsi="Times New Roman" w:cs="Times New Roman"/>
                <w:sz w:val="24"/>
                <w:szCs w:val="24"/>
              </w:rPr>
              <w:t>Диференцирани ( рад у групи, тимски, индивидуални,рад у пару)</w:t>
            </w:r>
          </w:p>
        </w:tc>
        <w:tc>
          <w:tcPr>
            <w:tcW w:w="2861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9FB35" w14:textId="77777777" w:rsidR="00231F17" w:rsidRPr="00263768" w:rsidRDefault="00231F17" w:rsidP="00231F17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63768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Хеуристичка</w:t>
            </w:r>
          </w:p>
          <w:p w14:paraId="0387099B" w14:textId="77777777" w:rsidR="00231F17" w:rsidRPr="00263768" w:rsidRDefault="00231F17" w:rsidP="00231F17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63768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Метода демонстрације</w:t>
            </w:r>
          </w:p>
          <w:p w14:paraId="6E88419E" w14:textId="77777777" w:rsidR="00231F17" w:rsidRPr="00263768" w:rsidRDefault="00231F17" w:rsidP="00231F17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63768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Метода рада са текстом и другим медијима</w:t>
            </w:r>
          </w:p>
          <w:p w14:paraId="7C4A4115" w14:textId="77777777" w:rsidR="00231F17" w:rsidRDefault="00231F17" w:rsidP="00231F17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63768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Монолошко – дијалошка</w:t>
            </w:r>
          </w:p>
          <w:p w14:paraId="47AFB80B" w14:textId="77777777" w:rsidR="00231F17" w:rsidRDefault="00231F17" w:rsidP="00231F17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М</w:t>
            </w:r>
            <w:r w:rsidRPr="003604B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етода цртања односно илустративних радова</w:t>
            </w:r>
          </w:p>
          <w:p w14:paraId="3B3449C0" w14:textId="77777777" w:rsidR="00231F17" w:rsidRDefault="00231F17" w:rsidP="00231F17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Компаративна метода</w:t>
            </w:r>
          </w:p>
          <w:p w14:paraId="5FFE16BA" w14:textId="77777777" w:rsidR="00231F17" w:rsidRPr="006C1FAA" w:rsidRDefault="00231F17" w:rsidP="00231F17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Дебата</w:t>
            </w:r>
          </w:p>
        </w:tc>
        <w:tc>
          <w:tcPr>
            <w:tcW w:w="249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31BABE74" w14:textId="77777777" w:rsidR="00231F17" w:rsidRDefault="00231F17" w:rsidP="00231F17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Јануар</w:t>
            </w:r>
          </w:p>
          <w:p w14:paraId="64293CA8" w14:textId="77777777" w:rsidR="00231F17" w:rsidRDefault="00231F17" w:rsidP="00231F17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Фебруар</w:t>
            </w:r>
          </w:p>
          <w:p w14:paraId="1D08F50A" w14:textId="77777777" w:rsidR="00231F17" w:rsidRPr="00905E96" w:rsidRDefault="00231F17" w:rsidP="00C6148D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231F17" w:rsidRPr="00905E96" w14:paraId="55C92700" w14:textId="77777777" w:rsidTr="00C6148D">
        <w:trPr>
          <w:trHeight w:val="38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423E5F1B" w14:textId="77777777" w:rsidR="00231F17" w:rsidRPr="00905E96" w:rsidRDefault="00231F17" w:rsidP="00C614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6DD36E7D" w14:textId="77777777" w:rsidR="00231F17" w:rsidRPr="00905E96" w:rsidRDefault="00231F17" w:rsidP="00C614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342AFE3" w14:textId="77777777" w:rsidR="00231F17" w:rsidRPr="00905E96" w:rsidRDefault="00231F17" w:rsidP="00C61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244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06288AF" w14:textId="77777777" w:rsidR="00231F17" w:rsidRPr="00905E96" w:rsidRDefault="00231F17" w:rsidP="00C61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5359" w:type="dxa"/>
            <w:gridSpan w:val="2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2F2266A9" w14:textId="77777777" w:rsidR="00231F17" w:rsidRPr="00905E96" w:rsidRDefault="00231F17" w:rsidP="00C61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231F17" w:rsidRPr="00905E96" w14:paraId="2AD970AD" w14:textId="77777777" w:rsidTr="00C6148D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20EA2164" w14:textId="77777777" w:rsidR="00231F17" w:rsidRPr="00905E96" w:rsidRDefault="00231F17" w:rsidP="00C614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510FAC81" w14:textId="77777777" w:rsidR="00231F17" w:rsidRPr="00905E96" w:rsidRDefault="00231F17" w:rsidP="00C614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18" w:type="dxa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6159AD06" w14:textId="77777777" w:rsidR="00231F17" w:rsidRPr="005F38D2" w:rsidRDefault="00231F17" w:rsidP="00231F17">
            <w:pPr>
              <w:numPr>
                <w:ilvl w:val="0"/>
                <w:numId w:val="4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5F38D2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табла</w:t>
            </w:r>
          </w:p>
          <w:p w14:paraId="484FA90E" w14:textId="77777777" w:rsidR="00231F17" w:rsidRPr="005F38D2" w:rsidRDefault="00231F17" w:rsidP="00231F17">
            <w:pPr>
              <w:numPr>
                <w:ilvl w:val="0"/>
                <w:numId w:val="4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5F38D2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визуелна, аудитивна и аудио-визуелна </w:t>
            </w:r>
            <w:r w:rsidRPr="005F38D2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lastRenderedPageBreak/>
              <w:t>(цртежи, слике, фотографије, дијаграми, графикони, таблице, модели, макете, апарати, инструменти, глобуси, касете, ЦД, филмови, ТВ емисије, ЦД-РОМ-ови...),</w:t>
            </w:r>
          </w:p>
          <w:p w14:paraId="33154AD0" w14:textId="77777777" w:rsidR="00231F17" w:rsidRPr="005F38D2" w:rsidRDefault="00231F17" w:rsidP="00231F17">
            <w:pPr>
              <w:numPr>
                <w:ilvl w:val="0"/>
                <w:numId w:val="4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5F38D2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Флип чарт, хамер, маркери</w:t>
            </w:r>
          </w:p>
          <w:p w14:paraId="52E3E767" w14:textId="77777777" w:rsidR="00231F17" w:rsidRPr="00905E96" w:rsidRDefault="00231F17" w:rsidP="00231F17">
            <w:pPr>
              <w:numPr>
                <w:ilvl w:val="0"/>
                <w:numId w:val="4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5F38D2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текстуална (уџбеници, приручници, чланци, речници, енциклопедије,...)</w:t>
            </w:r>
          </w:p>
        </w:tc>
        <w:tc>
          <w:tcPr>
            <w:tcW w:w="3244" w:type="dxa"/>
            <w:gridSpan w:val="15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0C312C18" w14:textId="77777777" w:rsidR="00231F17" w:rsidRPr="0066340B" w:rsidRDefault="00231F17" w:rsidP="00231F17">
            <w:pPr>
              <w:pStyle w:val="ListParagraph"/>
              <w:numPr>
                <w:ilvl w:val="0"/>
                <w:numId w:val="43"/>
              </w:numPr>
              <w:rPr>
                <w:lang w:val="sr-Cyrl-CS"/>
              </w:rPr>
            </w:pPr>
            <w:r w:rsidRPr="0066340B">
              <w:rPr>
                <w:lang w:val="sr-Cyrl-CS"/>
              </w:rPr>
              <w:lastRenderedPageBreak/>
              <w:t>географија</w:t>
            </w:r>
          </w:p>
          <w:p w14:paraId="557547BE" w14:textId="77777777" w:rsidR="00231F17" w:rsidRDefault="00231F17" w:rsidP="00231F17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социологија</w:t>
            </w:r>
          </w:p>
          <w:p w14:paraId="0F4E389D" w14:textId="77777777" w:rsidR="00231F17" w:rsidRDefault="00231F17" w:rsidP="00231F17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филозофија</w:t>
            </w:r>
          </w:p>
          <w:p w14:paraId="46DEAACA" w14:textId="77777777" w:rsidR="00231F17" w:rsidRDefault="00231F17" w:rsidP="00231F17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lastRenderedPageBreak/>
              <w:t>право</w:t>
            </w:r>
          </w:p>
          <w:p w14:paraId="674AD35C" w14:textId="77777777" w:rsidR="00231F17" w:rsidRDefault="00231F17" w:rsidP="00231F17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грађанско васпитање</w:t>
            </w:r>
          </w:p>
          <w:p w14:paraId="3C9B514E" w14:textId="77777777" w:rsidR="00231F17" w:rsidRPr="00905E96" w:rsidRDefault="00231F17" w:rsidP="00231F17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верска настава</w:t>
            </w:r>
          </w:p>
        </w:tc>
        <w:tc>
          <w:tcPr>
            <w:tcW w:w="5359" w:type="dxa"/>
            <w:gridSpan w:val="27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2D8AF1DB" w14:textId="77777777" w:rsidR="00231F17" w:rsidRPr="00263768" w:rsidRDefault="00231F17" w:rsidP="00231F17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63768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lastRenderedPageBreak/>
              <w:t>Праћење остварености исхода</w:t>
            </w:r>
          </w:p>
          <w:p w14:paraId="466D3434" w14:textId="77777777" w:rsidR="00231F17" w:rsidRPr="00263768" w:rsidRDefault="00231F17" w:rsidP="00231F17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63768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Тестови знања</w:t>
            </w:r>
          </w:p>
          <w:p w14:paraId="667879F7" w14:textId="77777777" w:rsidR="00231F17" w:rsidRPr="00263768" w:rsidRDefault="00231F17" w:rsidP="00231F17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63768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Усмено одговарање</w:t>
            </w:r>
          </w:p>
          <w:p w14:paraId="36EBF915" w14:textId="77777777" w:rsidR="00231F17" w:rsidRPr="00263768" w:rsidRDefault="00231F17" w:rsidP="00231F17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63768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lastRenderedPageBreak/>
              <w:t>Активност на часу</w:t>
            </w:r>
          </w:p>
          <w:p w14:paraId="15BF7A3E" w14:textId="77777777" w:rsidR="00231F17" w:rsidRDefault="00231F17" w:rsidP="00231F17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63768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Предавања и практични радови</w:t>
            </w:r>
          </w:p>
          <w:p w14:paraId="6DC1474E" w14:textId="77777777" w:rsidR="00231F17" w:rsidRPr="00905E96" w:rsidRDefault="00231F17" w:rsidP="00231F17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Праћење остварености испуњавања стандарда</w:t>
            </w:r>
          </w:p>
        </w:tc>
      </w:tr>
      <w:tr w:rsidR="00231F17" w:rsidRPr="00905E96" w14:paraId="291E28B8" w14:textId="77777777" w:rsidTr="00C6148D">
        <w:tc>
          <w:tcPr>
            <w:tcW w:w="62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2C461B4" w14:textId="77777777" w:rsidR="00231F17" w:rsidRPr="00905E96" w:rsidRDefault="00231F17" w:rsidP="00C61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Бр.</w:t>
            </w:r>
          </w:p>
        </w:tc>
        <w:tc>
          <w:tcPr>
            <w:tcW w:w="233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2E533D1" w14:textId="77777777" w:rsidR="00231F17" w:rsidRPr="00905E96" w:rsidRDefault="00231F17" w:rsidP="00C61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438" w:type="dxa"/>
            <w:gridSpan w:val="5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E01DBD3" w14:textId="77777777" w:rsidR="00231F17" w:rsidRPr="00905E96" w:rsidRDefault="00231F17" w:rsidP="00C61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183" w:type="dxa"/>
            <w:gridSpan w:val="39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085B1415" w14:textId="77777777" w:rsidR="00231F17" w:rsidRPr="00905E96" w:rsidRDefault="00231F17" w:rsidP="00C61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231F17" w:rsidRPr="00905E96" w14:paraId="28EB2CFD" w14:textId="77777777" w:rsidTr="00C6148D">
        <w:tc>
          <w:tcPr>
            <w:tcW w:w="629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0CF270" w14:textId="77777777" w:rsidR="00231F17" w:rsidRPr="00905E96" w:rsidRDefault="00231F17" w:rsidP="00C614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BD7320" w14:textId="77777777" w:rsidR="00231F17" w:rsidRPr="00905E96" w:rsidRDefault="00231F17" w:rsidP="00C614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438" w:type="dxa"/>
            <w:gridSpan w:val="5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6748E" w14:textId="77777777" w:rsidR="00231F17" w:rsidRPr="00905E96" w:rsidRDefault="00231F17" w:rsidP="00C614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2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BE254F0" w14:textId="77777777" w:rsidR="00231F17" w:rsidRPr="00905E96" w:rsidRDefault="00231F17" w:rsidP="00C61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0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4E13DA7" w14:textId="77777777" w:rsidR="00231F17" w:rsidRPr="00905E96" w:rsidRDefault="00231F17" w:rsidP="00C61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74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006E790" w14:textId="77777777" w:rsidR="00231F17" w:rsidRPr="00905E96" w:rsidRDefault="00231F17" w:rsidP="00C61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3EE6C7C" w14:textId="77777777" w:rsidR="00231F17" w:rsidRPr="00905E96" w:rsidRDefault="00231F17" w:rsidP="00C61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CC49D79" w14:textId="77777777" w:rsidR="00231F17" w:rsidRPr="00905E96" w:rsidRDefault="00231F17" w:rsidP="00C61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DDA0F48" w14:textId="77777777" w:rsidR="00231F17" w:rsidRPr="00905E96" w:rsidRDefault="00231F17" w:rsidP="00C61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318945AD" w14:textId="77777777" w:rsidR="00231F17" w:rsidRPr="00905E96" w:rsidRDefault="00231F17" w:rsidP="00C61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7A42D5E3" w14:textId="77777777" w:rsidR="00231F17" w:rsidRPr="00905E96" w:rsidRDefault="00231F17" w:rsidP="00C61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71144FB6" w14:textId="77777777" w:rsidR="00231F17" w:rsidRPr="00905E96" w:rsidRDefault="00231F17" w:rsidP="00C61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14:paraId="3342E8D6" w14:textId="77777777" w:rsidR="00231F17" w:rsidRPr="00905E96" w:rsidRDefault="00231F17" w:rsidP="00C61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231F17" w:rsidRPr="00905E96" w14:paraId="06BDFEB4" w14:textId="77777777" w:rsidTr="00C6148D">
        <w:trPr>
          <w:trHeight w:val="784"/>
        </w:trPr>
        <w:tc>
          <w:tcPr>
            <w:tcW w:w="629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6129B82E" w14:textId="77777777" w:rsidR="00231F17" w:rsidRPr="00905E96" w:rsidRDefault="00231F17" w:rsidP="00C614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905E96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.</w:t>
            </w:r>
          </w:p>
        </w:tc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188BA77D" w14:textId="77777777" w:rsidR="00231F17" w:rsidRPr="00905E96" w:rsidRDefault="00231F17" w:rsidP="00C6148D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BA"/>
              </w:rPr>
              <w:t>Југословенска краљевина</w:t>
            </w:r>
          </w:p>
        </w:tc>
        <w:tc>
          <w:tcPr>
            <w:tcW w:w="34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A513AB" w14:textId="77777777" w:rsidR="00231F17" w:rsidRDefault="00231F17" w:rsidP="00231F17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Проширивање знања о југословенској идеји и чиниоцима стварања југословенске државе</w:t>
            </w:r>
          </w:p>
          <w:p w14:paraId="17F055E0" w14:textId="77777777" w:rsidR="00231F17" w:rsidRDefault="00231F17" w:rsidP="00231F17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Разумевање међународног контекста у коме настаје југословенска држава</w:t>
            </w:r>
          </w:p>
          <w:p w14:paraId="7A1B222D" w14:textId="77777777" w:rsidR="00231F17" w:rsidRDefault="00231F17" w:rsidP="00231F17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Проширивање знања о одликама југословенске државе између два светска рата</w:t>
            </w:r>
          </w:p>
          <w:p w14:paraId="7DFB1433" w14:textId="77777777" w:rsidR="00231F17" w:rsidRDefault="00231F17" w:rsidP="00231F17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Проширивање знања о положају српског народа у југословенској краљевини</w:t>
            </w:r>
          </w:p>
          <w:p w14:paraId="2442F279" w14:textId="77777777" w:rsidR="00231F17" w:rsidRDefault="00231F17" w:rsidP="00231F17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lastRenderedPageBreak/>
              <w:t>Уочавање улоге знаменитих личности у политичком и друштвеном животу југословенске краљевине</w:t>
            </w:r>
          </w:p>
          <w:p w14:paraId="375CCEDE" w14:textId="77777777" w:rsidR="00231F17" w:rsidRPr="00905E96" w:rsidRDefault="00231F17" w:rsidP="00231F17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Сагледавање међународног положаја југословенске краљевине</w:t>
            </w:r>
          </w:p>
        </w:tc>
        <w:tc>
          <w:tcPr>
            <w:tcW w:w="12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8FC5A" w14:textId="77777777" w:rsidR="00231F17" w:rsidRPr="0091451F" w:rsidRDefault="00231F17" w:rsidP="00C61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lastRenderedPageBreak/>
              <w:t>9</w:t>
            </w:r>
          </w:p>
        </w:tc>
        <w:tc>
          <w:tcPr>
            <w:tcW w:w="10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60382" w14:textId="77777777" w:rsidR="00231F17" w:rsidRPr="00905E96" w:rsidRDefault="00231F17" w:rsidP="00C614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74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13A9E" w14:textId="77777777" w:rsidR="00231F17" w:rsidRPr="00905E96" w:rsidRDefault="00231F17" w:rsidP="00C61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3</w:t>
            </w:r>
          </w:p>
        </w:tc>
        <w:tc>
          <w:tcPr>
            <w:tcW w:w="9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E26F35" w14:textId="77777777" w:rsidR="00231F17" w:rsidRPr="0091451F" w:rsidRDefault="00231F17" w:rsidP="00C61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6</w:t>
            </w:r>
          </w:p>
        </w:tc>
        <w:tc>
          <w:tcPr>
            <w:tcW w:w="114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10A61" w14:textId="77777777" w:rsidR="00231F17" w:rsidRPr="00905E96" w:rsidRDefault="00231F17" w:rsidP="00C61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7F66B" w14:textId="77777777" w:rsidR="00231F17" w:rsidRPr="00905E96" w:rsidRDefault="00231F17" w:rsidP="00C61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20054F40" w14:textId="77777777" w:rsidR="00231F17" w:rsidRPr="00905E96" w:rsidRDefault="00231F17" w:rsidP="00C61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231F17" w:rsidRPr="00905E96" w14:paraId="02EA7BF2" w14:textId="77777777" w:rsidTr="00C6148D">
        <w:trPr>
          <w:trHeight w:val="32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41E0F890" w14:textId="77777777" w:rsidR="00231F17" w:rsidRPr="00905E96" w:rsidRDefault="00231F17" w:rsidP="00C614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6EAC767D" w14:textId="77777777" w:rsidR="00231F17" w:rsidRPr="00905E96" w:rsidRDefault="00231F17" w:rsidP="00C614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69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94A92DE" w14:textId="77777777" w:rsidR="00231F17" w:rsidRPr="00905E96" w:rsidRDefault="00231F17" w:rsidP="00C61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26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CF1396B" w14:textId="77777777" w:rsidR="00231F17" w:rsidRPr="00905E96" w:rsidRDefault="00231F17" w:rsidP="00C61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523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D34B7DA" w14:textId="77777777" w:rsidR="00231F17" w:rsidRPr="00905E96" w:rsidRDefault="00231F17" w:rsidP="00C61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13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6A7E1B4E" w14:textId="77777777" w:rsidR="00231F17" w:rsidRPr="00905E96" w:rsidRDefault="00231F17" w:rsidP="00C61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231F17" w:rsidRPr="00905E96" w14:paraId="13DABB33" w14:textId="77777777" w:rsidTr="00C6148D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78A1A902" w14:textId="77777777" w:rsidR="00231F17" w:rsidRPr="00905E96" w:rsidRDefault="00231F17" w:rsidP="00C614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6CDDB779" w14:textId="77777777" w:rsidR="00231F17" w:rsidRPr="00905E96" w:rsidRDefault="00231F17" w:rsidP="00C614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69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49692" w14:textId="77777777" w:rsidR="00231F17" w:rsidRDefault="00231F17" w:rsidP="00231F17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Образложи најважније мотиве и узроке стварања југословенске државе</w:t>
            </w:r>
          </w:p>
          <w:p w14:paraId="46A10B06" w14:textId="77777777" w:rsidR="00231F17" w:rsidRDefault="00231F17" w:rsidP="00231F17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Уочи значај настанка југословенске државе за српски народ</w:t>
            </w:r>
          </w:p>
          <w:p w14:paraId="2B30B08F" w14:textId="77777777" w:rsidR="00231F17" w:rsidRDefault="00231F17" w:rsidP="00231F17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Идентификује одлике југословенске државе као монархије</w:t>
            </w:r>
          </w:p>
          <w:p w14:paraId="05F22D74" w14:textId="77777777" w:rsidR="00231F17" w:rsidRDefault="00231F17" w:rsidP="00231F17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Уочи и разуме међународни положај југословенске краљевине</w:t>
            </w:r>
          </w:p>
          <w:p w14:paraId="36C663E7" w14:textId="77777777" w:rsidR="00231F17" w:rsidRDefault="00231F17" w:rsidP="00231F17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Именује и сагледа улогу најважнијих личности које су утицале на друштвено – политичка збивања у југословенској краљевини</w:t>
            </w:r>
          </w:p>
          <w:p w14:paraId="73F36790" w14:textId="77777777" w:rsidR="00231F17" w:rsidRDefault="00231F17" w:rsidP="00231F17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Уочи и објасни на историјској карти границе југословенске краљевине и њено административно уређење</w:t>
            </w:r>
          </w:p>
          <w:p w14:paraId="5BD8E690" w14:textId="77777777" w:rsidR="00231F17" w:rsidRDefault="00231F17" w:rsidP="00231F17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Сагледа дубину и трајност националних, верских и политичких супротности у југословенској држави</w:t>
            </w:r>
          </w:p>
          <w:p w14:paraId="2B1207D8" w14:textId="77777777" w:rsidR="00231F17" w:rsidRDefault="00231F17" w:rsidP="00231F17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Наведе најважније одлике привредног развитка у југословенској краљевини</w:t>
            </w:r>
          </w:p>
          <w:p w14:paraId="6DC3A1AA" w14:textId="77777777" w:rsidR="00231F17" w:rsidRDefault="00231F17" w:rsidP="00231F17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Опише културно – просветне прилике и наведе културно – уметничка достигнућа у југословенској краљевини</w:t>
            </w:r>
          </w:p>
          <w:p w14:paraId="051DD971" w14:textId="77777777" w:rsidR="00231F17" w:rsidRPr="00905E96" w:rsidRDefault="00231F17" w:rsidP="00231F17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lastRenderedPageBreak/>
              <w:t>Истакне одлике свакодневног живота друштвених слојева у југословенској краљевини</w:t>
            </w:r>
          </w:p>
        </w:tc>
        <w:tc>
          <w:tcPr>
            <w:tcW w:w="226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B8011" w14:textId="77777777" w:rsidR="00231F17" w:rsidRPr="009012CA" w:rsidRDefault="00231F17" w:rsidP="00231F17">
            <w:pPr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12C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Фронтални</w:t>
            </w:r>
          </w:p>
          <w:p w14:paraId="50DCF8F9" w14:textId="77777777" w:rsidR="00231F17" w:rsidRPr="009012CA" w:rsidRDefault="00231F17" w:rsidP="00231F17">
            <w:pPr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12CA">
              <w:rPr>
                <w:rFonts w:ascii="Times New Roman" w:eastAsia="Times New Roman" w:hAnsi="Times New Roman" w:cs="Times New Roman"/>
                <w:sz w:val="24"/>
                <w:szCs w:val="24"/>
              </w:rPr>
              <w:t>Диференцирани ( рад у групи, тимски, индивидуални,рад у пару)</w:t>
            </w:r>
          </w:p>
        </w:tc>
        <w:tc>
          <w:tcPr>
            <w:tcW w:w="2523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83868" w14:textId="77777777" w:rsidR="00231F17" w:rsidRPr="00263768" w:rsidRDefault="00231F17" w:rsidP="00231F17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63768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Хеуристичка</w:t>
            </w:r>
          </w:p>
          <w:p w14:paraId="15A8C05B" w14:textId="77777777" w:rsidR="00231F17" w:rsidRPr="00263768" w:rsidRDefault="00231F17" w:rsidP="00231F17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63768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Метода демонстрације</w:t>
            </w:r>
          </w:p>
          <w:p w14:paraId="05E81CFB" w14:textId="77777777" w:rsidR="00231F17" w:rsidRPr="00263768" w:rsidRDefault="00231F17" w:rsidP="00231F17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63768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Метода рада са текстом и другим медијима</w:t>
            </w:r>
          </w:p>
          <w:p w14:paraId="34AC8C52" w14:textId="77777777" w:rsidR="00231F17" w:rsidRDefault="00231F17" w:rsidP="00231F17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63768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Монолошко – дијалошка</w:t>
            </w:r>
          </w:p>
          <w:p w14:paraId="5A8FF609" w14:textId="77777777" w:rsidR="00231F17" w:rsidRDefault="00231F17" w:rsidP="00231F17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М</w:t>
            </w:r>
            <w:r w:rsidRPr="003604B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етода цртања односно илустративних радова</w:t>
            </w:r>
          </w:p>
          <w:p w14:paraId="5FDEA5B6" w14:textId="77777777" w:rsidR="00231F17" w:rsidRDefault="00231F17" w:rsidP="00231F17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Компаративна метода</w:t>
            </w:r>
          </w:p>
          <w:p w14:paraId="7B882D47" w14:textId="77777777" w:rsidR="00231F17" w:rsidRPr="006C1FAA" w:rsidRDefault="00231F17" w:rsidP="00231F17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Дебата</w:t>
            </w:r>
          </w:p>
        </w:tc>
        <w:tc>
          <w:tcPr>
            <w:tcW w:w="213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323DE7CB" w14:textId="77777777" w:rsidR="00231F17" w:rsidRDefault="00231F17" w:rsidP="00231F17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Фебруар</w:t>
            </w:r>
          </w:p>
          <w:p w14:paraId="0BF218E9" w14:textId="77777777" w:rsidR="00231F17" w:rsidRDefault="00231F17" w:rsidP="00231F17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Март</w:t>
            </w:r>
          </w:p>
          <w:p w14:paraId="61B26507" w14:textId="77777777" w:rsidR="00231F17" w:rsidRPr="00905E96" w:rsidRDefault="00231F17" w:rsidP="00C6148D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231F17" w:rsidRPr="00905E96" w14:paraId="45D43AA5" w14:textId="77777777" w:rsidTr="00C6148D">
        <w:trPr>
          <w:trHeight w:val="38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494C5E75" w14:textId="77777777" w:rsidR="00231F17" w:rsidRPr="00905E96" w:rsidRDefault="00231F17" w:rsidP="00C614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11D07A8F" w14:textId="77777777" w:rsidR="00231F17" w:rsidRPr="00905E96" w:rsidRDefault="00231F17" w:rsidP="00C614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5FA8171" w14:textId="77777777" w:rsidR="00231F17" w:rsidRPr="00905E96" w:rsidRDefault="00231F17" w:rsidP="00C61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586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6447615" w14:textId="77777777" w:rsidR="00231F17" w:rsidRPr="00905E96" w:rsidRDefault="00231F17" w:rsidP="00C61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661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3B730003" w14:textId="77777777" w:rsidR="00231F17" w:rsidRPr="00905E96" w:rsidRDefault="00231F17" w:rsidP="00C61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231F17" w:rsidRPr="00905E96" w14:paraId="7D685D30" w14:textId="77777777" w:rsidTr="00C6148D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79DAB7AF" w14:textId="77777777" w:rsidR="00231F17" w:rsidRPr="00905E96" w:rsidRDefault="00231F17" w:rsidP="00C614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56C5BC6B" w14:textId="77777777" w:rsidR="00231F17" w:rsidRPr="00905E96" w:rsidRDefault="00231F17" w:rsidP="00C614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7ADA3AD8" w14:textId="77777777" w:rsidR="00231F17" w:rsidRPr="005F38D2" w:rsidRDefault="00231F17" w:rsidP="00231F17">
            <w:pPr>
              <w:numPr>
                <w:ilvl w:val="0"/>
                <w:numId w:val="4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5F38D2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табла</w:t>
            </w:r>
          </w:p>
          <w:p w14:paraId="211078D7" w14:textId="77777777" w:rsidR="00231F17" w:rsidRPr="005F38D2" w:rsidRDefault="00231F17" w:rsidP="00231F17">
            <w:pPr>
              <w:numPr>
                <w:ilvl w:val="0"/>
                <w:numId w:val="4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5F38D2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визуелна, аудитивна и аудио-визуелна (цртежи, слике, фотографије, дијаграми, графикони, таблице, модели, макете, апарати, инструменти, глобуси, касете, ЦД, филмови, ТВ емисије, ЦД-РОМ-ови...),</w:t>
            </w:r>
          </w:p>
          <w:p w14:paraId="0FF89A10" w14:textId="77777777" w:rsidR="00231F17" w:rsidRPr="005F38D2" w:rsidRDefault="00231F17" w:rsidP="00231F17">
            <w:pPr>
              <w:numPr>
                <w:ilvl w:val="0"/>
                <w:numId w:val="4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5F38D2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Флип чарт, хамер, маркери</w:t>
            </w:r>
          </w:p>
          <w:p w14:paraId="4F3B1601" w14:textId="77777777" w:rsidR="00231F17" w:rsidRPr="00905E96" w:rsidRDefault="00231F17" w:rsidP="00231F17">
            <w:pPr>
              <w:numPr>
                <w:ilvl w:val="0"/>
                <w:numId w:val="4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5F38D2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текстуална (уџбеници, приручници, чланци, речници, енциклопедије,...)</w:t>
            </w:r>
          </w:p>
        </w:tc>
        <w:tc>
          <w:tcPr>
            <w:tcW w:w="3586" w:type="dxa"/>
            <w:gridSpan w:val="17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28C7F510" w14:textId="77777777" w:rsidR="00231F17" w:rsidRDefault="00231F17" w:rsidP="00231F17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српски језик и књижевност</w:t>
            </w:r>
          </w:p>
          <w:p w14:paraId="1A113258" w14:textId="77777777" w:rsidR="00231F17" w:rsidRDefault="00231F17" w:rsidP="00231F17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географија</w:t>
            </w:r>
          </w:p>
          <w:p w14:paraId="20C5110B" w14:textId="77777777" w:rsidR="00231F17" w:rsidRDefault="00231F17" w:rsidP="00231F17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социологија</w:t>
            </w:r>
          </w:p>
          <w:p w14:paraId="432B99E1" w14:textId="77777777" w:rsidR="00231F17" w:rsidRDefault="00231F17" w:rsidP="00231F17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филозофија</w:t>
            </w:r>
          </w:p>
          <w:p w14:paraId="7ABB2021" w14:textId="77777777" w:rsidR="00231F17" w:rsidRDefault="00231F17" w:rsidP="00231F17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право</w:t>
            </w:r>
          </w:p>
          <w:p w14:paraId="77CC988E" w14:textId="77777777" w:rsidR="00231F17" w:rsidRDefault="00231F17" w:rsidP="00231F17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грађанско васпитање</w:t>
            </w:r>
          </w:p>
          <w:p w14:paraId="7F05887A" w14:textId="77777777" w:rsidR="00231F17" w:rsidRPr="00905E96" w:rsidRDefault="00231F17" w:rsidP="00231F17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верска настава</w:t>
            </w:r>
          </w:p>
        </w:tc>
        <w:tc>
          <w:tcPr>
            <w:tcW w:w="4661" w:type="dxa"/>
            <w:gridSpan w:val="2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1251AB22" w14:textId="77777777" w:rsidR="00231F17" w:rsidRPr="00263768" w:rsidRDefault="00231F17" w:rsidP="00231F17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63768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Праћење остварености исхода</w:t>
            </w:r>
          </w:p>
          <w:p w14:paraId="621EDFBC" w14:textId="77777777" w:rsidR="00231F17" w:rsidRPr="00263768" w:rsidRDefault="00231F17" w:rsidP="00231F17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63768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Тестови знања</w:t>
            </w:r>
          </w:p>
          <w:p w14:paraId="557A2BD4" w14:textId="77777777" w:rsidR="00231F17" w:rsidRPr="00263768" w:rsidRDefault="00231F17" w:rsidP="00231F17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63768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Усмено одговарање</w:t>
            </w:r>
          </w:p>
          <w:p w14:paraId="4AF03982" w14:textId="77777777" w:rsidR="00231F17" w:rsidRPr="00263768" w:rsidRDefault="00231F17" w:rsidP="00231F17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63768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Активност на часу</w:t>
            </w:r>
          </w:p>
          <w:p w14:paraId="7CDB13BA" w14:textId="77777777" w:rsidR="00231F17" w:rsidRDefault="00231F17" w:rsidP="00231F17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63768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Предавања и практични радови</w:t>
            </w:r>
          </w:p>
          <w:p w14:paraId="7B90CF29" w14:textId="77777777" w:rsidR="00231F17" w:rsidRPr="00905E96" w:rsidRDefault="00231F17" w:rsidP="00231F17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Праћење остварености испуњавања стандарда</w:t>
            </w:r>
          </w:p>
        </w:tc>
      </w:tr>
      <w:tr w:rsidR="00231F17" w:rsidRPr="00905E96" w14:paraId="16BCCD5D" w14:textId="77777777" w:rsidTr="00C6148D">
        <w:tc>
          <w:tcPr>
            <w:tcW w:w="62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7CC0009" w14:textId="77777777" w:rsidR="00231F17" w:rsidRPr="00905E96" w:rsidRDefault="00231F17" w:rsidP="00C61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3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82A2E03" w14:textId="77777777" w:rsidR="00231F17" w:rsidRPr="00905E96" w:rsidRDefault="00231F17" w:rsidP="00C61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616" w:type="dxa"/>
            <w:gridSpan w:val="6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53413A3" w14:textId="77777777" w:rsidR="00231F17" w:rsidRPr="00905E96" w:rsidRDefault="00231F17" w:rsidP="00C61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005" w:type="dxa"/>
            <w:gridSpan w:val="38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19E2394C" w14:textId="77777777" w:rsidR="00231F17" w:rsidRPr="00905E96" w:rsidRDefault="00231F17" w:rsidP="00C61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231F17" w:rsidRPr="00905E96" w14:paraId="4122BD5C" w14:textId="77777777" w:rsidTr="00C6148D">
        <w:tc>
          <w:tcPr>
            <w:tcW w:w="629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F1777" w14:textId="77777777" w:rsidR="00231F17" w:rsidRPr="00905E96" w:rsidRDefault="00231F17" w:rsidP="00C614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4104B" w14:textId="77777777" w:rsidR="00231F17" w:rsidRPr="00905E96" w:rsidRDefault="00231F17" w:rsidP="00C614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616" w:type="dxa"/>
            <w:gridSpan w:val="6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81BB7A" w14:textId="77777777" w:rsidR="00231F17" w:rsidRPr="00905E96" w:rsidRDefault="00231F17" w:rsidP="00C614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50213EF" w14:textId="77777777" w:rsidR="00231F17" w:rsidRPr="00905E96" w:rsidRDefault="00231F17" w:rsidP="00C61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8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BC37EC8" w14:textId="77777777" w:rsidR="00231F17" w:rsidRPr="00905E96" w:rsidRDefault="00231F17" w:rsidP="00C61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74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5E39906" w14:textId="77777777" w:rsidR="00231F17" w:rsidRPr="00905E96" w:rsidRDefault="00231F17" w:rsidP="00C61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77230E8" w14:textId="77777777" w:rsidR="00231F17" w:rsidRPr="00905E96" w:rsidRDefault="00231F17" w:rsidP="00C61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2CAF0D3" w14:textId="77777777" w:rsidR="00231F17" w:rsidRPr="00905E96" w:rsidRDefault="00231F17" w:rsidP="00C61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E859F7F" w14:textId="77777777" w:rsidR="00231F17" w:rsidRPr="00905E96" w:rsidRDefault="00231F17" w:rsidP="00C61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6744CAF6" w14:textId="77777777" w:rsidR="00231F17" w:rsidRPr="00905E96" w:rsidRDefault="00231F17" w:rsidP="00C61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552B3B13" w14:textId="77777777" w:rsidR="00231F17" w:rsidRPr="00905E96" w:rsidRDefault="00231F17" w:rsidP="00C61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76861D78" w14:textId="77777777" w:rsidR="00231F17" w:rsidRPr="00905E96" w:rsidRDefault="00231F17" w:rsidP="00C61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14:paraId="12256F12" w14:textId="77777777" w:rsidR="00231F17" w:rsidRPr="00905E96" w:rsidRDefault="00231F17" w:rsidP="00C61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231F17" w:rsidRPr="00905E96" w14:paraId="72144E20" w14:textId="77777777" w:rsidTr="00C6148D">
        <w:trPr>
          <w:trHeight w:val="784"/>
        </w:trPr>
        <w:tc>
          <w:tcPr>
            <w:tcW w:w="629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6CC7589F" w14:textId="77777777" w:rsidR="00231F17" w:rsidRPr="007238C2" w:rsidRDefault="00231F17" w:rsidP="00C614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905E96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.</w:t>
            </w:r>
          </w:p>
        </w:tc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369FC2AC" w14:textId="77777777" w:rsidR="00231F17" w:rsidRPr="00905E96" w:rsidRDefault="00231F17" w:rsidP="00C614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BA"/>
              </w:rPr>
              <w:t>Други светски рат</w:t>
            </w:r>
          </w:p>
        </w:tc>
        <w:tc>
          <w:tcPr>
            <w:tcW w:w="361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C2484" w14:textId="77777777" w:rsidR="00231F17" w:rsidRDefault="00231F17" w:rsidP="00231F17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Разумевање међународног контекста и узрока Другог светског рата</w:t>
            </w:r>
          </w:p>
          <w:p w14:paraId="4911A23C" w14:textId="77777777" w:rsidR="00231F17" w:rsidRDefault="00231F17" w:rsidP="00231F17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Продубљивање знања о току рата и његовим главним преломницама </w:t>
            </w:r>
          </w:p>
          <w:p w14:paraId="4489C02C" w14:textId="77777777" w:rsidR="00231F17" w:rsidRDefault="00231F17" w:rsidP="00231F17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Сагледавање рата као узрочника поништавања вредности и тековина цивилизације</w:t>
            </w:r>
          </w:p>
          <w:p w14:paraId="739E32CB" w14:textId="77777777" w:rsidR="00231F17" w:rsidRDefault="00231F17" w:rsidP="00231F17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lastRenderedPageBreak/>
              <w:t>Разумевање значаја изучавања холокауста и геноцида као феномена Другог светског рата</w:t>
            </w:r>
          </w:p>
          <w:p w14:paraId="170F9BA5" w14:textId="77777777" w:rsidR="00231F17" w:rsidRDefault="00231F17" w:rsidP="00231F17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Унапређивање знања о посебностима Другог светског рата на југословенском простору</w:t>
            </w:r>
          </w:p>
          <w:p w14:paraId="4CD2D332" w14:textId="77777777" w:rsidR="00231F17" w:rsidRPr="00905E96" w:rsidRDefault="00231F17" w:rsidP="00231F17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Сагледавање Другог светског рата и његових последица у историји српског народа</w:t>
            </w:r>
          </w:p>
        </w:tc>
        <w:tc>
          <w:tcPr>
            <w:tcW w:w="11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CFF3A" w14:textId="77777777" w:rsidR="00231F17" w:rsidRPr="00EF5905" w:rsidRDefault="00231F17" w:rsidP="00C61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lastRenderedPageBreak/>
              <w:t>6</w:t>
            </w:r>
          </w:p>
        </w:tc>
        <w:tc>
          <w:tcPr>
            <w:tcW w:w="8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83AA5" w14:textId="77777777" w:rsidR="00231F17" w:rsidRPr="00905E96" w:rsidRDefault="00231F17" w:rsidP="00C614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74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EBF55" w14:textId="77777777" w:rsidR="00231F17" w:rsidRPr="00EF5905" w:rsidRDefault="00231F17" w:rsidP="00C61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2</w:t>
            </w:r>
          </w:p>
        </w:tc>
        <w:tc>
          <w:tcPr>
            <w:tcW w:w="9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EEF3A" w14:textId="77777777" w:rsidR="00231F17" w:rsidRPr="00EF5905" w:rsidRDefault="00231F17" w:rsidP="00C61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4</w:t>
            </w:r>
          </w:p>
        </w:tc>
        <w:tc>
          <w:tcPr>
            <w:tcW w:w="114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C6B9E" w14:textId="77777777" w:rsidR="00231F17" w:rsidRPr="00905E96" w:rsidRDefault="00231F17" w:rsidP="00C61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B98DA7" w14:textId="77777777" w:rsidR="00231F17" w:rsidRPr="00905E96" w:rsidRDefault="00231F17" w:rsidP="00C61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2A7BFFE2" w14:textId="77777777" w:rsidR="00231F17" w:rsidRPr="00905E96" w:rsidRDefault="00231F17" w:rsidP="00C61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231F17" w:rsidRPr="00905E96" w14:paraId="3419C33B" w14:textId="77777777" w:rsidTr="00C6148D">
        <w:trPr>
          <w:trHeight w:val="32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10061757" w14:textId="77777777" w:rsidR="00231F17" w:rsidRPr="00905E96" w:rsidRDefault="00231F17" w:rsidP="00C614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54BA25DE" w14:textId="77777777" w:rsidR="00231F17" w:rsidRPr="00905E96" w:rsidRDefault="00231F17" w:rsidP="00C614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4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44B9782" w14:textId="77777777" w:rsidR="00231F17" w:rsidRPr="00905E96" w:rsidRDefault="00231F17" w:rsidP="00C61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21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300123E" w14:textId="77777777" w:rsidR="00231F17" w:rsidRPr="00905E96" w:rsidRDefault="00231F17" w:rsidP="00C61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09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4C8C153" w14:textId="77777777" w:rsidR="00231F17" w:rsidRPr="00905E96" w:rsidRDefault="00231F17" w:rsidP="00C61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13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74AD36BC" w14:textId="77777777" w:rsidR="00231F17" w:rsidRPr="00905E96" w:rsidRDefault="00231F17" w:rsidP="00C61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231F17" w:rsidRPr="00905E96" w14:paraId="067A4783" w14:textId="77777777" w:rsidTr="00C6148D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5B638EDD" w14:textId="77777777" w:rsidR="00231F17" w:rsidRPr="00905E96" w:rsidRDefault="00231F17" w:rsidP="00C614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156CABB9" w14:textId="77777777" w:rsidR="00231F17" w:rsidRPr="00905E96" w:rsidRDefault="00231F17" w:rsidP="00C614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4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4A038" w14:textId="77777777" w:rsidR="00231F17" w:rsidRDefault="00231F17" w:rsidP="00231F17">
            <w:pPr>
              <w:numPr>
                <w:ilvl w:val="0"/>
                <w:numId w:val="5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Разуме узроке и међународни контекст избијања Другог светског рата</w:t>
            </w:r>
          </w:p>
          <w:p w14:paraId="1D8326D0" w14:textId="77777777" w:rsidR="00231F17" w:rsidRDefault="00231F17" w:rsidP="00231F17">
            <w:pPr>
              <w:numPr>
                <w:ilvl w:val="0"/>
                <w:numId w:val="5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Опише ток Другог светског рата</w:t>
            </w:r>
          </w:p>
          <w:p w14:paraId="4B74C251" w14:textId="77777777" w:rsidR="00231F17" w:rsidRDefault="00231F17" w:rsidP="00231F17">
            <w:pPr>
              <w:numPr>
                <w:ilvl w:val="0"/>
                <w:numId w:val="5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Наведе и прецизира преломне догађаје Другог светског рата</w:t>
            </w:r>
          </w:p>
          <w:p w14:paraId="594F8593" w14:textId="77777777" w:rsidR="00231F17" w:rsidRDefault="00231F17" w:rsidP="00231F17">
            <w:pPr>
              <w:numPr>
                <w:ilvl w:val="0"/>
                <w:numId w:val="5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Уочи посебности Другог светског рата у Југославији и препозна његову антиокупаторску, националну, верску и идеолошку садржину</w:t>
            </w:r>
          </w:p>
          <w:p w14:paraId="5AC444AC" w14:textId="77777777" w:rsidR="00231F17" w:rsidRDefault="00231F17" w:rsidP="00231F17">
            <w:pPr>
              <w:numPr>
                <w:ilvl w:val="0"/>
                <w:numId w:val="5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Анализира последице Другог светског рата за српски народ</w:t>
            </w:r>
          </w:p>
          <w:p w14:paraId="368B6662" w14:textId="77777777" w:rsidR="00231F17" w:rsidRDefault="00231F17" w:rsidP="00231F17">
            <w:pPr>
              <w:numPr>
                <w:ilvl w:val="0"/>
                <w:numId w:val="5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Образложи допринос југословенских антифашистичких покрета победи савезника у Другом светском рату</w:t>
            </w:r>
          </w:p>
          <w:p w14:paraId="1CE386A9" w14:textId="77777777" w:rsidR="00231F17" w:rsidRPr="00905E96" w:rsidRDefault="00231F17" w:rsidP="00231F17">
            <w:pPr>
              <w:numPr>
                <w:ilvl w:val="0"/>
                <w:numId w:val="5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Уочи утицај ратних збивања и искушења на уметничко стваралаштво</w:t>
            </w:r>
          </w:p>
        </w:tc>
        <w:tc>
          <w:tcPr>
            <w:tcW w:w="221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1B8B1" w14:textId="77777777" w:rsidR="00231F17" w:rsidRPr="009012CA" w:rsidRDefault="00231F17" w:rsidP="00231F17">
            <w:pPr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12CA">
              <w:rPr>
                <w:rFonts w:ascii="Times New Roman" w:eastAsia="Times New Roman" w:hAnsi="Times New Roman" w:cs="Times New Roman"/>
                <w:sz w:val="24"/>
                <w:szCs w:val="24"/>
              </w:rPr>
              <w:t>Фронтални</w:t>
            </w:r>
          </w:p>
          <w:p w14:paraId="40073A17" w14:textId="77777777" w:rsidR="00231F17" w:rsidRPr="009012CA" w:rsidRDefault="00231F17" w:rsidP="00231F17">
            <w:pPr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12CA">
              <w:rPr>
                <w:rFonts w:ascii="Times New Roman" w:eastAsia="Times New Roman" w:hAnsi="Times New Roman" w:cs="Times New Roman"/>
                <w:sz w:val="24"/>
                <w:szCs w:val="24"/>
              </w:rPr>
              <w:t>Диференцирани ( рад у групи, тимски, индивидуални,рад у пару)</w:t>
            </w:r>
          </w:p>
        </w:tc>
        <w:tc>
          <w:tcPr>
            <w:tcW w:w="2809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C4B63" w14:textId="77777777" w:rsidR="00231F17" w:rsidRPr="00263768" w:rsidRDefault="00231F17" w:rsidP="00231F17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63768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Хеуристичка</w:t>
            </w:r>
          </w:p>
          <w:p w14:paraId="39F4F64C" w14:textId="77777777" w:rsidR="00231F17" w:rsidRPr="00263768" w:rsidRDefault="00231F17" w:rsidP="00231F17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63768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Метода демонстрације</w:t>
            </w:r>
          </w:p>
          <w:p w14:paraId="059999A7" w14:textId="77777777" w:rsidR="00231F17" w:rsidRPr="00263768" w:rsidRDefault="00231F17" w:rsidP="00231F17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63768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Метода рада са текстом и другим медијима</w:t>
            </w:r>
          </w:p>
          <w:p w14:paraId="70A85F8D" w14:textId="77777777" w:rsidR="00231F17" w:rsidRDefault="00231F17" w:rsidP="00231F17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63768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Монолошко – дијалошка</w:t>
            </w:r>
          </w:p>
          <w:p w14:paraId="066693CB" w14:textId="77777777" w:rsidR="00231F17" w:rsidRDefault="00231F17" w:rsidP="00231F17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М</w:t>
            </w:r>
            <w:r w:rsidRPr="003604B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етода цртања односно илустративних радова</w:t>
            </w:r>
          </w:p>
          <w:p w14:paraId="2840980E" w14:textId="77777777" w:rsidR="00231F17" w:rsidRDefault="00231F17" w:rsidP="00231F17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Компаративна метода</w:t>
            </w:r>
          </w:p>
          <w:p w14:paraId="51162B99" w14:textId="77777777" w:rsidR="00231F17" w:rsidRPr="006C1FAA" w:rsidRDefault="00231F17" w:rsidP="00231F17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Дебата</w:t>
            </w:r>
          </w:p>
        </w:tc>
        <w:tc>
          <w:tcPr>
            <w:tcW w:w="213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5A93769B" w14:textId="77777777" w:rsidR="00231F17" w:rsidRDefault="00231F17" w:rsidP="00231F17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Март</w:t>
            </w:r>
          </w:p>
          <w:p w14:paraId="6639F2F8" w14:textId="77777777" w:rsidR="00231F17" w:rsidRDefault="00231F17" w:rsidP="00231F17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Април</w:t>
            </w:r>
          </w:p>
          <w:p w14:paraId="582B0C0E" w14:textId="77777777" w:rsidR="00231F17" w:rsidRPr="00905E96" w:rsidRDefault="00231F17" w:rsidP="00C6148D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231F17" w:rsidRPr="00905E96" w14:paraId="71FFFE19" w14:textId="77777777" w:rsidTr="00C6148D">
        <w:trPr>
          <w:trHeight w:val="38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1C161893" w14:textId="77777777" w:rsidR="00231F17" w:rsidRPr="00905E96" w:rsidRDefault="00231F17" w:rsidP="00C614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16B98AC8" w14:textId="77777777" w:rsidR="00231F17" w:rsidRPr="00905E96" w:rsidRDefault="00231F17" w:rsidP="00C614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70DEA27" w14:textId="77777777" w:rsidR="00231F17" w:rsidRPr="00905E96" w:rsidRDefault="00231F17" w:rsidP="00C61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30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BDCCFA8" w14:textId="77777777" w:rsidR="00231F17" w:rsidRPr="00905E96" w:rsidRDefault="00231F17" w:rsidP="00C61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947" w:type="dxa"/>
            <w:gridSpan w:val="2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011732AE" w14:textId="77777777" w:rsidR="00231F17" w:rsidRPr="00905E96" w:rsidRDefault="00231F17" w:rsidP="00C61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231F17" w:rsidRPr="00905E96" w14:paraId="7B8D379B" w14:textId="77777777" w:rsidTr="00C6148D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04C3EA77" w14:textId="77777777" w:rsidR="00231F17" w:rsidRPr="00905E96" w:rsidRDefault="00231F17" w:rsidP="00C614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6B068D1A" w14:textId="77777777" w:rsidR="00231F17" w:rsidRPr="00905E96" w:rsidRDefault="00231F17" w:rsidP="00C614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75600F49" w14:textId="77777777" w:rsidR="00231F17" w:rsidRPr="005F38D2" w:rsidRDefault="00231F17" w:rsidP="00231F17">
            <w:pPr>
              <w:numPr>
                <w:ilvl w:val="0"/>
                <w:numId w:val="4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5F38D2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табла</w:t>
            </w:r>
          </w:p>
          <w:p w14:paraId="013752A4" w14:textId="77777777" w:rsidR="00231F17" w:rsidRPr="005F38D2" w:rsidRDefault="00231F17" w:rsidP="00231F17">
            <w:pPr>
              <w:numPr>
                <w:ilvl w:val="0"/>
                <w:numId w:val="4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5F38D2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визуелна, аудитивна и аудио-визуелна (цртежи, слике, фотографије, </w:t>
            </w:r>
            <w:r w:rsidRPr="005F38D2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lastRenderedPageBreak/>
              <w:t>дијаграми, графикони, таблице, модели, макете, апарати, инструменти, глобуси, касете, ЦД, филмови, ТВ емисије, ЦД-РОМ-ови...),</w:t>
            </w:r>
          </w:p>
          <w:p w14:paraId="426A1F71" w14:textId="77777777" w:rsidR="00231F17" w:rsidRPr="005F38D2" w:rsidRDefault="00231F17" w:rsidP="00231F17">
            <w:pPr>
              <w:numPr>
                <w:ilvl w:val="0"/>
                <w:numId w:val="4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5F38D2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Флип чарт, хамер, маркери</w:t>
            </w:r>
          </w:p>
          <w:p w14:paraId="7C44FEED" w14:textId="77777777" w:rsidR="00231F17" w:rsidRPr="00905E96" w:rsidRDefault="00231F17" w:rsidP="00231F17">
            <w:pPr>
              <w:numPr>
                <w:ilvl w:val="0"/>
                <w:numId w:val="4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5F38D2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текстуална (уџбеници, приручници, чланци, речници, енциклопедије,...)</w:t>
            </w:r>
          </w:p>
        </w:tc>
        <w:tc>
          <w:tcPr>
            <w:tcW w:w="3300" w:type="dxa"/>
            <w:gridSpan w:val="1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7DF4BD55" w14:textId="77777777" w:rsidR="00231F17" w:rsidRDefault="00231F17" w:rsidP="00231F17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lastRenderedPageBreak/>
              <w:t>српски језик и књижевност</w:t>
            </w:r>
          </w:p>
          <w:p w14:paraId="3110742B" w14:textId="77777777" w:rsidR="00231F17" w:rsidRDefault="00231F17" w:rsidP="00231F17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географија</w:t>
            </w:r>
          </w:p>
          <w:p w14:paraId="5F456D10" w14:textId="77777777" w:rsidR="00231F17" w:rsidRDefault="00231F17" w:rsidP="00231F17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социологија</w:t>
            </w:r>
          </w:p>
          <w:p w14:paraId="0575D7AE" w14:textId="77777777" w:rsidR="00231F17" w:rsidRDefault="00231F17" w:rsidP="00231F17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lastRenderedPageBreak/>
              <w:t>филозофија</w:t>
            </w:r>
          </w:p>
          <w:p w14:paraId="14DFF206" w14:textId="77777777" w:rsidR="00231F17" w:rsidRDefault="00231F17" w:rsidP="00231F17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право</w:t>
            </w:r>
          </w:p>
          <w:p w14:paraId="6E54926A" w14:textId="77777777" w:rsidR="00231F17" w:rsidRDefault="00231F17" w:rsidP="00231F17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грађанско васпитање</w:t>
            </w:r>
          </w:p>
          <w:p w14:paraId="3D81DC3A" w14:textId="77777777" w:rsidR="00231F17" w:rsidRPr="00905E96" w:rsidRDefault="00231F17" w:rsidP="00231F17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верска настава</w:t>
            </w:r>
          </w:p>
        </w:tc>
        <w:tc>
          <w:tcPr>
            <w:tcW w:w="4947" w:type="dxa"/>
            <w:gridSpan w:val="26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39EA7051" w14:textId="77777777" w:rsidR="00231F17" w:rsidRPr="00263768" w:rsidRDefault="00231F17" w:rsidP="00231F17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63768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lastRenderedPageBreak/>
              <w:t>Праћење остварености исхода</w:t>
            </w:r>
          </w:p>
          <w:p w14:paraId="71E3A5B2" w14:textId="77777777" w:rsidR="00231F17" w:rsidRPr="00263768" w:rsidRDefault="00231F17" w:rsidP="00231F17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63768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Тестови знања</w:t>
            </w:r>
          </w:p>
          <w:p w14:paraId="45588870" w14:textId="77777777" w:rsidR="00231F17" w:rsidRPr="00263768" w:rsidRDefault="00231F17" w:rsidP="00231F17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63768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Усмено одговарање</w:t>
            </w:r>
          </w:p>
          <w:p w14:paraId="70770461" w14:textId="77777777" w:rsidR="00231F17" w:rsidRPr="00263768" w:rsidRDefault="00231F17" w:rsidP="00231F17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63768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Активност на часу</w:t>
            </w:r>
          </w:p>
          <w:p w14:paraId="20EFF952" w14:textId="77777777" w:rsidR="00231F17" w:rsidRDefault="00231F17" w:rsidP="00231F17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63768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lastRenderedPageBreak/>
              <w:t>Предавања и практични радови</w:t>
            </w:r>
          </w:p>
          <w:p w14:paraId="313C90D6" w14:textId="77777777" w:rsidR="00231F17" w:rsidRPr="00905E96" w:rsidRDefault="00231F17" w:rsidP="00231F17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Праћење остварености испуњавања стандарда</w:t>
            </w:r>
          </w:p>
        </w:tc>
      </w:tr>
      <w:tr w:rsidR="00231F17" w:rsidRPr="00905E96" w14:paraId="3F8A6A00" w14:textId="77777777" w:rsidTr="00C6148D">
        <w:tc>
          <w:tcPr>
            <w:tcW w:w="62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39B3BA7" w14:textId="77777777" w:rsidR="00231F17" w:rsidRPr="00905E96" w:rsidRDefault="00231F17" w:rsidP="00C61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br w:type="page"/>
            </w: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3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54C69BC" w14:textId="77777777" w:rsidR="00231F17" w:rsidRPr="00905E96" w:rsidRDefault="00231F17" w:rsidP="00C61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616" w:type="dxa"/>
            <w:gridSpan w:val="6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F8112B5" w14:textId="77777777" w:rsidR="00231F17" w:rsidRPr="00905E96" w:rsidRDefault="00231F17" w:rsidP="00C61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005" w:type="dxa"/>
            <w:gridSpan w:val="38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15B7998D" w14:textId="77777777" w:rsidR="00231F17" w:rsidRPr="00905E96" w:rsidRDefault="00231F17" w:rsidP="00C61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231F17" w:rsidRPr="00905E96" w14:paraId="1F014989" w14:textId="77777777" w:rsidTr="00C6148D">
        <w:tc>
          <w:tcPr>
            <w:tcW w:w="629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11492F" w14:textId="77777777" w:rsidR="00231F17" w:rsidRPr="00905E96" w:rsidRDefault="00231F17" w:rsidP="00C614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158FA" w14:textId="77777777" w:rsidR="00231F17" w:rsidRPr="00905E96" w:rsidRDefault="00231F17" w:rsidP="00C614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616" w:type="dxa"/>
            <w:gridSpan w:val="6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2F64E8" w14:textId="77777777" w:rsidR="00231F17" w:rsidRPr="00905E96" w:rsidRDefault="00231F17" w:rsidP="00C614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33EFC50" w14:textId="77777777" w:rsidR="00231F17" w:rsidRPr="00905E96" w:rsidRDefault="00231F17" w:rsidP="00C61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2624F58" w14:textId="77777777" w:rsidR="00231F17" w:rsidRPr="00905E96" w:rsidRDefault="00231F17" w:rsidP="00C61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55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08ACB58" w14:textId="77777777" w:rsidR="00231F17" w:rsidRPr="00905E96" w:rsidRDefault="00231F17" w:rsidP="00C61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7A7C9C7" w14:textId="77777777" w:rsidR="00231F17" w:rsidRPr="00905E96" w:rsidRDefault="00231F17" w:rsidP="00C61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AF4DD30" w14:textId="77777777" w:rsidR="00231F17" w:rsidRPr="00905E96" w:rsidRDefault="00231F17" w:rsidP="00C61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9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ED66B0F" w14:textId="77777777" w:rsidR="00231F17" w:rsidRPr="00905E96" w:rsidRDefault="00231F17" w:rsidP="00C61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22D5D23A" w14:textId="77777777" w:rsidR="00231F17" w:rsidRPr="00905E96" w:rsidRDefault="00231F17" w:rsidP="00C61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7FEEC240" w14:textId="77777777" w:rsidR="00231F17" w:rsidRPr="00905E96" w:rsidRDefault="00231F17" w:rsidP="00C61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059F0086" w14:textId="77777777" w:rsidR="00231F17" w:rsidRPr="00905E96" w:rsidRDefault="00231F17" w:rsidP="00C61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14:paraId="3FE3BE1E" w14:textId="77777777" w:rsidR="00231F17" w:rsidRPr="00905E96" w:rsidRDefault="00231F17" w:rsidP="00C61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231F17" w:rsidRPr="00905E96" w14:paraId="3FB97CF3" w14:textId="77777777" w:rsidTr="00C6148D">
        <w:trPr>
          <w:trHeight w:val="784"/>
        </w:trPr>
        <w:tc>
          <w:tcPr>
            <w:tcW w:w="629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0F6ECEEF" w14:textId="77777777" w:rsidR="00231F17" w:rsidRPr="007238C2" w:rsidRDefault="00231F17" w:rsidP="00C614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905E96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.</w:t>
            </w:r>
          </w:p>
        </w:tc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29056936" w14:textId="77777777" w:rsidR="00231F17" w:rsidRPr="00905E96" w:rsidRDefault="00231F17" w:rsidP="00C614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Свет после Другог светског рата</w:t>
            </w:r>
          </w:p>
        </w:tc>
        <w:tc>
          <w:tcPr>
            <w:tcW w:w="361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A213E8" w14:textId="77777777" w:rsidR="00231F17" w:rsidRDefault="00231F17" w:rsidP="007874EC">
            <w:pPr>
              <w:numPr>
                <w:ilvl w:val="0"/>
                <w:numId w:val="88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Уочавање последица Другог светског рата на друштвене, политичке, привредне и културне прилике</w:t>
            </w:r>
          </w:p>
          <w:p w14:paraId="17E29C93" w14:textId="77777777" w:rsidR="00231F17" w:rsidRPr="0079308E" w:rsidRDefault="00231F17" w:rsidP="007874EC">
            <w:pPr>
              <w:numPr>
                <w:ilvl w:val="0"/>
                <w:numId w:val="88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Унапређивање знања о друштвеним, политичким и привредним процесима у другој половини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Latn-RS"/>
              </w:rPr>
              <w:t>XX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 xml:space="preserve"> века</w:t>
            </w:r>
          </w:p>
          <w:p w14:paraId="6B9D7F74" w14:textId="77777777" w:rsidR="00231F17" w:rsidRPr="0079308E" w:rsidRDefault="00231F17" w:rsidP="007874EC">
            <w:pPr>
              <w:numPr>
                <w:ilvl w:val="0"/>
                <w:numId w:val="88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Разумевање главних одлика хладног рата</w:t>
            </w:r>
          </w:p>
          <w:p w14:paraId="142F6CFF" w14:textId="77777777" w:rsidR="00231F17" w:rsidRPr="0079308E" w:rsidRDefault="00231F17" w:rsidP="007874EC">
            <w:pPr>
              <w:numPr>
                <w:ilvl w:val="0"/>
                <w:numId w:val="88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Уочавање значаја деколонизације и других покрета еманципације</w:t>
            </w:r>
          </w:p>
          <w:p w14:paraId="7A751CD1" w14:textId="77777777" w:rsidR="00231F17" w:rsidRPr="0079308E" w:rsidRDefault="00231F17" w:rsidP="007874EC">
            <w:pPr>
              <w:numPr>
                <w:ilvl w:val="0"/>
                <w:numId w:val="88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Сагледавање последица пада Берлинског зида и распада Совјетског Савеза</w:t>
            </w:r>
          </w:p>
          <w:p w14:paraId="79DF883D" w14:textId="77777777" w:rsidR="00231F17" w:rsidRPr="0079308E" w:rsidRDefault="00231F17" w:rsidP="007874EC">
            <w:pPr>
              <w:numPr>
                <w:ilvl w:val="0"/>
                <w:numId w:val="88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 xml:space="preserve">Проширивање знања о научно – техничком напретку 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lastRenderedPageBreak/>
              <w:t>културним достигнућима савременог света</w:t>
            </w:r>
          </w:p>
          <w:p w14:paraId="0F7A985B" w14:textId="77777777" w:rsidR="00231F17" w:rsidRPr="00905E96" w:rsidRDefault="00231F17" w:rsidP="007874EC">
            <w:pPr>
              <w:numPr>
                <w:ilvl w:val="0"/>
                <w:numId w:val="88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Уочавање изазова савременог света – глобализација, тероризам, глад, болести, еколошки проблеми.</w:t>
            </w:r>
          </w:p>
        </w:tc>
        <w:tc>
          <w:tcPr>
            <w:tcW w:w="11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3388D6" w14:textId="77777777" w:rsidR="00231F17" w:rsidRPr="006A745A" w:rsidRDefault="00231F17" w:rsidP="00C61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lastRenderedPageBreak/>
              <w:t>8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57945" w14:textId="77777777" w:rsidR="00231F17" w:rsidRPr="00905E96" w:rsidRDefault="00231F17" w:rsidP="00C614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55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DA2BE6" w14:textId="77777777" w:rsidR="00231F17" w:rsidRPr="006A745A" w:rsidRDefault="00231F17" w:rsidP="00C61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3</w:t>
            </w: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2FCAF" w14:textId="77777777" w:rsidR="00231F17" w:rsidRPr="006A745A" w:rsidRDefault="00231F17" w:rsidP="00C61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5</w:t>
            </w:r>
          </w:p>
        </w:tc>
        <w:tc>
          <w:tcPr>
            <w:tcW w:w="11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348F3A" w14:textId="77777777" w:rsidR="00231F17" w:rsidRPr="00905E96" w:rsidRDefault="00231F17" w:rsidP="00C61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9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67931C" w14:textId="77777777" w:rsidR="00231F17" w:rsidRPr="00905E96" w:rsidRDefault="00231F17" w:rsidP="00C61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6783A0B7" w14:textId="77777777" w:rsidR="00231F17" w:rsidRPr="00905E96" w:rsidRDefault="00231F17" w:rsidP="00C61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231F17" w:rsidRPr="00905E96" w14:paraId="107D48CE" w14:textId="77777777" w:rsidTr="00C6148D">
        <w:trPr>
          <w:trHeight w:val="32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49FB4267" w14:textId="77777777" w:rsidR="00231F17" w:rsidRPr="00905E96" w:rsidRDefault="00231F17" w:rsidP="00C614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472F583D" w14:textId="77777777" w:rsidR="00231F17" w:rsidRPr="00905E96" w:rsidRDefault="00231F17" w:rsidP="00C614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79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E58E86F" w14:textId="77777777" w:rsidR="00231F17" w:rsidRPr="00905E96" w:rsidRDefault="00231F17" w:rsidP="00C61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24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3D9E715" w14:textId="77777777" w:rsidR="00231F17" w:rsidRPr="00905E96" w:rsidRDefault="00231F17" w:rsidP="00C61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520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982D4BD" w14:textId="77777777" w:rsidR="00231F17" w:rsidRPr="00905E96" w:rsidRDefault="00231F17" w:rsidP="00C61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0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3B2834C5" w14:textId="77777777" w:rsidR="00231F17" w:rsidRPr="00905E96" w:rsidRDefault="00231F17" w:rsidP="00C61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231F17" w:rsidRPr="00905E96" w14:paraId="1BC9D66E" w14:textId="77777777" w:rsidTr="00C6148D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315EB525" w14:textId="77777777" w:rsidR="00231F17" w:rsidRPr="00905E96" w:rsidRDefault="00231F17" w:rsidP="00C614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195809A9" w14:textId="77777777" w:rsidR="00231F17" w:rsidRPr="00905E96" w:rsidRDefault="00231F17" w:rsidP="00C614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79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3C12C" w14:textId="77777777" w:rsidR="00231F17" w:rsidRPr="005937A9" w:rsidRDefault="00231F17" w:rsidP="007874EC">
            <w:pPr>
              <w:pStyle w:val="ListParagraph"/>
              <w:numPr>
                <w:ilvl w:val="0"/>
                <w:numId w:val="90"/>
              </w:numPr>
            </w:pPr>
            <w:r>
              <w:rPr>
                <w:lang w:val="sr-Cyrl-RS"/>
              </w:rPr>
              <w:t>Сагледа промењену слику света након Другог светског рата</w:t>
            </w:r>
          </w:p>
          <w:p w14:paraId="34468D8D" w14:textId="77777777" w:rsidR="00231F17" w:rsidRPr="001D0E4E" w:rsidRDefault="00231F17" w:rsidP="007874EC">
            <w:pPr>
              <w:pStyle w:val="ListParagraph"/>
              <w:numPr>
                <w:ilvl w:val="0"/>
                <w:numId w:val="90"/>
              </w:numPr>
            </w:pPr>
            <w:r>
              <w:rPr>
                <w:lang w:val="sr-Cyrl-RS"/>
              </w:rPr>
              <w:t>Идентификује основне одлике политичког, друштвеног, привредног, научног и културног развоја послератног света</w:t>
            </w:r>
          </w:p>
          <w:p w14:paraId="11B12887" w14:textId="77777777" w:rsidR="00231F17" w:rsidRPr="001D0E4E" w:rsidRDefault="00231F17" w:rsidP="007874EC">
            <w:pPr>
              <w:pStyle w:val="ListParagraph"/>
              <w:numPr>
                <w:ilvl w:val="0"/>
                <w:numId w:val="90"/>
              </w:numPr>
            </w:pPr>
            <w:r>
              <w:rPr>
                <w:lang w:val="sr-Cyrl-RS"/>
              </w:rPr>
              <w:t xml:space="preserve">Препозна и упореди основне одлике различитих привредних система у комунистичким и капиталистичким државама </w:t>
            </w:r>
            <w:r w:rsidRPr="001D0E4E">
              <w:rPr>
                <w:lang w:val="sr-Cyrl-RS"/>
              </w:rPr>
              <w:t>у другој половини XX века</w:t>
            </w:r>
          </w:p>
          <w:p w14:paraId="546C6F66" w14:textId="77777777" w:rsidR="00231F17" w:rsidRPr="001D0E4E" w:rsidRDefault="00231F17" w:rsidP="007874EC">
            <w:pPr>
              <w:pStyle w:val="ListParagraph"/>
              <w:numPr>
                <w:ilvl w:val="0"/>
                <w:numId w:val="90"/>
              </w:numPr>
            </w:pPr>
            <w:r>
              <w:rPr>
                <w:lang w:val="sr-Cyrl-RS"/>
              </w:rPr>
              <w:t>Уочи узроке и последице хладноратовских сукоба</w:t>
            </w:r>
          </w:p>
          <w:p w14:paraId="5EFA8A46" w14:textId="77777777" w:rsidR="00231F17" w:rsidRPr="001D0E4E" w:rsidRDefault="00231F17" w:rsidP="007874EC">
            <w:pPr>
              <w:pStyle w:val="ListParagraph"/>
              <w:numPr>
                <w:ilvl w:val="0"/>
                <w:numId w:val="90"/>
              </w:numPr>
            </w:pPr>
            <w:r>
              <w:rPr>
                <w:lang w:val="sr-Cyrl-RS"/>
              </w:rPr>
              <w:t>Разуме распрострањеност покрета за ослобођење нација и угрожених мањинских група</w:t>
            </w:r>
          </w:p>
          <w:p w14:paraId="4C9780B0" w14:textId="77777777" w:rsidR="00231F17" w:rsidRPr="001D0E4E" w:rsidRDefault="00231F17" w:rsidP="007874EC">
            <w:pPr>
              <w:pStyle w:val="ListParagraph"/>
              <w:numPr>
                <w:ilvl w:val="0"/>
                <w:numId w:val="90"/>
              </w:numPr>
            </w:pPr>
            <w:r>
              <w:rPr>
                <w:lang w:val="sr-Cyrl-RS"/>
              </w:rPr>
              <w:t xml:space="preserve">Сагледа значај и последице пораза идеје комунизма на крају </w:t>
            </w:r>
            <w:r>
              <w:rPr>
                <w:lang w:val="sr-Latn-RS"/>
              </w:rPr>
              <w:t xml:space="preserve">XX </w:t>
            </w:r>
            <w:r>
              <w:rPr>
                <w:lang w:val="sr-Cyrl-RS"/>
              </w:rPr>
              <w:t>века</w:t>
            </w:r>
          </w:p>
          <w:p w14:paraId="6B30B0EF" w14:textId="77777777" w:rsidR="00231F17" w:rsidRPr="001D0E4E" w:rsidRDefault="00231F17" w:rsidP="007874EC">
            <w:pPr>
              <w:pStyle w:val="ListParagraph"/>
              <w:numPr>
                <w:ilvl w:val="0"/>
                <w:numId w:val="90"/>
              </w:numPr>
            </w:pPr>
            <w:r>
              <w:rPr>
                <w:lang w:val="sr-Cyrl-RS"/>
              </w:rPr>
              <w:t>Уочи значај привредног напретка и научно – технолошке револуције</w:t>
            </w:r>
          </w:p>
          <w:p w14:paraId="4600A83A" w14:textId="77777777" w:rsidR="00231F17" w:rsidRPr="001D0E4E" w:rsidRDefault="00231F17" w:rsidP="007874EC">
            <w:pPr>
              <w:pStyle w:val="ListParagraph"/>
              <w:numPr>
                <w:ilvl w:val="0"/>
                <w:numId w:val="90"/>
              </w:numPr>
            </w:pPr>
            <w:r>
              <w:rPr>
                <w:lang w:val="sr-Cyrl-RS"/>
              </w:rPr>
              <w:t>Наведе и образложи проблеме савременог света</w:t>
            </w:r>
          </w:p>
          <w:p w14:paraId="3E3CBE86" w14:textId="77777777" w:rsidR="00231F17" w:rsidRPr="00F92A19" w:rsidRDefault="00231F17" w:rsidP="007874EC">
            <w:pPr>
              <w:pStyle w:val="ListParagraph"/>
              <w:numPr>
                <w:ilvl w:val="0"/>
                <w:numId w:val="90"/>
              </w:numPr>
            </w:pPr>
            <w:r>
              <w:rPr>
                <w:lang w:val="sr-Cyrl-RS"/>
              </w:rPr>
              <w:t>Истакне одлике свакодневног живота на различитим просторима и у друштвеним срединама у савременом свету</w:t>
            </w:r>
          </w:p>
          <w:p w14:paraId="22428606" w14:textId="56A976BB" w:rsidR="00F92A19" w:rsidRPr="001D0E4E" w:rsidRDefault="00F92A19" w:rsidP="00F92A19"/>
        </w:tc>
        <w:tc>
          <w:tcPr>
            <w:tcW w:w="224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C5C8F" w14:textId="77777777" w:rsidR="00231F17" w:rsidRPr="009012CA" w:rsidRDefault="00231F17" w:rsidP="00231F17">
            <w:pPr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12CA">
              <w:rPr>
                <w:rFonts w:ascii="Times New Roman" w:eastAsia="Times New Roman" w:hAnsi="Times New Roman" w:cs="Times New Roman"/>
                <w:sz w:val="24"/>
                <w:szCs w:val="24"/>
              </w:rPr>
              <w:t>Фронтални</w:t>
            </w:r>
          </w:p>
          <w:p w14:paraId="7417C59E" w14:textId="77777777" w:rsidR="00231F17" w:rsidRPr="009012CA" w:rsidRDefault="00231F17" w:rsidP="00231F17">
            <w:pPr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12CA">
              <w:rPr>
                <w:rFonts w:ascii="Times New Roman" w:eastAsia="Times New Roman" w:hAnsi="Times New Roman" w:cs="Times New Roman"/>
                <w:sz w:val="24"/>
                <w:szCs w:val="24"/>
              </w:rPr>
              <w:t>Диференцирани ( рад у групи, тимски, индивидуални,рад у пару)</w:t>
            </w:r>
          </w:p>
        </w:tc>
        <w:tc>
          <w:tcPr>
            <w:tcW w:w="2520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53F59" w14:textId="77777777" w:rsidR="00231F17" w:rsidRPr="00263768" w:rsidRDefault="00231F17" w:rsidP="00231F17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63768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Хеуристичка</w:t>
            </w:r>
          </w:p>
          <w:p w14:paraId="175C2A67" w14:textId="77777777" w:rsidR="00231F17" w:rsidRPr="00263768" w:rsidRDefault="00231F17" w:rsidP="00231F17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63768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Метода демонстрације</w:t>
            </w:r>
          </w:p>
          <w:p w14:paraId="45D36891" w14:textId="77777777" w:rsidR="00231F17" w:rsidRPr="00263768" w:rsidRDefault="00231F17" w:rsidP="00231F17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63768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Метода рада са текстом и другим медијима</w:t>
            </w:r>
          </w:p>
          <w:p w14:paraId="5A5F5086" w14:textId="77777777" w:rsidR="00231F17" w:rsidRDefault="00231F17" w:rsidP="00231F17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63768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Монолошко – дијалошка</w:t>
            </w:r>
          </w:p>
          <w:p w14:paraId="15A11A52" w14:textId="77777777" w:rsidR="00231F17" w:rsidRDefault="00231F17" w:rsidP="00231F17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М</w:t>
            </w:r>
            <w:r w:rsidRPr="003604B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етода цртања односно илустративних радова</w:t>
            </w:r>
          </w:p>
          <w:p w14:paraId="607B7602" w14:textId="77777777" w:rsidR="00231F17" w:rsidRDefault="00231F17" w:rsidP="00231F17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Компаративна метода</w:t>
            </w:r>
          </w:p>
          <w:p w14:paraId="7B6B09BB" w14:textId="77777777" w:rsidR="00231F17" w:rsidRPr="006C1FAA" w:rsidRDefault="00231F17" w:rsidP="00231F17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Дебата</w:t>
            </w:r>
          </w:p>
        </w:tc>
        <w:tc>
          <w:tcPr>
            <w:tcW w:w="20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5461576C" w14:textId="77777777" w:rsidR="00231F17" w:rsidRDefault="00231F17" w:rsidP="00231F17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Април</w:t>
            </w:r>
          </w:p>
          <w:p w14:paraId="3563BA41" w14:textId="77777777" w:rsidR="00231F17" w:rsidRDefault="00231F17" w:rsidP="00231F17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Мај</w:t>
            </w:r>
          </w:p>
          <w:p w14:paraId="4DED184B" w14:textId="77777777" w:rsidR="00231F17" w:rsidRPr="00905E96" w:rsidRDefault="00231F17" w:rsidP="00C6148D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231F17" w:rsidRPr="00905E96" w14:paraId="1729B089" w14:textId="77777777" w:rsidTr="00C6148D">
        <w:trPr>
          <w:trHeight w:val="38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293403FE" w14:textId="77777777" w:rsidR="00231F17" w:rsidRPr="00905E96" w:rsidRDefault="00231F17" w:rsidP="00C614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4B89EC6F" w14:textId="77777777" w:rsidR="00231F17" w:rsidRPr="00905E96" w:rsidRDefault="00231F17" w:rsidP="00C614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5402AE8" w14:textId="77777777" w:rsidR="00231F17" w:rsidRPr="00905E96" w:rsidRDefault="00231F17" w:rsidP="00C61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662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9BAABD3" w14:textId="77777777" w:rsidR="00231F17" w:rsidRPr="00905E96" w:rsidRDefault="00231F17" w:rsidP="00C61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585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595E7134" w14:textId="77777777" w:rsidR="00231F17" w:rsidRPr="00905E96" w:rsidRDefault="00231F17" w:rsidP="00C61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231F17" w:rsidRPr="00905E96" w14:paraId="78A96431" w14:textId="77777777" w:rsidTr="00C6148D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356626AD" w14:textId="77777777" w:rsidR="00231F17" w:rsidRPr="00905E96" w:rsidRDefault="00231F17" w:rsidP="00C614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2AE68973" w14:textId="77777777" w:rsidR="00231F17" w:rsidRPr="00905E96" w:rsidRDefault="00231F17" w:rsidP="00C614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6933C902" w14:textId="77777777" w:rsidR="00231F17" w:rsidRPr="005F38D2" w:rsidRDefault="00231F17" w:rsidP="00231F17">
            <w:pPr>
              <w:numPr>
                <w:ilvl w:val="0"/>
                <w:numId w:val="4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5F38D2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табла</w:t>
            </w:r>
          </w:p>
          <w:p w14:paraId="02B32F77" w14:textId="77777777" w:rsidR="00231F17" w:rsidRPr="005F38D2" w:rsidRDefault="00231F17" w:rsidP="00231F17">
            <w:pPr>
              <w:numPr>
                <w:ilvl w:val="0"/>
                <w:numId w:val="4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5F38D2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визуелна, аудитивна и аудио-визуелна (цртежи, слике, фотографије, дијаграми, графикони, таблице, модели, макете, апарати, инструменти, глобуси, касете, ЦД, филмови, ТВ емисије, ЦД-РОМ-ови...),</w:t>
            </w:r>
          </w:p>
          <w:p w14:paraId="2F30A4A0" w14:textId="77777777" w:rsidR="00231F17" w:rsidRPr="005F38D2" w:rsidRDefault="00231F17" w:rsidP="00231F17">
            <w:pPr>
              <w:numPr>
                <w:ilvl w:val="0"/>
                <w:numId w:val="4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5F38D2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Флип чарт, хамер, маркери</w:t>
            </w:r>
          </w:p>
          <w:p w14:paraId="78285109" w14:textId="77777777" w:rsidR="00231F17" w:rsidRPr="00905E96" w:rsidRDefault="00231F17" w:rsidP="00231F17">
            <w:pPr>
              <w:numPr>
                <w:ilvl w:val="0"/>
                <w:numId w:val="4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5F38D2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текстуална (уџбеници, приручници, чланци, речници, енциклопедије,...)</w:t>
            </w:r>
          </w:p>
        </w:tc>
        <w:tc>
          <w:tcPr>
            <w:tcW w:w="3662" w:type="dxa"/>
            <w:gridSpan w:val="18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3DB9BEFB" w14:textId="77777777" w:rsidR="00231F17" w:rsidRDefault="00231F17" w:rsidP="00231F17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географија</w:t>
            </w:r>
          </w:p>
          <w:p w14:paraId="19E06EA4" w14:textId="77777777" w:rsidR="00231F17" w:rsidRDefault="00231F17" w:rsidP="00231F17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социологија</w:t>
            </w:r>
          </w:p>
          <w:p w14:paraId="520139AE" w14:textId="77777777" w:rsidR="00231F17" w:rsidRDefault="00231F17" w:rsidP="00231F17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филозофија</w:t>
            </w:r>
          </w:p>
          <w:p w14:paraId="140EB995" w14:textId="77777777" w:rsidR="00231F17" w:rsidRDefault="00231F17" w:rsidP="00231F17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право</w:t>
            </w:r>
          </w:p>
          <w:p w14:paraId="13F235CA" w14:textId="77777777" w:rsidR="00231F17" w:rsidRDefault="00231F17" w:rsidP="00231F17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грађанско васпитање</w:t>
            </w:r>
          </w:p>
          <w:p w14:paraId="4E0643C0" w14:textId="77777777" w:rsidR="00231F17" w:rsidRPr="00905E96" w:rsidRDefault="00231F17" w:rsidP="00231F17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верска настава</w:t>
            </w:r>
          </w:p>
        </w:tc>
        <w:tc>
          <w:tcPr>
            <w:tcW w:w="4585" w:type="dxa"/>
            <w:gridSpan w:val="2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6161ED85" w14:textId="77777777" w:rsidR="00231F17" w:rsidRPr="00263768" w:rsidRDefault="00231F17" w:rsidP="00231F17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63768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Праћење остварености исхода</w:t>
            </w:r>
          </w:p>
          <w:p w14:paraId="04E2002E" w14:textId="77777777" w:rsidR="00231F17" w:rsidRPr="00263768" w:rsidRDefault="00231F17" w:rsidP="00231F17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63768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Тестови знања</w:t>
            </w:r>
          </w:p>
          <w:p w14:paraId="6D2D97A9" w14:textId="77777777" w:rsidR="00231F17" w:rsidRPr="00263768" w:rsidRDefault="00231F17" w:rsidP="00231F17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63768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Усмено одговарање</w:t>
            </w:r>
          </w:p>
          <w:p w14:paraId="09201C05" w14:textId="77777777" w:rsidR="00231F17" w:rsidRPr="00263768" w:rsidRDefault="00231F17" w:rsidP="00231F17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63768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Активност на часу</w:t>
            </w:r>
          </w:p>
          <w:p w14:paraId="2FDF9567" w14:textId="77777777" w:rsidR="00231F17" w:rsidRDefault="00231F17" w:rsidP="00231F17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63768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Предавања и практични радови</w:t>
            </w:r>
          </w:p>
          <w:p w14:paraId="2F7362FE" w14:textId="77777777" w:rsidR="00231F17" w:rsidRPr="00905E96" w:rsidRDefault="00231F17" w:rsidP="00231F17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Праћење остварености испуњавања стандарда</w:t>
            </w:r>
          </w:p>
        </w:tc>
      </w:tr>
      <w:tr w:rsidR="00231F17" w:rsidRPr="00905E96" w14:paraId="3DDB39B6" w14:textId="77777777" w:rsidTr="00C6148D">
        <w:tc>
          <w:tcPr>
            <w:tcW w:w="62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575954E" w14:textId="77777777" w:rsidR="00231F17" w:rsidRPr="00905E96" w:rsidRDefault="00231F17" w:rsidP="00C61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3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AED7B38" w14:textId="77777777" w:rsidR="00231F17" w:rsidRPr="00905E96" w:rsidRDefault="00231F17" w:rsidP="00C61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438" w:type="dxa"/>
            <w:gridSpan w:val="5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39D01C9" w14:textId="77777777" w:rsidR="00231F17" w:rsidRPr="00905E96" w:rsidRDefault="00231F17" w:rsidP="00C61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183" w:type="dxa"/>
            <w:gridSpan w:val="39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195A722F" w14:textId="77777777" w:rsidR="00231F17" w:rsidRPr="00905E96" w:rsidRDefault="00231F17" w:rsidP="00C61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231F17" w:rsidRPr="00905E96" w14:paraId="3E7B1FFE" w14:textId="77777777" w:rsidTr="00C6148D">
        <w:tc>
          <w:tcPr>
            <w:tcW w:w="629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1BD48" w14:textId="77777777" w:rsidR="00231F17" w:rsidRPr="00905E96" w:rsidRDefault="00231F17" w:rsidP="00C614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7358B" w14:textId="77777777" w:rsidR="00231F17" w:rsidRPr="00905E96" w:rsidRDefault="00231F17" w:rsidP="00C614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438" w:type="dxa"/>
            <w:gridSpan w:val="5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9DECCA" w14:textId="77777777" w:rsidR="00231F17" w:rsidRPr="00905E96" w:rsidRDefault="00231F17" w:rsidP="00C614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2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B91CC50" w14:textId="77777777" w:rsidR="00231F17" w:rsidRPr="00905E96" w:rsidRDefault="00231F17" w:rsidP="00C61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357E51E" w14:textId="77777777" w:rsidR="00231F17" w:rsidRPr="00905E96" w:rsidRDefault="00231F17" w:rsidP="00C61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73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DFD7163" w14:textId="77777777" w:rsidR="00231F17" w:rsidRPr="00905E96" w:rsidRDefault="00231F17" w:rsidP="00C61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EF3B35E" w14:textId="77777777" w:rsidR="00231F17" w:rsidRPr="00905E96" w:rsidRDefault="00231F17" w:rsidP="00C61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634CCCE" w14:textId="77777777" w:rsidR="00231F17" w:rsidRPr="00905E96" w:rsidRDefault="00231F17" w:rsidP="00C61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2A1C265" w14:textId="77777777" w:rsidR="00231F17" w:rsidRPr="00905E96" w:rsidRDefault="00231F17" w:rsidP="00C61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32AB6213" w14:textId="77777777" w:rsidR="00231F17" w:rsidRPr="00905E96" w:rsidRDefault="00231F17" w:rsidP="00C61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2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73DE5462" w14:textId="77777777" w:rsidR="00231F17" w:rsidRPr="00905E96" w:rsidRDefault="00231F17" w:rsidP="00C61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33581981" w14:textId="77777777" w:rsidR="00231F17" w:rsidRPr="00905E96" w:rsidRDefault="00231F17" w:rsidP="00C61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14:paraId="55D744E6" w14:textId="77777777" w:rsidR="00231F17" w:rsidRPr="00905E96" w:rsidRDefault="00231F17" w:rsidP="00C61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231F17" w:rsidRPr="00905E96" w14:paraId="71B02E50" w14:textId="77777777" w:rsidTr="00C6148D">
        <w:trPr>
          <w:trHeight w:val="784"/>
        </w:trPr>
        <w:tc>
          <w:tcPr>
            <w:tcW w:w="629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14873775" w14:textId="77777777" w:rsidR="00231F17" w:rsidRPr="00905E96" w:rsidRDefault="00231F17" w:rsidP="00C614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905E96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8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.</w:t>
            </w:r>
          </w:p>
        </w:tc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2267315D" w14:textId="77777777" w:rsidR="00231F17" w:rsidRPr="00905E96" w:rsidRDefault="00231F17" w:rsidP="00C614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Југославија после Другог светског рата</w:t>
            </w:r>
          </w:p>
        </w:tc>
        <w:tc>
          <w:tcPr>
            <w:tcW w:w="34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DD768D" w14:textId="77777777" w:rsidR="00231F17" w:rsidRDefault="00231F17" w:rsidP="007874EC">
            <w:pPr>
              <w:numPr>
                <w:ilvl w:val="0"/>
                <w:numId w:val="68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Проширивање знања о државном и друштвеном поретку социјалистичке Југославије</w:t>
            </w:r>
          </w:p>
          <w:p w14:paraId="2A1A0126" w14:textId="77777777" w:rsidR="00231F17" w:rsidRDefault="00231F17" w:rsidP="007874EC">
            <w:pPr>
              <w:numPr>
                <w:ilvl w:val="0"/>
                <w:numId w:val="68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Сагледавање међународног положаја југословенске државе </w:t>
            </w:r>
            <w:r w:rsidRPr="00CD596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 другој половини XX века</w:t>
            </w:r>
          </w:p>
          <w:p w14:paraId="42AAE772" w14:textId="77777777" w:rsidR="00231F17" w:rsidRDefault="00231F17" w:rsidP="007874EC">
            <w:pPr>
              <w:numPr>
                <w:ilvl w:val="0"/>
                <w:numId w:val="68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Продубљивање знања о положају српског народа у југословенској федерацији</w:t>
            </w:r>
          </w:p>
          <w:p w14:paraId="317DD5AF" w14:textId="77777777" w:rsidR="00231F17" w:rsidRDefault="00231F17" w:rsidP="007874EC">
            <w:pPr>
              <w:numPr>
                <w:ilvl w:val="0"/>
                <w:numId w:val="68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Уочавање улоге знаменитих личности у политичком,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lastRenderedPageBreak/>
              <w:t>научном и културном животу социјалистичке Југославије</w:t>
            </w:r>
          </w:p>
          <w:p w14:paraId="437B692D" w14:textId="77777777" w:rsidR="00231F17" w:rsidRDefault="00231F17" w:rsidP="007874EC">
            <w:pPr>
              <w:numPr>
                <w:ilvl w:val="0"/>
                <w:numId w:val="68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Разумевање последица распада југословенске државе</w:t>
            </w:r>
          </w:p>
          <w:p w14:paraId="707EAB93" w14:textId="77777777" w:rsidR="00231F17" w:rsidRDefault="00231F17" w:rsidP="007874EC">
            <w:pPr>
              <w:numPr>
                <w:ilvl w:val="0"/>
                <w:numId w:val="68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Сагледавање међународног положаја савремене српске државе</w:t>
            </w:r>
          </w:p>
          <w:p w14:paraId="46892A80" w14:textId="77777777" w:rsidR="00231F17" w:rsidRPr="00905E96" w:rsidRDefault="00231F17" w:rsidP="007874EC">
            <w:pPr>
              <w:numPr>
                <w:ilvl w:val="0"/>
                <w:numId w:val="68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Идентификовање проблема савремене српске државе</w:t>
            </w:r>
          </w:p>
        </w:tc>
        <w:tc>
          <w:tcPr>
            <w:tcW w:w="12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05355" w14:textId="77777777" w:rsidR="00231F17" w:rsidRPr="00905E96" w:rsidRDefault="00231F17" w:rsidP="00C61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lastRenderedPageBreak/>
              <w:t>9</w:t>
            </w:r>
          </w:p>
        </w:tc>
        <w:tc>
          <w:tcPr>
            <w:tcW w:w="9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9ADC2" w14:textId="77777777" w:rsidR="00231F17" w:rsidRPr="00905E96" w:rsidRDefault="00231F17" w:rsidP="00C614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73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BC911" w14:textId="77777777" w:rsidR="00231F17" w:rsidRPr="00905E96" w:rsidRDefault="00231F17" w:rsidP="00C61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3</w:t>
            </w:r>
          </w:p>
        </w:tc>
        <w:tc>
          <w:tcPr>
            <w:tcW w:w="9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D3FA1" w14:textId="77777777" w:rsidR="00231F17" w:rsidRPr="00905E96" w:rsidRDefault="00231F17" w:rsidP="00C61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6</w:t>
            </w:r>
          </w:p>
        </w:tc>
        <w:tc>
          <w:tcPr>
            <w:tcW w:w="114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EF501" w14:textId="77777777" w:rsidR="00231F17" w:rsidRPr="00905E96" w:rsidRDefault="00231F17" w:rsidP="00C61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BA0852" w14:textId="77777777" w:rsidR="00231F17" w:rsidRPr="00905E96" w:rsidRDefault="00231F17" w:rsidP="00C61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2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50DE0D47" w14:textId="77777777" w:rsidR="00231F17" w:rsidRPr="00905E96" w:rsidRDefault="00231F17" w:rsidP="00C61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231F17" w:rsidRPr="00905E96" w14:paraId="0DDAEF24" w14:textId="77777777" w:rsidTr="00C6148D">
        <w:trPr>
          <w:trHeight w:val="32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0EEDA4E2" w14:textId="77777777" w:rsidR="00231F17" w:rsidRPr="00905E96" w:rsidRDefault="00231F17" w:rsidP="00C614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4DDB2248" w14:textId="77777777" w:rsidR="00231F17" w:rsidRPr="00905E96" w:rsidRDefault="00231F17" w:rsidP="00C614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65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ABEF620" w14:textId="77777777" w:rsidR="00231F17" w:rsidRPr="00905E96" w:rsidRDefault="00231F17" w:rsidP="00C61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12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AF51EE3" w14:textId="77777777" w:rsidR="00231F17" w:rsidRPr="00905E96" w:rsidRDefault="00231F17" w:rsidP="00C61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603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8AECE91" w14:textId="77777777" w:rsidR="00231F17" w:rsidRPr="00905E96" w:rsidRDefault="00231F17" w:rsidP="00C61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24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1537844B" w14:textId="77777777" w:rsidR="00231F17" w:rsidRPr="00905E96" w:rsidRDefault="00231F17" w:rsidP="00C61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231F17" w:rsidRPr="00905E96" w14:paraId="1B8BA508" w14:textId="77777777" w:rsidTr="00C6148D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2314ECE8" w14:textId="77777777" w:rsidR="00231F17" w:rsidRPr="00905E96" w:rsidRDefault="00231F17" w:rsidP="00C614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74D135ED" w14:textId="77777777" w:rsidR="00231F17" w:rsidRPr="00905E96" w:rsidRDefault="00231F17" w:rsidP="00C614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65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EC767" w14:textId="77777777" w:rsidR="00231F17" w:rsidRDefault="00231F17" w:rsidP="007874EC">
            <w:pPr>
              <w:numPr>
                <w:ilvl w:val="0"/>
                <w:numId w:val="7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Идентификује одлике југословенске државе као социјалистичке републике</w:t>
            </w:r>
          </w:p>
          <w:p w14:paraId="67046919" w14:textId="77777777" w:rsidR="00231F17" w:rsidRDefault="00231F17" w:rsidP="007874EC">
            <w:pPr>
              <w:numPr>
                <w:ilvl w:val="0"/>
                <w:numId w:val="7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Уочи и разуме међународни положај и спољнополитичке односе социјалистичке Југославије</w:t>
            </w:r>
          </w:p>
          <w:p w14:paraId="2F40C424" w14:textId="77777777" w:rsidR="00231F17" w:rsidRDefault="00231F17" w:rsidP="007874EC">
            <w:pPr>
              <w:numPr>
                <w:ilvl w:val="0"/>
                <w:numId w:val="7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Именује најважније личности које су утицале на друштвено – политичка и културна збивања у социјалистичкој Југославији</w:t>
            </w:r>
          </w:p>
          <w:p w14:paraId="62B16DAC" w14:textId="77777777" w:rsidR="00231F17" w:rsidRDefault="00231F17" w:rsidP="007874EC">
            <w:pPr>
              <w:numPr>
                <w:ilvl w:val="0"/>
                <w:numId w:val="7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Образложи политичке, друштвене, привредне и културне последице нестанка југословенске државе</w:t>
            </w:r>
          </w:p>
          <w:p w14:paraId="4BC93C18" w14:textId="77777777" w:rsidR="00231F17" w:rsidRDefault="00231F17" w:rsidP="007874EC">
            <w:pPr>
              <w:numPr>
                <w:ilvl w:val="0"/>
                <w:numId w:val="7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Разуме место и улогу Србије у савременом свету</w:t>
            </w:r>
          </w:p>
          <w:p w14:paraId="0213520B" w14:textId="77777777" w:rsidR="00231F17" w:rsidRDefault="00231F17" w:rsidP="007874EC">
            <w:pPr>
              <w:numPr>
                <w:ilvl w:val="0"/>
                <w:numId w:val="7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Утврди значај чланства Србије у међународним организацијама</w:t>
            </w:r>
          </w:p>
          <w:p w14:paraId="434FC1CA" w14:textId="77777777" w:rsidR="00231F17" w:rsidRDefault="00231F17" w:rsidP="007874EC">
            <w:pPr>
              <w:numPr>
                <w:ilvl w:val="0"/>
                <w:numId w:val="7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Идентификује проблеме савремене српске државе</w:t>
            </w:r>
          </w:p>
          <w:p w14:paraId="2B5C0379" w14:textId="77777777" w:rsidR="00F92A19" w:rsidRDefault="00F92A19" w:rsidP="00F92A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  <w:p w14:paraId="519875CA" w14:textId="77777777" w:rsidR="00F92A19" w:rsidRDefault="00F92A19" w:rsidP="00F92A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  <w:p w14:paraId="3A3F23FF" w14:textId="114650DA" w:rsidR="00F92A19" w:rsidRPr="00905E96" w:rsidRDefault="00F92A19" w:rsidP="00F92A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12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4C9BA" w14:textId="77777777" w:rsidR="00231F17" w:rsidRPr="009012CA" w:rsidRDefault="00231F17" w:rsidP="00231F17">
            <w:pPr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12CA">
              <w:rPr>
                <w:rFonts w:ascii="Times New Roman" w:eastAsia="Times New Roman" w:hAnsi="Times New Roman" w:cs="Times New Roman"/>
                <w:sz w:val="24"/>
                <w:szCs w:val="24"/>
              </w:rPr>
              <w:t>Фронтални</w:t>
            </w:r>
          </w:p>
          <w:p w14:paraId="06CBB81F" w14:textId="77777777" w:rsidR="00231F17" w:rsidRPr="009012CA" w:rsidRDefault="00231F17" w:rsidP="00231F17">
            <w:pPr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12CA">
              <w:rPr>
                <w:rFonts w:ascii="Times New Roman" w:eastAsia="Times New Roman" w:hAnsi="Times New Roman" w:cs="Times New Roman"/>
                <w:sz w:val="24"/>
                <w:szCs w:val="24"/>
              </w:rPr>
              <w:t>Диференцирани ( рад у групи, тимски, индивидуални,рад у пару)</w:t>
            </w:r>
          </w:p>
        </w:tc>
        <w:tc>
          <w:tcPr>
            <w:tcW w:w="2603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31EAE" w14:textId="77777777" w:rsidR="00231F17" w:rsidRPr="00263768" w:rsidRDefault="00231F17" w:rsidP="00231F17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63768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Хеуристичка</w:t>
            </w:r>
          </w:p>
          <w:p w14:paraId="059CD381" w14:textId="77777777" w:rsidR="00231F17" w:rsidRPr="00263768" w:rsidRDefault="00231F17" w:rsidP="00231F17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63768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Метода демонстрације</w:t>
            </w:r>
          </w:p>
          <w:p w14:paraId="6C6AAA9E" w14:textId="77777777" w:rsidR="00231F17" w:rsidRPr="00263768" w:rsidRDefault="00231F17" w:rsidP="00231F17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63768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Метода рада са текстом и другим медијима</w:t>
            </w:r>
          </w:p>
          <w:p w14:paraId="5320566D" w14:textId="77777777" w:rsidR="00231F17" w:rsidRDefault="00231F17" w:rsidP="00231F17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63768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Монолошко – дијалошка</w:t>
            </w:r>
          </w:p>
          <w:p w14:paraId="1AA06426" w14:textId="77777777" w:rsidR="00231F17" w:rsidRDefault="00231F17" w:rsidP="00231F17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М</w:t>
            </w:r>
            <w:r w:rsidRPr="003604B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етода цртања односно илустративних радова</w:t>
            </w:r>
          </w:p>
          <w:p w14:paraId="162EC366" w14:textId="77777777" w:rsidR="00231F17" w:rsidRDefault="00231F17" w:rsidP="00231F17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Компаративна метода</w:t>
            </w:r>
          </w:p>
          <w:p w14:paraId="1B0ADF5F" w14:textId="77777777" w:rsidR="00231F17" w:rsidRPr="006C1FAA" w:rsidRDefault="00231F17" w:rsidP="00231F17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Дебата</w:t>
            </w:r>
          </w:p>
        </w:tc>
        <w:tc>
          <w:tcPr>
            <w:tcW w:w="224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0B2805A6" w14:textId="77777777" w:rsidR="00231F17" w:rsidRDefault="00231F17" w:rsidP="00231F17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Мај</w:t>
            </w:r>
          </w:p>
          <w:p w14:paraId="196D6562" w14:textId="77777777" w:rsidR="00231F17" w:rsidRDefault="00231F17" w:rsidP="00231F17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Јун</w:t>
            </w:r>
          </w:p>
          <w:p w14:paraId="14D71D4C" w14:textId="77777777" w:rsidR="00231F17" w:rsidRPr="00905E96" w:rsidRDefault="00231F17" w:rsidP="00C6148D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231F17" w:rsidRPr="00905E96" w14:paraId="3D4F1497" w14:textId="77777777" w:rsidTr="00C6148D">
        <w:trPr>
          <w:trHeight w:val="38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5746F521" w14:textId="77777777" w:rsidR="00231F17" w:rsidRPr="00905E96" w:rsidRDefault="00231F17" w:rsidP="00C614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5836C8EE" w14:textId="77777777" w:rsidR="00231F17" w:rsidRPr="00905E96" w:rsidRDefault="00231F17" w:rsidP="00C614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8C7396A" w14:textId="77777777" w:rsidR="00231F17" w:rsidRPr="00905E96" w:rsidRDefault="00231F17" w:rsidP="00C61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402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DF26104" w14:textId="77777777" w:rsidR="00231F17" w:rsidRPr="00905E96" w:rsidRDefault="00231F17" w:rsidP="00C61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845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76809132" w14:textId="77777777" w:rsidR="00231F17" w:rsidRPr="00905E96" w:rsidRDefault="00231F17" w:rsidP="00C61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231F17" w:rsidRPr="00905E96" w14:paraId="02B2C80A" w14:textId="77777777" w:rsidTr="00C6148D">
        <w:trPr>
          <w:trHeight w:val="1295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1DD5AE36" w14:textId="77777777" w:rsidR="00231F17" w:rsidRPr="00905E96" w:rsidRDefault="00231F17" w:rsidP="00C614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298920CA" w14:textId="77777777" w:rsidR="00231F17" w:rsidRPr="00905E96" w:rsidRDefault="00231F17" w:rsidP="00C614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0CBBB0B0" w14:textId="77777777" w:rsidR="00231F17" w:rsidRPr="005F38D2" w:rsidRDefault="00231F17" w:rsidP="00231F17">
            <w:pPr>
              <w:numPr>
                <w:ilvl w:val="0"/>
                <w:numId w:val="4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5F38D2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табла</w:t>
            </w:r>
          </w:p>
          <w:p w14:paraId="17761879" w14:textId="77777777" w:rsidR="00231F17" w:rsidRPr="005F38D2" w:rsidRDefault="00231F17" w:rsidP="00231F17">
            <w:pPr>
              <w:numPr>
                <w:ilvl w:val="0"/>
                <w:numId w:val="4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5F38D2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визуелна, аудитивна и аудио-визуелна (цртежи, слике, фотографије, дијаграми, графикони, таблице, модели, макете, апарати, инструменти, глобуси, касете, ЦД, филмови, ТВ емисије, ЦД-РОМ-ови...),</w:t>
            </w:r>
          </w:p>
          <w:p w14:paraId="289586D7" w14:textId="77777777" w:rsidR="00231F17" w:rsidRPr="005F38D2" w:rsidRDefault="00231F17" w:rsidP="00231F17">
            <w:pPr>
              <w:numPr>
                <w:ilvl w:val="0"/>
                <w:numId w:val="4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5F38D2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Флип чарт, хамер, маркери</w:t>
            </w:r>
          </w:p>
          <w:p w14:paraId="0B62B861" w14:textId="77777777" w:rsidR="00231F17" w:rsidRPr="00905E96" w:rsidRDefault="00231F17" w:rsidP="00231F17">
            <w:pPr>
              <w:numPr>
                <w:ilvl w:val="0"/>
                <w:numId w:val="4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5F38D2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текстуална (уџбеници, приручници, чланци, речници, енциклопедије,...)</w:t>
            </w:r>
          </w:p>
        </w:tc>
        <w:tc>
          <w:tcPr>
            <w:tcW w:w="3402" w:type="dxa"/>
            <w:gridSpan w:val="15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654825A5" w14:textId="77777777" w:rsidR="00231F17" w:rsidRDefault="00231F17" w:rsidP="00231F17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српски језик и књижевност</w:t>
            </w:r>
          </w:p>
          <w:p w14:paraId="1BD924ED" w14:textId="77777777" w:rsidR="00231F17" w:rsidRDefault="00231F17" w:rsidP="00231F17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географија</w:t>
            </w:r>
          </w:p>
          <w:p w14:paraId="746A66D8" w14:textId="77777777" w:rsidR="00231F17" w:rsidRDefault="00231F17" w:rsidP="00231F17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социологија</w:t>
            </w:r>
          </w:p>
          <w:p w14:paraId="30F86900" w14:textId="77777777" w:rsidR="00231F17" w:rsidRDefault="00231F17" w:rsidP="00231F17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филозофија</w:t>
            </w:r>
          </w:p>
          <w:p w14:paraId="44E0FAA5" w14:textId="77777777" w:rsidR="00231F17" w:rsidRDefault="00231F17" w:rsidP="00231F17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право</w:t>
            </w:r>
          </w:p>
          <w:p w14:paraId="05FC5706" w14:textId="77777777" w:rsidR="00231F17" w:rsidRDefault="00231F17" w:rsidP="00231F17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грађанско васпитање</w:t>
            </w:r>
          </w:p>
          <w:p w14:paraId="3CA334CE" w14:textId="77777777" w:rsidR="00231F17" w:rsidRPr="00905E96" w:rsidRDefault="00231F17" w:rsidP="00231F17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верска настава</w:t>
            </w:r>
          </w:p>
        </w:tc>
        <w:tc>
          <w:tcPr>
            <w:tcW w:w="4845" w:type="dxa"/>
            <w:gridSpan w:val="25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5C2DA271" w14:textId="77777777" w:rsidR="00231F17" w:rsidRPr="00263768" w:rsidRDefault="00231F17" w:rsidP="00231F17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63768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Праћење остварености исхода</w:t>
            </w:r>
          </w:p>
          <w:p w14:paraId="5DBDC08F" w14:textId="77777777" w:rsidR="00231F17" w:rsidRPr="00263768" w:rsidRDefault="00231F17" w:rsidP="00231F17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63768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Тестови знања</w:t>
            </w:r>
          </w:p>
          <w:p w14:paraId="53912349" w14:textId="77777777" w:rsidR="00231F17" w:rsidRPr="00263768" w:rsidRDefault="00231F17" w:rsidP="00231F17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63768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Усмено одговарање</w:t>
            </w:r>
          </w:p>
          <w:p w14:paraId="02039299" w14:textId="77777777" w:rsidR="00231F17" w:rsidRPr="00263768" w:rsidRDefault="00231F17" w:rsidP="00231F17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63768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Активност на часу</w:t>
            </w:r>
          </w:p>
          <w:p w14:paraId="5E1B9A59" w14:textId="77777777" w:rsidR="00231F17" w:rsidRDefault="00231F17" w:rsidP="00231F17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63768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Предавања и практични радови</w:t>
            </w:r>
          </w:p>
          <w:p w14:paraId="63FD2CF6" w14:textId="77777777" w:rsidR="00231F17" w:rsidRPr="00905E96" w:rsidRDefault="00231F17" w:rsidP="00231F17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Праћење остварености испуњавања стандарда</w:t>
            </w:r>
          </w:p>
        </w:tc>
      </w:tr>
    </w:tbl>
    <w:p w14:paraId="24D8B542" w14:textId="39139704" w:rsidR="00F92A19" w:rsidRPr="00BB1A10" w:rsidRDefault="00F92A19">
      <w:pPr>
        <w:spacing w:after="200" w:line="276" w:lineRule="auto"/>
        <w:rPr>
          <w:sz w:val="24"/>
          <w:szCs w:val="24"/>
        </w:rPr>
      </w:pPr>
    </w:p>
    <w:p w14:paraId="3F955077" w14:textId="59FC34A7" w:rsidR="00231F17" w:rsidRDefault="00231F17" w:rsidP="00F92A19">
      <w:pPr>
        <w:rPr>
          <w:sz w:val="24"/>
          <w:szCs w:val="24"/>
        </w:rPr>
      </w:pPr>
    </w:p>
    <w:p w14:paraId="3B7CD3DE" w14:textId="1E475699" w:rsidR="003C5AA4" w:rsidRDefault="003C5AA4" w:rsidP="00F92A19">
      <w:pPr>
        <w:rPr>
          <w:sz w:val="24"/>
          <w:szCs w:val="24"/>
        </w:rPr>
      </w:pPr>
    </w:p>
    <w:p w14:paraId="31D1E5F4" w14:textId="77777777" w:rsidR="003C5AA4" w:rsidRPr="00BB1A10" w:rsidRDefault="003C5AA4" w:rsidP="00F92A19">
      <w:pPr>
        <w:rPr>
          <w:sz w:val="24"/>
          <w:szCs w:val="24"/>
        </w:rPr>
      </w:pPr>
    </w:p>
    <w:p w14:paraId="4E2DA976" w14:textId="169D4789" w:rsidR="00F92A19" w:rsidRPr="00BB1A10" w:rsidRDefault="00F92A19" w:rsidP="00F92A19">
      <w:pPr>
        <w:rPr>
          <w:sz w:val="24"/>
          <w:szCs w:val="24"/>
        </w:rPr>
      </w:pPr>
    </w:p>
    <w:tbl>
      <w:tblPr>
        <w:tblW w:w="14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29"/>
        <w:gridCol w:w="2336"/>
        <w:gridCol w:w="1512"/>
        <w:gridCol w:w="1862"/>
        <w:gridCol w:w="64"/>
        <w:gridCol w:w="178"/>
        <w:gridCol w:w="839"/>
        <w:gridCol w:w="195"/>
        <w:gridCol w:w="141"/>
        <w:gridCol w:w="879"/>
        <w:gridCol w:w="113"/>
        <w:gridCol w:w="891"/>
        <w:gridCol w:w="182"/>
        <w:gridCol w:w="556"/>
        <w:gridCol w:w="951"/>
        <w:gridCol w:w="1120"/>
        <w:gridCol w:w="26"/>
        <w:gridCol w:w="205"/>
        <w:gridCol w:w="719"/>
        <w:gridCol w:w="1169"/>
      </w:tblGrid>
      <w:tr w:rsidR="006073CD" w:rsidRPr="00212EAC" w14:paraId="7647E502" w14:textId="77777777" w:rsidTr="00CA3315">
        <w:trPr>
          <w:gridAfter w:val="2"/>
          <w:wAfter w:w="1888" w:type="dxa"/>
        </w:trPr>
        <w:tc>
          <w:tcPr>
            <w:tcW w:w="4477" w:type="dxa"/>
            <w:gridSpan w:val="3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0FE1AB42" w14:textId="77777777" w:rsidR="006073CD" w:rsidRPr="00212EAC" w:rsidRDefault="006073CD" w:rsidP="00CA33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Образовни профил</w:t>
            </w:r>
          </w:p>
        </w:tc>
        <w:tc>
          <w:tcPr>
            <w:tcW w:w="8202" w:type="dxa"/>
            <w:gridSpan w:val="15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73BDDE" w14:textId="77777777" w:rsidR="006073CD" w:rsidRPr="00187BFE" w:rsidRDefault="006073CD" w:rsidP="00CA33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5D10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</w:t>
            </w:r>
            <w:r w:rsidRPr="00187B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инансијско-рачуноводствени техничар</w:t>
            </w:r>
          </w:p>
        </w:tc>
      </w:tr>
      <w:tr w:rsidR="006073CD" w:rsidRPr="00212EAC" w14:paraId="14E838EF" w14:textId="77777777" w:rsidTr="00CA3315">
        <w:trPr>
          <w:gridAfter w:val="2"/>
          <w:wAfter w:w="1888" w:type="dxa"/>
        </w:trPr>
        <w:tc>
          <w:tcPr>
            <w:tcW w:w="4477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3F296521" w14:textId="77777777" w:rsidR="006073CD" w:rsidRPr="00212EAC" w:rsidRDefault="006073CD" w:rsidP="00CA33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Предмет</w:t>
            </w:r>
          </w:p>
        </w:tc>
        <w:tc>
          <w:tcPr>
            <w:tcW w:w="8202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96FF1" w14:textId="77777777" w:rsidR="006073CD" w:rsidRPr="006073CD" w:rsidRDefault="006073CD" w:rsidP="00CA33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073C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Принципи економије</w:t>
            </w:r>
          </w:p>
        </w:tc>
      </w:tr>
      <w:tr w:rsidR="006073CD" w:rsidRPr="00212EAC" w14:paraId="38CBD04F" w14:textId="77777777" w:rsidTr="00CA3315">
        <w:trPr>
          <w:gridAfter w:val="2"/>
          <w:wAfter w:w="1888" w:type="dxa"/>
        </w:trPr>
        <w:tc>
          <w:tcPr>
            <w:tcW w:w="4477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2BDCEE22" w14:textId="77777777" w:rsidR="006073CD" w:rsidRPr="00313A83" w:rsidRDefault="006073CD" w:rsidP="00CA33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Разред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8202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868DD" w14:textId="77777777" w:rsidR="006073CD" w:rsidRPr="006073CD" w:rsidRDefault="006073CD" w:rsidP="00CA33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073C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други</w:t>
            </w:r>
          </w:p>
        </w:tc>
      </w:tr>
      <w:tr w:rsidR="006073CD" w:rsidRPr="00212EAC" w14:paraId="4304A819" w14:textId="77777777" w:rsidTr="00CA3315">
        <w:trPr>
          <w:gridAfter w:val="2"/>
          <w:wAfter w:w="1888" w:type="dxa"/>
        </w:trPr>
        <w:tc>
          <w:tcPr>
            <w:tcW w:w="4477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7E03415C" w14:textId="77777777" w:rsidR="006073CD" w:rsidRPr="00212EAC" w:rsidRDefault="006073CD" w:rsidP="00CA33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Годишњи фонд часова</w:t>
            </w:r>
          </w:p>
        </w:tc>
        <w:tc>
          <w:tcPr>
            <w:tcW w:w="8202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F5E61" w14:textId="77777777" w:rsidR="006073CD" w:rsidRPr="00313A83" w:rsidRDefault="006073CD" w:rsidP="00CA33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72</w:t>
            </w:r>
          </w:p>
        </w:tc>
      </w:tr>
      <w:tr w:rsidR="006073CD" w:rsidRPr="00212EAC" w14:paraId="71413CEF" w14:textId="77777777" w:rsidTr="00CA3315">
        <w:trPr>
          <w:gridAfter w:val="2"/>
          <w:wAfter w:w="1888" w:type="dxa"/>
        </w:trPr>
        <w:tc>
          <w:tcPr>
            <w:tcW w:w="4477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24B1A066" w14:textId="77777777" w:rsidR="006073CD" w:rsidRPr="00212EAC" w:rsidRDefault="006073CD" w:rsidP="00CA33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Недељни фонд часова</w:t>
            </w:r>
          </w:p>
        </w:tc>
        <w:tc>
          <w:tcPr>
            <w:tcW w:w="8202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633050" w14:textId="77777777" w:rsidR="006073CD" w:rsidRPr="00313A83" w:rsidRDefault="006073CD" w:rsidP="00CA33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6073CD" w:rsidRPr="00212EAC" w14:paraId="199A4B18" w14:textId="77777777" w:rsidTr="00CA3315">
        <w:trPr>
          <w:gridAfter w:val="2"/>
          <w:wAfter w:w="1888" w:type="dxa"/>
        </w:trPr>
        <w:tc>
          <w:tcPr>
            <w:tcW w:w="4477" w:type="dxa"/>
            <w:gridSpan w:val="3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E6E6E6"/>
          </w:tcPr>
          <w:p w14:paraId="6ECB8ECA" w14:textId="77777777" w:rsidR="006073CD" w:rsidRPr="00212EAC" w:rsidRDefault="006073CD" w:rsidP="00CA33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Литература</w:t>
            </w:r>
          </w:p>
        </w:tc>
        <w:tc>
          <w:tcPr>
            <w:tcW w:w="8202" w:type="dxa"/>
            <w:gridSpan w:val="15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1231BFDD" w14:textId="77777777" w:rsidR="006073CD" w:rsidRPr="00D65CC6" w:rsidRDefault="006073CD" w:rsidP="00CA331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65CC6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>Принципи економије за 2. разред економске школе, Дата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 w:rsidRPr="005D1016">
              <w:rPr>
                <w:rFonts w:ascii="Times New Roman" w:hAnsi="Times New Roman" w:cs="Times New Roman"/>
                <w:color w:val="000000"/>
              </w:rPr>
              <w:t>С</w:t>
            </w:r>
            <w:r w:rsidRPr="00D65CC6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>татус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, </w:t>
            </w:r>
            <w:r w:rsidRPr="00D65CC6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>Ђорђе Митровић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, 2013.</w:t>
            </w:r>
          </w:p>
        </w:tc>
      </w:tr>
      <w:tr w:rsidR="006073CD" w:rsidRPr="00212EAC" w14:paraId="53503465" w14:textId="77777777" w:rsidTr="00CA3315">
        <w:trPr>
          <w:gridAfter w:val="2"/>
          <w:wAfter w:w="1888" w:type="dxa"/>
        </w:trPr>
        <w:tc>
          <w:tcPr>
            <w:tcW w:w="12679" w:type="dxa"/>
            <w:gridSpan w:val="18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F3F87F9" w14:textId="77777777" w:rsidR="006073CD" w:rsidRPr="00212EAC" w:rsidRDefault="006073CD" w:rsidP="00CA33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6073CD" w:rsidRPr="00212EAC" w14:paraId="069DF991" w14:textId="77777777" w:rsidTr="00CA3315">
        <w:tc>
          <w:tcPr>
            <w:tcW w:w="62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6F6F7D5" w14:textId="77777777" w:rsidR="006073CD" w:rsidRPr="00212EAC" w:rsidRDefault="006073CD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Бр.</w:t>
            </w:r>
          </w:p>
        </w:tc>
        <w:tc>
          <w:tcPr>
            <w:tcW w:w="233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B8E8ADC" w14:textId="77777777" w:rsidR="006073CD" w:rsidRPr="00212EAC" w:rsidRDefault="006073CD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616" w:type="dxa"/>
            <w:gridSpan w:val="4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671E3A6" w14:textId="77777777" w:rsidR="006073CD" w:rsidRPr="009877C6" w:rsidRDefault="006073CD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877C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986" w:type="dxa"/>
            <w:gridSpan w:val="14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0A374D52" w14:textId="77777777" w:rsidR="006073CD" w:rsidRPr="00212EAC" w:rsidRDefault="006073CD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6073CD" w:rsidRPr="00212EAC" w14:paraId="6E5985B8" w14:textId="77777777" w:rsidTr="00CA3315">
        <w:tc>
          <w:tcPr>
            <w:tcW w:w="629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BDAAF" w14:textId="77777777" w:rsidR="006073CD" w:rsidRPr="00212EAC" w:rsidRDefault="006073CD" w:rsidP="00CA33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14F75" w14:textId="77777777" w:rsidR="006073CD" w:rsidRPr="00212EAC" w:rsidRDefault="006073CD" w:rsidP="00CA33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616" w:type="dxa"/>
            <w:gridSpan w:val="4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D1F3ED" w14:textId="77777777" w:rsidR="006073CD" w:rsidRPr="009877C6" w:rsidRDefault="006073CD" w:rsidP="00CA33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3879C53" w14:textId="77777777" w:rsidR="006073CD" w:rsidRPr="00212EAC" w:rsidRDefault="006073CD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484CBBC" w14:textId="77777777" w:rsidR="006073CD" w:rsidRPr="00212EAC" w:rsidRDefault="006073CD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588ABE2" w14:textId="77777777" w:rsidR="006073CD" w:rsidRPr="00212EAC" w:rsidRDefault="006073CD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736ECF9" w14:textId="77777777" w:rsidR="006073CD" w:rsidRPr="00212EAC" w:rsidRDefault="006073CD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12DC747" w14:textId="77777777" w:rsidR="006073CD" w:rsidRPr="00212EAC" w:rsidRDefault="006073CD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442B8D2" w14:textId="77777777" w:rsidR="006073CD" w:rsidRPr="00212EAC" w:rsidRDefault="006073CD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4EB93BD0" w14:textId="77777777" w:rsidR="006073CD" w:rsidRPr="00212EAC" w:rsidRDefault="006073CD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33386724" w14:textId="77777777" w:rsidR="006073CD" w:rsidRPr="00212EAC" w:rsidRDefault="006073CD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15D99BFC" w14:textId="77777777" w:rsidR="006073CD" w:rsidRPr="00212EAC" w:rsidRDefault="006073CD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14:paraId="5841C619" w14:textId="77777777" w:rsidR="006073CD" w:rsidRPr="00212EAC" w:rsidRDefault="006073CD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6073CD" w:rsidRPr="00212EAC" w14:paraId="17DE8188" w14:textId="77777777" w:rsidTr="00CA3315">
        <w:trPr>
          <w:trHeight w:val="1396"/>
        </w:trPr>
        <w:tc>
          <w:tcPr>
            <w:tcW w:w="629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7B6BDF79" w14:textId="77777777" w:rsidR="006073CD" w:rsidRPr="00212EAC" w:rsidRDefault="006073CD" w:rsidP="00CA33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1.</w:t>
            </w:r>
          </w:p>
        </w:tc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74691A11" w14:textId="77777777" w:rsidR="006073CD" w:rsidRPr="00CE17F3" w:rsidRDefault="006073CD" w:rsidP="00CA33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E17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Кључни појмови макроекономије</w:t>
            </w:r>
          </w:p>
        </w:tc>
        <w:tc>
          <w:tcPr>
            <w:tcW w:w="36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9FAC7" w14:textId="77777777" w:rsidR="006073CD" w:rsidRPr="00313A83" w:rsidRDefault="006073CD" w:rsidP="00CA3315">
            <w:pPr>
              <w:pStyle w:val="tabela"/>
              <w:spacing w:before="0" w:beforeAutospacing="0" w:after="0" w:afterAutospacing="0"/>
              <w:rPr>
                <w:color w:val="000000"/>
              </w:rPr>
            </w:pPr>
            <w:r w:rsidRPr="00313A83">
              <w:rPr>
                <w:color w:val="000000"/>
              </w:rPr>
              <w:t>Упознавање ученика</w:t>
            </w:r>
            <w:r w:rsidRPr="00313A83">
              <w:rPr>
                <w:color w:val="000000"/>
                <w:lang w:val="en-US"/>
              </w:rPr>
              <w:t xml:space="preserve"> </w:t>
            </w:r>
            <w:r w:rsidRPr="00313A83">
              <w:rPr>
                <w:lang w:val="sr-Cyrl-CS"/>
              </w:rPr>
              <w:t>са</w:t>
            </w:r>
            <w:r>
              <w:rPr>
                <w:lang w:val="sr-Cyrl-CS"/>
              </w:rPr>
              <w:t>÷</w:t>
            </w:r>
          </w:p>
          <w:p w14:paraId="22B6A732" w14:textId="77777777" w:rsidR="006073CD" w:rsidRDefault="006073CD" w:rsidP="007874EC">
            <w:pPr>
              <w:pStyle w:val="tabela"/>
              <w:numPr>
                <w:ilvl w:val="0"/>
                <w:numId w:val="92"/>
              </w:numPr>
              <w:spacing w:before="0" w:beforeAutospacing="0" w:after="0" w:afterAutospacing="0"/>
              <w:ind w:left="357" w:hanging="357"/>
              <w:rPr>
                <w:color w:val="000000"/>
              </w:rPr>
            </w:pPr>
            <w:r w:rsidRPr="009877C6">
              <w:rPr>
                <w:color w:val="000000"/>
              </w:rPr>
              <w:t>Микроекономија и макроекономија – сличности и разлике</w:t>
            </w:r>
          </w:p>
          <w:p w14:paraId="5438E93A" w14:textId="77777777" w:rsidR="006073CD" w:rsidRDefault="006073CD" w:rsidP="007874EC">
            <w:pPr>
              <w:pStyle w:val="tabela"/>
              <w:numPr>
                <w:ilvl w:val="0"/>
                <w:numId w:val="92"/>
              </w:numPr>
              <w:spacing w:before="0" w:beforeAutospacing="0" w:after="0" w:afterAutospacing="0"/>
              <w:ind w:left="357" w:hanging="357"/>
              <w:rPr>
                <w:color w:val="000000"/>
              </w:rPr>
            </w:pPr>
            <w:r w:rsidRPr="00313A83">
              <w:rPr>
                <w:color w:val="000000"/>
              </w:rPr>
              <w:t>Макроекономија као економска дисциплина</w:t>
            </w:r>
          </w:p>
          <w:p w14:paraId="26583B86" w14:textId="77777777" w:rsidR="006073CD" w:rsidRDefault="006073CD" w:rsidP="007874EC">
            <w:pPr>
              <w:pStyle w:val="tabela"/>
              <w:numPr>
                <w:ilvl w:val="0"/>
                <w:numId w:val="92"/>
              </w:numPr>
              <w:spacing w:before="0" w:beforeAutospacing="0" w:after="0" w:afterAutospacing="0"/>
              <w:ind w:left="357" w:hanging="357"/>
              <w:rPr>
                <w:color w:val="000000"/>
              </w:rPr>
            </w:pPr>
            <w:r w:rsidRPr="00313A83">
              <w:rPr>
                <w:color w:val="000000"/>
              </w:rPr>
              <w:t>Кључна макроекономска питања</w:t>
            </w:r>
          </w:p>
          <w:p w14:paraId="21F05B46" w14:textId="77777777" w:rsidR="006073CD" w:rsidRDefault="006073CD" w:rsidP="007874EC">
            <w:pPr>
              <w:pStyle w:val="tabela"/>
              <w:numPr>
                <w:ilvl w:val="0"/>
                <w:numId w:val="92"/>
              </w:numPr>
              <w:spacing w:before="0" w:beforeAutospacing="0" w:after="0" w:afterAutospacing="0"/>
              <w:ind w:left="357" w:hanging="357"/>
              <w:rPr>
                <w:color w:val="000000"/>
              </w:rPr>
            </w:pPr>
            <w:r w:rsidRPr="00313A83">
              <w:rPr>
                <w:color w:val="000000"/>
              </w:rPr>
              <w:t>Реална и монетарна макроекономија: кружни ток економских активности</w:t>
            </w:r>
          </w:p>
          <w:p w14:paraId="1CEA4CDF" w14:textId="77777777" w:rsidR="006073CD" w:rsidRDefault="006073CD" w:rsidP="007874EC">
            <w:pPr>
              <w:pStyle w:val="tabela"/>
              <w:numPr>
                <w:ilvl w:val="0"/>
                <w:numId w:val="92"/>
              </w:numPr>
              <w:spacing w:before="0" w:beforeAutospacing="0" w:after="0" w:afterAutospacing="0"/>
              <w:ind w:left="357" w:hanging="357"/>
              <w:rPr>
                <w:color w:val="000000"/>
              </w:rPr>
            </w:pPr>
            <w:r w:rsidRPr="00313A83">
              <w:rPr>
                <w:color w:val="000000"/>
              </w:rPr>
              <w:t>Макроекономија и економска политика</w:t>
            </w:r>
          </w:p>
          <w:p w14:paraId="6393C294" w14:textId="77777777" w:rsidR="006073CD" w:rsidRDefault="006073CD" w:rsidP="007874EC">
            <w:pPr>
              <w:pStyle w:val="tabela"/>
              <w:numPr>
                <w:ilvl w:val="0"/>
                <w:numId w:val="92"/>
              </w:numPr>
              <w:spacing w:before="0" w:beforeAutospacing="0" w:after="0" w:afterAutospacing="0"/>
              <w:ind w:left="357" w:hanging="357"/>
              <w:rPr>
                <w:color w:val="000000"/>
              </w:rPr>
            </w:pPr>
            <w:r w:rsidRPr="00313A83">
              <w:rPr>
                <w:color w:val="000000"/>
              </w:rPr>
              <w:t>Бруто домаћи производ (БДП) – појам</w:t>
            </w:r>
          </w:p>
          <w:p w14:paraId="369C911E" w14:textId="77777777" w:rsidR="006073CD" w:rsidRDefault="006073CD" w:rsidP="007874EC">
            <w:pPr>
              <w:pStyle w:val="tabela"/>
              <w:numPr>
                <w:ilvl w:val="0"/>
                <w:numId w:val="92"/>
              </w:numPr>
              <w:spacing w:before="0" w:beforeAutospacing="0" w:after="0" w:afterAutospacing="0"/>
              <w:ind w:left="357" w:hanging="357"/>
              <w:rPr>
                <w:color w:val="000000"/>
              </w:rPr>
            </w:pPr>
            <w:r w:rsidRPr="00313A83">
              <w:rPr>
                <w:color w:val="000000"/>
              </w:rPr>
              <w:t>Компоненте БДП-а</w:t>
            </w:r>
          </w:p>
          <w:p w14:paraId="2F77EE36" w14:textId="77777777" w:rsidR="006073CD" w:rsidRDefault="006073CD" w:rsidP="007874EC">
            <w:pPr>
              <w:pStyle w:val="tabela"/>
              <w:numPr>
                <w:ilvl w:val="0"/>
                <w:numId w:val="92"/>
              </w:numPr>
              <w:spacing w:before="0" w:beforeAutospacing="0" w:after="0" w:afterAutospacing="0"/>
              <w:ind w:left="357" w:hanging="357"/>
              <w:rPr>
                <w:color w:val="000000"/>
              </w:rPr>
            </w:pPr>
            <w:r w:rsidRPr="00313A83">
              <w:rPr>
                <w:color w:val="000000"/>
              </w:rPr>
              <w:t>Потрошња, штедња и инвестиције у рачунима националног дохотка</w:t>
            </w:r>
          </w:p>
          <w:p w14:paraId="26FA5DF1" w14:textId="77777777" w:rsidR="006073CD" w:rsidRDefault="006073CD" w:rsidP="007874EC">
            <w:pPr>
              <w:pStyle w:val="tabela"/>
              <w:numPr>
                <w:ilvl w:val="0"/>
                <w:numId w:val="92"/>
              </w:numPr>
              <w:spacing w:before="0" w:beforeAutospacing="0" w:after="0" w:afterAutospacing="0"/>
              <w:ind w:left="357" w:hanging="357"/>
              <w:rPr>
                <w:color w:val="000000"/>
              </w:rPr>
            </w:pPr>
            <w:r w:rsidRPr="00313A83">
              <w:rPr>
                <w:color w:val="000000"/>
              </w:rPr>
              <w:t>Номинални и реални бруто домаћи производ</w:t>
            </w:r>
          </w:p>
          <w:p w14:paraId="6DF2B599" w14:textId="77777777" w:rsidR="006073CD" w:rsidRDefault="006073CD" w:rsidP="007874EC">
            <w:pPr>
              <w:pStyle w:val="tabela"/>
              <w:numPr>
                <w:ilvl w:val="0"/>
                <w:numId w:val="92"/>
              </w:numPr>
              <w:spacing w:before="0" w:beforeAutospacing="0" w:after="0" w:afterAutospacing="0"/>
              <w:ind w:left="357" w:hanging="357"/>
              <w:rPr>
                <w:color w:val="000000"/>
              </w:rPr>
            </w:pPr>
            <w:r w:rsidRPr="00313A83">
              <w:rPr>
                <w:color w:val="000000"/>
              </w:rPr>
              <w:t>БДП дефлатор</w:t>
            </w:r>
          </w:p>
          <w:p w14:paraId="132DA0A0" w14:textId="77777777" w:rsidR="006073CD" w:rsidRDefault="006073CD" w:rsidP="007874EC">
            <w:pPr>
              <w:pStyle w:val="tabela"/>
              <w:numPr>
                <w:ilvl w:val="0"/>
                <w:numId w:val="92"/>
              </w:numPr>
              <w:spacing w:before="0" w:beforeAutospacing="0" w:after="0" w:afterAutospacing="0"/>
              <w:ind w:left="357" w:hanging="357"/>
              <w:rPr>
                <w:color w:val="000000"/>
              </w:rPr>
            </w:pPr>
            <w:r w:rsidRPr="00313A83">
              <w:rPr>
                <w:color w:val="000000"/>
              </w:rPr>
              <w:t>Национални доходак</w:t>
            </w:r>
          </w:p>
          <w:p w14:paraId="5877DF48" w14:textId="77777777" w:rsidR="006073CD" w:rsidRDefault="006073CD" w:rsidP="007874EC">
            <w:pPr>
              <w:pStyle w:val="tabela"/>
              <w:numPr>
                <w:ilvl w:val="0"/>
                <w:numId w:val="92"/>
              </w:numPr>
              <w:spacing w:before="0" w:beforeAutospacing="0" w:after="0" w:afterAutospacing="0"/>
              <w:ind w:left="357" w:hanging="357"/>
              <w:rPr>
                <w:color w:val="000000"/>
              </w:rPr>
            </w:pPr>
            <w:r w:rsidRPr="00313A83">
              <w:rPr>
                <w:color w:val="000000"/>
              </w:rPr>
              <w:t>Инфлација</w:t>
            </w:r>
          </w:p>
          <w:p w14:paraId="09BDC01A" w14:textId="77777777" w:rsidR="006073CD" w:rsidRDefault="006073CD" w:rsidP="007874EC">
            <w:pPr>
              <w:pStyle w:val="tabela"/>
              <w:numPr>
                <w:ilvl w:val="0"/>
                <w:numId w:val="92"/>
              </w:numPr>
              <w:spacing w:before="0" w:beforeAutospacing="0" w:after="0" w:afterAutospacing="0"/>
              <w:ind w:left="357" w:hanging="357"/>
              <w:rPr>
                <w:color w:val="000000"/>
              </w:rPr>
            </w:pPr>
            <w:r w:rsidRPr="00313A83">
              <w:rPr>
                <w:color w:val="000000"/>
              </w:rPr>
              <w:t>Врсте инфлације</w:t>
            </w:r>
          </w:p>
          <w:p w14:paraId="4F7F4AFC" w14:textId="77777777" w:rsidR="006073CD" w:rsidRDefault="006073CD" w:rsidP="007874EC">
            <w:pPr>
              <w:pStyle w:val="tabela"/>
              <w:numPr>
                <w:ilvl w:val="0"/>
                <w:numId w:val="92"/>
              </w:numPr>
              <w:spacing w:before="0" w:beforeAutospacing="0" w:after="0" w:afterAutospacing="0"/>
              <w:ind w:left="357" w:hanging="357"/>
              <w:rPr>
                <w:color w:val="000000"/>
              </w:rPr>
            </w:pPr>
            <w:r w:rsidRPr="00962DBE">
              <w:rPr>
                <w:color w:val="000000"/>
              </w:rPr>
              <w:t>Платни биланс</w:t>
            </w:r>
          </w:p>
          <w:p w14:paraId="616C7F76" w14:textId="77777777" w:rsidR="006073CD" w:rsidRDefault="006073CD" w:rsidP="007874EC">
            <w:pPr>
              <w:pStyle w:val="tabela"/>
              <w:numPr>
                <w:ilvl w:val="0"/>
                <w:numId w:val="92"/>
              </w:numPr>
              <w:spacing w:before="0" w:beforeAutospacing="0" w:after="0" w:afterAutospacing="0"/>
              <w:ind w:left="357" w:hanging="357"/>
              <w:rPr>
                <w:color w:val="000000"/>
              </w:rPr>
            </w:pPr>
            <w:r w:rsidRPr="00962DBE">
              <w:rPr>
                <w:color w:val="000000"/>
              </w:rPr>
              <w:t>Девизни курс – појам, функције и врсте</w:t>
            </w:r>
          </w:p>
          <w:p w14:paraId="1A62AA83" w14:textId="77777777" w:rsidR="006073CD" w:rsidRPr="00187BFE" w:rsidRDefault="006073CD" w:rsidP="00CA3315">
            <w:pPr>
              <w:pStyle w:val="tabela"/>
              <w:spacing w:before="0" w:beforeAutospacing="0" w:after="0" w:afterAutospacing="0"/>
              <w:ind w:left="357"/>
              <w:rPr>
                <w:color w:val="000000"/>
              </w:rPr>
            </w:pPr>
          </w:p>
        </w:tc>
        <w:tc>
          <w:tcPr>
            <w:tcW w:w="11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4127E" w14:textId="77777777" w:rsidR="006073CD" w:rsidRDefault="006073CD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36</w:t>
            </w:r>
          </w:p>
          <w:p w14:paraId="26B660BD" w14:textId="77777777" w:rsidR="006073CD" w:rsidRDefault="006073CD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3DA9FAE4" w14:textId="77777777" w:rsidR="006073CD" w:rsidRDefault="006073CD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3D0ADA90" w14:textId="77777777" w:rsidR="006073CD" w:rsidRDefault="006073CD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646FA911" w14:textId="77777777" w:rsidR="006073CD" w:rsidRDefault="006073CD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2AB5DA74" w14:textId="77777777" w:rsidR="006073CD" w:rsidRDefault="006073CD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1D8A4F7C" w14:textId="77777777" w:rsidR="006073CD" w:rsidRDefault="006073CD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5E181C7D" w14:textId="77777777" w:rsidR="006073CD" w:rsidRDefault="006073CD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5E09DC72" w14:textId="77777777" w:rsidR="006073CD" w:rsidRDefault="006073CD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3B5AF6FA" w14:textId="77777777" w:rsidR="006073CD" w:rsidRDefault="006073CD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2BC1AE70" w14:textId="77777777" w:rsidR="006073CD" w:rsidRDefault="006073CD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404DBB74" w14:textId="77777777" w:rsidR="006073CD" w:rsidRDefault="006073CD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011D36E6" w14:textId="77777777" w:rsidR="006073CD" w:rsidRDefault="006073CD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58CFBC4B" w14:textId="77777777" w:rsidR="006073CD" w:rsidRDefault="006073CD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34775F91" w14:textId="77777777" w:rsidR="006073CD" w:rsidRDefault="006073CD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629A0634" w14:textId="77777777" w:rsidR="006073CD" w:rsidRDefault="006073CD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49ECF280" w14:textId="77777777" w:rsidR="006073CD" w:rsidRDefault="006073CD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221FEAC6" w14:textId="77777777" w:rsidR="006073CD" w:rsidRDefault="006073CD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3D7E7257" w14:textId="77777777" w:rsidR="006073CD" w:rsidRDefault="006073CD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36F5473A" w14:textId="77777777" w:rsidR="006073CD" w:rsidRDefault="006073CD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7ABA4AD1" w14:textId="77777777" w:rsidR="006073CD" w:rsidRDefault="006073CD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57D53075" w14:textId="77777777" w:rsidR="006073CD" w:rsidRDefault="006073CD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28B0CE26" w14:textId="77777777" w:rsidR="006073CD" w:rsidRDefault="006073CD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21E152E3" w14:textId="77777777" w:rsidR="006073CD" w:rsidRPr="00212EAC" w:rsidRDefault="006073CD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58217" w14:textId="77777777" w:rsidR="006073CD" w:rsidRDefault="006073CD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/</w:t>
            </w:r>
          </w:p>
          <w:p w14:paraId="0BCC8BF8" w14:textId="77777777" w:rsidR="006073CD" w:rsidRDefault="006073CD" w:rsidP="00CA33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  <w:p w14:paraId="412253E1" w14:textId="77777777" w:rsidR="006073CD" w:rsidRDefault="006073CD" w:rsidP="00CA33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  <w:p w14:paraId="5CF8ADB6" w14:textId="77777777" w:rsidR="006073CD" w:rsidRDefault="006073CD" w:rsidP="00CA33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  <w:p w14:paraId="4B2D0A30" w14:textId="77777777" w:rsidR="006073CD" w:rsidRDefault="006073CD" w:rsidP="00CA33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  <w:p w14:paraId="19ECC2EF" w14:textId="77777777" w:rsidR="006073CD" w:rsidRDefault="006073CD" w:rsidP="00CA33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  <w:p w14:paraId="2AFF0917" w14:textId="77777777" w:rsidR="006073CD" w:rsidRDefault="006073CD" w:rsidP="00CA33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  <w:p w14:paraId="150C8F06" w14:textId="77777777" w:rsidR="006073CD" w:rsidRDefault="006073CD" w:rsidP="00CA33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  <w:p w14:paraId="1DD7A097" w14:textId="77777777" w:rsidR="006073CD" w:rsidRDefault="006073CD" w:rsidP="00CA33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  <w:p w14:paraId="7438784D" w14:textId="77777777" w:rsidR="006073CD" w:rsidRDefault="006073CD" w:rsidP="00CA33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  <w:p w14:paraId="356C0BB3" w14:textId="77777777" w:rsidR="006073CD" w:rsidRDefault="006073CD" w:rsidP="00CA33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  <w:p w14:paraId="0D0990E5" w14:textId="77777777" w:rsidR="006073CD" w:rsidRDefault="006073CD" w:rsidP="00CA33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  <w:p w14:paraId="430863E1" w14:textId="77777777" w:rsidR="006073CD" w:rsidRDefault="006073CD" w:rsidP="00CA33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  <w:p w14:paraId="33EC7B8A" w14:textId="77777777" w:rsidR="006073CD" w:rsidRDefault="006073CD" w:rsidP="00CA33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  <w:p w14:paraId="124C3DF1" w14:textId="77777777" w:rsidR="006073CD" w:rsidRDefault="006073CD" w:rsidP="00CA33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  <w:p w14:paraId="11F1141B" w14:textId="77777777" w:rsidR="006073CD" w:rsidRDefault="006073CD" w:rsidP="00CA33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  <w:p w14:paraId="689D0335" w14:textId="77777777" w:rsidR="006073CD" w:rsidRDefault="006073CD" w:rsidP="00CA33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  <w:p w14:paraId="6A90F952" w14:textId="77777777" w:rsidR="006073CD" w:rsidRDefault="006073CD" w:rsidP="00CA33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  <w:p w14:paraId="56B99C4C" w14:textId="77777777" w:rsidR="006073CD" w:rsidRDefault="006073CD" w:rsidP="00CA33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  <w:p w14:paraId="29AE03D3" w14:textId="77777777" w:rsidR="006073CD" w:rsidRDefault="006073CD" w:rsidP="00CA33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  <w:p w14:paraId="13D584EE" w14:textId="77777777" w:rsidR="006073CD" w:rsidRDefault="006073CD" w:rsidP="00CA33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  <w:p w14:paraId="015958AF" w14:textId="77777777" w:rsidR="006073CD" w:rsidRDefault="006073CD" w:rsidP="00CA33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  <w:p w14:paraId="5BABEA38" w14:textId="77777777" w:rsidR="006073CD" w:rsidRDefault="006073CD" w:rsidP="00CA33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  <w:p w14:paraId="6D454C78" w14:textId="77777777" w:rsidR="006073CD" w:rsidRPr="00212EAC" w:rsidRDefault="006073CD" w:rsidP="00CA33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6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939301" w14:textId="77777777" w:rsidR="006073CD" w:rsidRDefault="006073CD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  <w:p w14:paraId="367B4722" w14:textId="77777777" w:rsidR="006073CD" w:rsidRDefault="006073CD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3264BEEA" w14:textId="77777777" w:rsidR="006073CD" w:rsidRDefault="006073CD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5DFCEF7F" w14:textId="77777777" w:rsidR="006073CD" w:rsidRDefault="006073CD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4B7CC8D5" w14:textId="77777777" w:rsidR="006073CD" w:rsidRDefault="006073CD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0D316A39" w14:textId="77777777" w:rsidR="006073CD" w:rsidRDefault="006073CD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3BC4D430" w14:textId="77777777" w:rsidR="006073CD" w:rsidRDefault="006073CD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090D1A38" w14:textId="77777777" w:rsidR="006073CD" w:rsidRDefault="006073CD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56B39595" w14:textId="77777777" w:rsidR="006073CD" w:rsidRDefault="006073CD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427E5AA8" w14:textId="77777777" w:rsidR="006073CD" w:rsidRDefault="006073CD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0468BD98" w14:textId="77777777" w:rsidR="006073CD" w:rsidRDefault="006073CD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413E2C89" w14:textId="77777777" w:rsidR="006073CD" w:rsidRDefault="006073CD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093F6614" w14:textId="77777777" w:rsidR="006073CD" w:rsidRDefault="006073CD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603BCCBA" w14:textId="77777777" w:rsidR="006073CD" w:rsidRDefault="006073CD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7129F600" w14:textId="77777777" w:rsidR="006073CD" w:rsidRDefault="006073CD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71CF568F" w14:textId="77777777" w:rsidR="006073CD" w:rsidRDefault="006073CD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3A388FD4" w14:textId="77777777" w:rsidR="006073CD" w:rsidRDefault="006073CD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26F296CD" w14:textId="77777777" w:rsidR="006073CD" w:rsidRDefault="006073CD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439007B2" w14:textId="77777777" w:rsidR="006073CD" w:rsidRDefault="006073CD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07840D9C" w14:textId="77777777" w:rsidR="006073CD" w:rsidRDefault="006073CD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700ADA42" w14:textId="77777777" w:rsidR="006073CD" w:rsidRDefault="006073CD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6B6405D8" w14:textId="77777777" w:rsidR="006073CD" w:rsidRDefault="006073CD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774110A6" w14:textId="77777777" w:rsidR="006073CD" w:rsidRDefault="006073CD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1628A0C6" w14:textId="77777777" w:rsidR="006073CD" w:rsidRPr="00212EAC" w:rsidRDefault="006073CD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AC9822" w14:textId="77777777" w:rsidR="006073CD" w:rsidRDefault="006073CD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</w:p>
          <w:p w14:paraId="0B551FC7" w14:textId="77777777" w:rsidR="006073CD" w:rsidRDefault="006073CD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5BB0DD73" w14:textId="77777777" w:rsidR="006073CD" w:rsidRDefault="006073CD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2B2C5B8C" w14:textId="77777777" w:rsidR="006073CD" w:rsidRDefault="006073CD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5FC0CA5F" w14:textId="77777777" w:rsidR="006073CD" w:rsidRDefault="006073CD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0220876A" w14:textId="77777777" w:rsidR="006073CD" w:rsidRDefault="006073CD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34F7AC60" w14:textId="77777777" w:rsidR="006073CD" w:rsidRDefault="006073CD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1C9CA191" w14:textId="77777777" w:rsidR="006073CD" w:rsidRDefault="006073CD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3FEEF51E" w14:textId="77777777" w:rsidR="006073CD" w:rsidRDefault="006073CD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4D3E57A4" w14:textId="77777777" w:rsidR="006073CD" w:rsidRDefault="006073CD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6BB4FCF3" w14:textId="77777777" w:rsidR="006073CD" w:rsidRDefault="006073CD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1958F655" w14:textId="77777777" w:rsidR="006073CD" w:rsidRDefault="006073CD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04EEDEB1" w14:textId="77777777" w:rsidR="006073CD" w:rsidRDefault="006073CD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5AE1EE89" w14:textId="77777777" w:rsidR="006073CD" w:rsidRDefault="006073CD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2888ED7D" w14:textId="77777777" w:rsidR="006073CD" w:rsidRDefault="006073CD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280BA795" w14:textId="77777777" w:rsidR="006073CD" w:rsidRDefault="006073CD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6228CA6E" w14:textId="77777777" w:rsidR="006073CD" w:rsidRDefault="006073CD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51EACCDB" w14:textId="77777777" w:rsidR="006073CD" w:rsidRDefault="006073CD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37C1C0CE" w14:textId="77777777" w:rsidR="006073CD" w:rsidRDefault="006073CD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1F0E711C" w14:textId="77777777" w:rsidR="006073CD" w:rsidRDefault="006073CD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08160396" w14:textId="77777777" w:rsidR="006073CD" w:rsidRDefault="006073CD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4F943EC0" w14:textId="77777777" w:rsidR="006073CD" w:rsidRDefault="006073CD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05381A81" w14:textId="77777777" w:rsidR="006073CD" w:rsidRPr="000374FF" w:rsidRDefault="006073CD" w:rsidP="00CA331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D76AB" w14:textId="77777777" w:rsidR="006073CD" w:rsidRDefault="006073CD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/</w:t>
            </w:r>
          </w:p>
          <w:p w14:paraId="209E539E" w14:textId="77777777" w:rsidR="006073CD" w:rsidRDefault="006073CD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  <w:p w14:paraId="74FA9189" w14:textId="77777777" w:rsidR="006073CD" w:rsidRDefault="006073CD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  <w:p w14:paraId="4BAE3D5D" w14:textId="77777777" w:rsidR="006073CD" w:rsidRDefault="006073CD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  <w:p w14:paraId="7674F7B7" w14:textId="77777777" w:rsidR="006073CD" w:rsidRDefault="006073CD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  <w:p w14:paraId="00502D02" w14:textId="77777777" w:rsidR="006073CD" w:rsidRDefault="006073CD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  <w:p w14:paraId="1EDB4D37" w14:textId="77777777" w:rsidR="006073CD" w:rsidRDefault="006073CD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  <w:p w14:paraId="5E2E0641" w14:textId="77777777" w:rsidR="006073CD" w:rsidRDefault="006073CD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  <w:p w14:paraId="26B2DA95" w14:textId="77777777" w:rsidR="006073CD" w:rsidRDefault="006073CD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  <w:p w14:paraId="36786058" w14:textId="77777777" w:rsidR="006073CD" w:rsidRDefault="006073CD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  <w:p w14:paraId="4314DE1E" w14:textId="77777777" w:rsidR="006073CD" w:rsidRDefault="006073CD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  <w:p w14:paraId="129A100D" w14:textId="77777777" w:rsidR="006073CD" w:rsidRDefault="006073CD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  <w:p w14:paraId="3B666C75" w14:textId="77777777" w:rsidR="006073CD" w:rsidRDefault="006073CD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  <w:p w14:paraId="635BA502" w14:textId="77777777" w:rsidR="006073CD" w:rsidRDefault="006073CD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  <w:p w14:paraId="4DD63C21" w14:textId="77777777" w:rsidR="006073CD" w:rsidRDefault="006073CD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  <w:p w14:paraId="2ECDA83D" w14:textId="77777777" w:rsidR="006073CD" w:rsidRDefault="006073CD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  <w:p w14:paraId="22BBF55E" w14:textId="77777777" w:rsidR="006073CD" w:rsidRDefault="006073CD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  <w:p w14:paraId="1FC0DC62" w14:textId="77777777" w:rsidR="006073CD" w:rsidRDefault="006073CD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  <w:p w14:paraId="44D36F26" w14:textId="77777777" w:rsidR="006073CD" w:rsidRDefault="006073CD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  <w:p w14:paraId="7E5BCC95" w14:textId="77777777" w:rsidR="006073CD" w:rsidRDefault="006073CD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  <w:p w14:paraId="22C470C8" w14:textId="77777777" w:rsidR="006073CD" w:rsidRDefault="006073CD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  <w:p w14:paraId="65277DD9" w14:textId="77777777" w:rsidR="006073CD" w:rsidRDefault="006073CD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  <w:p w14:paraId="3713DBD4" w14:textId="77777777" w:rsidR="006073CD" w:rsidRDefault="006073CD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  <w:p w14:paraId="0FE5205F" w14:textId="77777777" w:rsidR="006073CD" w:rsidRPr="00212EAC" w:rsidRDefault="006073CD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79382" w14:textId="77777777" w:rsidR="006073CD" w:rsidRDefault="006073CD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/</w:t>
            </w:r>
          </w:p>
          <w:p w14:paraId="7782C880" w14:textId="77777777" w:rsidR="006073CD" w:rsidRDefault="006073CD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  <w:p w14:paraId="6F52D461" w14:textId="77777777" w:rsidR="006073CD" w:rsidRDefault="006073CD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  <w:p w14:paraId="57AA6D12" w14:textId="77777777" w:rsidR="006073CD" w:rsidRDefault="006073CD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  <w:p w14:paraId="402731AB" w14:textId="77777777" w:rsidR="006073CD" w:rsidRDefault="006073CD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  <w:p w14:paraId="3AA936B4" w14:textId="77777777" w:rsidR="006073CD" w:rsidRDefault="006073CD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  <w:p w14:paraId="08A4591B" w14:textId="77777777" w:rsidR="006073CD" w:rsidRDefault="006073CD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  <w:p w14:paraId="23FB1FC0" w14:textId="77777777" w:rsidR="006073CD" w:rsidRDefault="006073CD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  <w:p w14:paraId="73FDD267" w14:textId="77777777" w:rsidR="006073CD" w:rsidRDefault="006073CD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  <w:p w14:paraId="6B7DA876" w14:textId="77777777" w:rsidR="006073CD" w:rsidRDefault="006073CD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  <w:p w14:paraId="4EB49833" w14:textId="77777777" w:rsidR="006073CD" w:rsidRDefault="006073CD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  <w:p w14:paraId="013FB492" w14:textId="77777777" w:rsidR="006073CD" w:rsidRDefault="006073CD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  <w:p w14:paraId="03FF08EE" w14:textId="77777777" w:rsidR="006073CD" w:rsidRDefault="006073CD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  <w:p w14:paraId="6A06354D" w14:textId="77777777" w:rsidR="006073CD" w:rsidRDefault="006073CD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  <w:p w14:paraId="0B37C212" w14:textId="77777777" w:rsidR="006073CD" w:rsidRDefault="006073CD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  <w:p w14:paraId="751CE0C3" w14:textId="77777777" w:rsidR="006073CD" w:rsidRDefault="006073CD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  <w:p w14:paraId="6FE789D4" w14:textId="77777777" w:rsidR="006073CD" w:rsidRDefault="006073CD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  <w:p w14:paraId="209F86EC" w14:textId="77777777" w:rsidR="006073CD" w:rsidRDefault="006073CD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  <w:p w14:paraId="2307DDC8" w14:textId="77777777" w:rsidR="006073CD" w:rsidRDefault="006073CD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  <w:p w14:paraId="7FD41785" w14:textId="77777777" w:rsidR="006073CD" w:rsidRDefault="006073CD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  <w:p w14:paraId="06974FAB" w14:textId="77777777" w:rsidR="006073CD" w:rsidRDefault="006073CD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  <w:p w14:paraId="75D7FA75" w14:textId="77777777" w:rsidR="006073CD" w:rsidRDefault="006073CD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  <w:p w14:paraId="79B04234" w14:textId="77777777" w:rsidR="006073CD" w:rsidRDefault="006073CD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  <w:p w14:paraId="79E8ADB6" w14:textId="77777777" w:rsidR="006073CD" w:rsidRPr="00212EAC" w:rsidRDefault="006073CD" w:rsidP="00CA33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6E5D23D0" w14:textId="77777777" w:rsidR="006073CD" w:rsidRDefault="006073CD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/</w:t>
            </w:r>
          </w:p>
          <w:p w14:paraId="0633D6C8" w14:textId="77777777" w:rsidR="006073CD" w:rsidRDefault="006073CD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  <w:p w14:paraId="0DC35FA5" w14:textId="77777777" w:rsidR="006073CD" w:rsidRDefault="006073CD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  <w:p w14:paraId="1B38FE22" w14:textId="77777777" w:rsidR="006073CD" w:rsidRDefault="006073CD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  <w:p w14:paraId="747A12E0" w14:textId="77777777" w:rsidR="006073CD" w:rsidRDefault="006073CD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  <w:p w14:paraId="0A3301E1" w14:textId="77777777" w:rsidR="006073CD" w:rsidRDefault="006073CD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  <w:p w14:paraId="61DBDACB" w14:textId="77777777" w:rsidR="006073CD" w:rsidRDefault="006073CD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  <w:p w14:paraId="4A659794" w14:textId="77777777" w:rsidR="006073CD" w:rsidRDefault="006073CD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  <w:p w14:paraId="3674EFF1" w14:textId="77777777" w:rsidR="006073CD" w:rsidRDefault="006073CD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  <w:p w14:paraId="3F25CEF6" w14:textId="77777777" w:rsidR="006073CD" w:rsidRDefault="006073CD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  <w:p w14:paraId="2881881D" w14:textId="77777777" w:rsidR="006073CD" w:rsidRDefault="006073CD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  <w:p w14:paraId="0C4F84B9" w14:textId="77777777" w:rsidR="006073CD" w:rsidRDefault="006073CD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  <w:p w14:paraId="61A36BEC" w14:textId="77777777" w:rsidR="006073CD" w:rsidRDefault="006073CD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  <w:p w14:paraId="557017D9" w14:textId="77777777" w:rsidR="006073CD" w:rsidRDefault="006073CD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  <w:p w14:paraId="484FB4E0" w14:textId="77777777" w:rsidR="006073CD" w:rsidRDefault="006073CD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  <w:p w14:paraId="34DAD56F" w14:textId="77777777" w:rsidR="006073CD" w:rsidRDefault="006073CD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  <w:p w14:paraId="4A3AD7EB" w14:textId="77777777" w:rsidR="006073CD" w:rsidRDefault="006073CD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  <w:p w14:paraId="4E7A2EFB" w14:textId="77777777" w:rsidR="006073CD" w:rsidRDefault="006073CD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  <w:p w14:paraId="40694081" w14:textId="77777777" w:rsidR="006073CD" w:rsidRDefault="006073CD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  <w:p w14:paraId="20DC6F3B" w14:textId="77777777" w:rsidR="006073CD" w:rsidRDefault="006073CD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  <w:p w14:paraId="43A3E028" w14:textId="77777777" w:rsidR="006073CD" w:rsidRDefault="006073CD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  <w:p w14:paraId="00DB4171" w14:textId="77777777" w:rsidR="006073CD" w:rsidRDefault="006073CD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  <w:p w14:paraId="766A3688" w14:textId="77777777" w:rsidR="006073CD" w:rsidRDefault="006073CD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  <w:p w14:paraId="63BAFF3C" w14:textId="77777777" w:rsidR="006073CD" w:rsidRPr="00212EAC" w:rsidRDefault="006073CD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6073CD" w:rsidRPr="00212EAC" w14:paraId="5D306E71" w14:textId="77777777" w:rsidTr="00CA3315">
        <w:trPr>
          <w:trHeight w:val="158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4E1C04FD" w14:textId="77777777" w:rsidR="006073CD" w:rsidRPr="00212EAC" w:rsidRDefault="006073CD" w:rsidP="00CA33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23F83BCC" w14:textId="77777777" w:rsidR="006073CD" w:rsidRPr="00212EAC" w:rsidRDefault="006073CD" w:rsidP="00CA33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79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51ACB71" w14:textId="77777777" w:rsidR="006073CD" w:rsidRPr="00212EAC" w:rsidRDefault="006073CD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0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FFB68B8" w14:textId="77777777" w:rsidR="006073CD" w:rsidRPr="00212EAC" w:rsidRDefault="006073CD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6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AED3D4D" w14:textId="77777777" w:rsidR="006073CD" w:rsidRPr="00212EAC" w:rsidRDefault="006073CD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1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1A558087" w14:textId="77777777" w:rsidR="006073CD" w:rsidRPr="00212EAC" w:rsidRDefault="006073CD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6073CD" w:rsidRPr="00212EAC" w14:paraId="16A6FE43" w14:textId="77777777" w:rsidTr="00CA3315">
        <w:trPr>
          <w:trHeight w:val="121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2609D61F" w14:textId="77777777" w:rsidR="006073CD" w:rsidRPr="00212EAC" w:rsidRDefault="006073CD" w:rsidP="00CA33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62681A68" w14:textId="77777777" w:rsidR="006073CD" w:rsidRPr="00212EAC" w:rsidRDefault="006073CD" w:rsidP="00CA33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79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9FBFF" w14:textId="77777777" w:rsidR="006073CD" w:rsidRPr="00962DBE" w:rsidRDefault="006073CD" w:rsidP="00CA33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962D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 завршетку модула ученик ће бити у стању да:</w:t>
            </w:r>
          </w:p>
          <w:p w14:paraId="35D534E9" w14:textId="77777777" w:rsidR="006073CD" w:rsidRDefault="006073CD" w:rsidP="007874EC">
            <w:pPr>
              <w:pStyle w:val="ListParagraph"/>
              <w:numPr>
                <w:ilvl w:val="0"/>
                <w:numId w:val="93"/>
              </w:numPr>
              <w:ind w:left="357" w:hanging="357"/>
              <w:rPr>
                <w:lang w:val="sr-Cyrl-CS"/>
              </w:rPr>
            </w:pPr>
            <w:r w:rsidRPr="00962DBE">
              <w:rPr>
                <w:lang w:val="sr-Cyrl-CS"/>
              </w:rPr>
              <w:t>доведе у везу микроекономију и макроекономију</w:t>
            </w:r>
          </w:p>
          <w:p w14:paraId="4F5BAF3A" w14:textId="77777777" w:rsidR="006073CD" w:rsidRDefault="006073CD" w:rsidP="007874EC">
            <w:pPr>
              <w:pStyle w:val="ListParagraph"/>
              <w:numPr>
                <w:ilvl w:val="0"/>
                <w:numId w:val="93"/>
              </w:numPr>
              <w:ind w:left="357" w:hanging="357"/>
              <w:rPr>
                <w:lang w:val="sr-Cyrl-CS"/>
              </w:rPr>
            </w:pPr>
            <w:r w:rsidRPr="00962DBE">
              <w:rPr>
                <w:lang w:val="sr-Cyrl-CS"/>
              </w:rPr>
              <w:t>препозна макроекономске варијабле и значај њиховог проучавања</w:t>
            </w:r>
          </w:p>
          <w:p w14:paraId="0B5E2315" w14:textId="77777777" w:rsidR="006073CD" w:rsidRDefault="006073CD" w:rsidP="007874EC">
            <w:pPr>
              <w:pStyle w:val="ListParagraph"/>
              <w:numPr>
                <w:ilvl w:val="0"/>
                <w:numId w:val="93"/>
              </w:numPr>
              <w:ind w:left="357" w:hanging="357"/>
              <w:rPr>
                <w:lang w:val="sr-Cyrl-CS"/>
              </w:rPr>
            </w:pPr>
            <w:r w:rsidRPr="00962DBE">
              <w:rPr>
                <w:lang w:val="sr-Cyrl-CS"/>
              </w:rPr>
              <w:t>разликује активности учесника у економским трансакцијама</w:t>
            </w:r>
          </w:p>
          <w:p w14:paraId="35749C65" w14:textId="77777777" w:rsidR="006073CD" w:rsidRDefault="006073CD" w:rsidP="007874EC">
            <w:pPr>
              <w:pStyle w:val="ListParagraph"/>
              <w:numPr>
                <w:ilvl w:val="0"/>
                <w:numId w:val="93"/>
              </w:numPr>
              <w:ind w:left="357" w:hanging="357"/>
              <w:rPr>
                <w:lang w:val="sr-Cyrl-CS"/>
              </w:rPr>
            </w:pPr>
            <w:r w:rsidRPr="00962DBE">
              <w:rPr>
                <w:lang w:val="sr-Cyrl-CS"/>
              </w:rPr>
              <w:t>објасни ток добара и новца на примеру кружног тока економских активности</w:t>
            </w:r>
          </w:p>
          <w:p w14:paraId="55A09845" w14:textId="77777777" w:rsidR="006073CD" w:rsidRDefault="006073CD" w:rsidP="007874EC">
            <w:pPr>
              <w:pStyle w:val="ListParagraph"/>
              <w:numPr>
                <w:ilvl w:val="0"/>
                <w:numId w:val="93"/>
              </w:numPr>
              <w:ind w:left="357" w:hanging="357"/>
              <w:rPr>
                <w:lang w:val="sr-Cyrl-CS"/>
              </w:rPr>
            </w:pPr>
            <w:r w:rsidRPr="00962DBE">
              <w:rPr>
                <w:lang w:val="sr-Cyrl-CS"/>
              </w:rPr>
              <w:t>дефинише економску политику</w:t>
            </w:r>
          </w:p>
          <w:p w14:paraId="0CFE7725" w14:textId="77777777" w:rsidR="006073CD" w:rsidRDefault="006073CD" w:rsidP="007874EC">
            <w:pPr>
              <w:pStyle w:val="ListParagraph"/>
              <w:numPr>
                <w:ilvl w:val="0"/>
                <w:numId w:val="93"/>
              </w:numPr>
              <w:ind w:left="357" w:hanging="357"/>
              <w:rPr>
                <w:lang w:val="sr-Cyrl-CS"/>
              </w:rPr>
            </w:pPr>
            <w:r w:rsidRPr="00962DBE">
              <w:rPr>
                <w:lang w:val="sr-Cyrl-CS"/>
              </w:rPr>
              <w:t>наведе циљеве и инструменте економске политике</w:t>
            </w:r>
          </w:p>
          <w:p w14:paraId="192D8562" w14:textId="77777777" w:rsidR="006073CD" w:rsidRDefault="006073CD" w:rsidP="007874EC">
            <w:pPr>
              <w:pStyle w:val="ListParagraph"/>
              <w:numPr>
                <w:ilvl w:val="0"/>
                <w:numId w:val="93"/>
              </w:numPr>
              <w:ind w:left="357" w:hanging="357"/>
              <w:rPr>
                <w:lang w:val="sr-Cyrl-CS"/>
              </w:rPr>
            </w:pPr>
            <w:r w:rsidRPr="00962DBE">
              <w:rPr>
                <w:lang w:val="sr-Cyrl-CS"/>
              </w:rPr>
              <w:t>дефинише БДП</w:t>
            </w:r>
          </w:p>
          <w:p w14:paraId="0262CA43" w14:textId="77777777" w:rsidR="006073CD" w:rsidRDefault="006073CD" w:rsidP="007874EC">
            <w:pPr>
              <w:pStyle w:val="ListParagraph"/>
              <w:numPr>
                <w:ilvl w:val="0"/>
                <w:numId w:val="93"/>
              </w:numPr>
              <w:ind w:left="357" w:hanging="357"/>
              <w:rPr>
                <w:lang w:val="sr-Cyrl-CS"/>
              </w:rPr>
            </w:pPr>
            <w:r w:rsidRPr="00962DBE">
              <w:rPr>
                <w:lang w:val="sr-Cyrl-CS"/>
              </w:rPr>
              <w:t>објасни компоненте БДП</w:t>
            </w:r>
          </w:p>
          <w:p w14:paraId="22F60EA9" w14:textId="77777777" w:rsidR="006073CD" w:rsidRDefault="006073CD" w:rsidP="007874EC">
            <w:pPr>
              <w:pStyle w:val="ListParagraph"/>
              <w:numPr>
                <w:ilvl w:val="0"/>
                <w:numId w:val="93"/>
              </w:numPr>
              <w:ind w:left="357" w:hanging="357"/>
              <w:rPr>
                <w:lang w:val="sr-Cyrl-CS"/>
              </w:rPr>
            </w:pPr>
            <w:r w:rsidRPr="00962DBE">
              <w:rPr>
                <w:lang w:val="sr-Cyrl-CS"/>
              </w:rPr>
              <w:t>доведе у везу потрошњу и инвестиције у рачунима националног дохотка</w:t>
            </w:r>
          </w:p>
          <w:p w14:paraId="549D2437" w14:textId="77777777" w:rsidR="006073CD" w:rsidRDefault="006073CD" w:rsidP="007874EC">
            <w:pPr>
              <w:pStyle w:val="ListParagraph"/>
              <w:numPr>
                <w:ilvl w:val="0"/>
                <w:numId w:val="93"/>
              </w:numPr>
              <w:ind w:left="357" w:hanging="357"/>
              <w:rPr>
                <w:lang w:val="sr-Cyrl-CS"/>
              </w:rPr>
            </w:pPr>
            <w:r w:rsidRPr="00962DBE">
              <w:rPr>
                <w:lang w:val="sr-Cyrl-CS"/>
              </w:rPr>
              <w:t>дефинише реални БДП</w:t>
            </w:r>
          </w:p>
          <w:p w14:paraId="2B833304" w14:textId="77777777" w:rsidR="006073CD" w:rsidRDefault="006073CD" w:rsidP="007874EC">
            <w:pPr>
              <w:pStyle w:val="ListParagraph"/>
              <w:numPr>
                <w:ilvl w:val="0"/>
                <w:numId w:val="93"/>
              </w:numPr>
              <w:ind w:left="357" w:hanging="357"/>
              <w:rPr>
                <w:lang w:val="sr-Cyrl-CS"/>
              </w:rPr>
            </w:pPr>
            <w:r w:rsidRPr="00962DBE">
              <w:rPr>
                <w:lang w:val="sr-Cyrl-CS"/>
              </w:rPr>
              <w:t>разликује појмове штедња и инвестиције</w:t>
            </w:r>
          </w:p>
          <w:p w14:paraId="6348DC8B" w14:textId="77777777" w:rsidR="006073CD" w:rsidRDefault="006073CD" w:rsidP="007874EC">
            <w:pPr>
              <w:pStyle w:val="ListParagraph"/>
              <w:numPr>
                <w:ilvl w:val="0"/>
                <w:numId w:val="93"/>
              </w:numPr>
              <w:ind w:left="357" w:hanging="357"/>
              <w:rPr>
                <w:lang w:val="sr-Cyrl-CS"/>
              </w:rPr>
            </w:pPr>
            <w:r w:rsidRPr="00962DBE">
              <w:rPr>
                <w:lang w:val="sr-Cyrl-CS"/>
              </w:rPr>
              <w:t>разликује појмове „национална штедња”, „лична штедња” и „јавна штедња”</w:t>
            </w:r>
          </w:p>
          <w:p w14:paraId="7D41B442" w14:textId="77777777" w:rsidR="006073CD" w:rsidRDefault="006073CD" w:rsidP="007874EC">
            <w:pPr>
              <w:pStyle w:val="ListParagraph"/>
              <w:numPr>
                <w:ilvl w:val="0"/>
                <w:numId w:val="93"/>
              </w:numPr>
              <w:ind w:left="357" w:hanging="357"/>
              <w:rPr>
                <w:lang w:val="sr-Cyrl-CS"/>
              </w:rPr>
            </w:pPr>
            <w:r w:rsidRPr="00962DBE">
              <w:rPr>
                <w:lang w:val="sr-Cyrl-CS"/>
              </w:rPr>
              <w:t>дефинише „буџетски дефицит” и „буџетски суфицит”</w:t>
            </w:r>
          </w:p>
          <w:p w14:paraId="5CAD3A2A" w14:textId="77777777" w:rsidR="006073CD" w:rsidRDefault="006073CD" w:rsidP="007874EC">
            <w:pPr>
              <w:pStyle w:val="ListParagraph"/>
              <w:numPr>
                <w:ilvl w:val="0"/>
                <w:numId w:val="93"/>
              </w:numPr>
              <w:ind w:left="357" w:hanging="357"/>
              <w:rPr>
                <w:lang w:val="sr-Cyrl-CS"/>
              </w:rPr>
            </w:pPr>
            <w:r w:rsidRPr="00962DBE">
              <w:rPr>
                <w:lang w:val="sr-Cyrl-CS"/>
              </w:rPr>
              <w:t>доведе у везу штедњу и инвестиције у рачунима националног дохотка</w:t>
            </w:r>
          </w:p>
          <w:p w14:paraId="7C9D5690" w14:textId="77777777" w:rsidR="006073CD" w:rsidRDefault="006073CD" w:rsidP="007874EC">
            <w:pPr>
              <w:pStyle w:val="ListParagraph"/>
              <w:numPr>
                <w:ilvl w:val="0"/>
                <w:numId w:val="93"/>
              </w:numPr>
              <w:ind w:left="357" w:hanging="357"/>
              <w:rPr>
                <w:lang w:val="sr-Cyrl-CS"/>
              </w:rPr>
            </w:pPr>
            <w:r w:rsidRPr="00962DBE">
              <w:rPr>
                <w:lang w:val="sr-Cyrl-CS"/>
              </w:rPr>
              <w:t>дефинише номинални БДП, реални БДП и БДП дефлатор</w:t>
            </w:r>
          </w:p>
          <w:p w14:paraId="3B0ED570" w14:textId="77777777" w:rsidR="006073CD" w:rsidRDefault="006073CD" w:rsidP="007874EC">
            <w:pPr>
              <w:pStyle w:val="ListParagraph"/>
              <w:numPr>
                <w:ilvl w:val="0"/>
                <w:numId w:val="93"/>
              </w:numPr>
              <w:ind w:left="357" w:hanging="357"/>
              <w:rPr>
                <w:lang w:val="sr-Cyrl-CS"/>
              </w:rPr>
            </w:pPr>
            <w:r w:rsidRPr="00962DBE">
              <w:rPr>
                <w:lang w:val="sr-Cyrl-CS"/>
              </w:rPr>
              <w:t>наведе недостатке БДП као мерила друштвеног благостања</w:t>
            </w:r>
          </w:p>
          <w:p w14:paraId="431EFEBB" w14:textId="77777777" w:rsidR="006073CD" w:rsidRDefault="006073CD" w:rsidP="007874EC">
            <w:pPr>
              <w:pStyle w:val="ListParagraph"/>
              <w:numPr>
                <w:ilvl w:val="0"/>
                <w:numId w:val="93"/>
              </w:numPr>
              <w:ind w:left="357" w:hanging="357"/>
              <w:rPr>
                <w:lang w:val="sr-Cyrl-CS"/>
              </w:rPr>
            </w:pPr>
            <w:r w:rsidRPr="00962DBE">
              <w:rPr>
                <w:lang w:val="sr-Cyrl-CS"/>
              </w:rPr>
              <w:t>дефинише национални доходак</w:t>
            </w:r>
          </w:p>
          <w:p w14:paraId="171F2BFF" w14:textId="77777777" w:rsidR="006073CD" w:rsidRDefault="006073CD" w:rsidP="007874EC">
            <w:pPr>
              <w:pStyle w:val="ListParagraph"/>
              <w:numPr>
                <w:ilvl w:val="0"/>
                <w:numId w:val="93"/>
              </w:numPr>
              <w:ind w:left="357" w:hanging="357"/>
              <w:rPr>
                <w:lang w:val="sr-Cyrl-CS"/>
              </w:rPr>
            </w:pPr>
            <w:r w:rsidRPr="00962DBE">
              <w:rPr>
                <w:lang w:val="sr-Cyrl-CS"/>
              </w:rPr>
              <w:t>објасни инфлацију</w:t>
            </w:r>
          </w:p>
          <w:p w14:paraId="21E783DF" w14:textId="77777777" w:rsidR="006073CD" w:rsidRDefault="006073CD" w:rsidP="007874EC">
            <w:pPr>
              <w:pStyle w:val="ListParagraph"/>
              <w:numPr>
                <w:ilvl w:val="0"/>
                <w:numId w:val="93"/>
              </w:numPr>
              <w:ind w:left="357" w:hanging="357"/>
              <w:rPr>
                <w:lang w:val="sr-Cyrl-CS"/>
              </w:rPr>
            </w:pPr>
            <w:r w:rsidRPr="00962DBE">
              <w:rPr>
                <w:lang w:val="sr-Cyrl-CS"/>
              </w:rPr>
              <w:lastRenderedPageBreak/>
              <w:t>утврди повезаност промене цена и промене вредности новца</w:t>
            </w:r>
          </w:p>
          <w:p w14:paraId="49BAB842" w14:textId="77777777" w:rsidR="006073CD" w:rsidRDefault="006073CD" w:rsidP="007874EC">
            <w:pPr>
              <w:pStyle w:val="ListParagraph"/>
              <w:numPr>
                <w:ilvl w:val="0"/>
                <w:numId w:val="93"/>
              </w:numPr>
              <w:ind w:left="357" w:hanging="357"/>
              <w:rPr>
                <w:lang w:val="sr-Cyrl-CS"/>
              </w:rPr>
            </w:pPr>
            <w:r w:rsidRPr="00962DBE">
              <w:rPr>
                <w:lang w:val="sr-Cyrl-CS"/>
              </w:rPr>
              <w:t>наведе различите типове инфлације</w:t>
            </w:r>
          </w:p>
          <w:p w14:paraId="1B3BA94D" w14:textId="77777777" w:rsidR="006073CD" w:rsidRDefault="006073CD" w:rsidP="007874EC">
            <w:pPr>
              <w:pStyle w:val="ListParagraph"/>
              <w:numPr>
                <w:ilvl w:val="0"/>
                <w:numId w:val="93"/>
              </w:numPr>
              <w:ind w:left="357" w:hanging="357"/>
              <w:rPr>
                <w:lang w:val="sr-Cyrl-CS"/>
              </w:rPr>
            </w:pPr>
            <w:r w:rsidRPr="00962DBE">
              <w:rPr>
                <w:lang w:val="sr-Cyrl-CS"/>
              </w:rPr>
              <w:t>упореди различите типове инфлације</w:t>
            </w:r>
          </w:p>
          <w:p w14:paraId="5ADAA2F9" w14:textId="77777777" w:rsidR="006073CD" w:rsidRDefault="006073CD" w:rsidP="007874EC">
            <w:pPr>
              <w:pStyle w:val="ListParagraph"/>
              <w:numPr>
                <w:ilvl w:val="0"/>
                <w:numId w:val="93"/>
              </w:numPr>
              <w:ind w:left="357" w:hanging="357"/>
              <w:rPr>
                <w:lang w:val="sr-Cyrl-CS"/>
              </w:rPr>
            </w:pPr>
            <w:r w:rsidRPr="00962DBE">
              <w:rPr>
                <w:lang w:val="sr-Cyrl-CS"/>
              </w:rPr>
              <w:t>дефинише платни биланс и девизни курс</w:t>
            </w:r>
          </w:p>
          <w:p w14:paraId="10AB068C" w14:textId="77777777" w:rsidR="006073CD" w:rsidRDefault="006073CD" w:rsidP="007874EC">
            <w:pPr>
              <w:pStyle w:val="ListParagraph"/>
              <w:numPr>
                <w:ilvl w:val="0"/>
                <w:numId w:val="93"/>
              </w:numPr>
              <w:ind w:left="357" w:hanging="357"/>
              <w:rPr>
                <w:lang w:val="sr-Cyrl-CS"/>
              </w:rPr>
            </w:pPr>
            <w:r w:rsidRPr="00962DBE">
              <w:rPr>
                <w:lang w:val="sr-Cyrl-CS"/>
              </w:rPr>
              <w:t>наведе функције девизног курса</w:t>
            </w:r>
          </w:p>
          <w:p w14:paraId="0C26E568" w14:textId="77777777" w:rsidR="006073CD" w:rsidRPr="00962DBE" w:rsidRDefault="006073CD" w:rsidP="007874EC">
            <w:pPr>
              <w:pStyle w:val="ListParagraph"/>
              <w:numPr>
                <w:ilvl w:val="0"/>
                <w:numId w:val="93"/>
              </w:numPr>
              <w:ind w:left="357" w:hanging="357"/>
              <w:rPr>
                <w:lang w:val="sr-Cyrl-CS"/>
              </w:rPr>
            </w:pPr>
            <w:r w:rsidRPr="00962DBE">
              <w:rPr>
                <w:lang w:val="sr-Cyrl-CS"/>
              </w:rPr>
              <w:t>утврди врсте девизног курса</w:t>
            </w:r>
          </w:p>
        </w:tc>
        <w:tc>
          <w:tcPr>
            <w:tcW w:w="20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B7144" w14:textId="77777777" w:rsidR="006073CD" w:rsidRPr="00213BF9" w:rsidRDefault="006073CD" w:rsidP="006073CD">
            <w:pPr>
              <w:numPr>
                <w:ilvl w:val="0"/>
                <w:numId w:val="3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13BF9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lastRenderedPageBreak/>
              <w:t>фронтални</w:t>
            </w:r>
          </w:p>
          <w:p w14:paraId="4275172B" w14:textId="77777777" w:rsidR="006073CD" w:rsidRDefault="006073CD" w:rsidP="006073CD">
            <w:pPr>
              <w:numPr>
                <w:ilvl w:val="0"/>
                <w:numId w:val="3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13BF9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групни</w:t>
            </w:r>
          </w:p>
          <w:p w14:paraId="2106A1D1" w14:textId="77777777" w:rsidR="006073CD" w:rsidRPr="00213BF9" w:rsidRDefault="006073CD" w:rsidP="006073CD">
            <w:pPr>
              <w:numPr>
                <w:ilvl w:val="0"/>
                <w:numId w:val="3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5F2C6C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рад у пару</w:t>
            </w:r>
          </w:p>
          <w:p w14:paraId="167A968F" w14:textId="77777777" w:rsidR="006073CD" w:rsidRPr="00212EAC" w:rsidRDefault="006073CD" w:rsidP="006073CD">
            <w:pPr>
              <w:numPr>
                <w:ilvl w:val="0"/>
                <w:numId w:val="3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13BF9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индивидуални</w:t>
            </w:r>
          </w:p>
        </w:tc>
        <w:tc>
          <w:tcPr>
            <w:tcW w:w="26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EB84C" w14:textId="77777777" w:rsidR="006073CD" w:rsidRPr="00213BF9" w:rsidRDefault="006073CD" w:rsidP="006073CD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13BF9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монолошко – дијалошка</w:t>
            </w:r>
          </w:p>
          <w:p w14:paraId="1C213F56" w14:textId="77777777" w:rsidR="006073CD" w:rsidRPr="00212EAC" w:rsidRDefault="006073CD" w:rsidP="006073CD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13BF9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текст – метода</w:t>
            </w:r>
          </w:p>
        </w:tc>
        <w:tc>
          <w:tcPr>
            <w:tcW w:w="21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4287864E" w14:textId="77777777" w:rsidR="006073CD" w:rsidRDefault="006073CD" w:rsidP="006073CD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13BF9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септембар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–</w:t>
            </w:r>
            <w:r w:rsidRPr="00213BF9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</w:t>
            </w:r>
          </w:p>
          <w:p w14:paraId="643843C9" w14:textId="77777777" w:rsidR="006073CD" w:rsidRPr="005F2C6C" w:rsidRDefault="006073CD" w:rsidP="00CA3315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5F2C6C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јануар</w:t>
            </w:r>
          </w:p>
          <w:p w14:paraId="5D8D73F9" w14:textId="77777777" w:rsidR="006073CD" w:rsidRPr="00212EAC" w:rsidRDefault="006073CD" w:rsidP="00CA3315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6073CD" w:rsidRPr="00212EAC" w14:paraId="1FB03364" w14:textId="77777777" w:rsidTr="00CA3315">
        <w:trPr>
          <w:trHeight w:val="178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1F750BE9" w14:textId="77777777" w:rsidR="006073CD" w:rsidRPr="00212EAC" w:rsidRDefault="006073CD" w:rsidP="00CA33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6856ACA1" w14:textId="77777777" w:rsidR="006073CD" w:rsidRPr="00212EAC" w:rsidRDefault="006073CD" w:rsidP="00CA33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0298529" w14:textId="77777777" w:rsidR="006073CD" w:rsidRPr="00212EAC" w:rsidRDefault="006073CD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48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3E66C95" w14:textId="77777777" w:rsidR="006073CD" w:rsidRPr="00212EAC" w:rsidRDefault="006073CD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74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29E05F2E" w14:textId="77777777" w:rsidR="006073CD" w:rsidRPr="00212EAC" w:rsidRDefault="006073CD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6073CD" w:rsidRPr="00212EAC" w14:paraId="493D6424" w14:textId="77777777" w:rsidTr="00CA3315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45B04856" w14:textId="77777777" w:rsidR="006073CD" w:rsidRPr="00212EAC" w:rsidRDefault="006073CD" w:rsidP="00CA33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16D3F040" w14:textId="77777777" w:rsidR="006073CD" w:rsidRPr="00212EAC" w:rsidRDefault="006073CD" w:rsidP="00CA33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5BB47508" w14:textId="77777777" w:rsidR="006073CD" w:rsidRDefault="006073CD" w:rsidP="006073CD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6963F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табла</w:t>
            </w:r>
          </w:p>
          <w:p w14:paraId="34FA8D12" w14:textId="77777777" w:rsidR="006073CD" w:rsidRDefault="006073CD" w:rsidP="006073CD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6963F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видео-бим</w:t>
            </w:r>
          </w:p>
          <w:p w14:paraId="0B02CB3A" w14:textId="77777777" w:rsidR="006073CD" w:rsidRPr="00212EAC" w:rsidRDefault="006073CD" w:rsidP="006073CD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6963F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уџбеник</w:t>
            </w:r>
          </w:p>
        </w:tc>
        <w:tc>
          <w:tcPr>
            <w:tcW w:w="3482" w:type="dxa"/>
            <w:gridSpan w:val="9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053B21D4" w14:textId="77777777" w:rsidR="006073CD" w:rsidRPr="00D3584A" w:rsidRDefault="006073CD" w:rsidP="006073CD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D3584A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Основи финансија</w:t>
            </w:r>
          </w:p>
          <w:p w14:paraId="488D6681" w14:textId="77777777" w:rsidR="006073CD" w:rsidRPr="00D3584A" w:rsidRDefault="006073CD" w:rsidP="006073CD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D3584A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Јавне финансије</w:t>
            </w:r>
          </w:p>
          <w:p w14:paraId="73A24E4F" w14:textId="77777777" w:rsidR="006073CD" w:rsidRPr="00D3584A" w:rsidRDefault="006073CD" w:rsidP="006073CD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D3584A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Рачуноводство</w:t>
            </w:r>
          </w:p>
          <w:p w14:paraId="34A318AC" w14:textId="77777777" w:rsidR="006073CD" w:rsidRPr="00212EAC" w:rsidRDefault="006073CD" w:rsidP="006073CD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D3584A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Пословна економија</w:t>
            </w:r>
          </w:p>
        </w:tc>
        <w:tc>
          <w:tcPr>
            <w:tcW w:w="4746" w:type="dxa"/>
            <w:gridSpan w:val="7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6FF64E95" w14:textId="77777777" w:rsidR="006073CD" w:rsidRPr="000374FF" w:rsidRDefault="006073CD" w:rsidP="006073CD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0374FF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тест знањa </w:t>
            </w:r>
          </w:p>
          <w:p w14:paraId="57318AA3" w14:textId="77777777" w:rsidR="006073CD" w:rsidRPr="000374FF" w:rsidRDefault="006073CD" w:rsidP="006073CD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0374FF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усмено излагање </w:t>
            </w:r>
          </w:p>
          <w:p w14:paraId="22A06742" w14:textId="77777777" w:rsidR="006073CD" w:rsidRPr="000374FF" w:rsidRDefault="006073CD" w:rsidP="006073CD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0374FF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активност на часу </w:t>
            </w:r>
          </w:p>
          <w:p w14:paraId="7EA612DC" w14:textId="77777777" w:rsidR="006073CD" w:rsidRPr="000374FF" w:rsidRDefault="006073CD" w:rsidP="006073CD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0374FF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домаћи задатак</w:t>
            </w:r>
          </w:p>
          <w:p w14:paraId="442E717D" w14:textId="77777777" w:rsidR="006073CD" w:rsidRPr="000374FF" w:rsidRDefault="006073CD" w:rsidP="006073CD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0374FF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презентација</w:t>
            </w:r>
          </w:p>
          <w:p w14:paraId="44C4B415" w14:textId="77777777" w:rsidR="006073CD" w:rsidRPr="00212EAC" w:rsidRDefault="006073CD" w:rsidP="006073CD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0374FF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презентовање</w:t>
            </w:r>
          </w:p>
        </w:tc>
      </w:tr>
      <w:tr w:rsidR="006073CD" w:rsidRPr="00212EAC" w14:paraId="5F658541" w14:textId="77777777" w:rsidTr="00CA3315">
        <w:tc>
          <w:tcPr>
            <w:tcW w:w="62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337A31A" w14:textId="77777777" w:rsidR="006073CD" w:rsidRPr="00212EAC" w:rsidRDefault="006073CD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3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878F71C" w14:textId="77777777" w:rsidR="006073CD" w:rsidRPr="00212EAC" w:rsidRDefault="006073CD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438" w:type="dxa"/>
            <w:gridSpan w:val="3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3ACBEC4" w14:textId="77777777" w:rsidR="006073CD" w:rsidRPr="00212EAC" w:rsidRDefault="006073CD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164" w:type="dxa"/>
            <w:gridSpan w:val="15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451F5DFD" w14:textId="77777777" w:rsidR="006073CD" w:rsidRPr="00212EAC" w:rsidRDefault="006073CD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6073CD" w:rsidRPr="00212EAC" w14:paraId="6304B753" w14:textId="77777777" w:rsidTr="00CA3315">
        <w:tc>
          <w:tcPr>
            <w:tcW w:w="629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6005A" w14:textId="77777777" w:rsidR="006073CD" w:rsidRPr="00212EAC" w:rsidRDefault="006073CD" w:rsidP="00CA33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8728E" w14:textId="77777777" w:rsidR="006073CD" w:rsidRPr="00212EAC" w:rsidRDefault="006073CD" w:rsidP="00CA33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438" w:type="dxa"/>
            <w:gridSpan w:val="3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FA713" w14:textId="77777777" w:rsidR="006073CD" w:rsidRPr="00212EAC" w:rsidRDefault="006073CD" w:rsidP="00CA33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2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F09568C" w14:textId="77777777" w:rsidR="006073CD" w:rsidRPr="00212EAC" w:rsidRDefault="006073CD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44A201C" w14:textId="77777777" w:rsidR="006073CD" w:rsidRPr="00212EAC" w:rsidRDefault="006073CD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74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ABEB78E" w14:textId="77777777" w:rsidR="006073CD" w:rsidRPr="00212EAC" w:rsidRDefault="006073CD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1946CD8" w14:textId="77777777" w:rsidR="006073CD" w:rsidRPr="00212EAC" w:rsidRDefault="006073CD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6208564" w14:textId="77777777" w:rsidR="006073CD" w:rsidRPr="00212EAC" w:rsidRDefault="006073CD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8AA2EE2" w14:textId="77777777" w:rsidR="006073CD" w:rsidRPr="00212EAC" w:rsidRDefault="006073CD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63D580F8" w14:textId="77777777" w:rsidR="006073CD" w:rsidRPr="00212EAC" w:rsidRDefault="006073CD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10C1A761" w14:textId="77777777" w:rsidR="006073CD" w:rsidRPr="00212EAC" w:rsidRDefault="006073CD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703EDC53" w14:textId="77777777" w:rsidR="006073CD" w:rsidRPr="00212EAC" w:rsidRDefault="006073CD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14:paraId="36973CD0" w14:textId="77777777" w:rsidR="006073CD" w:rsidRPr="00212EAC" w:rsidRDefault="006073CD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6073CD" w:rsidRPr="00212EAC" w14:paraId="746DB826" w14:textId="77777777" w:rsidTr="00CA3315">
        <w:trPr>
          <w:trHeight w:val="784"/>
        </w:trPr>
        <w:tc>
          <w:tcPr>
            <w:tcW w:w="629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46F9DB18" w14:textId="77777777" w:rsidR="006073CD" w:rsidRPr="00212EAC" w:rsidRDefault="006073CD" w:rsidP="00CA33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2.</w:t>
            </w:r>
          </w:p>
        </w:tc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7A570FCA" w14:textId="77777777" w:rsidR="006073CD" w:rsidRDefault="006073CD" w:rsidP="00CA331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77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Финансијски систем</w:t>
            </w:r>
          </w:p>
          <w:p w14:paraId="7905C40C" w14:textId="77777777" w:rsidR="006073CD" w:rsidRDefault="006073CD" w:rsidP="00CA331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6D3EF060" w14:textId="77777777" w:rsidR="006073CD" w:rsidRDefault="006073CD" w:rsidP="00CA331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229881FF" w14:textId="77777777" w:rsidR="006073CD" w:rsidRDefault="006073CD" w:rsidP="00CA331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4FBFD580" w14:textId="77777777" w:rsidR="006073CD" w:rsidRDefault="006073CD" w:rsidP="00CA331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0D6E5C61" w14:textId="77777777" w:rsidR="006073CD" w:rsidRDefault="006073CD" w:rsidP="00CA331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5DDAB6A6" w14:textId="77777777" w:rsidR="006073CD" w:rsidRDefault="006073CD" w:rsidP="00CA331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2A9DEE19" w14:textId="77777777" w:rsidR="006073CD" w:rsidRDefault="006073CD" w:rsidP="00CA331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07C40F39" w14:textId="77777777" w:rsidR="006073CD" w:rsidRDefault="006073CD" w:rsidP="00CA331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0788C4E5" w14:textId="77777777" w:rsidR="006073CD" w:rsidRDefault="006073CD" w:rsidP="00CA331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24F627BC" w14:textId="77777777" w:rsidR="006073CD" w:rsidRDefault="006073CD" w:rsidP="00CA331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125F2706" w14:textId="77777777" w:rsidR="006073CD" w:rsidRDefault="006073CD" w:rsidP="00CA331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6768CED8" w14:textId="77777777" w:rsidR="006073CD" w:rsidRDefault="006073CD" w:rsidP="00CA331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3AD4211E" w14:textId="77777777" w:rsidR="006073CD" w:rsidRDefault="006073CD" w:rsidP="00CA331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77073DE8" w14:textId="77777777" w:rsidR="006073CD" w:rsidRDefault="006073CD" w:rsidP="00CA331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6BDEEE75" w14:textId="77777777" w:rsidR="006073CD" w:rsidRDefault="006073CD" w:rsidP="00CA331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626EDE09" w14:textId="77777777" w:rsidR="006073CD" w:rsidRDefault="006073CD" w:rsidP="00CA331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5248EFE3" w14:textId="77777777" w:rsidR="006073CD" w:rsidRDefault="006073CD" w:rsidP="00CA331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5327B187" w14:textId="77777777" w:rsidR="006073CD" w:rsidRDefault="006073CD" w:rsidP="00CA331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34D26E9F" w14:textId="77777777" w:rsidR="006073CD" w:rsidRPr="009877C6" w:rsidRDefault="006073CD" w:rsidP="00CA33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4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A96CB" w14:textId="77777777" w:rsidR="006073CD" w:rsidRPr="005D1016" w:rsidRDefault="006073CD" w:rsidP="00CA3315">
            <w:pPr>
              <w:pStyle w:val="tabela"/>
              <w:spacing w:before="0" w:beforeAutospacing="0" w:after="0" w:afterAutospacing="0"/>
              <w:rPr>
                <w:color w:val="000000"/>
              </w:rPr>
            </w:pPr>
            <w:r w:rsidRPr="005D1016">
              <w:rPr>
                <w:color w:val="000000"/>
              </w:rPr>
              <w:lastRenderedPageBreak/>
              <w:t>Оспособљавање ученика за стицање знања о</w:t>
            </w:r>
            <w:r>
              <w:rPr>
                <w:color w:val="000000"/>
              </w:rPr>
              <w:t>÷</w:t>
            </w:r>
          </w:p>
          <w:p w14:paraId="4DA792BB" w14:textId="77777777" w:rsidR="006073CD" w:rsidRDefault="006073CD" w:rsidP="007874EC">
            <w:pPr>
              <w:pStyle w:val="tabela"/>
              <w:numPr>
                <w:ilvl w:val="0"/>
                <w:numId w:val="96"/>
              </w:numPr>
              <w:spacing w:before="0" w:beforeAutospacing="0" w:after="0" w:afterAutospacing="0"/>
              <w:ind w:left="357" w:hanging="357"/>
              <w:rPr>
                <w:color w:val="000000"/>
              </w:rPr>
            </w:pPr>
            <w:r w:rsidRPr="005D1016">
              <w:rPr>
                <w:color w:val="000000"/>
              </w:rPr>
              <w:t>Улога финансијског система у економији</w:t>
            </w:r>
          </w:p>
          <w:p w14:paraId="30B4F77C" w14:textId="77777777" w:rsidR="006073CD" w:rsidRDefault="006073CD" w:rsidP="007874EC">
            <w:pPr>
              <w:pStyle w:val="tabela"/>
              <w:numPr>
                <w:ilvl w:val="0"/>
                <w:numId w:val="96"/>
              </w:numPr>
              <w:spacing w:before="0" w:beforeAutospacing="0" w:after="0" w:afterAutospacing="0"/>
              <w:ind w:left="357" w:hanging="357"/>
              <w:rPr>
                <w:color w:val="000000"/>
              </w:rPr>
            </w:pPr>
            <w:r w:rsidRPr="005D1016">
              <w:rPr>
                <w:color w:val="000000"/>
              </w:rPr>
              <w:t>Финансијске институције</w:t>
            </w:r>
          </w:p>
          <w:p w14:paraId="29872AF0" w14:textId="77777777" w:rsidR="006073CD" w:rsidRDefault="006073CD" w:rsidP="007874EC">
            <w:pPr>
              <w:pStyle w:val="tabela"/>
              <w:numPr>
                <w:ilvl w:val="0"/>
                <w:numId w:val="96"/>
              </w:numPr>
              <w:spacing w:before="0" w:beforeAutospacing="0" w:after="0" w:afterAutospacing="0"/>
              <w:ind w:left="357" w:hanging="357"/>
              <w:rPr>
                <w:color w:val="000000"/>
              </w:rPr>
            </w:pPr>
            <w:r w:rsidRPr="005D1016">
              <w:rPr>
                <w:color w:val="000000"/>
              </w:rPr>
              <w:t>Финансијска тржишта</w:t>
            </w:r>
          </w:p>
          <w:p w14:paraId="4186F954" w14:textId="77777777" w:rsidR="006073CD" w:rsidRDefault="006073CD" w:rsidP="007874EC">
            <w:pPr>
              <w:pStyle w:val="tabela"/>
              <w:numPr>
                <w:ilvl w:val="0"/>
                <w:numId w:val="96"/>
              </w:numPr>
              <w:spacing w:before="0" w:beforeAutospacing="0" w:after="0" w:afterAutospacing="0"/>
              <w:ind w:left="357" w:hanging="357"/>
              <w:rPr>
                <w:color w:val="000000"/>
              </w:rPr>
            </w:pPr>
            <w:r w:rsidRPr="005D1016">
              <w:rPr>
                <w:color w:val="000000"/>
              </w:rPr>
              <w:t>Финансијски посредници</w:t>
            </w:r>
          </w:p>
          <w:p w14:paraId="7217D192" w14:textId="77777777" w:rsidR="006073CD" w:rsidRDefault="006073CD" w:rsidP="007874EC">
            <w:pPr>
              <w:pStyle w:val="tabela"/>
              <w:numPr>
                <w:ilvl w:val="0"/>
                <w:numId w:val="96"/>
              </w:numPr>
              <w:spacing w:before="0" w:beforeAutospacing="0" w:after="0" w:afterAutospacing="0"/>
              <w:ind w:left="357" w:hanging="357"/>
              <w:rPr>
                <w:color w:val="000000"/>
              </w:rPr>
            </w:pPr>
            <w:r w:rsidRPr="005D1016">
              <w:rPr>
                <w:color w:val="000000"/>
              </w:rPr>
              <w:t>Тржиште зајмовних средстава</w:t>
            </w:r>
          </w:p>
          <w:p w14:paraId="16CFC7E0" w14:textId="77777777" w:rsidR="006073CD" w:rsidRDefault="006073CD" w:rsidP="007874EC">
            <w:pPr>
              <w:pStyle w:val="tabela"/>
              <w:numPr>
                <w:ilvl w:val="0"/>
                <w:numId w:val="96"/>
              </w:numPr>
              <w:spacing w:before="0" w:beforeAutospacing="0" w:after="0" w:afterAutospacing="0"/>
              <w:ind w:left="357" w:hanging="357"/>
              <w:rPr>
                <w:color w:val="000000"/>
              </w:rPr>
            </w:pPr>
            <w:r w:rsidRPr="005D1016">
              <w:rPr>
                <w:color w:val="000000"/>
              </w:rPr>
              <w:t>Понуда и тражња зајмовних средстава</w:t>
            </w:r>
          </w:p>
          <w:p w14:paraId="3C339D57" w14:textId="77777777" w:rsidR="006073CD" w:rsidRDefault="006073CD" w:rsidP="007874EC">
            <w:pPr>
              <w:pStyle w:val="tabela"/>
              <w:numPr>
                <w:ilvl w:val="0"/>
                <w:numId w:val="96"/>
              </w:numPr>
              <w:spacing w:before="0" w:beforeAutospacing="0" w:after="0" w:afterAutospacing="0"/>
              <w:ind w:left="357" w:hanging="357"/>
              <w:rPr>
                <w:color w:val="000000"/>
              </w:rPr>
            </w:pPr>
            <w:r w:rsidRPr="005D1016">
              <w:rPr>
                <w:color w:val="000000"/>
              </w:rPr>
              <w:t>Каматна стопа</w:t>
            </w:r>
          </w:p>
          <w:p w14:paraId="2327D897" w14:textId="77777777" w:rsidR="006073CD" w:rsidRDefault="006073CD" w:rsidP="007874EC">
            <w:pPr>
              <w:pStyle w:val="tabela"/>
              <w:numPr>
                <w:ilvl w:val="0"/>
                <w:numId w:val="96"/>
              </w:numPr>
              <w:spacing w:before="0" w:beforeAutospacing="0" w:after="0" w:afterAutospacing="0"/>
              <w:ind w:left="357" w:hanging="357"/>
              <w:rPr>
                <w:color w:val="000000"/>
              </w:rPr>
            </w:pPr>
            <w:r w:rsidRPr="005D1016">
              <w:rPr>
                <w:color w:val="000000"/>
              </w:rPr>
              <w:t>Номинална и реална камата</w:t>
            </w:r>
          </w:p>
          <w:p w14:paraId="4AACE55B" w14:textId="77777777" w:rsidR="006073CD" w:rsidRDefault="006073CD" w:rsidP="007874EC">
            <w:pPr>
              <w:pStyle w:val="tabela"/>
              <w:numPr>
                <w:ilvl w:val="0"/>
                <w:numId w:val="96"/>
              </w:numPr>
              <w:spacing w:before="0" w:beforeAutospacing="0" w:after="0" w:afterAutospacing="0"/>
              <w:ind w:left="357" w:hanging="357"/>
              <w:rPr>
                <w:color w:val="000000"/>
              </w:rPr>
            </w:pPr>
            <w:r w:rsidRPr="005D1016">
              <w:rPr>
                <w:color w:val="000000"/>
              </w:rPr>
              <w:t>Новац– појам</w:t>
            </w:r>
          </w:p>
          <w:p w14:paraId="65E7BF5B" w14:textId="77777777" w:rsidR="006073CD" w:rsidRDefault="006073CD" w:rsidP="007874EC">
            <w:pPr>
              <w:pStyle w:val="tabela"/>
              <w:numPr>
                <w:ilvl w:val="0"/>
                <w:numId w:val="96"/>
              </w:numPr>
              <w:spacing w:before="0" w:beforeAutospacing="0" w:after="0" w:afterAutospacing="0"/>
              <w:ind w:left="357" w:hanging="357"/>
              <w:rPr>
                <w:color w:val="000000"/>
              </w:rPr>
            </w:pPr>
            <w:r w:rsidRPr="005D1016">
              <w:rPr>
                <w:color w:val="000000"/>
              </w:rPr>
              <w:lastRenderedPageBreak/>
              <w:t>Функције новца</w:t>
            </w:r>
          </w:p>
          <w:p w14:paraId="06A4E419" w14:textId="77777777" w:rsidR="006073CD" w:rsidRDefault="006073CD" w:rsidP="007874EC">
            <w:pPr>
              <w:pStyle w:val="tabela"/>
              <w:numPr>
                <w:ilvl w:val="0"/>
                <w:numId w:val="96"/>
              </w:numPr>
              <w:spacing w:before="0" w:beforeAutospacing="0" w:after="0" w:afterAutospacing="0"/>
              <w:ind w:left="357" w:hanging="357"/>
              <w:rPr>
                <w:color w:val="000000"/>
              </w:rPr>
            </w:pPr>
            <w:r w:rsidRPr="005D1016">
              <w:rPr>
                <w:color w:val="000000"/>
              </w:rPr>
              <w:t>Новац као средство размене</w:t>
            </w:r>
          </w:p>
          <w:p w14:paraId="7ECF44FB" w14:textId="77777777" w:rsidR="006073CD" w:rsidRDefault="006073CD" w:rsidP="007874EC">
            <w:pPr>
              <w:pStyle w:val="tabela"/>
              <w:numPr>
                <w:ilvl w:val="0"/>
                <w:numId w:val="96"/>
              </w:numPr>
              <w:spacing w:before="0" w:beforeAutospacing="0" w:after="0" w:afterAutospacing="0"/>
              <w:ind w:left="357" w:hanging="357"/>
              <w:rPr>
                <w:color w:val="000000"/>
              </w:rPr>
            </w:pPr>
            <w:r w:rsidRPr="005D1016">
              <w:rPr>
                <w:color w:val="000000"/>
              </w:rPr>
              <w:t>Новац као обрачунска јединица</w:t>
            </w:r>
          </w:p>
          <w:p w14:paraId="70965056" w14:textId="77777777" w:rsidR="006073CD" w:rsidRDefault="006073CD" w:rsidP="007874EC">
            <w:pPr>
              <w:pStyle w:val="tabela"/>
              <w:numPr>
                <w:ilvl w:val="0"/>
                <w:numId w:val="96"/>
              </w:numPr>
              <w:spacing w:before="0" w:beforeAutospacing="0" w:after="0" w:afterAutospacing="0"/>
              <w:ind w:left="357" w:hanging="357"/>
              <w:rPr>
                <w:color w:val="000000"/>
              </w:rPr>
            </w:pPr>
            <w:r w:rsidRPr="005D1016">
              <w:rPr>
                <w:color w:val="000000"/>
              </w:rPr>
              <w:t>Новац као чувар вредности</w:t>
            </w:r>
          </w:p>
          <w:p w14:paraId="5194D685" w14:textId="77777777" w:rsidR="006073CD" w:rsidRDefault="006073CD" w:rsidP="007874EC">
            <w:pPr>
              <w:pStyle w:val="tabela"/>
              <w:numPr>
                <w:ilvl w:val="0"/>
                <w:numId w:val="96"/>
              </w:numPr>
              <w:spacing w:before="0" w:beforeAutospacing="0" w:after="0" w:afterAutospacing="0"/>
              <w:ind w:left="357" w:hanging="357"/>
              <w:rPr>
                <w:color w:val="000000"/>
              </w:rPr>
            </w:pPr>
            <w:r w:rsidRPr="005D1016">
              <w:rPr>
                <w:color w:val="000000"/>
              </w:rPr>
              <w:t>Монетарни агрегати</w:t>
            </w:r>
          </w:p>
          <w:p w14:paraId="55F6A014" w14:textId="77777777" w:rsidR="006073CD" w:rsidRDefault="006073CD" w:rsidP="007874EC">
            <w:pPr>
              <w:pStyle w:val="tabela"/>
              <w:numPr>
                <w:ilvl w:val="0"/>
                <w:numId w:val="96"/>
              </w:numPr>
              <w:spacing w:before="0" w:beforeAutospacing="0" w:after="0" w:afterAutospacing="0"/>
              <w:ind w:left="357" w:hanging="357"/>
              <w:rPr>
                <w:color w:val="000000"/>
              </w:rPr>
            </w:pPr>
            <w:r w:rsidRPr="005D1016">
              <w:rPr>
                <w:color w:val="000000"/>
              </w:rPr>
              <w:t>Понуда новца и монетарна политика</w:t>
            </w:r>
          </w:p>
          <w:p w14:paraId="71681174" w14:textId="77777777" w:rsidR="006073CD" w:rsidRDefault="006073CD" w:rsidP="007874EC">
            <w:pPr>
              <w:pStyle w:val="tabela"/>
              <w:numPr>
                <w:ilvl w:val="0"/>
                <w:numId w:val="96"/>
              </w:numPr>
              <w:spacing w:before="0" w:beforeAutospacing="0" w:after="0" w:afterAutospacing="0"/>
              <w:ind w:left="357" w:hanging="357"/>
              <w:rPr>
                <w:color w:val="000000"/>
              </w:rPr>
            </w:pPr>
            <w:r w:rsidRPr="005D1016">
              <w:rPr>
                <w:color w:val="000000"/>
              </w:rPr>
              <w:t>Централно банкарство и монетарна политика</w:t>
            </w:r>
          </w:p>
          <w:p w14:paraId="40728873" w14:textId="77777777" w:rsidR="006073CD" w:rsidRDefault="006073CD" w:rsidP="007874EC">
            <w:pPr>
              <w:pStyle w:val="tabela"/>
              <w:numPr>
                <w:ilvl w:val="0"/>
                <w:numId w:val="96"/>
              </w:numPr>
              <w:spacing w:before="0" w:beforeAutospacing="0" w:after="0" w:afterAutospacing="0"/>
              <w:ind w:left="357" w:hanging="357"/>
              <w:rPr>
                <w:color w:val="000000"/>
              </w:rPr>
            </w:pPr>
            <w:r w:rsidRPr="005D1016">
              <w:rPr>
                <w:color w:val="000000"/>
              </w:rPr>
              <w:t>Банкарство и понуда новца</w:t>
            </w:r>
          </w:p>
          <w:p w14:paraId="04E9809E" w14:textId="77777777" w:rsidR="006073CD" w:rsidRDefault="006073CD" w:rsidP="007874EC">
            <w:pPr>
              <w:pStyle w:val="tabela"/>
              <w:numPr>
                <w:ilvl w:val="0"/>
                <w:numId w:val="96"/>
              </w:numPr>
              <w:spacing w:before="0" w:beforeAutospacing="0" w:after="0" w:afterAutospacing="0"/>
              <w:ind w:left="357" w:hanging="357"/>
              <w:rPr>
                <w:color w:val="000000"/>
              </w:rPr>
            </w:pPr>
            <w:r w:rsidRPr="005D1016">
              <w:rPr>
                <w:color w:val="000000"/>
              </w:rPr>
              <w:t>Новчани мултипликатор</w:t>
            </w:r>
          </w:p>
          <w:p w14:paraId="0CF7E2E7" w14:textId="77777777" w:rsidR="006073CD" w:rsidRDefault="006073CD" w:rsidP="007874EC">
            <w:pPr>
              <w:pStyle w:val="tabela"/>
              <w:numPr>
                <w:ilvl w:val="0"/>
                <w:numId w:val="96"/>
              </w:numPr>
              <w:spacing w:before="0" w:beforeAutospacing="0" w:after="0" w:afterAutospacing="0"/>
              <w:ind w:left="357" w:hanging="357"/>
              <w:rPr>
                <w:color w:val="000000"/>
              </w:rPr>
            </w:pPr>
            <w:r w:rsidRPr="005D1016">
              <w:rPr>
                <w:color w:val="000000"/>
              </w:rPr>
              <w:t>Инструменти монетарне политике</w:t>
            </w:r>
          </w:p>
          <w:p w14:paraId="1CC85F8F" w14:textId="77777777" w:rsidR="006073CD" w:rsidRDefault="006073CD" w:rsidP="007874EC">
            <w:pPr>
              <w:pStyle w:val="tabela"/>
              <w:numPr>
                <w:ilvl w:val="0"/>
                <w:numId w:val="96"/>
              </w:numPr>
              <w:spacing w:before="0" w:beforeAutospacing="0" w:after="0" w:afterAutospacing="0"/>
              <w:ind w:left="357" w:hanging="357"/>
              <w:rPr>
                <w:color w:val="000000"/>
              </w:rPr>
            </w:pPr>
            <w:r w:rsidRPr="005D1016">
              <w:rPr>
                <w:color w:val="000000"/>
              </w:rPr>
              <w:t>Понуда и тражња за новцем</w:t>
            </w:r>
          </w:p>
          <w:p w14:paraId="4E06A7CC" w14:textId="77777777" w:rsidR="006073CD" w:rsidRDefault="006073CD" w:rsidP="007874EC">
            <w:pPr>
              <w:pStyle w:val="tabela"/>
              <w:numPr>
                <w:ilvl w:val="0"/>
                <w:numId w:val="96"/>
              </w:numPr>
              <w:spacing w:before="0" w:beforeAutospacing="0" w:after="0" w:afterAutospacing="0"/>
              <w:ind w:left="357" w:hanging="357"/>
              <w:rPr>
                <w:color w:val="000000"/>
              </w:rPr>
            </w:pPr>
            <w:r w:rsidRPr="005D1016">
              <w:rPr>
                <w:color w:val="000000"/>
              </w:rPr>
              <w:t>Монетарна равнотежа</w:t>
            </w:r>
          </w:p>
          <w:p w14:paraId="70601572" w14:textId="77777777" w:rsidR="006073CD" w:rsidRDefault="006073CD" w:rsidP="007874EC">
            <w:pPr>
              <w:pStyle w:val="tabela"/>
              <w:numPr>
                <w:ilvl w:val="0"/>
                <w:numId w:val="96"/>
              </w:numPr>
              <w:spacing w:before="0" w:beforeAutospacing="0" w:after="0" w:afterAutospacing="0"/>
              <w:ind w:left="357" w:hanging="357"/>
              <w:rPr>
                <w:color w:val="000000"/>
              </w:rPr>
            </w:pPr>
            <w:r w:rsidRPr="005D1016">
              <w:rPr>
                <w:color w:val="000000"/>
              </w:rPr>
              <w:t>Брзина оптицаја новца</w:t>
            </w:r>
          </w:p>
          <w:p w14:paraId="3123BC89" w14:textId="77777777" w:rsidR="006073CD" w:rsidRPr="005D1016" w:rsidRDefault="006073CD" w:rsidP="007874EC">
            <w:pPr>
              <w:pStyle w:val="tabela"/>
              <w:numPr>
                <w:ilvl w:val="0"/>
                <w:numId w:val="96"/>
              </w:numPr>
              <w:spacing w:before="0" w:beforeAutospacing="0" w:after="0" w:afterAutospacing="0"/>
              <w:ind w:left="357" w:hanging="357"/>
              <w:rPr>
                <w:color w:val="000000"/>
              </w:rPr>
            </w:pPr>
            <w:r w:rsidRPr="005D1016">
              <w:rPr>
                <w:color w:val="000000"/>
              </w:rPr>
              <w:t>Квантитативна теорија новца</w:t>
            </w:r>
          </w:p>
        </w:tc>
        <w:tc>
          <w:tcPr>
            <w:tcW w:w="12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04B301" w14:textId="77777777" w:rsidR="006073CD" w:rsidRDefault="006073CD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24</w:t>
            </w:r>
          </w:p>
          <w:p w14:paraId="26540209" w14:textId="77777777" w:rsidR="006073CD" w:rsidRDefault="006073CD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7FDED07B" w14:textId="77777777" w:rsidR="006073CD" w:rsidRDefault="006073CD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21F10E40" w14:textId="77777777" w:rsidR="006073CD" w:rsidRDefault="006073CD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37BC61A0" w14:textId="77777777" w:rsidR="006073CD" w:rsidRDefault="006073CD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50FA0FB1" w14:textId="77777777" w:rsidR="006073CD" w:rsidRDefault="006073CD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2438C79A" w14:textId="77777777" w:rsidR="006073CD" w:rsidRDefault="006073CD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314E31AB" w14:textId="77777777" w:rsidR="006073CD" w:rsidRDefault="006073CD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1FD434FB" w14:textId="77777777" w:rsidR="006073CD" w:rsidRDefault="006073CD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2B013C14" w14:textId="77777777" w:rsidR="006073CD" w:rsidRDefault="006073CD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696A9C43" w14:textId="77777777" w:rsidR="006073CD" w:rsidRDefault="006073CD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39F99DBE" w14:textId="77777777" w:rsidR="006073CD" w:rsidRDefault="006073CD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38254EFA" w14:textId="77777777" w:rsidR="006073CD" w:rsidRDefault="006073CD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0A539534" w14:textId="77777777" w:rsidR="006073CD" w:rsidRDefault="006073CD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438FB133" w14:textId="77777777" w:rsidR="006073CD" w:rsidRDefault="006073CD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7A8DCC0A" w14:textId="77777777" w:rsidR="006073CD" w:rsidRDefault="006073CD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2CD985A8" w14:textId="77777777" w:rsidR="006073CD" w:rsidRDefault="006073CD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2FE958C5" w14:textId="77777777" w:rsidR="006073CD" w:rsidRDefault="006073CD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25FF5622" w14:textId="77777777" w:rsidR="006073CD" w:rsidRDefault="006073CD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4F9824A7" w14:textId="77777777" w:rsidR="006073CD" w:rsidRDefault="006073CD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1AC2ED64" w14:textId="77777777" w:rsidR="006073CD" w:rsidRDefault="006073CD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4319DD2F" w14:textId="77777777" w:rsidR="006073CD" w:rsidRDefault="006073CD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52473555" w14:textId="77777777" w:rsidR="006073CD" w:rsidRDefault="006073CD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10D5CEE1" w14:textId="77777777" w:rsidR="006073CD" w:rsidRPr="00212EAC" w:rsidRDefault="006073CD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6E4EC6" w14:textId="77777777" w:rsidR="006073CD" w:rsidRDefault="006073CD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/</w:t>
            </w:r>
          </w:p>
          <w:p w14:paraId="23D0F53F" w14:textId="77777777" w:rsidR="006073CD" w:rsidRDefault="006073CD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  <w:p w14:paraId="225D3A58" w14:textId="77777777" w:rsidR="006073CD" w:rsidRDefault="006073CD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  <w:p w14:paraId="6D940E3E" w14:textId="77777777" w:rsidR="006073CD" w:rsidRDefault="006073CD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  <w:p w14:paraId="63F35D47" w14:textId="77777777" w:rsidR="006073CD" w:rsidRDefault="006073CD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  <w:p w14:paraId="0A4E5745" w14:textId="77777777" w:rsidR="006073CD" w:rsidRDefault="006073CD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  <w:p w14:paraId="7A76A9CF" w14:textId="77777777" w:rsidR="006073CD" w:rsidRDefault="006073CD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  <w:p w14:paraId="355D6FCC" w14:textId="77777777" w:rsidR="006073CD" w:rsidRDefault="006073CD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  <w:p w14:paraId="5C96B9DA" w14:textId="77777777" w:rsidR="006073CD" w:rsidRDefault="006073CD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  <w:p w14:paraId="1D64CABF" w14:textId="77777777" w:rsidR="006073CD" w:rsidRDefault="006073CD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  <w:p w14:paraId="3EC2C01A" w14:textId="77777777" w:rsidR="006073CD" w:rsidRDefault="006073CD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  <w:p w14:paraId="5050808F" w14:textId="77777777" w:rsidR="006073CD" w:rsidRDefault="006073CD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  <w:p w14:paraId="3B60C2FE" w14:textId="77777777" w:rsidR="006073CD" w:rsidRDefault="006073CD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  <w:p w14:paraId="0A256A56" w14:textId="77777777" w:rsidR="006073CD" w:rsidRDefault="006073CD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  <w:p w14:paraId="586D1379" w14:textId="77777777" w:rsidR="006073CD" w:rsidRDefault="006073CD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  <w:p w14:paraId="6B90E591" w14:textId="77777777" w:rsidR="006073CD" w:rsidRDefault="006073CD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  <w:p w14:paraId="30C3D8FF" w14:textId="77777777" w:rsidR="006073CD" w:rsidRDefault="006073CD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  <w:p w14:paraId="64688913" w14:textId="77777777" w:rsidR="006073CD" w:rsidRPr="00212EAC" w:rsidRDefault="006073CD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74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F80F6" w14:textId="77777777" w:rsidR="006073CD" w:rsidRDefault="006073CD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5</w:t>
            </w:r>
          </w:p>
          <w:p w14:paraId="7FE315C9" w14:textId="77777777" w:rsidR="006073CD" w:rsidRDefault="006073CD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45C7B79B" w14:textId="77777777" w:rsidR="006073CD" w:rsidRDefault="006073CD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19DB8B41" w14:textId="77777777" w:rsidR="006073CD" w:rsidRDefault="006073CD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1679FD34" w14:textId="77777777" w:rsidR="006073CD" w:rsidRDefault="006073CD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60F37D65" w14:textId="77777777" w:rsidR="006073CD" w:rsidRDefault="006073CD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781E6CCC" w14:textId="77777777" w:rsidR="006073CD" w:rsidRDefault="006073CD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4240B789" w14:textId="77777777" w:rsidR="006073CD" w:rsidRDefault="006073CD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47CDCC20" w14:textId="77777777" w:rsidR="006073CD" w:rsidRDefault="006073CD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3D1CBACC" w14:textId="77777777" w:rsidR="006073CD" w:rsidRDefault="006073CD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1236EF6A" w14:textId="77777777" w:rsidR="006073CD" w:rsidRDefault="006073CD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608B7E09" w14:textId="77777777" w:rsidR="006073CD" w:rsidRDefault="006073CD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626F18E0" w14:textId="77777777" w:rsidR="006073CD" w:rsidRDefault="006073CD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5B1A4202" w14:textId="77777777" w:rsidR="006073CD" w:rsidRDefault="006073CD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19633181" w14:textId="77777777" w:rsidR="006073CD" w:rsidRDefault="006073CD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0D6ECF20" w14:textId="77777777" w:rsidR="006073CD" w:rsidRDefault="006073CD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6F0CA702" w14:textId="77777777" w:rsidR="006073CD" w:rsidRDefault="006073CD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536FF442" w14:textId="77777777" w:rsidR="006073CD" w:rsidRPr="000374FF" w:rsidRDefault="006073CD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FA5DA0" w14:textId="77777777" w:rsidR="006073CD" w:rsidRDefault="006073CD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19</w:t>
            </w:r>
          </w:p>
          <w:p w14:paraId="07E667D8" w14:textId="77777777" w:rsidR="006073CD" w:rsidRDefault="006073CD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2D2A7D19" w14:textId="77777777" w:rsidR="006073CD" w:rsidRDefault="006073CD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520DE154" w14:textId="77777777" w:rsidR="006073CD" w:rsidRDefault="006073CD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798A24A9" w14:textId="77777777" w:rsidR="006073CD" w:rsidRDefault="006073CD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43AD5CBB" w14:textId="77777777" w:rsidR="006073CD" w:rsidRDefault="006073CD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6CCB5D27" w14:textId="77777777" w:rsidR="006073CD" w:rsidRDefault="006073CD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50C19E99" w14:textId="77777777" w:rsidR="006073CD" w:rsidRDefault="006073CD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2EEE301F" w14:textId="77777777" w:rsidR="006073CD" w:rsidRDefault="006073CD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02B8D541" w14:textId="77777777" w:rsidR="006073CD" w:rsidRDefault="006073CD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07D9D6BD" w14:textId="77777777" w:rsidR="006073CD" w:rsidRDefault="006073CD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4B0FC603" w14:textId="77777777" w:rsidR="006073CD" w:rsidRDefault="006073CD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372C3826" w14:textId="77777777" w:rsidR="006073CD" w:rsidRDefault="006073CD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3672D6E8" w14:textId="77777777" w:rsidR="006073CD" w:rsidRDefault="006073CD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6EAB5899" w14:textId="77777777" w:rsidR="006073CD" w:rsidRDefault="006073CD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3E72C903" w14:textId="77777777" w:rsidR="006073CD" w:rsidRDefault="006073CD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5496536D" w14:textId="77777777" w:rsidR="006073CD" w:rsidRDefault="006073CD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260B668C" w14:textId="77777777" w:rsidR="006073CD" w:rsidRPr="00212EAC" w:rsidRDefault="006073CD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9DC8F" w14:textId="77777777" w:rsidR="006073CD" w:rsidRDefault="006073CD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lastRenderedPageBreak/>
              <w:t>/</w:t>
            </w:r>
          </w:p>
          <w:p w14:paraId="5E3F094D" w14:textId="77777777" w:rsidR="006073CD" w:rsidRDefault="006073CD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  <w:p w14:paraId="3354C762" w14:textId="77777777" w:rsidR="006073CD" w:rsidRDefault="006073CD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  <w:p w14:paraId="5671D078" w14:textId="77777777" w:rsidR="006073CD" w:rsidRDefault="006073CD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  <w:p w14:paraId="67576B93" w14:textId="77777777" w:rsidR="006073CD" w:rsidRDefault="006073CD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  <w:p w14:paraId="1FC6DA65" w14:textId="77777777" w:rsidR="006073CD" w:rsidRDefault="006073CD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  <w:p w14:paraId="2AB50F10" w14:textId="77777777" w:rsidR="006073CD" w:rsidRDefault="006073CD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  <w:p w14:paraId="7F0F9F64" w14:textId="77777777" w:rsidR="006073CD" w:rsidRDefault="006073CD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  <w:p w14:paraId="1562C394" w14:textId="77777777" w:rsidR="006073CD" w:rsidRDefault="006073CD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  <w:p w14:paraId="08F5CF2C" w14:textId="77777777" w:rsidR="006073CD" w:rsidRDefault="006073CD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  <w:p w14:paraId="59198C9F" w14:textId="77777777" w:rsidR="006073CD" w:rsidRDefault="006073CD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  <w:p w14:paraId="44348E19" w14:textId="77777777" w:rsidR="006073CD" w:rsidRDefault="006073CD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  <w:p w14:paraId="2F3C22DC" w14:textId="77777777" w:rsidR="006073CD" w:rsidRDefault="006073CD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  <w:p w14:paraId="31121A3B" w14:textId="77777777" w:rsidR="006073CD" w:rsidRDefault="006073CD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  <w:p w14:paraId="1E8507C7" w14:textId="77777777" w:rsidR="006073CD" w:rsidRDefault="006073CD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  <w:p w14:paraId="70881590" w14:textId="77777777" w:rsidR="006073CD" w:rsidRDefault="006073CD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  <w:p w14:paraId="2FB01EF6" w14:textId="77777777" w:rsidR="006073CD" w:rsidRDefault="006073CD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  <w:p w14:paraId="12A0A1B4" w14:textId="77777777" w:rsidR="006073CD" w:rsidRDefault="006073CD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  <w:p w14:paraId="3768442B" w14:textId="77777777" w:rsidR="006073CD" w:rsidRPr="00212EAC" w:rsidRDefault="006073CD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BEDEE" w14:textId="77777777" w:rsidR="006073CD" w:rsidRDefault="006073CD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/</w:t>
            </w:r>
          </w:p>
          <w:p w14:paraId="02B381CE" w14:textId="77777777" w:rsidR="006073CD" w:rsidRDefault="006073CD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  <w:p w14:paraId="3B87741C" w14:textId="77777777" w:rsidR="006073CD" w:rsidRDefault="006073CD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  <w:p w14:paraId="567E1975" w14:textId="77777777" w:rsidR="006073CD" w:rsidRDefault="006073CD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  <w:p w14:paraId="3EA392B1" w14:textId="77777777" w:rsidR="006073CD" w:rsidRDefault="006073CD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  <w:p w14:paraId="243F6D70" w14:textId="77777777" w:rsidR="006073CD" w:rsidRDefault="006073CD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  <w:p w14:paraId="30563310" w14:textId="77777777" w:rsidR="006073CD" w:rsidRDefault="006073CD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  <w:p w14:paraId="75F1AA53" w14:textId="77777777" w:rsidR="006073CD" w:rsidRDefault="006073CD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  <w:p w14:paraId="53203739" w14:textId="77777777" w:rsidR="006073CD" w:rsidRDefault="006073CD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  <w:p w14:paraId="15F37654" w14:textId="77777777" w:rsidR="006073CD" w:rsidRDefault="006073CD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  <w:p w14:paraId="380F2838" w14:textId="77777777" w:rsidR="006073CD" w:rsidRDefault="006073CD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  <w:p w14:paraId="3886AC8F" w14:textId="77777777" w:rsidR="006073CD" w:rsidRDefault="006073CD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  <w:p w14:paraId="2196B6FA" w14:textId="77777777" w:rsidR="006073CD" w:rsidRDefault="006073CD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  <w:p w14:paraId="2DF6642C" w14:textId="77777777" w:rsidR="006073CD" w:rsidRDefault="006073CD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  <w:p w14:paraId="606DAD2C" w14:textId="77777777" w:rsidR="006073CD" w:rsidRDefault="006073CD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  <w:p w14:paraId="6A994BDF" w14:textId="77777777" w:rsidR="006073CD" w:rsidRDefault="006073CD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  <w:p w14:paraId="16009084" w14:textId="77777777" w:rsidR="006073CD" w:rsidRDefault="006073CD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  <w:p w14:paraId="2EB4DE03" w14:textId="77777777" w:rsidR="006073CD" w:rsidRPr="00212EAC" w:rsidRDefault="006073CD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6BB5EC8F" w14:textId="77777777" w:rsidR="006073CD" w:rsidRDefault="006073CD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/</w:t>
            </w:r>
          </w:p>
          <w:p w14:paraId="3D411120" w14:textId="77777777" w:rsidR="006073CD" w:rsidRDefault="006073CD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  <w:p w14:paraId="043AD71D" w14:textId="77777777" w:rsidR="006073CD" w:rsidRDefault="006073CD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  <w:p w14:paraId="605B28E2" w14:textId="77777777" w:rsidR="006073CD" w:rsidRDefault="006073CD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  <w:p w14:paraId="243C4C88" w14:textId="77777777" w:rsidR="006073CD" w:rsidRDefault="006073CD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  <w:p w14:paraId="3850BC7F" w14:textId="77777777" w:rsidR="006073CD" w:rsidRDefault="006073CD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  <w:p w14:paraId="0C5C2BBB" w14:textId="77777777" w:rsidR="006073CD" w:rsidRDefault="006073CD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  <w:p w14:paraId="4706655F" w14:textId="77777777" w:rsidR="006073CD" w:rsidRDefault="006073CD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  <w:p w14:paraId="5B6BCF71" w14:textId="77777777" w:rsidR="006073CD" w:rsidRDefault="006073CD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  <w:p w14:paraId="52020B66" w14:textId="77777777" w:rsidR="006073CD" w:rsidRDefault="006073CD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  <w:p w14:paraId="337C30BB" w14:textId="77777777" w:rsidR="006073CD" w:rsidRDefault="006073CD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  <w:p w14:paraId="3E664642" w14:textId="77777777" w:rsidR="006073CD" w:rsidRDefault="006073CD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  <w:p w14:paraId="74A22106" w14:textId="77777777" w:rsidR="006073CD" w:rsidRDefault="006073CD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  <w:p w14:paraId="0AD9D539" w14:textId="77777777" w:rsidR="006073CD" w:rsidRDefault="006073CD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  <w:p w14:paraId="61D5B0DD" w14:textId="77777777" w:rsidR="006073CD" w:rsidRDefault="006073CD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  <w:p w14:paraId="5DEF0139" w14:textId="77777777" w:rsidR="006073CD" w:rsidRDefault="006073CD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  <w:p w14:paraId="350ED9F9" w14:textId="77777777" w:rsidR="006073CD" w:rsidRDefault="006073CD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  <w:p w14:paraId="15CCFF60" w14:textId="77777777" w:rsidR="006073CD" w:rsidRPr="00212EAC" w:rsidRDefault="006073CD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6073CD" w:rsidRPr="00212EAC" w14:paraId="39F4DED5" w14:textId="77777777" w:rsidTr="00CA3315">
        <w:trPr>
          <w:trHeight w:val="32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303E8570" w14:textId="77777777" w:rsidR="006073CD" w:rsidRPr="00212EAC" w:rsidRDefault="006073CD" w:rsidP="00CA33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6991E86F" w14:textId="77777777" w:rsidR="006073CD" w:rsidRPr="00212EAC" w:rsidRDefault="006073CD" w:rsidP="00CA33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45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D8EE6DC" w14:textId="77777777" w:rsidR="006073CD" w:rsidRPr="00212EAC" w:rsidRDefault="006073CD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Исходи</w:t>
            </w:r>
          </w:p>
        </w:tc>
        <w:tc>
          <w:tcPr>
            <w:tcW w:w="22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E3B350E" w14:textId="77777777" w:rsidR="006073CD" w:rsidRPr="00212EAC" w:rsidRDefault="006073CD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Облик рада</w:t>
            </w:r>
          </w:p>
        </w:tc>
        <w:tc>
          <w:tcPr>
            <w:tcW w:w="28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06F173B" w14:textId="77777777" w:rsidR="006073CD" w:rsidRPr="00212EAC" w:rsidRDefault="006073CD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Методе рада</w:t>
            </w:r>
          </w:p>
        </w:tc>
        <w:tc>
          <w:tcPr>
            <w:tcW w:w="21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10DAEE4E" w14:textId="77777777" w:rsidR="006073CD" w:rsidRPr="00212EAC" w:rsidRDefault="006073CD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Време реализације</w:t>
            </w:r>
          </w:p>
        </w:tc>
      </w:tr>
      <w:tr w:rsidR="006073CD" w:rsidRPr="00212EAC" w14:paraId="2A542510" w14:textId="77777777" w:rsidTr="00CA3315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02156993" w14:textId="77777777" w:rsidR="006073CD" w:rsidRPr="00212EAC" w:rsidRDefault="006073CD" w:rsidP="00CA33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0A7FD7DD" w14:textId="77777777" w:rsidR="006073CD" w:rsidRPr="00212EAC" w:rsidRDefault="006073CD" w:rsidP="00CA33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45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88FA40" w14:textId="77777777" w:rsidR="006073CD" w:rsidRPr="00962DBE" w:rsidRDefault="006073CD" w:rsidP="00CA33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962D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 завршетку модула ученик ће бити у стању да:</w:t>
            </w:r>
          </w:p>
          <w:p w14:paraId="52F5463A" w14:textId="77777777" w:rsidR="006073CD" w:rsidRDefault="006073CD" w:rsidP="007874EC">
            <w:pPr>
              <w:pStyle w:val="ListParagraph"/>
              <w:numPr>
                <w:ilvl w:val="0"/>
                <w:numId w:val="94"/>
              </w:numPr>
              <w:ind w:left="357" w:hanging="357"/>
              <w:rPr>
                <w:lang w:val="sr-Cyrl-CS"/>
              </w:rPr>
            </w:pPr>
            <w:r w:rsidRPr="00962DBE">
              <w:rPr>
                <w:lang w:val="sr-Cyrl-CS"/>
              </w:rPr>
              <w:t>утврди улогу финансијског система у економији</w:t>
            </w:r>
          </w:p>
          <w:p w14:paraId="2693F996" w14:textId="77777777" w:rsidR="006073CD" w:rsidRDefault="006073CD" w:rsidP="007874EC">
            <w:pPr>
              <w:pStyle w:val="ListParagraph"/>
              <w:numPr>
                <w:ilvl w:val="0"/>
                <w:numId w:val="94"/>
              </w:numPr>
              <w:ind w:left="357" w:hanging="357"/>
              <w:rPr>
                <w:lang w:val="sr-Cyrl-CS"/>
              </w:rPr>
            </w:pPr>
            <w:r w:rsidRPr="00962DBE">
              <w:rPr>
                <w:lang w:val="sr-Cyrl-CS"/>
              </w:rPr>
              <w:t>дефинише финансијске институције и финансијска тржишта и појам „финансијски посредник”</w:t>
            </w:r>
          </w:p>
          <w:p w14:paraId="15DAB328" w14:textId="77777777" w:rsidR="006073CD" w:rsidRDefault="006073CD" w:rsidP="007874EC">
            <w:pPr>
              <w:pStyle w:val="ListParagraph"/>
              <w:numPr>
                <w:ilvl w:val="0"/>
                <w:numId w:val="94"/>
              </w:numPr>
              <w:ind w:left="357" w:hanging="357"/>
              <w:rPr>
                <w:lang w:val="sr-Cyrl-CS"/>
              </w:rPr>
            </w:pPr>
            <w:r w:rsidRPr="00962DBE">
              <w:rPr>
                <w:lang w:val="sr-Cyrl-CS"/>
              </w:rPr>
              <w:t>упореди обвезнице и акције</w:t>
            </w:r>
          </w:p>
          <w:p w14:paraId="0217B9D6" w14:textId="77777777" w:rsidR="006073CD" w:rsidRDefault="006073CD" w:rsidP="007874EC">
            <w:pPr>
              <w:pStyle w:val="ListParagraph"/>
              <w:numPr>
                <w:ilvl w:val="0"/>
                <w:numId w:val="94"/>
              </w:numPr>
              <w:ind w:left="357" w:hanging="357"/>
              <w:rPr>
                <w:lang w:val="sr-Cyrl-CS"/>
              </w:rPr>
            </w:pPr>
            <w:r w:rsidRPr="00962DBE">
              <w:rPr>
                <w:lang w:val="sr-Cyrl-CS"/>
              </w:rPr>
              <w:t>утврди функционисање тржишта обвезница и тржишта акција</w:t>
            </w:r>
          </w:p>
          <w:p w14:paraId="6340F1F9" w14:textId="77777777" w:rsidR="006073CD" w:rsidRDefault="006073CD" w:rsidP="007874EC">
            <w:pPr>
              <w:pStyle w:val="ListParagraph"/>
              <w:numPr>
                <w:ilvl w:val="0"/>
                <w:numId w:val="94"/>
              </w:numPr>
              <w:ind w:left="357" w:hanging="357"/>
              <w:rPr>
                <w:lang w:val="sr-Cyrl-CS"/>
              </w:rPr>
            </w:pPr>
            <w:r w:rsidRPr="00962DBE">
              <w:rPr>
                <w:lang w:val="sr-Cyrl-CS"/>
              </w:rPr>
              <w:lastRenderedPageBreak/>
              <w:t>разликује банке и инвестиционе фондове као финансијске институције</w:t>
            </w:r>
          </w:p>
          <w:p w14:paraId="4D8FD63E" w14:textId="77777777" w:rsidR="006073CD" w:rsidRDefault="006073CD" w:rsidP="007874EC">
            <w:pPr>
              <w:pStyle w:val="ListParagraph"/>
              <w:numPr>
                <w:ilvl w:val="0"/>
                <w:numId w:val="94"/>
              </w:numPr>
              <w:ind w:left="357" w:hanging="357"/>
              <w:rPr>
                <w:lang w:val="sr-Cyrl-CS"/>
              </w:rPr>
            </w:pPr>
            <w:r w:rsidRPr="00962DBE">
              <w:rPr>
                <w:lang w:val="sr-Cyrl-CS"/>
              </w:rPr>
              <w:t>дефинише тржиште зајмовних средстава и изворе зајмовних средстава</w:t>
            </w:r>
          </w:p>
          <w:p w14:paraId="221AF1E0" w14:textId="77777777" w:rsidR="006073CD" w:rsidRDefault="006073CD" w:rsidP="007874EC">
            <w:pPr>
              <w:pStyle w:val="ListParagraph"/>
              <w:numPr>
                <w:ilvl w:val="0"/>
                <w:numId w:val="94"/>
              </w:numPr>
              <w:ind w:left="357" w:hanging="357"/>
              <w:rPr>
                <w:lang w:val="sr-Cyrl-CS"/>
              </w:rPr>
            </w:pPr>
            <w:r w:rsidRPr="00962DBE">
              <w:rPr>
                <w:lang w:val="sr-Cyrl-CS"/>
              </w:rPr>
              <w:t>објасни утицај нивоа каматне стопе на понуду и тражњу зајмовних средстава</w:t>
            </w:r>
          </w:p>
          <w:p w14:paraId="7EBDE0AF" w14:textId="77777777" w:rsidR="006073CD" w:rsidRDefault="006073CD" w:rsidP="007874EC">
            <w:pPr>
              <w:pStyle w:val="ListParagraph"/>
              <w:numPr>
                <w:ilvl w:val="0"/>
                <w:numId w:val="94"/>
              </w:numPr>
              <w:ind w:left="357" w:hanging="357"/>
              <w:rPr>
                <w:lang w:val="sr-Cyrl-CS"/>
              </w:rPr>
            </w:pPr>
            <w:r w:rsidRPr="00962DBE">
              <w:rPr>
                <w:lang w:val="sr-Cyrl-CS"/>
              </w:rPr>
              <w:t>разликује номиналну каматну стопу и реалну каматну стопу</w:t>
            </w:r>
          </w:p>
          <w:p w14:paraId="55619042" w14:textId="77777777" w:rsidR="006073CD" w:rsidRDefault="006073CD" w:rsidP="007874EC">
            <w:pPr>
              <w:pStyle w:val="ListParagraph"/>
              <w:numPr>
                <w:ilvl w:val="0"/>
                <w:numId w:val="94"/>
              </w:numPr>
              <w:ind w:left="357" w:hanging="357"/>
              <w:rPr>
                <w:lang w:val="sr-Cyrl-CS"/>
              </w:rPr>
            </w:pPr>
            <w:r w:rsidRPr="00962DBE">
              <w:rPr>
                <w:lang w:val="sr-Cyrl-CS"/>
              </w:rPr>
              <w:t>дефинише новац</w:t>
            </w:r>
          </w:p>
          <w:p w14:paraId="1AE82964" w14:textId="77777777" w:rsidR="006073CD" w:rsidRDefault="006073CD" w:rsidP="007874EC">
            <w:pPr>
              <w:pStyle w:val="ListParagraph"/>
              <w:numPr>
                <w:ilvl w:val="0"/>
                <w:numId w:val="94"/>
              </w:numPr>
              <w:ind w:left="357" w:hanging="357"/>
              <w:rPr>
                <w:lang w:val="sr-Cyrl-CS"/>
              </w:rPr>
            </w:pPr>
            <w:r w:rsidRPr="00962DBE">
              <w:rPr>
                <w:lang w:val="sr-Cyrl-CS"/>
              </w:rPr>
              <w:t>утврди функције новца</w:t>
            </w:r>
          </w:p>
          <w:p w14:paraId="5788AD01" w14:textId="77777777" w:rsidR="006073CD" w:rsidRDefault="006073CD" w:rsidP="007874EC">
            <w:pPr>
              <w:pStyle w:val="ListParagraph"/>
              <w:numPr>
                <w:ilvl w:val="0"/>
                <w:numId w:val="94"/>
              </w:numPr>
              <w:ind w:left="357" w:hanging="357"/>
              <w:rPr>
                <w:lang w:val="sr-Cyrl-CS"/>
              </w:rPr>
            </w:pPr>
            <w:r w:rsidRPr="00962DBE">
              <w:rPr>
                <w:lang w:val="sr-Cyrl-CS"/>
              </w:rPr>
              <w:t>разликује појмове „готов новац” и „депозит по виђењу”</w:t>
            </w:r>
          </w:p>
          <w:p w14:paraId="3161EABD" w14:textId="77777777" w:rsidR="006073CD" w:rsidRDefault="006073CD" w:rsidP="007874EC">
            <w:pPr>
              <w:pStyle w:val="ListParagraph"/>
              <w:numPr>
                <w:ilvl w:val="0"/>
                <w:numId w:val="94"/>
              </w:numPr>
              <w:ind w:left="357" w:hanging="357"/>
              <w:rPr>
                <w:lang w:val="sr-Cyrl-CS"/>
              </w:rPr>
            </w:pPr>
            <w:r w:rsidRPr="00962DBE">
              <w:rPr>
                <w:lang w:val="sr-Cyrl-CS"/>
              </w:rPr>
              <w:t>дефинише новчану масу</w:t>
            </w:r>
          </w:p>
          <w:p w14:paraId="1477134E" w14:textId="77777777" w:rsidR="006073CD" w:rsidRDefault="006073CD" w:rsidP="007874EC">
            <w:pPr>
              <w:pStyle w:val="ListParagraph"/>
              <w:numPr>
                <w:ilvl w:val="0"/>
                <w:numId w:val="94"/>
              </w:numPr>
              <w:ind w:left="357" w:hanging="357"/>
              <w:rPr>
                <w:lang w:val="sr-Cyrl-CS"/>
              </w:rPr>
            </w:pPr>
            <w:r w:rsidRPr="00962DBE">
              <w:rPr>
                <w:lang w:val="sr-Cyrl-CS"/>
              </w:rPr>
              <w:t>разликује монетарне агрегате М1 и М2 као мере за количину новца у оптицају</w:t>
            </w:r>
          </w:p>
          <w:p w14:paraId="372C451E" w14:textId="77777777" w:rsidR="006073CD" w:rsidRDefault="006073CD" w:rsidP="007874EC">
            <w:pPr>
              <w:pStyle w:val="ListParagraph"/>
              <w:numPr>
                <w:ilvl w:val="0"/>
                <w:numId w:val="94"/>
              </w:numPr>
              <w:ind w:left="357" w:hanging="357"/>
              <w:rPr>
                <w:lang w:val="sr-Cyrl-CS"/>
              </w:rPr>
            </w:pPr>
            <w:r w:rsidRPr="00962DBE">
              <w:rPr>
                <w:lang w:val="sr-Cyrl-CS"/>
              </w:rPr>
              <w:t>утврди улогу централне банке у регулисању понуде новца</w:t>
            </w:r>
          </w:p>
          <w:p w14:paraId="38646910" w14:textId="77777777" w:rsidR="006073CD" w:rsidRDefault="006073CD" w:rsidP="007874EC">
            <w:pPr>
              <w:pStyle w:val="ListParagraph"/>
              <w:numPr>
                <w:ilvl w:val="0"/>
                <w:numId w:val="94"/>
              </w:numPr>
              <w:ind w:left="357" w:hanging="357"/>
              <w:rPr>
                <w:lang w:val="sr-Cyrl-CS"/>
              </w:rPr>
            </w:pPr>
            <w:r w:rsidRPr="00962DBE">
              <w:rPr>
                <w:lang w:val="sr-Cyrl-CS"/>
              </w:rPr>
              <w:t>опише утицај пословних банака на понуду новца</w:t>
            </w:r>
          </w:p>
          <w:p w14:paraId="7F1F6A7E" w14:textId="77777777" w:rsidR="006073CD" w:rsidRDefault="006073CD" w:rsidP="007874EC">
            <w:pPr>
              <w:pStyle w:val="ListParagraph"/>
              <w:numPr>
                <w:ilvl w:val="0"/>
                <w:numId w:val="94"/>
              </w:numPr>
              <w:ind w:left="357" w:hanging="357"/>
              <w:rPr>
                <w:lang w:val="sr-Cyrl-CS"/>
              </w:rPr>
            </w:pPr>
            <w:r w:rsidRPr="00962DBE">
              <w:rPr>
                <w:lang w:val="sr-Cyrl-CS"/>
              </w:rPr>
              <w:t>дефинише појам „обавезне резерве” и појам „новчани мултипликатор”</w:t>
            </w:r>
          </w:p>
          <w:p w14:paraId="73456240" w14:textId="77777777" w:rsidR="006073CD" w:rsidRDefault="006073CD" w:rsidP="007874EC">
            <w:pPr>
              <w:pStyle w:val="ListParagraph"/>
              <w:numPr>
                <w:ilvl w:val="0"/>
                <w:numId w:val="94"/>
              </w:numPr>
              <w:ind w:left="357" w:hanging="357"/>
              <w:rPr>
                <w:lang w:val="sr-Cyrl-CS"/>
              </w:rPr>
            </w:pPr>
            <w:r w:rsidRPr="00962DBE">
              <w:rPr>
                <w:lang w:val="sr-Cyrl-CS"/>
              </w:rPr>
              <w:t>утврди инструменте монетарне политике</w:t>
            </w:r>
          </w:p>
          <w:p w14:paraId="47D72277" w14:textId="77777777" w:rsidR="006073CD" w:rsidRDefault="006073CD" w:rsidP="007874EC">
            <w:pPr>
              <w:pStyle w:val="ListParagraph"/>
              <w:numPr>
                <w:ilvl w:val="0"/>
                <w:numId w:val="94"/>
              </w:numPr>
              <w:ind w:left="357" w:hanging="357"/>
              <w:rPr>
                <w:lang w:val="sr-Cyrl-CS"/>
              </w:rPr>
            </w:pPr>
            <w:r w:rsidRPr="00962DBE">
              <w:rPr>
                <w:lang w:val="sr-Cyrl-CS"/>
              </w:rPr>
              <w:t>разликује факторе који утичу на тражњу за новцем</w:t>
            </w:r>
          </w:p>
          <w:p w14:paraId="23521AC1" w14:textId="77777777" w:rsidR="006073CD" w:rsidRDefault="006073CD" w:rsidP="007874EC">
            <w:pPr>
              <w:pStyle w:val="ListParagraph"/>
              <w:numPr>
                <w:ilvl w:val="0"/>
                <w:numId w:val="94"/>
              </w:numPr>
              <w:ind w:left="357" w:hanging="357"/>
              <w:rPr>
                <w:lang w:val="sr-Cyrl-CS"/>
              </w:rPr>
            </w:pPr>
            <w:r w:rsidRPr="00962DBE">
              <w:rPr>
                <w:lang w:val="sr-Cyrl-CS"/>
              </w:rPr>
              <w:t>доведе у везу понуду и тражњу новца</w:t>
            </w:r>
          </w:p>
          <w:p w14:paraId="1FD92AB1" w14:textId="77777777" w:rsidR="006073CD" w:rsidRDefault="006073CD" w:rsidP="007874EC">
            <w:pPr>
              <w:pStyle w:val="ListParagraph"/>
              <w:numPr>
                <w:ilvl w:val="0"/>
                <w:numId w:val="94"/>
              </w:numPr>
              <w:ind w:left="357" w:hanging="357"/>
              <w:rPr>
                <w:lang w:val="sr-Cyrl-CS"/>
              </w:rPr>
            </w:pPr>
            <w:r w:rsidRPr="00962DBE">
              <w:rPr>
                <w:lang w:val="sr-Cyrl-CS"/>
              </w:rPr>
              <w:t>објасни утицај промене понуде новца на ниво цена и вредност новца</w:t>
            </w:r>
          </w:p>
          <w:p w14:paraId="69479433" w14:textId="77777777" w:rsidR="006073CD" w:rsidRDefault="006073CD" w:rsidP="007874EC">
            <w:pPr>
              <w:pStyle w:val="ListParagraph"/>
              <w:numPr>
                <w:ilvl w:val="0"/>
                <w:numId w:val="94"/>
              </w:numPr>
              <w:ind w:left="357" w:hanging="357"/>
              <w:rPr>
                <w:lang w:val="sr-Cyrl-CS"/>
              </w:rPr>
            </w:pPr>
            <w:r w:rsidRPr="00962DBE">
              <w:rPr>
                <w:lang w:val="sr-Cyrl-CS"/>
              </w:rPr>
              <w:t>дефинише брзину оптицаја новца</w:t>
            </w:r>
          </w:p>
          <w:p w14:paraId="7A0D68CD" w14:textId="77777777" w:rsidR="006073CD" w:rsidRPr="00962DBE" w:rsidRDefault="006073CD" w:rsidP="007874EC">
            <w:pPr>
              <w:pStyle w:val="ListParagraph"/>
              <w:numPr>
                <w:ilvl w:val="0"/>
                <w:numId w:val="94"/>
              </w:numPr>
              <w:ind w:left="357" w:hanging="357"/>
              <w:rPr>
                <w:lang w:val="sr-Cyrl-CS"/>
              </w:rPr>
            </w:pPr>
            <w:r w:rsidRPr="00962DBE">
              <w:rPr>
                <w:lang w:val="sr-Cyrl-CS"/>
              </w:rPr>
              <w:lastRenderedPageBreak/>
              <w:t>објасни једначину „квантитативне теорије новца”</w:t>
            </w:r>
          </w:p>
        </w:tc>
        <w:tc>
          <w:tcPr>
            <w:tcW w:w="22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A7F79" w14:textId="77777777" w:rsidR="006073CD" w:rsidRPr="00213BF9" w:rsidRDefault="006073CD" w:rsidP="006073CD">
            <w:pPr>
              <w:numPr>
                <w:ilvl w:val="0"/>
                <w:numId w:val="3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3BF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фронтални</w:t>
            </w:r>
          </w:p>
          <w:p w14:paraId="497940AA" w14:textId="77777777" w:rsidR="006073CD" w:rsidRDefault="006073CD" w:rsidP="006073CD">
            <w:pPr>
              <w:numPr>
                <w:ilvl w:val="0"/>
                <w:numId w:val="3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3BF9">
              <w:rPr>
                <w:rFonts w:ascii="Times New Roman" w:eastAsia="Times New Roman" w:hAnsi="Times New Roman" w:cs="Times New Roman"/>
                <w:sz w:val="24"/>
                <w:szCs w:val="24"/>
              </w:rPr>
              <w:t>групни</w:t>
            </w:r>
          </w:p>
          <w:p w14:paraId="4BB28F67" w14:textId="77777777" w:rsidR="006073CD" w:rsidRPr="00213BF9" w:rsidRDefault="006073CD" w:rsidP="006073CD">
            <w:pPr>
              <w:numPr>
                <w:ilvl w:val="0"/>
                <w:numId w:val="3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2C6C">
              <w:rPr>
                <w:rFonts w:ascii="Times New Roman" w:eastAsia="Times New Roman" w:hAnsi="Times New Roman" w:cs="Times New Roman"/>
                <w:sz w:val="24"/>
                <w:szCs w:val="24"/>
              </w:rPr>
              <w:t>рад у пару</w:t>
            </w:r>
          </w:p>
          <w:p w14:paraId="1C342D80" w14:textId="77777777" w:rsidR="006073CD" w:rsidRPr="00212EAC" w:rsidRDefault="006073CD" w:rsidP="006073CD">
            <w:pPr>
              <w:numPr>
                <w:ilvl w:val="0"/>
                <w:numId w:val="3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3BF9">
              <w:rPr>
                <w:rFonts w:ascii="Times New Roman" w:eastAsia="Times New Roman" w:hAnsi="Times New Roman" w:cs="Times New Roman"/>
                <w:sz w:val="24"/>
                <w:szCs w:val="24"/>
              </w:rPr>
              <w:t>индивидуални</w:t>
            </w:r>
          </w:p>
        </w:tc>
        <w:tc>
          <w:tcPr>
            <w:tcW w:w="28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23B21" w14:textId="77777777" w:rsidR="006073CD" w:rsidRPr="00213BF9" w:rsidRDefault="006073CD" w:rsidP="006073CD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13BF9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монолошко – дијалошка</w:t>
            </w:r>
          </w:p>
          <w:p w14:paraId="6E631A3B" w14:textId="77777777" w:rsidR="006073CD" w:rsidRPr="00212EAC" w:rsidRDefault="006073CD" w:rsidP="006073CD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13BF9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текст – метода</w:t>
            </w:r>
          </w:p>
        </w:tc>
        <w:tc>
          <w:tcPr>
            <w:tcW w:w="21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6AF240F1" w14:textId="77777777" w:rsidR="006073CD" w:rsidRPr="005F2C6C" w:rsidRDefault="006073CD" w:rsidP="006073CD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5F2C6C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јануар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213BF9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–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F2C6C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март</w:t>
            </w:r>
          </w:p>
          <w:p w14:paraId="6AB252F6" w14:textId="77777777" w:rsidR="006073CD" w:rsidRDefault="006073CD" w:rsidP="00CA3315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  <w:p w14:paraId="5625997B" w14:textId="77777777" w:rsidR="006073CD" w:rsidRDefault="006073CD" w:rsidP="00CA3315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  <w:p w14:paraId="7B7DF605" w14:textId="77777777" w:rsidR="006073CD" w:rsidRPr="00212EAC" w:rsidRDefault="006073CD" w:rsidP="00CA3315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6073CD" w:rsidRPr="00212EAC" w14:paraId="351197E7" w14:textId="77777777" w:rsidTr="00CA3315">
        <w:trPr>
          <w:trHeight w:val="38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791EAB67" w14:textId="77777777" w:rsidR="006073CD" w:rsidRPr="00212EAC" w:rsidRDefault="006073CD" w:rsidP="00CA33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28A29165" w14:textId="77777777" w:rsidR="006073CD" w:rsidRPr="00212EAC" w:rsidRDefault="006073CD" w:rsidP="00CA33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FB096A5" w14:textId="77777777" w:rsidR="006073CD" w:rsidRPr="00212EAC" w:rsidRDefault="006073CD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Наставна средства</w:t>
            </w:r>
          </w:p>
        </w:tc>
        <w:tc>
          <w:tcPr>
            <w:tcW w:w="33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49038AB" w14:textId="77777777" w:rsidR="006073CD" w:rsidRPr="00212EAC" w:rsidRDefault="006073CD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Корелација са другим предметом</w:t>
            </w:r>
          </w:p>
        </w:tc>
        <w:tc>
          <w:tcPr>
            <w:tcW w:w="492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1BDAD45C" w14:textId="77777777" w:rsidR="006073CD" w:rsidRPr="00212EAC" w:rsidRDefault="006073CD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Праћење и оцењивање</w:t>
            </w:r>
          </w:p>
        </w:tc>
      </w:tr>
      <w:tr w:rsidR="006073CD" w:rsidRPr="00212EAC" w14:paraId="2FB95FE8" w14:textId="77777777" w:rsidTr="00CA3315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7EFD4185" w14:textId="77777777" w:rsidR="006073CD" w:rsidRPr="00212EAC" w:rsidRDefault="006073CD" w:rsidP="00CA33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54C78BE4" w14:textId="77777777" w:rsidR="006073CD" w:rsidRPr="00212EAC" w:rsidRDefault="006073CD" w:rsidP="00CA33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064E9E58" w14:textId="77777777" w:rsidR="006073CD" w:rsidRPr="006963F6" w:rsidRDefault="006073CD" w:rsidP="006073CD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6963F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табла</w:t>
            </w:r>
          </w:p>
          <w:p w14:paraId="111D5AC2" w14:textId="77777777" w:rsidR="006073CD" w:rsidRPr="006963F6" w:rsidRDefault="006073CD" w:rsidP="006073CD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6963F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видео-бим</w:t>
            </w:r>
          </w:p>
          <w:p w14:paraId="2E2F6E37" w14:textId="77777777" w:rsidR="006073CD" w:rsidRPr="00212EAC" w:rsidRDefault="006073CD" w:rsidP="006073CD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6963F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уџбеник</w:t>
            </w:r>
          </w:p>
        </w:tc>
        <w:tc>
          <w:tcPr>
            <w:tcW w:w="3300" w:type="dxa"/>
            <w:gridSpan w:val="8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6CA3EE1F" w14:textId="77777777" w:rsidR="006073CD" w:rsidRPr="00D3584A" w:rsidRDefault="006073CD" w:rsidP="006073CD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D3584A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Основи финансија</w:t>
            </w:r>
          </w:p>
          <w:p w14:paraId="67F319AA" w14:textId="77777777" w:rsidR="006073CD" w:rsidRPr="00D3584A" w:rsidRDefault="006073CD" w:rsidP="006073CD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D3584A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Јавне финансије</w:t>
            </w:r>
          </w:p>
          <w:p w14:paraId="742C7914" w14:textId="77777777" w:rsidR="006073CD" w:rsidRPr="00D3584A" w:rsidRDefault="006073CD" w:rsidP="006073CD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D3584A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Рачуноводство</w:t>
            </w:r>
          </w:p>
          <w:p w14:paraId="692DEACD" w14:textId="77777777" w:rsidR="006073CD" w:rsidRPr="00212EAC" w:rsidRDefault="006073CD" w:rsidP="00CA33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928" w:type="dxa"/>
            <w:gridSpan w:val="8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2195A21A" w14:textId="77777777" w:rsidR="006073CD" w:rsidRPr="000374FF" w:rsidRDefault="006073CD" w:rsidP="006073CD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0374FF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тест знањa </w:t>
            </w:r>
          </w:p>
          <w:p w14:paraId="04787AF1" w14:textId="77777777" w:rsidR="006073CD" w:rsidRPr="000374FF" w:rsidRDefault="006073CD" w:rsidP="006073CD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0374FF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усмено излагање </w:t>
            </w:r>
          </w:p>
          <w:p w14:paraId="1D112B92" w14:textId="77777777" w:rsidR="006073CD" w:rsidRPr="000374FF" w:rsidRDefault="006073CD" w:rsidP="006073CD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0374FF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активност на часу </w:t>
            </w:r>
          </w:p>
          <w:p w14:paraId="36C14679" w14:textId="77777777" w:rsidR="006073CD" w:rsidRPr="00D3584A" w:rsidRDefault="006073CD" w:rsidP="006073CD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0374FF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домаћи задатак</w:t>
            </w:r>
          </w:p>
        </w:tc>
      </w:tr>
      <w:tr w:rsidR="006073CD" w:rsidRPr="00212EAC" w14:paraId="03E8A11C" w14:textId="77777777" w:rsidTr="00CA3315">
        <w:tc>
          <w:tcPr>
            <w:tcW w:w="62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5A119D9" w14:textId="77777777" w:rsidR="006073CD" w:rsidRPr="00212EAC" w:rsidRDefault="006073CD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3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069A07A" w14:textId="77777777" w:rsidR="006073CD" w:rsidRPr="00212EAC" w:rsidRDefault="006073CD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616" w:type="dxa"/>
            <w:gridSpan w:val="4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F3E51E5" w14:textId="77777777" w:rsidR="006073CD" w:rsidRPr="00212EAC" w:rsidRDefault="006073CD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986" w:type="dxa"/>
            <w:gridSpan w:val="14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04D89569" w14:textId="77777777" w:rsidR="006073CD" w:rsidRPr="00212EAC" w:rsidRDefault="006073CD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6073CD" w:rsidRPr="00212EAC" w14:paraId="6CF5007F" w14:textId="77777777" w:rsidTr="00CA3315">
        <w:tc>
          <w:tcPr>
            <w:tcW w:w="629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7958FC" w14:textId="77777777" w:rsidR="006073CD" w:rsidRPr="00212EAC" w:rsidRDefault="006073CD" w:rsidP="00CA33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577CA8" w14:textId="77777777" w:rsidR="006073CD" w:rsidRPr="00212EAC" w:rsidRDefault="006073CD" w:rsidP="00CA33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616" w:type="dxa"/>
            <w:gridSpan w:val="4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563351" w14:textId="77777777" w:rsidR="006073CD" w:rsidRPr="00212EAC" w:rsidRDefault="006073CD" w:rsidP="00CA33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0FB6EAF" w14:textId="77777777" w:rsidR="006073CD" w:rsidRPr="00212EAC" w:rsidRDefault="006073CD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8D21B9F" w14:textId="77777777" w:rsidR="006073CD" w:rsidRPr="00212EAC" w:rsidRDefault="006073CD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F7A79C1" w14:textId="77777777" w:rsidR="006073CD" w:rsidRPr="00212EAC" w:rsidRDefault="006073CD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89DB688" w14:textId="77777777" w:rsidR="006073CD" w:rsidRPr="00212EAC" w:rsidRDefault="006073CD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5705BF2" w14:textId="77777777" w:rsidR="006073CD" w:rsidRPr="00212EAC" w:rsidRDefault="006073CD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28412E8" w14:textId="77777777" w:rsidR="006073CD" w:rsidRPr="00212EAC" w:rsidRDefault="006073CD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6FD60666" w14:textId="77777777" w:rsidR="006073CD" w:rsidRPr="00212EAC" w:rsidRDefault="006073CD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00C07922" w14:textId="77777777" w:rsidR="006073CD" w:rsidRPr="00212EAC" w:rsidRDefault="006073CD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72F3CD6A" w14:textId="77777777" w:rsidR="006073CD" w:rsidRPr="00212EAC" w:rsidRDefault="006073CD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14:paraId="0E1C40F7" w14:textId="77777777" w:rsidR="006073CD" w:rsidRPr="00212EAC" w:rsidRDefault="006073CD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6073CD" w:rsidRPr="00212EAC" w14:paraId="50254EEC" w14:textId="77777777" w:rsidTr="00CA3315">
        <w:trPr>
          <w:trHeight w:val="784"/>
        </w:trPr>
        <w:tc>
          <w:tcPr>
            <w:tcW w:w="629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0E20EDE5" w14:textId="77777777" w:rsidR="006073CD" w:rsidRPr="00212EAC" w:rsidRDefault="006073CD" w:rsidP="00CA33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212EAC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3</w:t>
            </w:r>
          </w:p>
        </w:tc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20531115" w14:textId="77777777" w:rsidR="006073CD" w:rsidRPr="009877C6" w:rsidRDefault="006073CD" w:rsidP="00CA3315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877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Незапосленост</w:t>
            </w:r>
          </w:p>
        </w:tc>
        <w:tc>
          <w:tcPr>
            <w:tcW w:w="36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C31085" w14:textId="77777777" w:rsidR="006073CD" w:rsidRPr="005D1016" w:rsidRDefault="006073CD" w:rsidP="00CA3315">
            <w:pPr>
              <w:pStyle w:val="tabela"/>
              <w:spacing w:before="0" w:beforeAutospacing="0" w:after="0" w:afterAutospacing="0"/>
              <w:rPr>
                <w:color w:val="000000"/>
              </w:rPr>
            </w:pPr>
            <w:r w:rsidRPr="005D1016">
              <w:rPr>
                <w:color w:val="000000"/>
              </w:rPr>
              <w:t>Оспособљавање ученика за стицање основних знања о÷ </w:t>
            </w:r>
          </w:p>
          <w:p w14:paraId="2F5D9981" w14:textId="77777777" w:rsidR="006073CD" w:rsidRDefault="006073CD" w:rsidP="007874EC">
            <w:pPr>
              <w:pStyle w:val="tabela"/>
              <w:numPr>
                <w:ilvl w:val="0"/>
                <w:numId w:val="97"/>
              </w:numPr>
              <w:spacing w:before="0" w:beforeAutospacing="0" w:after="0" w:afterAutospacing="0"/>
              <w:ind w:left="357" w:hanging="357"/>
              <w:rPr>
                <w:color w:val="000000"/>
              </w:rPr>
            </w:pPr>
            <w:r w:rsidRPr="009877C6">
              <w:rPr>
                <w:color w:val="000000"/>
              </w:rPr>
              <w:t>Незапосленост – појам</w:t>
            </w:r>
          </w:p>
          <w:p w14:paraId="34D6C5E0" w14:textId="77777777" w:rsidR="006073CD" w:rsidRDefault="006073CD" w:rsidP="007874EC">
            <w:pPr>
              <w:pStyle w:val="tabela"/>
              <w:numPr>
                <w:ilvl w:val="0"/>
                <w:numId w:val="97"/>
              </w:numPr>
              <w:spacing w:before="0" w:beforeAutospacing="0" w:after="0" w:afterAutospacing="0"/>
              <w:ind w:left="357" w:hanging="357"/>
              <w:rPr>
                <w:color w:val="000000"/>
              </w:rPr>
            </w:pPr>
            <w:r w:rsidRPr="005D1016">
              <w:rPr>
                <w:color w:val="000000"/>
              </w:rPr>
              <w:t>Мерење незапослености (стопа незапослености)</w:t>
            </w:r>
          </w:p>
          <w:p w14:paraId="2E71FE50" w14:textId="77777777" w:rsidR="006073CD" w:rsidRDefault="006073CD" w:rsidP="007874EC">
            <w:pPr>
              <w:pStyle w:val="tabela"/>
              <w:numPr>
                <w:ilvl w:val="0"/>
                <w:numId w:val="97"/>
              </w:numPr>
              <w:spacing w:before="0" w:beforeAutospacing="0" w:after="0" w:afterAutospacing="0"/>
              <w:ind w:left="357" w:hanging="357"/>
              <w:rPr>
                <w:color w:val="000000"/>
              </w:rPr>
            </w:pPr>
            <w:r w:rsidRPr="005D1016">
              <w:rPr>
                <w:color w:val="000000"/>
              </w:rPr>
              <w:t>Природна стопа незапослености</w:t>
            </w:r>
          </w:p>
          <w:p w14:paraId="66361807" w14:textId="77777777" w:rsidR="006073CD" w:rsidRDefault="006073CD" w:rsidP="007874EC">
            <w:pPr>
              <w:pStyle w:val="tabela"/>
              <w:numPr>
                <w:ilvl w:val="0"/>
                <w:numId w:val="97"/>
              </w:numPr>
              <w:spacing w:before="0" w:beforeAutospacing="0" w:after="0" w:afterAutospacing="0"/>
              <w:ind w:left="357" w:hanging="357"/>
              <w:rPr>
                <w:color w:val="000000"/>
              </w:rPr>
            </w:pPr>
            <w:r w:rsidRPr="005D1016">
              <w:rPr>
                <w:color w:val="000000"/>
              </w:rPr>
              <w:t>Циклична незапосленост</w:t>
            </w:r>
          </w:p>
          <w:p w14:paraId="4444C3FF" w14:textId="77777777" w:rsidR="006073CD" w:rsidRDefault="006073CD" w:rsidP="007874EC">
            <w:pPr>
              <w:pStyle w:val="tabela"/>
              <w:numPr>
                <w:ilvl w:val="0"/>
                <w:numId w:val="97"/>
              </w:numPr>
              <w:spacing w:before="0" w:beforeAutospacing="0" w:after="0" w:afterAutospacing="0"/>
              <w:ind w:left="357" w:hanging="357"/>
              <w:rPr>
                <w:color w:val="000000"/>
              </w:rPr>
            </w:pPr>
            <w:r w:rsidRPr="005D1016">
              <w:rPr>
                <w:color w:val="000000"/>
              </w:rPr>
              <w:t>Фрикциона незапосленост</w:t>
            </w:r>
          </w:p>
          <w:p w14:paraId="1D1FE65B" w14:textId="77777777" w:rsidR="006073CD" w:rsidRDefault="006073CD" w:rsidP="007874EC">
            <w:pPr>
              <w:pStyle w:val="tabela"/>
              <w:numPr>
                <w:ilvl w:val="0"/>
                <w:numId w:val="97"/>
              </w:numPr>
              <w:spacing w:before="0" w:beforeAutospacing="0" w:after="0" w:afterAutospacing="0"/>
              <w:ind w:left="357" w:hanging="357"/>
              <w:rPr>
                <w:color w:val="000000"/>
              </w:rPr>
            </w:pPr>
            <w:r w:rsidRPr="005D1016">
              <w:rPr>
                <w:color w:val="000000"/>
              </w:rPr>
              <w:t>Структурна незапосленост</w:t>
            </w:r>
          </w:p>
          <w:p w14:paraId="6BD4E6EE" w14:textId="77777777" w:rsidR="006073CD" w:rsidRDefault="006073CD" w:rsidP="007874EC">
            <w:pPr>
              <w:pStyle w:val="tabela"/>
              <w:numPr>
                <w:ilvl w:val="0"/>
                <w:numId w:val="97"/>
              </w:numPr>
              <w:spacing w:before="0" w:beforeAutospacing="0" w:after="0" w:afterAutospacing="0"/>
              <w:ind w:left="357" w:hanging="357"/>
              <w:rPr>
                <w:color w:val="000000"/>
              </w:rPr>
            </w:pPr>
            <w:r w:rsidRPr="005D1016">
              <w:rPr>
                <w:color w:val="000000"/>
              </w:rPr>
              <w:t>Незапосленост и економска политика државе</w:t>
            </w:r>
          </w:p>
          <w:p w14:paraId="61AC294D" w14:textId="77777777" w:rsidR="006073CD" w:rsidRPr="005D1016" w:rsidRDefault="006073CD" w:rsidP="007874EC">
            <w:pPr>
              <w:pStyle w:val="tabela"/>
              <w:numPr>
                <w:ilvl w:val="0"/>
                <w:numId w:val="97"/>
              </w:numPr>
              <w:spacing w:before="0" w:beforeAutospacing="0" w:after="0" w:afterAutospacing="0"/>
              <w:ind w:left="357" w:hanging="357"/>
              <w:rPr>
                <w:color w:val="000000"/>
              </w:rPr>
            </w:pPr>
            <w:r w:rsidRPr="005D1016">
              <w:rPr>
                <w:color w:val="000000"/>
              </w:rPr>
              <w:t>Синдикати и колективно преговарање</w:t>
            </w:r>
          </w:p>
        </w:tc>
        <w:tc>
          <w:tcPr>
            <w:tcW w:w="11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B95E18" w14:textId="77777777" w:rsidR="006073CD" w:rsidRDefault="006073CD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  <w:p w14:paraId="765B8081" w14:textId="77777777" w:rsidR="006073CD" w:rsidRDefault="006073CD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2F5DC123" w14:textId="77777777" w:rsidR="006073CD" w:rsidRDefault="006073CD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3AC72153" w14:textId="77777777" w:rsidR="006073CD" w:rsidRDefault="006073CD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04563D2E" w14:textId="77777777" w:rsidR="006073CD" w:rsidRDefault="006073CD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7B75C0E2" w14:textId="77777777" w:rsidR="006073CD" w:rsidRDefault="006073CD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6F75A0A0" w14:textId="77777777" w:rsidR="006073CD" w:rsidRDefault="006073CD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0EA00427" w14:textId="77777777" w:rsidR="006073CD" w:rsidRDefault="006073CD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2BCC008B" w14:textId="77777777" w:rsidR="006073CD" w:rsidRDefault="006073CD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4C3DAD10" w14:textId="77777777" w:rsidR="006073CD" w:rsidRDefault="006073CD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75250D1C" w14:textId="77777777" w:rsidR="006073CD" w:rsidRDefault="006073CD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2974E442" w14:textId="77777777" w:rsidR="006073CD" w:rsidRDefault="006073CD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04657FD6" w14:textId="77777777" w:rsidR="006073CD" w:rsidRDefault="006073CD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44E5EFA3" w14:textId="77777777" w:rsidR="006073CD" w:rsidRPr="00212EAC" w:rsidRDefault="006073CD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271136" w14:textId="77777777" w:rsidR="006073CD" w:rsidRDefault="006073CD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/</w:t>
            </w:r>
          </w:p>
          <w:p w14:paraId="29CC2C05" w14:textId="77777777" w:rsidR="006073CD" w:rsidRDefault="006073CD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  <w:p w14:paraId="18C188C5" w14:textId="77777777" w:rsidR="006073CD" w:rsidRDefault="006073CD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  <w:p w14:paraId="53A8B5F2" w14:textId="77777777" w:rsidR="006073CD" w:rsidRDefault="006073CD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  <w:p w14:paraId="0A58F097" w14:textId="77777777" w:rsidR="006073CD" w:rsidRDefault="006073CD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  <w:p w14:paraId="11128502" w14:textId="77777777" w:rsidR="006073CD" w:rsidRDefault="006073CD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  <w:p w14:paraId="0E856164" w14:textId="77777777" w:rsidR="006073CD" w:rsidRDefault="006073CD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  <w:p w14:paraId="2DF5EDA1" w14:textId="77777777" w:rsidR="006073CD" w:rsidRDefault="006073CD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  <w:p w14:paraId="4EAA0B16" w14:textId="77777777" w:rsidR="006073CD" w:rsidRDefault="006073CD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  <w:p w14:paraId="6C781D69" w14:textId="77777777" w:rsidR="006073CD" w:rsidRDefault="006073CD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  <w:p w14:paraId="570D3DDA" w14:textId="77777777" w:rsidR="006073CD" w:rsidRDefault="006073CD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  <w:p w14:paraId="320AC603" w14:textId="77777777" w:rsidR="006073CD" w:rsidRDefault="006073CD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  <w:p w14:paraId="625B378E" w14:textId="77777777" w:rsidR="006073CD" w:rsidRDefault="006073CD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  <w:p w14:paraId="606F33F3" w14:textId="77777777" w:rsidR="006073CD" w:rsidRPr="00212EAC" w:rsidRDefault="006073CD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6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8EAAA" w14:textId="77777777" w:rsidR="006073CD" w:rsidRDefault="006073CD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  <w:p w14:paraId="2DBF3920" w14:textId="77777777" w:rsidR="006073CD" w:rsidRDefault="006073CD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1BFF5166" w14:textId="77777777" w:rsidR="006073CD" w:rsidRDefault="006073CD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2CE2888D" w14:textId="77777777" w:rsidR="006073CD" w:rsidRDefault="006073CD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099D628A" w14:textId="77777777" w:rsidR="006073CD" w:rsidRDefault="006073CD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75DA0F63" w14:textId="77777777" w:rsidR="006073CD" w:rsidRDefault="006073CD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498D3F34" w14:textId="77777777" w:rsidR="006073CD" w:rsidRDefault="006073CD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4ABE79A5" w14:textId="77777777" w:rsidR="006073CD" w:rsidRDefault="006073CD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084D7AEC" w14:textId="77777777" w:rsidR="006073CD" w:rsidRDefault="006073CD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1F716A41" w14:textId="77777777" w:rsidR="006073CD" w:rsidRDefault="006073CD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5D061422" w14:textId="77777777" w:rsidR="006073CD" w:rsidRDefault="006073CD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4D3F31FE" w14:textId="77777777" w:rsidR="006073CD" w:rsidRDefault="006073CD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0C6DCEB8" w14:textId="77777777" w:rsidR="006073CD" w:rsidRDefault="006073CD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6BA01C78" w14:textId="77777777" w:rsidR="006073CD" w:rsidRPr="00212EAC" w:rsidRDefault="006073CD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10733" w14:textId="77777777" w:rsidR="006073CD" w:rsidRDefault="006073CD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  <w:p w14:paraId="232E270A" w14:textId="77777777" w:rsidR="006073CD" w:rsidRDefault="006073CD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3C9C79AF" w14:textId="77777777" w:rsidR="006073CD" w:rsidRDefault="006073CD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59F4FA40" w14:textId="77777777" w:rsidR="006073CD" w:rsidRDefault="006073CD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263154A0" w14:textId="77777777" w:rsidR="006073CD" w:rsidRDefault="006073CD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4D883CC4" w14:textId="77777777" w:rsidR="006073CD" w:rsidRDefault="006073CD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7E8FFF58" w14:textId="77777777" w:rsidR="006073CD" w:rsidRDefault="006073CD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7543D27E" w14:textId="77777777" w:rsidR="006073CD" w:rsidRDefault="006073CD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45EF31F8" w14:textId="77777777" w:rsidR="006073CD" w:rsidRDefault="006073CD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045CDD3A" w14:textId="77777777" w:rsidR="006073CD" w:rsidRDefault="006073CD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799F9D49" w14:textId="77777777" w:rsidR="006073CD" w:rsidRDefault="006073CD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7B61E197" w14:textId="77777777" w:rsidR="006073CD" w:rsidRDefault="006073CD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75186998" w14:textId="77777777" w:rsidR="006073CD" w:rsidRDefault="006073CD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4497E348" w14:textId="77777777" w:rsidR="006073CD" w:rsidRPr="000374FF" w:rsidRDefault="006073CD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F70CC3" w14:textId="77777777" w:rsidR="006073CD" w:rsidRDefault="006073CD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/</w:t>
            </w:r>
          </w:p>
          <w:p w14:paraId="4DB152E1" w14:textId="77777777" w:rsidR="006073CD" w:rsidRDefault="006073CD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  <w:p w14:paraId="26C56ADD" w14:textId="77777777" w:rsidR="006073CD" w:rsidRDefault="006073CD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  <w:p w14:paraId="7EA1740D" w14:textId="77777777" w:rsidR="006073CD" w:rsidRDefault="006073CD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  <w:p w14:paraId="12EE19C6" w14:textId="77777777" w:rsidR="006073CD" w:rsidRDefault="006073CD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  <w:p w14:paraId="535F8EEE" w14:textId="77777777" w:rsidR="006073CD" w:rsidRDefault="006073CD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  <w:p w14:paraId="13FB1DAD" w14:textId="77777777" w:rsidR="006073CD" w:rsidRDefault="006073CD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  <w:p w14:paraId="23AE27D4" w14:textId="77777777" w:rsidR="006073CD" w:rsidRDefault="006073CD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  <w:p w14:paraId="6B3AA969" w14:textId="77777777" w:rsidR="006073CD" w:rsidRDefault="006073CD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  <w:p w14:paraId="4482003B" w14:textId="77777777" w:rsidR="006073CD" w:rsidRDefault="006073CD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  <w:p w14:paraId="4A4F9E3E" w14:textId="77777777" w:rsidR="006073CD" w:rsidRDefault="006073CD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  <w:p w14:paraId="6B767CF3" w14:textId="77777777" w:rsidR="006073CD" w:rsidRDefault="006073CD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  <w:p w14:paraId="3BA45A9B" w14:textId="77777777" w:rsidR="006073CD" w:rsidRDefault="006073CD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  <w:p w14:paraId="2B34CE8B" w14:textId="77777777" w:rsidR="006073CD" w:rsidRPr="00212EAC" w:rsidRDefault="006073CD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462FE" w14:textId="77777777" w:rsidR="006073CD" w:rsidRDefault="006073CD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/</w:t>
            </w:r>
          </w:p>
          <w:p w14:paraId="0BB68278" w14:textId="77777777" w:rsidR="006073CD" w:rsidRDefault="006073CD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  <w:p w14:paraId="73B7E10D" w14:textId="77777777" w:rsidR="006073CD" w:rsidRDefault="006073CD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  <w:p w14:paraId="7041970C" w14:textId="77777777" w:rsidR="006073CD" w:rsidRDefault="006073CD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  <w:p w14:paraId="1F4C93C8" w14:textId="77777777" w:rsidR="006073CD" w:rsidRDefault="006073CD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  <w:p w14:paraId="57CE3333" w14:textId="77777777" w:rsidR="006073CD" w:rsidRDefault="006073CD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  <w:p w14:paraId="1C8F19AD" w14:textId="77777777" w:rsidR="006073CD" w:rsidRDefault="006073CD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  <w:p w14:paraId="38D8B5C6" w14:textId="77777777" w:rsidR="006073CD" w:rsidRDefault="006073CD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  <w:p w14:paraId="6CC2420C" w14:textId="77777777" w:rsidR="006073CD" w:rsidRDefault="006073CD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  <w:p w14:paraId="736CAD62" w14:textId="77777777" w:rsidR="006073CD" w:rsidRDefault="006073CD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  <w:p w14:paraId="2B447F84" w14:textId="77777777" w:rsidR="006073CD" w:rsidRDefault="006073CD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  <w:p w14:paraId="7DDCA89E" w14:textId="77777777" w:rsidR="006073CD" w:rsidRDefault="006073CD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  <w:p w14:paraId="153DA20C" w14:textId="77777777" w:rsidR="006073CD" w:rsidRDefault="006073CD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  <w:p w14:paraId="787E6885" w14:textId="77777777" w:rsidR="006073CD" w:rsidRPr="00212EAC" w:rsidRDefault="006073CD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247C9F11" w14:textId="77777777" w:rsidR="006073CD" w:rsidRDefault="006073CD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/</w:t>
            </w:r>
          </w:p>
          <w:p w14:paraId="5BEF269E" w14:textId="77777777" w:rsidR="006073CD" w:rsidRDefault="006073CD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  <w:p w14:paraId="00A95445" w14:textId="77777777" w:rsidR="006073CD" w:rsidRDefault="006073CD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  <w:p w14:paraId="7B127883" w14:textId="77777777" w:rsidR="006073CD" w:rsidRDefault="006073CD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  <w:p w14:paraId="0EA62232" w14:textId="77777777" w:rsidR="006073CD" w:rsidRDefault="006073CD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  <w:p w14:paraId="167A86B3" w14:textId="77777777" w:rsidR="006073CD" w:rsidRDefault="006073CD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  <w:p w14:paraId="758E2CC8" w14:textId="77777777" w:rsidR="006073CD" w:rsidRDefault="006073CD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  <w:p w14:paraId="6A58F7DA" w14:textId="77777777" w:rsidR="006073CD" w:rsidRDefault="006073CD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  <w:p w14:paraId="7229687E" w14:textId="77777777" w:rsidR="006073CD" w:rsidRDefault="006073CD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  <w:p w14:paraId="399AA51B" w14:textId="77777777" w:rsidR="006073CD" w:rsidRDefault="006073CD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  <w:p w14:paraId="7CBCD60B" w14:textId="77777777" w:rsidR="006073CD" w:rsidRDefault="006073CD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  <w:p w14:paraId="736C7102" w14:textId="77777777" w:rsidR="006073CD" w:rsidRDefault="006073CD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  <w:p w14:paraId="2238543D" w14:textId="77777777" w:rsidR="006073CD" w:rsidRDefault="006073CD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  <w:p w14:paraId="66045B09" w14:textId="77777777" w:rsidR="006073CD" w:rsidRPr="00212EAC" w:rsidRDefault="006073CD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6073CD" w:rsidRPr="00212EAC" w14:paraId="19E09F6D" w14:textId="77777777" w:rsidTr="00CA3315">
        <w:trPr>
          <w:trHeight w:val="32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425187BB" w14:textId="77777777" w:rsidR="006073CD" w:rsidRPr="00212EAC" w:rsidRDefault="006073CD" w:rsidP="00CA33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4CD0DC29" w14:textId="77777777" w:rsidR="006073CD" w:rsidRPr="00212EAC" w:rsidRDefault="006073CD" w:rsidP="00CA33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45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39AF8D3" w14:textId="77777777" w:rsidR="006073CD" w:rsidRPr="009877C6" w:rsidRDefault="006073CD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877C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Исходи</w:t>
            </w:r>
          </w:p>
        </w:tc>
        <w:tc>
          <w:tcPr>
            <w:tcW w:w="22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B4867A7" w14:textId="77777777" w:rsidR="006073CD" w:rsidRPr="00212EAC" w:rsidRDefault="006073CD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Облик рада</w:t>
            </w:r>
          </w:p>
        </w:tc>
        <w:tc>
          <w:tcPr>
            <w:tcW w:w="28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3BD69ED" w14:textId="77777777" w:rsidR="006073CD" w:rsidRPr="00212EAC" w:rsidRDefault="006073CD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Методе рада</w:t>
            </w:r>
          </w:p>
        </w:tc>
        <w:tc>
          <w:tcPr>
            <w:tcW w:w="21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24959778" w14:textId="77777777" w:rsidR="006073CD" w:rsidRPr="00212EAC" w:rsidRDefault="006073CD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Време реализациј</w:t>
            </w: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</w:p>
        </w:tc>
      </w:tr>
      <w:tr w:rsidR="006073CD" w:rsidRPr="00212EAC" w14:paraId="540A0F30" w14:textId="77777777" w:rsidTr="00CA3315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5950E15A" w14:textId="77777777" w:rsidR="006073CD" w:rsidRPr="00212EAC" w:rsidRDefault="006073CD" w:rsidP="00CA33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0EE221D9" w14:textId="77777777" w:rsidR="006073CD" w:rsidRPr="00212EAC" w:rsidRDefault="006073CD" w:rsidP="00CA33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45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947BE" w14:textId="77777777" w:rsidR="006073CD" w:rsidRPr="00962DBE" w:rsidRDefault="006073CD" w:rsidP="00CA33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962D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 завршетку модула ученик ће бити у стању да:</w:t>
            </w:r>
          </w:p>
          <w:p w14:paraId="7482098E" w14:textId="77777777" w:rsidR="006073CD" w:rsidRDefault="006073CD" w:rsidP="007874EC">
            <w:pPr>
              <w:pStyle w:val="tabela"/>
              <w:numPr>
                <w:ilvl w:val="0"/>
                <w:numId w:val="95"/>
              </w:numPr>
              <w:spacing w:before="0" w:beforeAutospacing="0" w:after="0" w:afterAutospacing="0"/>
              <w:ind w:left="357" w:hanging="357"/>
              <w:rPr>
                <w:color w:val="000000"/>
              </w:rPr>
            </w:pPr>
            <w:r w:rsidRPr="009877C6">
              <w:rPr>
                <w:color w:val="000000"/>
              </w:rPr>
              <w:t>дефинише незапосленост</w:t>
            </w:r>
          </w:p>
          <w:p w14:paraId="3BB57C01" w14:textId="77777777" w:rsidR="006073CD" w:rsidRDefault="006073CD" w:rsidP="007874EC">
            <w:pPr>
              <w:pStyle w:val="tabela"/>
              <w:numPr>
                <w:ilvl w:val="0"/>
                <w:numId w:val="95"/>
              </w:numPr>
              <w:spacing w:before="0" w:beforeAutospacing="0" w:after="0" w:afterAutospacing="0"/>
              <w:ind w:left="357" w:hanging="357"/>
              <w:rPr>
                <w:color w:val="000000"/>
              </w:rPr>
            </w:pPr>
            <w:r w:rsidRPr="005D1016">
              <w:rPr>
                <w:color w:val="000000"/>
              </w:rPr>
              <w:lastRenderedPageBreak/>
              <w:t>разликује појмове „запослено лице” и „незапослено лице”</w:t>
            </w:r>
          </w:p>
          <w:p w14:paraId="3C631019" w14:textId="77777777" w:rsidR="006073CD" w:rsidRDefault="006073CD" w:rsidP="007874EC">
            <w:pPr>
              <w:pStyle w:val="tabela"/>
              <w:numPr>
                <w:ilvl w:val="0"/>
                <w:numId w:val="95"/>
              </w:numPr>
              <w:spacing w:before="0" w:beforeAutospacing="0" w:after="0" w:afterAutospacing="0"/>
              <w:ind w:left="357" w:hanging="357"/>
              <w:rPr>
                <w:color w:val="000000"/>
              </w:rPr>
            </w:pPr>
            <w:r w:rsidRPr="005D1016">
              <w:rPr>
                <w:color w:val="000000"/>
              </w:rPr>
              <w:t>дефинише радну снагу и стопу незапослености</w:t>
            </w:r>
          </w:p>
          <w:p w14:paraId="3F6D71D6" w14:textId="77777777" w:rsidR="006073CD" w:rsidRDefault="006073CD" w:rsidP="007874EC">
            <w:pPr>
              <w:pStyle w:val="tabela"/>
              <w:numPr>
                <w:ilvl w:val="0"/>
                <w:numId w:val="95"/>
              </w:numPr>
              <w:spacing w:before="0" w:beforeAutospacing="0" w:after="0" w:afterAutospacing="0"/>
              <w:ind w:left="357" w:hanging="357"/>
              <w:rPr>
                <w:color w:val="000000"/>
              </w:rPr>
            </w:pPr>
            <w:r w:rsidRPr="005D1016">
              <w:rPr>
                <w:color w:val="000000"/>
              </w:rPr>
              <w:t>израчуна стопу незапослености</w:t>
            </w:r>
          </w:p>
          <w:p w14:paraId="64B50804" w14:textId="77777777" w:rsidR="006073CD" w:rsidRDefault="006073CD" w:rsidP="007874EC">
            <w:pPr>
              <w:pStyle w:val="tabela"/>
              <w:numPr>
                <w:ilvl w:val="0"/>
                <w:numId w:val="95"/>
              </w:numPr>
              <w:spacing w:before="0" w:beforeAutospacing="0" w:after="0" w:afterAutospacing="0"/>
              <w:ind w:left="357" w:hanging="357"/>
              <w:rPr>
                <w:color w:val="000000"/>
              </w:rPr>
            </w:pPr>
            <w:r w:rsidRPr="005D1016">
              <w:rPr>
                <w:color w:val="000000"/>
              </w:rPr>
              <w:t>објасни природну стопу незапослености, цикличну стопу незапослености, фрикциону незапосленост и структурну незапосленост</w:t>
            </w:r>
          </w:p>
          <w:p w14:paraId="1001632A" w14:textId="77777777" w:rsidR="006073CD" w:rsidRDefault="006073CD" w:rsidP="007874EC">
            <w:pPr>
              <w:pStyle w:val="tabela"/>
              <w:numPr>
                <w:ilvl w:val="0"/>
                <w:numId w:val="95"/>
              </w:numPr>
              <w:spacing w:before="0" w:beforeAutospacing="0" w:after="0" w:afterAutospacing="0"/>
              <w:ind w:left="357" w:hanging="357"/>
              <w:rPr>
                <w:color w:val="000000"/>
              </w:rPr>
            </w:pPr>
            <w:r w:rsidRPr="005D1016">
              <w:rPr>
                <w:color w:val="000000"/>
              </w:rPr>
              <w:t>објасни структурну незапосленост као разлог дугорочне незапослености</w:t>
            </w:r>
          </w:p>
          <w:p w14:paraId="2045F057" w14:textId="77777777" w:rsidR="006073CD" w:rsidRDefault="006073CD" w:rsidP="007874EC">
            <w:pPr>
              <w:pStyle w:val="tabela"/>
              <w:numPr>
                <w:ilvl w:val="0"/>
                <w:numId w:val="95"/>
              </w:numPr>
              <w:spacing w:before="0" w:beforeAutospacing="0" w:after="0" w:afterAutospacing="0"/>
              <w:ind w:left="357" w:hanging="357"/>
              <w:rPr>
                <w:color w:val="000000"/>
              </w:rPr>
            </w:pPr>
            <w:r w:rsidRPr="005D1016">
              <w:rPr>
                <w:color w:val="000000"/>
              </w:rPr>
              <w:t>дефинише синдикат</w:t>
            </w:r>
          </w:p>
          <w:p w14:paraId="36220848" w14:textId="77777777" w:rsidR="006073CD" w:rsidRDefault="006073CD" w:rsidP="007874EC">
            <w:pPr>
              <w:pStyle w:val="tabela"/>
              <w:numPr>
                <w:ilvl w:val="0"/>
                <w:numId w:val="95"/>
              </w:numPr>
              <w:spacing w:before="0" w:beforeAutospacing="0" w:after="0" w:afterAutospacing="0"/>
              <w:ind w:left="357" w:hanging="357"/>
              <w:rPr>
                <w:color w:val="000000"/>
              </w:rPr>
            </w:pPr>
            <w:r w:rsidRPr="005D1016">
              <w:rPr>
                <w:color w:val="000000"/>
              </w:rPr>
              <w:t>опише колективно преговарање</w:t>
            </w:r>
          </w:p>
          <w:p w14:paraId="52A4815B" w14:textId="77777777" w:rsidR="006073CD" w:rsidRPr="005D1016" w:rsidRDefault="006073CD" w:rsidP="007874EC">
            <w:pPr>
              <w:pStyle w:val="tabela"/>
              <w:numPr>
                <w:ilvl w:val="0"/>
                <w:numId w:val="95"/>
              </w:numPr>
              <w:spacing w:before="0" w:beforeAutospacing="0" w:after="0" w:afterAutospacing="0"/>
              <w:ind w:left="357" w:hanging="357"/>
              <w:rPr>
                <w:color w:val="000000"/>
              </w:rPr>
            </w:pPr>
            <w:r w:rsidRPr="005D1016">
              <w:rPr>
                <w:color w:val="000000"/>
              </w:rPr>
              <w:t>утврди утицај синдиката и колективног преговарања на ниво надница и незапосленост</w:t>
            </w:r>
          </w:p>
        </w:tc>
        <w:tc>
          <w:tcPr>
            <w:tcW w:w="22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359AD" w14:textId="77777777" w:rsidR="006073CD" w:rsidRPr="00213BF9" w:rsidRDefault="006073CD" w:rsidP="006073CD">
            <w:pPr>
              <w:numPr>
                <w:ilvl w:val="0"/>
                <w:numId w:val="3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213BF9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lastRenderedPageBreak/>
              <w:t>фронтални</w:t>
            </w:r>
          </w:p>
          <w:p w14:paraId="7793FE9D" w14:textId="77777777" w:rsidR="006073CD" w:rsidRDefault="006073CD" w:rsidP="006073CD">
            <w:pPr>
              <w:numPr>
                <w:ilvl w:val="0"/>
                <w:numId w:val="3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213BF9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групни</w:t>
            </w:r>
          </w:p>
          <w:p w14:paraId="039BB2CB" w14:textId="77777777" w:rsidR="006073CD" w:rsidRPr="00213BF9" w:rsidRDefault="006073CD" w:rsidP="006073CD">
            <w:pPr>
              <w:numPr>
                <w:ilvl w:val="0"/>
                <w:numId w:val="3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5F2C6C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рад у пару</w:t>
            </w:r>
          </w:p>
          <w:p w14:paraId="0726BCA3" w14:textId="77777777" w:rsidR="006073CD" w:rsidRPr="00212EAC" w:rsidRDefault="006073CD" w:rsidP="006073CD">
            <w:pPr>
              <w:numPr>
                <w:ilvl w:val="0"/>
                <w:numId w:val="3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213BF9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индивидуални</w:t>
            </w:r>
          </w:p>
        </w:tc>
        <w:tc>
          <w:tcPr>
            <w:tcW w:w="28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F771A" w14:textId="77777777" w:rsidR="006073CD" w:rsidRPr="00213BF9" w:rsidRDefault="006073CD" w:rsidP="006073CD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13BF9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монолошко – дијалошка</w:t>
            </w:r>
          </w:p>
          <w:p w14:paraId="762921FE" w14:textId="77777777" w:rsidR="006073CD" w:rsidRPr="00212EAC" w:rsidRDefault="006073CD" w:rsidP="006073CD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13BF9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текст – метода</w:t>
            </w:r>
          </w:p>
        </w:tc>
        <w:tc>
          <w:tcPr>
            <w:tcW w:w="21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230A0FBA" w14:textId="77777777" w:rsidR="006073CD" w:rsidRPr="005F2C6C" w:rsidRDefault="006073CD" w:rsidP="006073CD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5F2C6C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март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213BF9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–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F2C6C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јун</w:t>
            </w:r>
          </w:p>
        </w:tc>
      </w:tr>
      <w:tr w:rsidR="006073CD" w:rsidRPr="00212EAC" w14:paraId="61D9D221" w14:textId="77777777" w:rsidTr="00CA3315">
        <w:trPr>
          <w:trHeight w:val="38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20F57C41" w14:textId="77777777" w:rsidR="006073CD" w:rsidRPr="00212EAC" w:rsidRDefault="006073CD" w:rsidP="00CA33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04AC9EF6" w14:textId="77777777" w:rsidR="006073CD" w:rsidRPr="00212EAC" w:rsidRDefault="006073CD" w:rsidP="00CA33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D5AF292" w14:textId="77777777" w:rsidR="006073CD" w:rsidRPr="00212EAC" w:rsidRDefault="006073CD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Наставна средства</w:t>
            </w:r>
          </w:p>
        </w:tc>
        <w:tc>
          <w:tcPr>
            <w:tcW w:w="33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518B583" w14:textId="77777777" w:rsidR="006073CD" w:rsidRPr="00212EAC" w:rsidRDefault="006073CD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Корелација са другим предметом</w:t>
            </w:r>
          </w:p>
        </w:tc>
        <w:tc>
          <w:tcPr>
            <w:tcW w:w="492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2FF840C7" w14:textId="77777777" w:rsidR="006073CD" w:rsidRPr="00212EAC" w:rsidRDefault="006073CD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Праћење и оцењивање</w:t>
            </w:r>
          </w:p>
        </w:tc>
      </w:tr>
      <w:tr w:rsidR="006073CD" w:rsidRPr="00212EAC" w14:paraId="3D42C081" w14:textId="77777777" w:rsidTr="00CA3315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7C5F32E5" w14:textId="77777777" w:rsidR="006073CD" w:rsidRPr="00212EAC" w:rsidRDefault="006073CD" w:rsidP="00CA33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6B308582" w14:textId="77777777" w:rsidR="006073CD" w:rsidRPr="00212EAC" w:rsidRDefault="006073CD" w:rsidP="00CA33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3F7EB20E" w14:textId="77777777" w:rsidR="006073CD" w:rsidRDefault="006073CD" w:rsidP="006073CD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6963F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табла</w:t>
            </w:r>
          </w:p>
          <w:p w14:paraId="7A81973A" w14:textId="77777777" w:rsidR="006073CD" w:rsidRDefault="006073CD" w:rsidP="006073CD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6963F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видео-бим</w:t>
            </w:r>
          </w:p>
          <w:p w14:paraId="58938B99" w14:textId="77777777" w:rsidR="006073CD" w:rsidRPr="00212EAC" w:rsidRDefault="006073CD" w:rsidP="006073CD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6963F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уџбеник</w:t>
            </w:r>
          </w:p>
        </w:tc>
        <w:tc>
          <w:tcPr>
            <w:tcW w:w="3300" w:type="dxa"/>
            <w:gridSpan w:val="8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2F5F4C6B" w14:textId="77777777" w:rsidR="006073CD" w:rsidRPr="00D3584A" w:rsidRDefault="006073CD" w:rsidP="006073CD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D3584A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Основи финансија</w:t>
            </w:r>
          </w:p>
          <w:p w14:paraId="7603648F" w14:textId="77777777" w:rsidR="006073CD" w:rsidRPr="00D3584A" w:rsidRDefault="006073CD" w:rsidP="006073CD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D3584A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Рачуноводство</w:t>
            </w:r>
          </w:p>
          <w:p w14:paraId="7B35AAEC" w14:textId="77777777" w:rsidR="006073CD" w:rsidRPr="00212EAC" w:rsidRDefault="006073CD" w:rsidP="006073CD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D3584A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Пословна економија</w:t>
            </w:r>
          </w:p>
        </w:tc>
        <w:tc>
          <w:tcPr>
            <w:tcW w:w="4928" w:type="dxa"/>
            <w:gridSpan w:val="8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54EB0C01" w14:textId="77777777" w:rsidR="006073CD" w:rsidRPr="000374FF" w:rsidRDefault="006073CD" w:rsidP="006073CD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0374FF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тест знањa </w:t>
            </w:r>
          </w:p>
          <w:p w14:paraId="58386E55" w14:textId="77777777" w:rsidR="006073CD" w:rsidRPr="000374FF" w:rsidRDefault="006073CD" w:rsidP="006073CD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0374FF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усмено излагање </w:t>
            </w:r>
          </w:p>
          <w:p w14:paraId="07EDA945" w14:textId="77777777" w:rsidR="006073CD" w:rsidRPr="000374FF" w:rsidRDefault="006073CD" w:rsidP="006073CD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0374FF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активност на часу </w:t>
            </w:r>
          </w:p>
          <w:p w14:paraId="43836F3E" w14:textId="77777777" w:rsidR="006073CD" w:rsidRPr="000374FF" w:rsidRDefault="006073CD" w:rsidP="006073CD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0374FF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домаћи задатак</w:t>
            </w:r>
          </w:p>
          <w:p w14:paraId="244F79B0" w14:textId="77777777" w:rsidR="006073CD" w:rsidRPr="000374FF" w:rsidRDefault="006073CD" w:rsidP="006073CD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0374FF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пројектни задатак </w:t>
            </w:r>
          </w:p>
          <w:p w14:paraId="17FC1873" w14:textId="77777777" w:rsidR="006073CD" w:rsidRPr="00D3584A" w:rsidRDefault="006073CD" w:rsidP="006073CD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0374FF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израда есеја</w:t>
            </w:r>
          </w:p>
        </w:tc>
      </w:tr>
    </w:tbl>
    <w:p w14:paraId="4F7B7720" w14:textId="77777777" w:rsidR="00BB1A10" w:rsidRDefault="00BB1A10" w:rsidP="00BB1A10">
      <w:pPr>
        <w:tabs>
          <w:tab w:val="left" w:pos="3138"/>
        </w:tabs>
        <w:sectPr w:rsidR="00BB1A10" w:rsidSect="00A1744C">
          <w:pgSz w:w="16838" w:h="11906" w:orient="landscape" w:code="9"/>
          <w:pgMar w:top="851" w:right="851" w:bottom="851" w:left="851" w:header="709" w:footer="709" w:gutter="0"/>
          <w:cols w:space="708"/>
          <w:docGrid w:linePitch="360"/>
        </w:sectPr>
      </w:pPr>
      <w:r>
        <w:tab/>
      </w:r>
    </w:p>
    <w:tbl>
      <w:tblPr>
        <w:tblW w:w="14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29"/>
        <w:gridCol w:w="2336"/>
        <w:gridCol w:w="1512"/>
        <w:gridCol w:w="1862"/>
        <w:gridCol w:w="64"/>
        <w:gridCol w:w="178"/>
        <w:gridCol w:w="839"/>
        <w:gridCol w:w="195"/>
        <w:gridCol w:w="141"/>
        <w:gridCol w:w="879"/>
        <w:gridCol w:w="113"/>
        <w:gridCol w:w="891"/>
        <w:gridCol w:w="182"/>
        <w:gridCol w:w="556"/>
        <w:gridCol w:w="951"/>
        <w:gridCol w:w="1120"/>
        <w:gridCol w:w="26"/>
        <w:gridCol w:w="205"/>
        <w:gridCol w:w="719"/>
        <w:gridCol w:w="1169"/>
      </w:tblGrid>
      <w:tr w:rsidR="008852F2" w:rsidRPr="00212EAC" w14:paraId="51E396C5" w14:textId="77777777" w:rsidTr="00CA3315">
        <w:trPr>
          <w:gridAfter w:val="2"/>
          <w:wAfter w:w="1888" w:type="dxa"/>
        </w:trPr>
        <w:tc>
          <w:tcPr>
            <w:tcW w:w="4477" w:type="dxa"/>
            <w:gridSpan w:val="3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18A6BFB3" w14:textId="77777777" w:rsidR="008852F2" w:rsidRPr="00212EAC" w:rsidRDefault="008852F2" w:rsidP="00CA33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Образовни профил</w:t>
            </w:r>
          </w:p>
        </w:tc>
        <w:tc>
          <w:tcPr>
            <w:tcW w:w="8202" w:type="dxa"/>
            <w:gridSpan w:val="15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50813" w14:textId="77777777" w:rsidR="008852F2" w:rsidRPr="00212EAC" w:rsidRDefault="008852F2" w:rsidP="00CA33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Финансијско рачуноводствени техничар</w:t>
            </w:r>
          </w:p>
        </w:tc>
      </w:tr>
      <w:tr w:rsidR="008852F2" w:rsidRPr="00212EAC" w14:paraId="04511692" w14:textId="77777777" w:rsidTr="00CA3315">
        <w:trPr>
          <w:gridAfter w:val="2"/>
          <w:wAfter w:w="1888" w:type="dxa"/>
        </w:trPr>
        <w:tc>
          <w:tcPr>
            <w:tcW w:w="4477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231BE38D" w14:textId="77777777" w:rsidR="008852F2" w:rsidRPr="00212EAC" w:rsidRDefault="008852F2" w:rsidP="00CA33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Предмет</w:t>
            </w:r>
          </w:p>
        </w:tc>
        <w:tc>
          <w:tcPr>
            <w:tcW w:w="8202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565D8" w14:textId="77777777" w:rsidR="008852F2" w:rsidRPr="00212EAC" w:rsidRDefault="008852F2" w:rsidP="00CA33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Пословна економија</w:t>
            </w:r>
          </w:p>
        </w:tc>
      </w:tr>
      <w:tr w:rsidR="008852F2" w:rsidRPr="00212EAC" w14:paraId="58782681" w14:textId="77777777" w:rsidTr="00CA3315">
        <w:trPr>
          <w:gridAfter w:val="2"/>
          <w:wAfter w:w="1888" w:type="dxa"/>
        </w:trPr>
        <w:tc>
          <w:tcPr>
            <w:tcW w:w="4477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35DB7F56" w14:textId="77777777" w:rsidR="008852F2" w:rsidRPr="00212EAC" w:rsidRDefault="008852F2" w:rsidP="00CA33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Разред</w:t>
            </w:r>
          </w:p>
        </w:tc>
        <w:tc>
          <w:tcPr>
            <w:tcW w:w="8202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B0C4BC" w14:textId="77777777" w:rsidR="008852F2" w:rsidRPr="00212EAC" w:rsidRDefault="008852F2" w:rsidP="00CA33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други</w:t>
            </w:r>
          </w:p>
        </w:tc>
      </w:tr>
      <w:tr w:rsidR="008852F2" w:rsidRPr="00212EAC" w14:paraId="2CB0A129" w14:textId="77777777" w:rsidTr="00CA3315">
        <w:trPr>
          <w:gridAfter w:val="2"/>
          <w:wAfter w:w="1888" w:type="dxa"/>
        </w:trPr>
        <w:tc>
          <w:tcPr>
            <w:tcW w:w="4477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146A0446" w14:textId="77777777" w:rsidR="008852F2" w:rsidRPr="00212EAC" w:rsidRDefault="008852F2" w:rsidP="00CA33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Годишњи фонд часова</w:t>
            </w:r>
          </w:p>
        </w:tc>
        <w:tc>
          <w:tcPr>
            <w:tcW w:w="8202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2AA00" w14:textId="77777777" w:rsidR="008852F2" w:rsidRPr="00212EAC" w:rsidRDefault="008852F2" w:rsidP="00CA33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72</w:t>
            </w:r>
          </w:p>
        </w:tc>
      </w:tr>
      <w:tr w:rsidR="008852F2" w:rsidRPr="00212EAC" w14:paraId="1FBF7D33" w14:textId="77777777" w:rsidTr="00CA3315">
        <w:trPr>
          <w:gridAfter w:val="2"/>
          <w:wAfter w:w="1888" w:type="dxa"/>
        </w:trPr>
        <w:tc>
          <w:tcPr>
            <w:tcW w:w="4477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0F236F99" w14:textId="77777777" w:rsidR="008852F2" w:rsidRPr="00212EAC" w:rsidRDefault="008852F2" w:rsidP="00CA33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Недељни фонд часова</w:t>
            </w:r>
          </w:p>
        </w:tc>
        <w:tc>
          <w:tcPr>
            <w:tcW w:w="8202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7D01EB" w14:textId="77777777" w:rsidR="008852F2" w:rsidRPr="00212EAC" w:rsidRDefault="008852F2" w:rsidP="00CA33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2</w:t>
            </w:r>
          </w:p>
        </w:tc>
      </w:tr>
      <w:tr w:rsidR="008852F2" w:rsidRPr="009E2035" w14:paraId="305D4496" w14:textId="77777777" w:rsidTr="00CA3315">
        <w:trPr>
          <w:gridAfter w:val="2"/>
          <w:wAfter w:w="1888" w:type="dxa"/>
        </w:trPr>
        <w:tc>
          <w:tcPr>
            <w:tcW w:w="4477" w:type="dxa"/>
            <w:gridSpan w:val="3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E6E6E6"/>
          </w:tcPr>
          <w:p w14:paraId="1032C56D" w14:textId="77777777" w:rsidR="008852F2" w:rsidRPr="00212EAC" w:rsidRDefault="008852F2" w:rsidP="00CA33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Литература</w:t>
            </w:r>
          </w:p>
        </w:tc>
        <w:tc>
          <w:tcPr>
            <w:tcW w:w="8202" w:type="dxa"/>
            <w:gridSpan w:val="15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06CCAD69" w14:textId="77777777" w:rsidR="008852F2" w:rsidRPr="008852F2" w:rsidRDefault="008852F2" w:rsidP="00CA3315">
            <w:pPr>
              <w:rPr>
                <w:rFonts w:ascii="Times New Roman" w:hAnsi="Times New Roman" w:cs="Times New Roman"/>
                <w:bCs/>
                <w:color w:val="000000"/>
                <w:kern w:val="24"/>
                <w:sz w:val="24"/>
                <w:szCs w:val="24"/>
                <w:lang w:val="sr-Cyrl-RS"/>
              </w:rPr>
            </w:pPr>
            <w:r w:rsidRPr="008852F2">
              <w:rPr>
                <w:rFonts w:ascii="Times New Roman" w:hAnsi="Times New Roman" w:cs="Times New Roman"/>
                <w:bCs/>
                <w:color w:val="000000"/>
                <w:kern w:val="24"/>
                <w:sz w:val="24"/>
                <w:szCs w:val="24"/>
                <w:lang w:val="sr-Cyrl-RS"/>
              </w:rPr>
              <w:t>Божидар Ставрић, Благоје Пауновић, Петар С.Бојовић, Пословна економија за први разред економске школе, ЗУ, Београд, 1996.; Економија за први разред средњих стручних школа Благоје Пауновић, Милутин Добриловић, ЗУ, 2016.</w:t>
            </w:r>
          </w:p>
          <w:p w14:paraId="75253B35" w14:textId="77777777" w:rsidR="008852F2" w:rsidRPr="009E2035" w:rsidRDefault="008852F2" w:rsidP="00CA3315">
            <w:pPr>
              <w:spacing w:after="0" w:line="240" w:lineRule="auto"/>
              <w:ind w:left="288"/>
              <w:rPr>
                <w:rFonts w:ascii="Times New Roman" w:eastAsia="Calibri" w:hAnsi="Times New Roman" w:cs="Times New Roman"/>
                <w:bCs/>
                <w:sz w:val="24"/>
                <w:szCs w:val="24"/>
                <w:lang w:val="sr-Cyrl-RS"/>
              </w:rPr>
            </w:pPr>
          </w:p>
        </w:tc>
      </w:tr>
      <w:tr w:rsidR="008852F2" w:rsidRPr="009E2035" w14:paraId="4157AA48" w14:textId="77777777" w:rsidTr="00CA3315">
        <w:trPr>
          <w:gridAfter w:val="2"/>
          <w:wAfter w:w="1888" w:type="dxa"/>
        </w:trPr>
        <w:tc>
          <w:tcPr>
            <w:tcW w:w="12679" w:type="dxa"/>
            <w:gridSpan w:val="18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51CEA5D" w14:textId="77777777" w:rsidR="008852F2" w:rsidRPr="00212EAC" w:rsidRDefault="008852F2" w:rsidP="00CA33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8852F2" w:rsidRPr="00212EAC" w14:paraId="022AAAC5" w14:textId="77777777" w:rsidTr="00CA3315">
        <w:tc>
          <w:tcPr>
            <w:tcW w:w="62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B2C6458" w14:textId="77777777" w:rsidR="008852F2" w:rsidRPr="00212EAC" w:rsidRDefault="008852F2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3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1127C27" w14:textId="77777777" w:rsidR="008852F2" w:rsidRPr="00212EAC" w:rsidRDefault="008852F2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616" w:type="dxa"/>
            <w:gridSpan w:val="4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D31CB7E" w14:textId="77777777" w:rsidR="008852F2" w:rsidRPr="00212EAC" w:rsidRDefault="008852F2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986" w:type="dxa"/>
            <w:gridSpan w:val="14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0A588D20" w14:textId="77777777" w:rsidR="008852F2" w:rsidRPr="00212EAC" w:rsidRDefault="008852F2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8852F2" w:rsidRPr="00212EAC" w14:paraId="57C6C57E" w14:textId="77777777" w:rsidTr="00CA3315">
        <w:tc>
          <w:tcPr>
            <w:tcW w:w="629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E5E623" w14:textId="77777777" w:rsidR="008852F2" w:rsidRPr="00212EAC" w:rsidRDefault="008852F2" w:rsidP="00CA33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AAAC1" w14:textId="77777777" w:rsidR="008852F2" w:rsidRPr="00212EAC" w:rsidRDefault="008852F2" w:rsidP="00CA33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616" w:type="dxa"/>
            <w:gridSpan w:val="4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57704" w14:textId="77777777" w:rsidR="008852F2" w:rsidRPr="00212EAC" w:rsidRDefault="008852F2" w:rsidP="00CA33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D23CA89" w14:textId="77777777" w:rsidR="008852F2" w:rsidRPr="00212EAC" w:rsidRDefault="008852F2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11DF429" w14:textId="77777777" w:rsidR="008852F2" w:rsidRPr="00212EAC" w:rsidRDefault="008852F2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52CB59D" w14:textId="77777777" w:rsidR="008852F2" w:rsidRPr="00212EAC" w:rsidRDefault="008852F2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F403761" w14:textId="77777777" w:rsidR="008852F2" w:rsidRPr="00212EAC" w:rsidRDefault="008852F2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D995AEE" w14:textId="77777777" w:rsidR="008852F2" w:rsidRPr="00212EAC" w:rsidRDefault="008852F2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F423C5F" w14:textId="77777777" w:rsidR="008852F2" w:rsidRPr="00212EAC" w:rsidRDefault="008852F2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7B12CF2A" w14:textId="77777777" w:rsidR="008852F2" w:rsidRPr="00212EAC" w:rsidRDefault="008852F2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1BA2897A" w14:textId="77777777" w:rsidR="008852F2" w:rsidRPr="00212EAC" w:rsidRDefault="008852F2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4580D3AE" w14:textId="77777777" w:rsidR="008852F2" w:rsidRPr="00212EAC" w:rsidRDefault="008852F2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14:paraId="7A458330" w14:textId="77777777" w:rsidR="008852F2" w:rsidRPr="00212EAC" w:rsidRDefault="008852F2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8852F2" w:rsidRPr="00212EAC" w14:paraId="18884645" w14:textId="77777777" w:rsidTr="00CA3315">
        <w:trPr>
          <w:trHeight w:val="784"/>
        </w:trPr>
        <w:tc>
          <w:tcPr>
            <w:tcW w:w="629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7F9352C1" w14:textId="77777777" w:rsidR="008852F2" w:rsidRPr="00212EAC" w:rsidRDefault="008852F2" w:rsidP="00CA33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1.</w:t>
            </w:r>
          </w:p>
        </w:tc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51DAAA1A" w14:textId="77777777" w:rsidR="008852F2" w:rsidRPr="00FC5CD5" w:rsidRDefault="008852F2" w:rsidP="00CA33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Трошкови пословања предузећа</w:t>
            </w:r>
          </w:p>
        </w:tc>
        <w:tc>
          <w:tcPr>
            <w:tcW w:w="36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C882D" w14:textId="77777777" w:rsidR="008852F2" w:rsidRDefault="008852F2" w:rsidP="008852F2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Стицање основних знања  о улагањима ресурса предузећа ради стварања вредности</w:t>
            </w:r>
          </w:p>
          <w:p w14:paraId="450E0222" w14:textId="7EB68C2C" w:rsidR="008852F2" w:rsidRPr="00212EAC" w:rsidRDefault="008852F2" w:rsidP="008852F2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Стицање основних знања о појму и подели трошкова пословања предузећа</w:t>
            </w:r>
          </w:p>
        </w:tc>
        <w:tc>
          <w:tcPr>
            <w:tcW w:w="11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749CC1" w14:textId="77777777" w:rsidR="008852F2" w:rsidRPr="00D50E8E" w:rsidRDefault="008852F2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32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AE801E" w14:textId="77777777" w:rsidR="008852F2" w:rsidRPr="00212EAC" w:rsidRDefault="008852F2" w:rsidP="00CA33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6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75B6DF" w14:textId="77777777" w:rsidR="008852F2" w:rsidRPr="00D50E8E" w:rsidRDefault="008852F2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18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F556C9" w14:textId="77777777" w:rsidR="008852F2" w:rsidRPr="00D50E8E" w:rsidRDefault="008852F2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14</w:t>
            </w: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F4BB1" w14:textId="77777777" w:rsidR="008852F2" w:rsidRPr="00212EAC" w:rsidRDefault="008852F2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9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783A5" w14:textId="77777777" w:rsidR="008852F2" w:rsidRPr="00212EAC" w:rsidRDefault="008852F2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36E20937" w14:textId="77777777" w:rsidR="008852F2" w:rsidRPr="00212EAC" w:rsidRDefault="008852F2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8852F2" w:rsidRPr="00212EAC" w14:paraId="3EA856B9" w14:textId="77777777" w:rsidTr="00CA3315">
        <w:trPr>
          <w:trHeight w:val="67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3EFC7CE3" w14:textId="77777777" w:rsidR="008852F2" w:rsidRPr="00212EAC" w:rsidRDefault="008852F2" w:rsidP="00CA33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774FF6AA" w14:textId="77777777" w:rsidR="008852F2" w:rsidRPr="00212EAC" w:rsidRDefault="008852F2" w:rsidP="00CA33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79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1B6CEAB" w14:textId="77777777" w:rsidR="008852F2" w:rsidRPr="00212EAC" w:rsidRDefault="008852F2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0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D235A26" w14:textId="77777777" w:rsidR="008852F2" w:rsidRPr="00212EAC" w:rsidRDefault="008852F2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6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0465074" w14:textId="77777777" w:rsidR="008852F2" w:rsidRPr="00212EAC" w:rsidRDefault="008852F2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1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2489344E" w14:textId="77777777" w:rsidR="008852F2" w:rsidRPr="00212EAC" w:rsidRDefault="008852F2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8852F2" w:rsidRPr="00D50E8E" w14:paraId="74F0E179" w14:textId="77777777" w:rsidTr="00CA3315">
        <w:trPr>
          <w:trHeight w:val="121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5B13DCE2" w14:textId="77777777" w:rsidR="008852F2" w:rsidRPr="00212EAC" w:rsidRDefault="008852F2" w:rsidP="00CA33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240DB69A" w14:textId="77777777" w:rsidR="008852F2" w:rsidRPr="00212EAC" w:rsidRDefault="008852F2" w:rsidP="00CA33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79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2E605" w14:textId="77777777" w:rsidR="008852F2" w:rsidRDefault="008852F2" w:rsidP="008852F2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Ученик ће бити у стању да објасни процес трансформације уложених ресурса у резултате</w:t>
            </w:r>
          </w:p>
          <w:p w14:paraId="7EDF30DE" w14:textId="77777777" w:rsidR="008852F2" w:rsidRDefault="008852F2" w:rsidP="008852F2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Ученик ће бити у стању да дефинише трошкове фактора производње</w:t>
            </w:r>
          </w:p>
          <w:p w14:paraId="5362B9CC" w14:textId="77777777" w:rsidR="008852F2" w:rsidRDefault="008852F2" w:rsidP="008852F2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Ученик ће бити у стању да разликује појмове утрошци – трошкови</w:t>
            </w:r>
          </w:p>
          <w:p w14:paraId="0D7E9869" w14:textId="77777777" w:rsidR="008852F2" w:rsidRDefault="008852F2" w:rsidP="008852F2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Ученик ће бити у стању да изврши поделу трошкова према различитим критеријумима</w:t>
            </w:r>
          </w:p>
          <w:p w14:paraId="4CA9AAB1" w14:textId="77777777" w:rsidR="008852F2" w:rsidRDefault="008852F2" w:rsidP="008852F2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lastRenderedPageBreak/>
              <w:t xml:space="preserve"> Ученик ће бити у стању да разликкује трошкове у кратком року</w:t>
            </w:r>
          </w:p>
          <w:p w14:paraId="24062B22" w14:textId="77777777" w:rsidR="008852F2" w:rsidRDefault="008852F2" w:rsidP="008852F2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Ученик ће бити у стању да објасни фиксне и варијабилне трошкове</w:t>
            </w:r>
          </w:p>
          <w:p w14:paraId="1BB1813C" w14:textId="77777777" w:rsidR="008852F2" w:rsidRDefault="008852F2" w:rsidP="008852F2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Ученик ће бити у стању дефинише граничне трошкове</w:t>
            </w:r>
          </w:p>
          <w:p w14:paraId="03B79206" w14:textId="77777777" w:rsidR="008852F2" w:rsidRDefault="008852F2" w:rsidP="008852F2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Ученик ће бити у стању да утврди динамику укупних трошкова у зависноти од промене обима производње</w:t>
            </w:r>
          </w:p>
          <w:p w14:paraId="34699EA3" w14:textId="77777777" w:rsidR="008852F2" w:rsidRDefault="008852F2" w:rsidP="008852F2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Ученик ће бити у стању да графички илуструје укупне и просечне, фиксне и варијабилне трошкове</w:t>
            </w:r>
          </w:p>
          <w:p w14:paraId="52F79E5E" w14:textId="77777777" w:rsidR="008852F2" w:rsidRDefault="008852F2" w:rsidP="008852F2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Ученик ће бити у стању да израчуна поједине категорије трошкова</w:t>
            </w:r>
          </w:p>
          <w:p w14:paraId="00835D1C" w14:textId="77777777" w:rsidR="008852F2" w:rsidRDefault="008852F2" w:rsidP="008852F2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Ученик ће бити у стању да анализира динамику трошкова</w:t>
            </w:r>
          </w:p>
          <w:p w14:paraId="4A97B04C" w14:textId="77777777" w:rsidR="008852F2" w:rsidRDefault="008852F2" w:rsidP="008852F2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Ученик ће бити у стању да разликује трошкове у дугом року</w:t>
            </w:r>
          </w:p>
          <w:p w14:paraId="38532522" w14:textId="77777777" w:rsidR="008852F2" w:rsidRDefault="008852F2" w:rsidP="008852F2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Ученик ће бити у стању да разликује калкулацију према времену и начину израде</w:t>
            </w:r>
          </w:p>
          <w:p w14:paraId="68C46044" w14:textId="77777777" w:rsidR="008852F2" w:rsidRDefault="008852F2" w:rsidP="008852F2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Ученик ће бити у стању да израчуна цену коштања бирајући адекватну калкулацију</w:t>
            </w:r>
          </w:p>
          <w:p w14:paraId="50AE0584" w14:textId="77777777" w:rsidR="008852F2" w:rsidRPr="00212EAC" w:rsidRDefault="008852F2" w:rsidP="008852F2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Ученик ће бити у стању да анализира добијене резултате калкулације</w:t>
            </w:r>
          </w:p>
        </w:tc>
        <w:tc>
          <w:tcPr>
            <w:tcW w:w="20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6799C" w14:textId="77777777" w:rsidR="008852F2" w:rsidRDefault="008852F2" w:rsidP="008852F2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lastRenderedPageBreak/>
              <w:t>Фронтални</w:t>
            </w:r>
          </w:p>
          <w:p w14:paraId="5C443BA6" w14:textId="77777777" w:rsidR="008852F2" w:rsidRDefault="008852F2" w:rsidP="008852F2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Групни</w:t>
            </w:r>
          </w:p>
          <w:p w14:paraId="40B13150" w14:textId="77777777" w:rsidR="008852F2" w:rsidRDefault="008852F2" w:rsidP="008852F2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У пару </w:t>
            </w:r>
          </w:p>
          <w:p w14:paraId="68BD9404" w14:textId="77777777" w:rsidR="008852F2" w:rsidRDefault="008852F2" w:rsidP="008852F2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Индивидуални</w:t>
            </w:r>
          </w:p>
          <w:p w14:paraId="4BE44202" w14:textId="77777777" w:rsidR="008852F2" w:rsidRDefault="008852F2" w:rsidP="008852F2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Комбиновани</w:t>
            </w:r>
          </w:p>
          <w:p w14:paraId="0EC5176D" w14:textId="77777777" w:rsidR="008852F2" w:rsidRPr="00212EAC" w:rsidRDefault="008852F2" w:rsidP="00CA3315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6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07C20" w14:textId="77777777" w:rsidR="008852F2" w:rsidRPr="00890180" w:rsidRDefault="008852F2" w:rsidP="008852F2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9018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монолошко дијалошка</w:t>
            </w:r>
          </w:p>
          <w:p w14:paraId="0B46B510" w14:textId="77777777" w:rsidR="008852F2" w:rsidRPr="00890180" w:rsidRDefault="008852F2" w:rsidP="008852F2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9018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презентација</w:t>
            </w:r>
          </w:p>
          <w:p w14:paraId="329CEDB2" w14:textId="77777777" w:rsidR="008852F2" w:rsidRPr="00890180" w:rsidRDefault="008852F2" w:rsidP="008852F2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9018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дискусија</w:t>
            </w:r>
          </w:p>
          <w:p w14:paraId="4957990F" w14:textId="77777777" w:rsidR="008852F2" w:rsidRPr="00890180" w:rsidRDefault="008852F2" w:rsidP="008852F2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9018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рад на тексту</w:t>
            </w:r>
          </w:p>
          <w:p w14:paraId="4097B4A8" w14:textId="77777777" w:rsidR="008852F2" w:rsidRPr="00245E27" w:rsidRDefault="008852F2" w:rsidP="008852F2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графичко приказивање</w:t>
            </w:r>
          </w:p>
          <w:p w14:paraId="16FA7391" w14:textId="77777777" w:rsidR="008852F2" w:rsidRDefault="008852F2" w:rsidP="008852F2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демонстрације</w:t>
            </w:r>
          </w:p>
          <w:p w14:paraId="21302FAF" w14:textId="77777777" w:rsidR="008852F2" w:rsidRPr="00212EAC" w:rsidRDefault="008852F2" w:rsidP="008852F2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симулације</w:t>
            </w:r>
          </w:p>
        </w:tc>
        <w:tc>
          <w:tcPr>
            <w:tcW w:w="21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50A21448" w14:textId="77777777" w:rsidR="008852F2" w:rsidRPr="00212EAC" w:rsidRDefault="008852F2" w:rsidP="008852F2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Септемабар – децембар ( четврта недеља)</w:t>
            </w:r>
          </w:p>
        </w:tc>
      </w:tr>
      <w:tr w:rsidR="008852F2" w:rsidRPr="00212EAC" w14:paraId="41E76A14" w14:textId="77777777" w:rsidTr="00CA3315">
        <w:trPr>
          <w:trHeight w:val="178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5806DE8F" w14:textId="77777777" w:rsidR="008852F2" w:rsidRPr="00212EAC" w:rsidRDefault="008852F2" w:rsidP="00CA33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1A94FAAE" w14:textId="77777777" w:rsidR="008852F2" w:rsidRPr="00212EAC" w:rsidRDefault="008852F2" w:rsidP="00CA33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06199CF" w14:textId="77777777" w:rsidR="008852F2" w:rsidRPr="00212EAC" w:rsidRDefault="008852F2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48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B5687AC" w14:textId="77777777" w:rsidR="008852F2" w:rsidRPr="00212EAC" w:rsidRDefault="008852F2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74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619F936B" w14:textId="77777777" w:rsidR="008852F2" w:rsidRPr="00212EAC" w:rsidRDefault="008852F2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8852F2" w:rsidRPr="00212EAC" w14:paraId="59D6165B" w14:textId="77777777" w:rsidTr="00CA3315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65DD64EB" w14:textId="77777777" w:rsidR="008852F2" w:rsidRPr="00212EAC" w:rsidRDefault="008852F2" w:rsidP="00CA33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79757B89" w14:textId="77777777" w:rsidR="008852F2" w:rsidRPr="00212EAC" w:rsidRDefault="008852F2" w:rsidP="00CA33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2B1133C0" w14:textId="77777777" w:rsidR="008852F2" w:rsidRPr="005B1C2A" w:rsidRDefault="008852F2" w:rsidP="008852F2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5B1C2A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књига</w:t>
            </w:r>
          </w:p>
          <w:p w14:paraId="4DFB25B0" w14:textId="77777777" w:rsidR="008852F2" w:rsidRPr="005B1C2A" w:rsidRDefault="008852F2" w:rsidP="008852F2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5B1C2A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видео бим, ТВ</w:t>
            </w:r>
          </w:p>
          <w:p w14:paraId="36E1C215" w14:textId="77777777" w:rsidR="008852F2" w:rsidRPr="005B1C2A" w:rsidRDefault="008852F2" w:rsidP="008852F2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5B1C2A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рачунар</w:t>
            </w:r>
          </w:p>
          <w:p w14:paraId="0DDF5DBF" w14:textId="77777777" w:rsidR="008852F2" w:rsidRPr="005B1C2A" w:rsidRDefault="008852F2" w:rsidP="008852F2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5B1C2A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стручна литература,</w:t>
            </w:r>
          </w:p>
          <w:p w14:paraId="4D1C321E" w14:textId="77777777" w:rsidR="008852F2" w:rsidRPr="00212EAC" w:rsidRDefault="008852F2" w:rsidP="008852F2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5B1C2A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шема</w:t>
            </w:r>
          </w:p>
        </w:tc>
        <w:tc>
          <w:tcPr>
            <w:tcW w:w="3482" w:type="dxa"/>
            <w:gridSpan w:val="9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4DBB788C" w14:textId="77777777" w:rsidR="008852F2" w:rsidRPr="008852F2" w:rsidRDefault="008852F2" w:rsidP="008852F2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852F2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рачуноводство</w:t>
            </w:r>
          </w:p>
          <w:p w14:paraId="2C0C6FEC" w14:textId="77777777" w:rsidR="008852F2" w:rsidRPr="008852F2" w:rsidRDefault="008852F2" w:rsidP="008852F2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852F2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рачунарство иинформатика</w:t>
            </w:r>
          </w:p>
          <w:p w14:paraId="742E7B23" w14:textId="77777777" w:rsidR="008852F2" w:rsidRPr="008852F2" w:rsidRDefault="008852F2" w:rsidP="008852F2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852F2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Пословна кореспонденција</w:t>
            </w:r>
          </w:p>
          <w:p w14:paraId="3636D5B7" w14:textId="77777777" w:rsidR="008852F2" w:rsidRPr="008852F2" w:rsidRDefault="008852F2" w:rsidP="008852F2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852F2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Принципи економије</w:t>
            </w:r>
          </w:p>
          <w:p w14:paraId="70B1ABD0" w14:textId="77777777" w:rsidR="008852F2" w:rsidRPr="008852F2" w:rsidRDefault="008852F2" w:rsidP="008852F2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852F2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Основе финансија</w:t>
            </w:r>
          </w:p>
          <w:p w14:paraId="6B193EB3" w14:textId="77777777" w:rsidR="008852F2" w:rsidRPr="008852F2" w:rsidRDefault="008852F2" w:rsidP="008852F2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852F2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t>Остале економске дисциплине</w:t>
            </w:r>
          </w:p>
          <w:p w14:paraId="428747D9" w14:textId="77777777" w:rsidR="008852F2" w:rsidRPr="008852F2" w:rsidRDefault="008852F2" w:rsidP="008852F2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852F2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Страни језик</w:t>
            </w:r>
          </w:p>
          <w:p w14:paraId="5ADC1C2F" w14:textId="77777777" w:rsidR="008852F2" w:rsidRPr="008852F2" w:rsidRDefault="008852F2" w:rsidP="008852F2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852F2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историја</w:t>
            </w:r>
          </w:p>
          <w:p w14:paraId="4932146F" w14:textId="77777777" w:rsidR="008852F2" w:rsidRPr="008852F2" w:rsidRDefault="008852F2" w:rsidP="008852F2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8852F2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српски језик</w:t>
            </w:r>
          </w:p>
        </w:tc>
        <w:tc>
          <w:tcPr>
            <w:tcW w:w="4746" w:type="dxa"/>
            <w:gridSpan w:val="7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2146CC9B" w14:textId="77777777" w:rsidR="008852F2" w:rsidRPr="005B1C2A" w:rsidRDefault="008852F2" w:rsidP="008852F2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5B1C2A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t>усмено излагање</w:t>
            </w:r>
          </w:p>
          <w:p w14:paraId="34240776" w14:textId="77777777" w:rsidR="008852F2" w:rsidRPr="005B1C2A" w:rsidRDefault="008852F2" w:rsidP="008852F2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5B1C2A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активност на часу</w:t>
            </w:r>
          </w:p>
          <w:p w14:paraId="653F19B3" w14:textId="77777777" w:rsidR="008852F2" w:rsidRPr="005B1C2A" w:rsidRDefault="008852F2" w:rsidP="008852F2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5B1C2A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тестове знања, </w:t>
            </w:r>
          </w:p>
          <w:p w14:paraId="40C9CE14" w14:textId="77777777" w:rsidR="008852F2" w:rsidRPr="005B1C2A" w:rsidRDefault="008852F2" w:rsidP="008852F2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5B1C2A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домаћи задатак</w:t>
            </w:r>
          </w:p>
          <w:p w14:paraId="18F3BE3E" w14:textId="77777777" w:rsidR="008852F2" w:rsidRPr="00212EAC" w:rsidRDefault="008852F2" w:rsidP="008852F2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5B1C2A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праћење остварености исхоса</w:t>
            </w:r>
          </w:p>
        </w:tc>
      </w:tr>
      <w:tr w:rsidR="008852F2" w:rsidRPr="00212EAC" w14:paraId="354BB115" w14:textId="77777777" w:rsidTr="00CA3315">
        <w:tc>
          <w:tcPr>
            <w:tcW w:w="62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52485FE" w14:textId="77777777" w:rsidR="008852F2" w:rsidRPr="00212EAC" w:rsidRDefault="008852F2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Бр.</w:t>
            </w:r>
          </w:p>
        </w:tc>
        <w:tc>
          <w:tcPr>
            <w:tcW w:w="233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5350816" w14:textId="77777777" w:rsidR="008852F2" w:rsidRPr="00212EAC" w:rsidRDefault="008852F2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438" w:type="dxa"/>
            <w:gridSpan w:val="3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E841147" w14:textId="77777777" w:rsidR="008852F2" w:rsidRPr="00212EAC" w:rsidRDefault="008852F2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164" w:type="dxa"/>
            <w:gridSpan w:val="15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6B97B019" w14:textId="77777777" w:rsidR="008852F2" w:rsidRPr="00212EAC" w:rsidRDefault="008852F2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8852F2" w:rsidRPr="00212EAC" w14:paraId="4F0C415E" w14:textId="77777777" w:rsidTr="00CA3315">
        <w:tc>
          <w:tcPr>
            <w:tcW w:w="629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D5522A" w14:textId="77777777" w:rsidR="008852F2" w:rsidRPr="00212EAC" w:rsidRDefault="008852F2" w:rsidP="00CA33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BDDF71" w14:textId="77777777" w:rsidR="008852F2" w:rsidRPr="00212EAC" w:rsidRDefault="008852F2" w:rsidP="00CA33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438" w:type="dxa"/>
            <w:gridSpan w:val="3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319EC9" w14:textId="77777777" w:rsidR="008852F2" w:rsidRPr="00212EAC" w:rsidRDefault="008852F2" w:rsidP="00CA33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2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EA5495B" w14:textId="77777777" w:rsidR="008852F2" w:rsidRPr="00212EAC" w:rsidRDefault="008852F2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5FBF4B6" w14:textId="77777777" w:rsidR="008852F2" w:rsidRPr="00212EAC" w:rsidRDefault="008852F2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74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DE7BCFC" w14:textId="77777777" w:rsidR="008852F2" w:rsidRPr="00212EAC" w:rsidRDefault="008852F2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E4A0BB3" w14:textId="77777777" w:rsidR="008852F2" w:rsidRPr="00212EAC" w:rsidRDefault="008852F2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9AFD17B" w14:textId="77777777" w:rsidR="008852F2" w:rsidRPr="00212EAC" w:rsidRDefault="008852F2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9043479" w14:textId="77777777" w:rsidR="008852F2" w:rsidRPr="00212EAC" w:rsidRDefault="008852F2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115DE92A" w14:textId="77777777" w:rsidR="008852F2" w:rsidRPr="00212EAC" w:rsidRDefault="008852F2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5AC6B69D" w14:textId="77777777" w:rsidR="008852F2" w:rsidRPr="00212EAC" w:rsidRDefault="008852F2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14589462" w14:textId="77777777" w:rsidR="008852F2" w:rsidRPr="00212EAC" w:rsidRDefault="008852F2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14:paraId="254123EF" w14:textId="77777777" w:rsidR="008852F2" w:rsidRPr="00212EAC" w:rsidRDefault="008852F2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8852F2" w:rsidRPr="000D00B2" w14:paraId="56C461C7" w14:textId="77777777" w:rsidTr="00CA3315">
        <w:trPr>
          <w:trHeight w:val="784"/>
        </w:trPr>
        <w:tc>
          <w:tcPr>
            <w:tcW w:w="629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2434A02C" w14:textId="77777777" w:rsidR="008852F2" w:rsidRPr="00212EAC" w:rsidRDefault="008852F2" w:rsidP="00CA33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2.</w:t>
            </w:r>
          </w:p>
        </w:tc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11F1767A" w14:textId="77777777" w:rsidR="008852F2" w:rsidRPr="00212EAC" w:rsidRDefault="008852F2" w:rsidP="00CA33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Резултати пословања предузећа</w:t>
            </w:r>
          </w:p>
        </w:tc>
        <w:tc>
          <w:tcPr>
            <w:tcW w:w="34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AEC86" w14:textId="77777777" w:rsidR="008852F2" w:rsidRDefault="008852F2" w:rsidP="008852F2">
            <w:pPr>
              <w:numPr>
                <w:ilvl w:val="0"/>
                <w:numId w:val="3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Стицање основних знања о начинима исказивања резултата пословања предузећа</w:t>
            </w:r>
          </w:p>
          <w:p w14:paraId="4AEC92B6" w14:textId="3C458FC4" w:rsidR="008852F2" w:rsidRPr="00212EAC" w:rsidRDefault="008852F2" w:rsidP="008852F2">
            <w:pPr>
              <w:numPr>
                <w:ilvl w:val="0"/>
                <w:numId w:val="3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Развијање вештине доношења заклључака о оствареним резултатима пословања предузећа</w:t>
            </w:r>
          </w:p>
        </w:tc>
        <w:tc>
          <w:tcPr>
            <w:tcW w:w="12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52F59" w14:textId="77777777" w:rsidR="008852F2" w:rsidRPr="000D00B2" w:rsidRDefault="008852F2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20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B6645D" w14:textId="77777777" w:rsidR="008852F2" w:rsidRPr="00212EAC" w:rsidRDefault="008852F2" w:rsidP="00CA33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74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352785" w14:textId="77777777" w:rsidR="008852F2" w:rsidRPr="00212EAC" w:rsidRDefault="008852F2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10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39C3BB" w14:textId="77777777" w:rsidR="008852F2" w:rsidRPr="000D00B2" w:rsidRDefault="008852F2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10</w:t>
            </w: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68910" w14:textId="77777777" w:rsidR="008852F2" w:rsidRPr="00212EAC" w:rsidRDefault="008852F2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952A7E" w14:textId="77777777" w:rsidR="008852F2" w:rsidRPr="00212EAC" w:rsidRDefault="008852F2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148BEB09" w14:textId="77777777" w:rsidR="008852F2" w:rsidRPr="00212EAC" w:rsidRDefault="008852F2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8852F2" w:rsidRPr="00212EAC" w14:paraId="0CA81E4E" w14:textId="77777777" w:rsidTr="00CA3315">
        <w:trPr>
          <w:trHeight w:val="32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46E80142" w14:textId="77777777" w:rsidR="008852F2" w:rsidRPr="00212EAC" w:rsidRDefault="008852F2" w:rsidP="00CA33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4D852561" w14:textId="77777777" w:rsidR="008852F2" w:rsidRPr="00212EAC" w:rsidRDefault="008852F2" w:rsidP="00CA33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45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7F7E35E" w14:textId="77777777" w:rsidR="008852F2" w:rsidRPr="00212EAC" w:rsidRDefault="008852F2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Исходи</w:t>
            </w:r>
          </w:p>
        </w:tc>
        <w:tc>
          <w:tcPr>
            <w:tcW w:w="22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BDA3A8E" w14:textId="77777777" w:rsidR="008852F2" w:rsidRPr="00212EAC" w:rsidRDefault="008852F2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Облик рада</w:t>
            </w:r>
          </w:p>
        </w:tc>
        <w:tc>
          <w:tcPr>
            <w:tcW w:w="28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E053647" w14:textId="77777777" w:rsidR="008852F2" w:rsidRPr="00212EAC" w:rsidRDefault="008852F2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Методе рада</w:t>
            </w:r>
          </w:p>
        </w:tc>
        <w:tc>
          <w:tcPr>
            <w:tcW w:w="21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78FFE95A" w14:textId="77777777" w:rsidR="008852F2" w:rsidRPr="00212EAC" w:rsidRDefault="008852F2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Време реализације</w:t>
            </w:r>
          </w:p>
        </w:tc>
      </w:tr>
      <w:tr w:rsidR="008852F2" w:rsidRPr="00212EAC" w14:paraId="2926C465" w14:textId="77777777" w:rsidTr="00CA3315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289F4C83" w14:textId="77777777" w:rsidR="008852F2" w:rsidRPr="00212EAC" w:rsidRDefault="008852F2" w:rsidP="00CA33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0246FD95" w14:textId="77777777" w:rsidR="008852F2" w:rsidRPr="00212EAC" w:rsidRDefault="008852F2" w:rsidP="00CA33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45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AF53F" w14:textId="77777777" w:rsidR="008852F2" w:rsidRDefault="008852F2" w:rsidP="007874EC">
            <w:pPr>
              <w:pStyle w:val="ListParagraph"/>
              <w:numPr>
                <w:ilvl w:val="0"/>
                <w:numId w:val="98"/>
              </w:numPr>
              <w:rPr>
                <w:lang w:val="sr-Cyrl-CS"/>
              </w:rPr>
            </w:pPr>
            <w:r>
              <w:rPr>
                <w:lang w:val="sr-Cyrl-CS"/>
              </w:rPr>
              <w:t>Ученик ће знати да дефинише приход предузећа</w:t>
            </w:r>
          </w:p>
          <w:p w14:paraId="201F73F8" w14:textId="77777777" w:rsidR="008852F2" w:rsidRDefault="008852F2" w:rsidP="007874EC">
            <w:pPr>
              <w:pStyle w:val="ListParagraph"/>
              <w:numPr>
                <w:ilvl w:val="0"/>
                <w:numId w:val="98"/>
              </w:numPr>
              <w:rPr>
                <w:lang w:val="sr-Cyrl-CS"/>
              </w:rPr>
            </w:pPr>
            <w:r>
              <w:rPr>
                <w:lang w:val="sr-Cyrl-CS"/>
              </w:rPr>
              <w:t>Ученик ће знати да разликује врсте прихода предузећа</w:t>
            </w:r>
          </w:p>
          <w:p w14:paraId="71B0A1DF" w14:textId="77777777" w:rsidR="008852F2" w:rsidRDefault="008852F2" w:rsidP="007874EC">
            <w:pPr>
              <w:pStyle w:val="ListParagraph"/>
              <w:numPr>
                <w:ilvl w:val="0"/>
                <w:numId w:val="98"/>
              </w:numPr>
              <w:rPr>
                <w:lang w:val="sr-Cyrl-CS"/>
              </w:rPr>
            </w:pPr>
            <w:r>
              <w:rPr>
                <w:lang w:val="sr-Cyrl-CS"/>
              </w:rPr>
              <w:t>Ученик ће знати да идентификује факотре који утичу на приход предузећа</w:t>
            </w:r>
          </w:p>
          <w:p w14:paraId="203ECB5E" w14:textId="77777777" w:rsidR="008852F2" w:rsidRDefault="008852F2" w:rsidP="007874EC">
            <w:pPr>
              <w:pStyle w:val="ListParagraph"/>
              <w:numPr>
                <w:ilvl w:val="0"/>
                <w:numId w:val="98"/>
              </w:numPr>
              <w:rPr>
                <w:lang w:val="sr-Cyrl-CS"/>
              </w:rPr>
            </w:pPr>
            <w:r>
              <w:rPr>
                <w:lang w:val="sr-Cyrl-CS"/>
              </w:rPr>
              <w:t>Ученик ће знати да анализира везу укупног прихода и тражње за производима</w:t>
            </w:r>
          </w:p>
          <w:p w14:paraId="240CA998" w14:textId="77777777" w:rsidR="008852F2" w:rsidRDefault="008852F2" w:rsidP="007874EC">
            <w:pPr>
              <w:pStyle w:val="ListParagraph"/>
              <w:numPr>
                <w:ilvl w:val="0"/>
                <w:numId w:val="98"/>
              </w:numPr>
              <w:rPr>
                <w:lang w:val="sr-Cyrl-CS"/>
              </w:rPr>
            </w:pPr>
            <w:r>
              <w:rPr>
                <w:lang w:val="sr-Cyrl-CS"/>
              </w:rPr>
              <w:t>Ученик ће знати да објасни утицај обима производње и тржишних цена на величину укупног прихода предузећа</w:t>
            </w:r>
          </w:p>
          <w:p w14:paraId="14D2FAE5" w14:textId="77777777" w:rsidR="008852F2" w:rsidRDefault="008852F2" w:rsidP="007874EC">
            <w:pPr>
              <w:pStyle w:val="ListParagraph"/>
              <w:numPr>
                <w:ilvl w:val="0"/>
                <w:numId w:val="98"/>
              </w:numPr>
              <w:rPr>
                <w:lang w:val="sr-Cyrl-CS"/>
              </w:rPr>
            </w:pPr>
            <w:r>
              <w:rPr>
                <w:lang w:val="sr-Cyrl-CS"/>
              </w:rPr>
              <w:lastRenderedPageBreak/>
              <w:t>Ученик ће знати да дефинише профит предузећа и његове изворе</w:t>
            </w:r>
          </w:p>
          <w:p w14:paraId="7CEFF263" w14:textId="77777777" w:rsidR="008852F2" w:rsidRDefault="008852F2" w:rsidP="007874EC">
            <w:pPr>
              <w:pStyle w:val="ListParagraph"/>
              <w:numPr>
                <w:ilvl w:val="0"/>
                <w:numId w:val="98"/>
              </w:numPr>
              <w:rPr>
                <w:lang w:val="sr-Cyrl-CS"/>
              </w:rPr>
            </w:pPr>
            <w:r>
              <w:rPr>
                <w:lang w:val="sr-Cyrl-CS"/>
              </w:rPr>
              <w:t>Ученик ће знати да идентификује врсте профита предузећа</w:t>
            </w:r>
          </w:p>
          <w:p w14:paraId="1C32BFF2" w14:textId="77777777" w:rsidR="008852F2" w:rsidRDefault="008852F2" w:rsidP="007874EC">
            <w:pPr>
              <w:pStyle w:val="ListParagraph"/>
              <w:numPr>
                <w:ilvl w:val="0"/>
                <w:numId w:val="98"/>
              </w:numPr>
              <w:rPr>
                <w:lang w:val="sr-Cyrl-CS"/>
              </w:rPr>
            </w:pPr>
            <w:r>
              <w:rPr>
                <w:lang w:val="sr-Cyrl-CS"/>
              </w:rPr>
              <w:t>Ученик ће знати да израчуна укупан приход и профит предузећа</w:t>
            </w:r>
          </w:p>
          <w:p w14:paraId="61FA63AE" w14:textId="77777777" w:rsidR="008852F2" w:rsidRDefault="008852F2" w:rsidP="007874EC">
            <w:pPr>
              <w:pStyle w:val="ListParagraph"/>
              <w:numPr>
                <w:ilvl w:val="0"/>
                <w:numId w:val="98"/>
              </w:numPr>
              <w:rPr>
                <w:lang w:val="sr-Cyrl-CS"/>
              </w:rPr>
            </w:pPr>
            <w:r>
              <w:rPr>
                <w:lang w:val="sr-Cyrl-CS"/>
              </w:rPr>
              <w:t>Ученик ће знати да успостави везу између укупног прихода и профита предузећа</w:t>
            </w:r>
          </w:p>
          <w:p w14:paraId="5DCEEFF6" w14:textId="77777777" w:rsidR="008852F2" w:rsidRDefault="008852F2" w:rsidP="007874EC">
            <w:pPr>
              <w:pStyle w:val="ListParagraph"/>
              <w:numPr>
                <w:ilvl w:val="0"/>
                <w:numId w:val="98"/>
              </w:numPr>
              <w:rPr>
                <w:lang w:val="sr-Cyrl-CS"/>
              </w:rPr>
            </w:pPr>
            <w:r>
              <w:rPr>
                <w:lang w:val="sr-Cyrl-CS"/>
              </w:rPr>
              <w:t>Ученик ће знати да утврди укупан, просечан и маргинални приход предузећа на основу задатих параметара</w:t>
            </w:r>
          </w:p>
          <w:p w14:paraId="66D8A3D4" w14:textId="77777777" w:rsidR="008852F2" w:rsidRPr="00EF6F83" w:rsidRDefault="008852F2" w:rsidP="007874EC">
            <w:pPr>
              <w:pStyle w:val="ListParagraph"/>
              <w:numPr>
                <w:ilvl w:val="0"/>
                <w:numId w:val="98"/>
              </w:numPr>
              <w:rPr>
                <w:lang w:val="sr-Cyrl-CS"/>
              </w:rPr>
            </w:pPr>
            <w:r>
              <w:rPr>
                <w:lang w:val="sr-Cyrl-CS"/>
              </w:rPr>
              <w:t>Ученик ће знати да доноси закључке на основу добијених резултата о утицају укупног прихода на величину профита предузећа</w:t>
            </w:r>
          </w:p>
        </w:tc>
        <w:tc>
          <w:tcPr>
            <w:tcW w:w="22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1F8B3" w14:textId="77777777" w:rsidR="008852F2" w:rsidRDefault="008852F2" w:rsidP="008852F2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lastRenderedPageBreak/>
              <w:t>Фронтални</w:t>
            </w:r>
          </w:p>
          <w:p w14:paraId="6C7EA817" w14:textId="77777777" w:rsidR="008852F2" w:rsidRDefault="008852F2" w:rsidP="008852F2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Групни</w:t>
            </w:r>
          </w:p>
          <w:p w14:paraId="52037BFB" w14:textId="77777777" w:rsidR="008852F2" w:rsidRDefault="008852F2" w:rsidP="008852F2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У пару </w:t>
            </w:r>
          </w:p>
          <w:p w14:paraId="6AB82F50" w14:textId="77777777" w:rsidR="008852F2" w:rsidRDefault="008852F2" w:rsidP="008852F2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Индивидуални</w:t>
            </w:r>
          </w:p>
          <w:p w14:paraId="36FBF5D1" w14:textId="77777777" w:rsidR="008852F2" w:rsidRDefault="008852F2" w:rsidP="008852F2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Комбиновани</w:t>
            </w:r>
          </w:p>
          <w:p w14:paraId="7B122006" w14:textId="77777777" w:rsidR="008852F2" w:rsidRPr="00212EAC" w:rsidRDefault="008852F2" w:rsidP="008852F2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382DD" w14:textId="77777777" w:rsidR="008852F2" w:rsidRPr="00890180" w:rsidRDefault="008852F2" w:rsidP="008852F2">
            <w:pPr>
              <w:numPr>
                <w:ilvl w:val="0"/>
                <w:numId w:val="3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9018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монолошко дијалошка</w:t>
            </w:r>
          </w:p>
          <w:p w14:paraId="61A0155A" w14:textId="77777777" w:rsidR="008852F2" w:rsidRPr="00890180" w:rsidRDefault="008852F2" w:rsidP="008852F2">
            <w:pPr>
              <w:numPr>
                <w:ilvl w:val="0"/>
                <w:numId w:val="3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9018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презентација</w:t>
            </w:r>
          </w:p>
          <w:p w14:paraId="555FF8F5" w14:textId="77777777" w:rsidR="008852F2" w:rsidRPr="00890180" w:rsidRDefault="008852F2" w:rsidP="008852F2">
            <w:pPr>
              <w:numPr>
                <w:ilvl w:val="0"/>
                <w:numId w:val="3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9018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дискусија</w:t>
            </w:r>
          </w:p>
          <w:p w14:paraId="5DDEBD72" w14:textId="77777777" w:rsidR="008852F2" w:rsidRPr="00890180" w:rsidRDefault="008852F2" w:rsidP="008852F2">
            <w:pPr>
              <w:numPr>
                <w:ilvl w:val="0"/>
                <w:numId w:val="3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9018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рад на тексту</w:t>
            </w:r>
          </w:p>
          <w:p w14:paraId="4516B493" w14:textId="77777777" w:rsidR="008852F2" w:rsidRDefault="008852F2" w:rsidP="008852F2">
            <w:pPr>
              <w:numPr>
                <w:ilvl w:val="0"/>
                <w:numId w:val="3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графичко приказивање</w:t>
            </w:r>
          </w:p>
          <w:p w14:paraId="131A5667" w14:textId="77777777" w:rsidR="008852F2" w:rsidRDefault="008852F2" w:rsidP="008852F2">
            <w:pPr>
              <w:numPr>
                <w:ilvl w:val="0"/>
                <w:numId w:val="3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демонстрација</w:t>
            </w:r>
          </w:p>
          <w:p w14:paraId="74716F94" w14:textId="77777777" w:rsidR="008852F2" w:rsidRPr="00212EAC" w:rsidRDefault="008852F2" w:rsidP="008852F2">
            <w:pPr>
              <w:numPr>
                <w:ilvl w:val="0"/>
                <w:numId w:val="3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симулација</w:t>
            </w:r>
          </w:p>
        </w:tc>
        <w:tc>
          <w:tcPr>
            <w:tcW w:w="21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3ED26984" w14:textId="77777777" w:rsidR="008852F2" w:rsidRPr="00212EAC" w:rsidRDefault="008852F2" w:rsidP="008852F2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децембар (последња недеља) - март</w:t>
            </w:r>
          </w:p>
        </w:tc>
      </w:tr>
      <w:tr w:rsidR="008852F2" w:rsidRPr="00212EAC" w14:paraId="38018385" w14:textId="77777777" w:rsidTr="00CA3315">
        <w:trPr>
          <w:trHeight w:val="38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4F492F8E" w14:textId="77777777" w:rsidR="008852F2" w:rsidRPr="00212EAC" w:rsidRDefault="008852F2" w:rsidP="00CA33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45B244C2" w14:textId="77777777" w:rsidR="008852F2" w:rsidRPr="00212EAC" w:rsidRDefault="008852F2" w:rsidP="00CA33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304AF13" w14:textId="77777777" w:rsidR="008852F2" w:rsidRPr="00212EAC" w:rsidRDefault="008852F2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Наставна средства</w:t>
            </w:r>
          </w:p>
        </w:tc>
        <w:tc>
          <w:tcPr>
            <w:tcW w:w="33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5BD5B9F" w14:textId="77777777" w:rsidR="008852F2" w:rsidRDefault="008852F2" w:rsidP="00CA331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Корелација са другим предметом</w:t>
            </w:r>
          </w:p>
          <w:p w14:paraId="0C70B5F0" w14:textId="77777777" w:rsidR="008852F2" w:rsidRPr="00212EAC" w:rsidRDefault="008852F2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492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5B005D20" w14:textId="77777777" w:rsidR="008852F2" w:rsidRPr="00212EAC" w:rsidRDefault="008852F2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Праћење и оцењивање</w:t>
            </w:r>
          </w:p>
        </w:tc>
      </w:tr>
      <w:tr w:rsidR="008852F2" w:rsidRPr="00212EAC" w14:paraId="4F66A29D" w14:textId="77777777" w:rsidTr="00CA3315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2D1F5890" w14:textId="77777777" w:rsidR="008852F2" w:rsidRPr="00212EAC" w:rsidRDefault="008852F2" w:rsidP="00CA33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26955E96" w14:textId="77777777" w:rsidR="008852F2" w:rsidRPr="00212EAC" w:rsidRDefault="008852F2" w:rsidP="00CA33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4B5A64E7" w14:textId="77777777" w:rsidR="008852F2" w:rsidRPr="005B1C2A" w:rsidRDefault="008852F2" w:rsidP="008852F2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5B1C2A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књига</w:t>
            </w:r>
          </w:p>
          <w:p w14:paraId="65DDC589" w14:textId="77777777" w:rsidR="008852F2" w:rsidRPr="005B1C2A" w:rsidRDefault="008852F2" w:rsidP="008852F2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5B1C2A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видео бим, ТВ</w:t>
            </w:r>
          </w:p>
          <w:p w14:paraId="07F00DE3" w14:textId="77777777" w:rsidR="008852F2" w:rsidRPr="005B1C2A" w:rsidRDefault="008852F2" w:rsidP="008852F2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5B1C2A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рачунар</w:t>
            </w:r>
          </w:p>
          <w:p w14:paraId="1F516D45" w14:textId="77777777" w:rsidR="008852F2" w:rsidRPr="005B1C2A" w:rsidRDefault="008852F2" w:rsidP="008852F2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5B1C2A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стручна литература,</w:t>
            </w:r>
          </w:p>
          <w:p w14:paraId="11D9C590" w14:textId="77777777" w:rsidR="008852F2" w:rsidRPr="00212EAC" w:rsidRDefault="008852F2" w:rsidP="008852F2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5B1C2A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шема</w:t>
            </w:r>
          </w:p>
        </w:tc>
        <w:tc>
          <w:tcPr>
            <w:tcW w:w="3300" w:type="dxa"/>
            <w:gridSpan w:val="8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6A7CE274" w14:textId="77777777" w:rsidR="008852F2" w:rsidRPr="008852F2" w:rsidRDefault="008852F2" w:rsidP="008852F2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852F2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рачуноводство</w:t>
            </w:r>
          </w:p>
          <w:p w14:paraId="54085E5F" w14:textId="77777777" w:rsidR="008852F2" w:rsidRPr="008852F2" w:rsidRDefault="008852F2" w:rsidP="008852F2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852F2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пословна информатика</w:t>
            </w:r>
          </w:p>
          <w:p w14:paraId="6019415F" w14:textId="77777777" w:rsidR="008852F2" w:rsidRPr="008852F2" w:rsidRDefault="008852F2" w:rsidP="008852F2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852F2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Принципи економије</w:t>
            </w:r>
          </w:p>
          <w:p w14:paraId="43EDB1B4" w14:textId="77777777" w:rsidR="008852F2" w:rsidRPr="008852F2" w:rsidRDefault="008852F2" w:rsidP="008852F2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852F2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Основе финансија</w:t>
            </w:r>
          </w:p>
          <w:p w14:paraId="10C71837" w14:textId="77777777" w:rsidR="008852F2" w:rsidRPr="008852F2" w:rsidRDefault="008852F2" w:rsidP="008852F2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852F2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Остале економске дисциплине</w:t>
            </w:r>
          </w:p>
          <w:p w14:paraId="40F8B6F2" w14:textId="77777777" w:rsidR="008852F2" w:rsidRPr="008852F2" w:rsidRDefault="008852F2" w:rsidP="008852F2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852F2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Страни језик</w:t>
            </w:r>
          </w:p>
          <w:p w14:paraId="208F27E6" w14:textId="77777777" w:rsidR="008852F2" w:rsidRPr="008852F2" w:rsidRDefault="008852F2" w:rsidP="008852F2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852F2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историја</w:t>
            </w:r>
          </w:p>
          <w:p w14:paraId="22C634FB" w14:textId="77777777" w:rsidR="008852F2" w:rsidRPr="008852F2" w:rsidRDefault="008852F2" w:rsidP="008852F2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8852F2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српски језик</w:t>
            </w:r>
          </w:p>
          <w:p w14:paraId="4B53B003" w14:textId="77777777" w:rsidR="008852F2" w:rsidRDefault="008852F2" w:rsidP="008852F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14:paraId="2EFA6F0F" w14:textId="654CB8A0" w:rsidR="008852F2" w:rsidRPr="008852F2" w:rsidRDefault="008852F2" w:rsidP="00885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928" w:type="dxa"/>
            <w:gridSpan w:val="8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58835762" w14:textId="77777777" w:rsidR="008852F2" w:rsidRPr="005B1C2A" w:rsidRDefault="008852F2" w:rsidP="008852F2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5B1C2A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усмено излагање</w:t>
            </w:r>
          </w:p>
          <w:p w14:paraId="41BC28A3" w14:textId="77777777" w:rsidR="008852F2" w:rsidRPr="005B1C2A" w:rsidRDefault="008852F2" w:rsidP="008852F2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5B1C2A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активност на часу</w:t>
            </w:r>
          </w:p>
          <w:p w14:paraId="6A6FCD7A" w14:textId="77777777" w:rsidR="008852F2" w:rsidRPr="005B1C2A" w:rsidRDefault="008852F2" w:rsidP="008852F2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5B1C2A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тестове знања, </w:t>
            </w:r>
          </w:p>
          <w:p w14:paraId="5E2AC079" w14:textId="77777777" w:rsidR="008852F2" w:rsidRPr="005B1C2A" w:rsidRDefault="008852F2" w:rsidP="008852F2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5B1C2A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домаћи задатак</w:t>
            </w:r>
          </w:p>
          <w:p w14:paraId="2926C52A" w14:textId="77777777" w:rsidR="008852F2" w:rsidRPr="00212EAC" w:rsidRDefault="008852F2" w:rsidP="008852F2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5B1C2A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праћење остварености исхоса</w:t>
            </w:r>
          </w:p>
        </w:tc>
      </w:tr>
      <w:tr w:rsidR="008852F2" w:rsidRPr="00212EAC" w14:paraId="634EF279" w14:textId="77777777" w:rsidTr="00CA3315">
        <w:tc>
          <w:tcPr>
            <w:tcW w:w="62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F795061" w14:textId="77777777" w:rsidR="008852F2" w:rsidRPr="00212EAC" w:rsidRDefault="008852F2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Бр.</w:t>
            </w:r>
          </w:p>
        </w:tc>
        <w:tc>
          <w:tcPr>
            <w:tcW w:w="233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C0D6FEE" w14:textId="77777777" w:rsidR="008852F2" w:rsidRPr="00212EAC" w:rsidRDefault="008852F2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616" w:type="dxa"/>
            <w:gridSpan w:val="4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A8BDD5F" w14:textId="77777777" w:rsidR="008852F2" w:rsidRPr="00212EAC" w:rsidRDefault="008852F2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986" w:type="dxa"/>
            <w:gridSpan w:val="14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32B84C2C" w14:textId="77777777" w:rsidR="008852F2" w:rsidRPr="00212EAC" w:rsidRDefault="008852F2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8852F2" w:rsidRPr="00212EAC" w14:paraId="16E690C4" w14:textId="77777777" w:rsidTr="00CA3315">
        <w:tc>
          <w:tcPr>
            <w:tcW w:w="629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8F887" w14:textId="77777777" w:rsidR="008852F2" w:rsidRPr="00212EAC" w:rsidRDefault="008852F2" w:rsidP="00CA33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33473" w14:textId="77777777" w:rsidR="008852F2" w:rsidRPr="00212EAC" w:rsidRDefault="008852F2" w:rsidP="00CA33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616" w:type="dxa"/>
            <w:gridSpan w:val="4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9FFEB7" w14:textId="77777777" w:rsidR="008852F2" w:rsidRPr="00212EAC" w:rsidRDefault="008852F2" w:rsidP="00CA33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AFB6B46" w14:textId="77777777" w:rsidR="008852F2" w:rsidRPr="00212EAC" w:rsidRDefault="008852F2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A4F507F" w14:textId="77777777" w:rsidR="008852F2" w:rsidRPr="00212EAC" w:rsidRDefault="008852F2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FCFD98C" w14:textId="77777777" w:rsidR="008852F2" w:rsidRPr="00212EAC" w:rsidRDefault="008852F2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3D9BFA8" w14:textId="77777777" w:rsidR="008852F2" w:rsidRPr="00212EAC" w:rsidRDefault="008852F2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39A43CF" w14:textId="77777777" w:rsidR="008852F2" w:rsidRPr="00212EAC" w:rsidRDefault="008852F2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0282361" w14:textId="77777777" w:rsidR="008852F2" w:rsidRPr="00212EAC" w:rsidRDefault="008852F2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4EE22F82" w14:textId="77777777" w:rsidR="008852F2" w:rsidRPr="00212EAC" w:rsidRDefault="008852F2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56455E06" w14:textId="77777777" w:rsidR="008852F2" w:rsidRPr="00212EAC" w:rsidRDefault="008852F2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3E34F72D" w14:textId="77777777" w:rsidR="008852F2" w:rsidRPr="00212EAC" w:rsidRDefault="008852F2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14:paraId="10FB61E0" w14:textId="77777777" w:rsidR="008852F2" w:rsidRPr="00212EAC" w:rsidRDefault="008852F2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8852F2" w:rsidRPr="002B615F" w14:paraId="093BD3CA" w14:textId="77777777" w:rsidTr="00CA3315">
        <w:trPr>
          <w:trHeight w:val="784"/>
        </w:trPr>
        <w:tc>
          <w:tcPr>
            <w:tcW w:w="629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264C6022" w14:textId="77777777" w:rsidR="008852F2" w:rsidRPr="00212EAC" w:rsidRDefault="008852F2" w:rsidP="00CA33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212EAC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3</w:t>
            </w:r>
          </w:p>
        </w:tc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5B10C347" w14:textId="77777777" w:rsidR="008852F2" w:rsidRPr="002B615F" w:rsidRDefault="008852F2" w:rsidP="00CA3315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Економски принципи пословања предузећа</w:t>
            </w:r>
          </w:p>
        </w:tc>
        <w:tc>
          <w:tcPr>
            <w:tcW w:w="36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206D36" w14:textId="77777777" w:rsidR="008852F2" w:rsidRDefault="008852F2" w:rsidP="008852F2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Стицање основних знања о економским принципима пословања предузећа</w:t>
            </w:r>
          </w:p>
          <w:p w14:paraId="500A721B" w14:textId="77777777" w:rsidR="008852F2" w:rsidRPr="00212EAC" w:rsidRDefault="008852F2" w:rsidP="008852F2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Оспособљавање ученика за оцену успешности предузећа на основу остваривања принципа пословања</w:t>
            </w:r>
          </w:p>
        </w:tc>
        <w:tc>
          <w:tcPr>
            <w:tcW w:w="11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C84635" w14:textId="77777777" w:rsidR="008852F2" w:rsidRPr="002B615F" w:rsidRDefault="008852F2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20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A3546" w14:textId="77777777" w:rsidR="008852F2" w:rsidRPr="00212EAC" w:rsidRDefault="008852F2" w:rsidP="00CA33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6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1A85FD" w14:textId="77777777" w:rsidR="008852F2" w:rsidRPr="002B615F" w:rsidRDefault="008852F2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6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93004B" w14:textId="77777777" w:rsidR="008852F2" w:rsidRPr="00212EAC" w:rsidRDefault="008852F2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14</w:t>
            </w: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F1EBB" w14:textId="77777777" w:rsidR="008852F2" w:rsidRPr="00212EAC" w:rsidRDefault="008852F2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AAB78" w14:textId="77777777" w:rsidR="008852F2" w:rsidRPr="00212EAC" w:rsidRDefault="008852F2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58211BFE" w14:textId="77777777" w:rsidR="008852F2" w:rsidRPr="00212EAC" w:rsidRDefault="008852F2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8852F2" w:rsidRPr="00212EAC" w14:paraId="1F42C869" w14:textId="77777777" w:rsidTr="00CA3315">
        <w:trPr>
          <w:trHeight w:val="32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5738B12A" w14:textId="77777777" w:rsidR="008852F2" w:rsidRPr="00212EAC" w:rsidRDefault="008852F2" w:rsidP="00CA33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34F18EB8" w14:textId="77777777" w:rsidR="008852F2" w:rsidRPr="00212EAC" w:rsidRDefault="008852F2" w:rsidP="00CA33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45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1FD095A" w14:textId="77777777" w:rsidR="008852F2" w:rsidRPr="00212EAC" w:rsidRDefault="008852F2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Исходи</w:t>
            </w:r>
          </w:p>
        </w:tc>
        <w:tc>
          <w:tcPr>
            <w:tcW w:w="22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35C99BC" w14:textId="77777777" w:rsidR="008852F2" w:rsidRPr="00212EAC" w:rsidRDefault="008852F2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Облик рада</w:t>
            </w:r>
          </w:p>
        </w:tc>
        <w:tc>
          <w:tcPr>
            <w:tcW w:w="28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282AB8C" w14:textId="77777777" w:rsidR="008852F2" w:rsidRPr="00212EAC" w:rsidRDefault="008852F2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Методе рада</w:t>
            </w:r>
          </w:p>
        </w:tc>
        <w:tc>
          <w:tcPr>
            <w:tcW w:w="21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09FBE311" w14:textId="77777777" w:rsidR="008852F2" w:rsidRPr="00212EAC" w:rsidRDefault="008852F2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Време реализациј</w:t>
            </w: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</w:p>
        </w:tc>
      </w:tr>
      <w:tr w:rsidR="008852F2" w:rsidRPr="00212EAC" w14:paraId="4175F41D" w14:textId="77777777" w:rsidTr="00CA3315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600F37B0" w14:textId="77777777" w:rsidR="008852F2" w:rsidRPr="00212EAC" w:rsidRDefault="008852F2" w:rsidP="00CA33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42D84915" w14:textId="77777777" w:rsidR="008852F2" w:rsidRPr="00212EAC" w:rsidRDefault="008852F2" w:rsidP="00CA33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45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884EA" w14:textId="77777777" w:rsidR="008852F2" w:rsidRDefault="008852F2" w:rsidP="008852F2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Ученик ће знати да парцијалне економске принципе пословања</w:t>
            </w:r>
          </w:p>
          <w:p w14:paraId="7090007D" w14:textId="77777777" w:rsidR="008852F2" w:rsidRDefault="008852F2" w:rsidP="008852F2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Ученик ће знати да дефинише продуктивност</w:t>
            </w:r>
          </w:p>
          <w:p w14:paraId="5F6FA26F" w14:textId="77777777" w:rsidR="008852F2" w:rsidRDefault="008852F2" w:rsidP="008852F2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Ученик ће знати да доведе у везу производњу, технологију, људске ресурсе и продуктивност</w:t>
            </w:r>
          </w:p>
          <w:p w14:paraId="58B7733C" w14:textId="77777777" w:rsidR="008852F2" w:rsidRDefault="008852F2" w:rsidP="008852F2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Ученик ће знати да утврди циљеце и показатеље мерења продуктивности</w:t>
            </w:r>
          </w:p>
          <w:p w14:paraId="10CCA8C1" w14:textId="77777777" w:rsidR="008852F2" w:rsidRDefault="008852F2" w:rsidP="008852F2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Ученик ће знати да опише значај пораста продуктивности</w:t>
            </w:r>
          </w:p>
          <w:p w14:paraId="1672B36E" w14:textId="77777777" w:rsidR="008852F2" w:rsidRDefault="008852F2" w:rsidP="008852F2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Ученик ће знати да дефинише економичност</w:t>
            </w:r>
          </w:p>
          <w:p w14:paraId="495A4918" w14:textId="77777777" w:rsidR="008852F2" w:rsidRDefault="008852F2" w:rsidP="008852F2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Ученик ће знати да утврди изворе економичности</w:t>
            </w:r>
          </w:p>
          <w:p w14:paraId="27B2F829" w14:textId="77777777" w:rsidR="008852F2" w:rsidRDefault="008852F2" w:rsidP="008852F2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Ученик ће знати да успостави односе између трошкова и  унапређења економичности</w:t>
            </w:r>
          </w:p>
          <w:p w14:paraId="17E6F997" w14:textId="77777777" w:rsidR="008852F2" w:rsidRDefault="008852F2" w:rsidP="008852F2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Ученик ће знати да дефинише рентабилност</w:t>
            </w:r>
          </w:p>
          <w:p w14:paraId="1301CE48" w14:textId="77777777" w:rsidR="008852F2" w:rsidRDefault="008852F2" w:rsidP="008852F2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lastRenderedPageBreak/>
              <w:t>Ученик ће знати да објасни значај рентабилности  у пословању предузећа</w:t>
            </w:r>
          </w:p>
          <w:p w14:paraId="47534B04" w14:textId="77777777" w:rsidR="008852F2" w:rsidRDefault="008852F2" w:rsidP="008852F2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Ученик ће знати да идентификује фактуре унапређења рентабилности</w:t>
            </w:r>
          </w:p>
          <w:p w14:paraId="6171AE65" w14:textId="77777777" w:rsidR="008852F2" w:rsidRDefault="008852F2" w:rsidP="008852F2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Ученик ће знати да наведе циљеве и и показатеље мерења продуктивности, економичноисти и рентабилности</w:t>
            </w:r>
          </w:p>
          <w:p w14:paraId="613C3FA4" w14:textId="77777777" w:rsidR="008852F2" w:rsidRDefault="008852F2" w:rsidP="008852F2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Ученик ће знати да израчуна показатеље продуктивности, економичности и рентабилности  на конкретним примерима</w:t>
            </w:r>
          </w:p>
          <w:p w14:paraId="5F626672" w14:textId="77777777" w:rsidR="008852F2" w:rsidRPr="00212EAC" w:rsidRDefault="008852F2" w:rsidP="008852F2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Ученик ће знати да анализира успешност пословања предузећа на основу израчунатих показатеља</w:t>
            </w:r>
          </w:p>
        </w:tc>
        <w:tc>
          <w:tcPr>
            <w:tcW w:w="22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10485" w14:textId="77777777" w:rsidR="008852F2" w:rsidRDefault="008852F2" w:rsidP="008852F2">
            <w:pPr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lastRenderedPageBreak/>
              <w:t>Фронтални</w:t>
            </w:r>
          </w:p>
          <w:p w14:paraId="0B174BBE" w14:textId="77777777" w:rsidR="008852F2" w:rsidRDefault="008852F2" w:rsidP="008852F2">
            <w:pPr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Групни</w:t>
            </w:r>
          </w:p>
          <w:p w14:paraId="17C1814E" w14:textId="77777777" w:rsidR="008852F2" w:rsidRDefault="008852F2" w:rsidP="008852F2">
            <w:pPr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У пару </w:t>
            </w:r>
          </w:p>
          <w:p w14:paraId="758A5989" w14:textId="77777777" w:rsidR="008852F2" w:rsidRDefault="008852F2" w:rsidP="008852F2">
            <w:pPr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Индивидуални</w:t>
            </w:r>
          </w:p>
          <w:p w14:paraId="5799D28E" w14:textId="77777777" w:rsidR="008852F2" w:rsidRDefault="008852F2" w:rsidP="008852F2">
            <w:pPr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Комбиновани</w:t>
            </w:r>
          </w:p>
          <w:p w14:paraId="432F801B" w14:textId="77777777" w:rsidR="008852F2" w:rsidRPr="00212EAC" w:rsidRDefault="008852F2" w:rsidP="00CA3315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28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26294" w14:textId="77777777" w:rsidR="008852F2" w:rsidRPr="00890180" w:rsidRDefault="008852F2" w:rsidP="008852F2">
            <w:pPr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9018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монолошко дијалошка</w:t>
            </w:r>
          </w:p>
          <w:p w14:paraId="439C8847" w14:textId="77777777" w:rsidR="008852F2" w:rsidRPr="00890180" w:rsidRDefault="008852F2" w:rsidP="008852F2">
            <w:pPr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9018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презентација</w:t>
            </w:r>
          </w:p>
          <w:p w14:paraId="6724F4B1" w14:textId="77777777" w:rsidR="008852F2" w:rsidRPr="00890180" w:rsidRDefault="008852F2" w:rsidP="008852F2">
            <w:pPr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9018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дискусија</w:t>
            </w:r>
          </w:p>
          <w:p w14:paraId="0FCC0F88" w14:textId="77777777" w:rsidR="008852F2" w:rsidRPr="00890180" w:rsidRDefault="008852F2" w:rsidP="008852F2">
            <w:pPr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9018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рад на тексту</w:t>
            </w:r>
          </w:p>
          <w:p w14:paraId="227C9718" w14:textId="77777777" w:rsidR="008852F2" w:rsidRDefault="008852F2" w:rsidP="008852F2">
            <w:pPr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графичко приказивање</w:t>
            </w:r>
          </w:p>
          <w:p w14:paraId="20BD4086" w14:textId="77777777" w:rsidR="008852F2" w:rsidRDefault="008852F2" w:rsidP="008852F2">
            <w:pPr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демонстрација</w:t>
            </w:r>
          </w:p>
          <w:p w14:paraId="17610F20" w14:textId="77777777" w:rsidR="008852F2" w:rsidRPr="00212EAC" w:rsidRDefault="008852F2" w:rsidP="008852F2">
            <w:pPr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симулација</w:t>
            </w:r>
          </w:p>
        </w:tc>
        <w:tc>
          <w:tcPr>
            <w:tcW w:w="21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018E0C2E" w14:textId="77777777" w:rsidR="008852F2" w:rsidRPr="00212EAC" w:rsidRDefault="008852F2" w:rsidP="008852F2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Април - јун</w:t>
            </w:r>
          </w:p>
        </w:tc>
      </w:tr>
      <w:tr w:rsidR="008852F2" w:rsidRPr="00212EAC" w14:paraId="022D5089" w14:textId="77777777" w:rsidTr="00CA3315">
        <w:trPr>
          <w:trHeight w:val="38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6522C73D" w14:textId="77777777" w:rsidR="008852F2" w:rsidRPr="00212EAC" w:rsidRDefault="008852F2" w:rsidP="00CA33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02425824" w14:textId="77777777" w:rsidR="008852F2" w:rsidRPr="00212EAC" w:rsidRDefault="008852F2" w:rsidP="00CA33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63BFC8C" w14:textId="77777777" w:rsidR="008852F2" w:rsidRPr="00212EAC" w:rsidRDefault="008852F2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Наставна средства</w:t>
            </w:r>
          </w:p>
        </w:tc>
        <w:tc>
          <w:tcPr>
            <w:tcW w:w="33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6546BCB" w14:textId="77777777" w:rsidR="008852F2" w:rsidRPr="00212EAC" w:rsidRDefault="008852F2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Корелација са другим предметом</w:t>
            </w:r>
          </w:p>
        </w:tc>
        <w:tc>
          <w:tcPr>
            <w:tcW w:w="492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6FB8088F" w14:textId="77777777" w:rsidR="008852F2" w:rsidRPr="00212EAC" w:rsidRDefault="008852F2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Праћење и оцењивање</w:t>
            </w:r>
          </w:p>
        </w:tc>
      </w:tr>
      <w:tr w:rsidR="008852F2" w:rsidRPr="00212EAC" w14:paraId="76B08EEF" w14:textId="77777777" w:rsidTr="00CA3315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1F77518B" w14:textId="77777777" w:rsidR="008852F2" w:rsidRPr="00212EAC" w:rsidRDefault="008852F2" w:rsidP="00CA33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3F7FF6B3" w14:textId="77777777" w:rsidR="008852F2" w:rsidRPr="00212EAC" w:rsidRDefault="008852F2" w:rsidP="00CA33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2B27FA29" w14:textId="77777777" w:rsidR="008852F2" w:rsidRPr="005B1C2A" w:rsidRDefault="008852F2" w:rsidP="008852F2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5B1C2A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књига</w:t>
            </w:r>
          </w:p>
          <w:p w14:paraId="37B4B529" w14:textId="77777777" w:rsidR="008852F2" w:rsidRPr="005B1C2A" w:rsidRDefault="008852F2" w:rsidP="008852F2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5B1C2A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видео бим, ТВ</w:t>
            </w:r>
          </w:p>
          <w:p w14:paraId="2A96BD90" w14:textId="77777777" w:rsidR="008852F2" w:rsidRPr="005B1C2A" w:rsidRDefault="008852F2" w:rsidP="008852F2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5B1C2A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рачунар</w:t>
            </w:r>
          </w:p>
          <w:p w14:paraId="73F304B7" w14:textId="77777777" w:rsidR="008852F2" w:rsidRPr="005B1C2A" w:rsidRDefault="008852F2" w:rsidP="008852F2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5B1C2A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стручна литература,</w:t>
            </w:r>
          </w:p>
          <w:p w14:paraId="4D08E4A7" w14:textId="77777777" w:rsidR="008852F2" w:rsidRPr="00212EAC" w:rsidRDefault="008852F2" w:rsidP="008852F2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5B1C2A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шема</w:t>
            </w:r>
          </w:p>
        </w:tc>
        <w:tc>
          <w:tcPr>
            <w:tcW w:w="3300" w:type="dxa"/>
            <w:gridSpan w:val="8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6938C464" w14:textId="77777777" w:rsidR="008852F2" w:rsidRPr="005B1C2A" w:rsidRDefault="008852F2" w:rsidP="008852F2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5B1C2A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рачуноводство</w:t>
            </w:r>
          </w:p>
          <w:p w14:paraId="41D3157B" w14:textId="77777777" w:rsidR="008852F2" w:rsidRPr="005B1C2A" w:rsidRDefault="008852F2" w:rsidP="008852F2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пословна </w:t>
            </w:r>
            <w:r w:rsidRPr="005B1C2A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информатика</w:t>
            </w:r>
          </w:p>
          <w:p w14:paraId="59EBF1C3" w14:textId="77777777" w:rsidR="008852F2" w:rsidRPr="005B1C2A" w:rsidRDefault="008852F2" w:rsidP="008852F2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5B1C2A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Принципи економије</w:t>
            </w:r>
          </w:p>
          <w:p w14:paraId="4BA6BD20" w14:textId="77777777" w:rsidR="008852F2" w:rsidRPr="005B1C2A" w:rsidRDefault="008852F2" w:rsidP="008852F2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5B1C2A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Основе финансија</w:t>
            </w:r>
          </w:p>
          <w:p w14:paraId="56B2550F" w14:textId="77777777" w:rsidR="008852F2" w:rsidRPr="005B1C2A" w:rsidRDefault="008852F2" w:rsidP="008852F2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5B1C2A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Остале економске дисциплине</w:t>
            </w:r>
          </w:p>
          <w:p w14:paraId="1275F186" w14:textId="77777777" w:rsidR="008852F2" w:rsidRPr="005B1C2A" w:rsidRDefault="008852F2" w:rsidP="008852F2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5B1C2A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Страни језик</w:t>
            </w:r>
          </w:p>
          <w:p w14:paraId="51BF69AF" w14:textId="77777777" w:rsidR="008852F2" w:rsidRPr="00212EAC" w:rsidRDefault="008852F2" w:rsidP="008852F2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право</w:t>
            </w:r>
          </w:p>
        </w:tc>
        <w:tc>
          <w:tcPr>
            <w:tcW w:w="4928" w:type="dxa"/>
            <w:gridSpan w:val="8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37464DC5" w14:textId="77777777" w:rsidR="008852F2" w:rsidRPr="005B1C2A" w:rsidRDefault="008852F2" w:rsidP="008852F2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5B1C2A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усмено излагање</w:t>
            </w:r>
          </w:p>
          <w:p w14:paraId="1F224753" w14:textId="77777777" w:rsidR="008852F2" w:rsidRPr="005B1C2A" w:rsidRDefault="008852F2" w:rsidP="008852F2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5B1C2A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активност на часу</w:t>
            </w:r>
          </w:p>
          <w:p w14:paraId="0116FCF2" w14:textId="77777777" w:rsidR="008852F2" w:rsidRPr="005B1C2A" w:rsidRDefault="008852F2" w:rsidP="008852F2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5B1C2A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тестове знања, </w:t>
            </w:r>
          </w:p>
          <w:p w14:paraId="69F26F75" w14:textId="77777777" w:rsidR="008852F2" w:rsidRPr="005B1C2A" w:rsidRDefault="008852F2" w:rsidP="008852F2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5B1C2A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домаћи задатак</w:t>
            </w:r>
          </w:p>
          <w:p w14:paraId="14AAC768" w14:textId="77777777" w:rsidR="008852F2" w:rsidRPr="00212EAC" w:rsidRDefault="008852F2" w:rsidP="008852F2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5B1C2A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праћење остварености исхоса</w:t>
            </w:r>
          </w:p>
        </w:tc>
      </w:tr>
    </w:tbl>
    <w:p w14:paraId="3CB4EE21" w14:textId="78695C29" w:rsidR="00BB1A10" w:rsidRDefault="00BB1A10" w:rsidP="00BB1A10">
      <w:pPr>
        <w:tabs>
          <w:tab w:val="left" w:pos="3138"/>
        </w:tabs>
      </w:pPr>
    </w:p>
    <w:p w14:paraId="6F7E94E9" w14:textId="77777777" w:rsidR="008852F2" w:rsidRDefault="008852F2" w:rsidP="00BB1A10">
      <w:pPr>
        <w:tabs>
          <w:tab w:val="left" w:pos="3138"/>
        </w:tabs>
        <w:sectPr w:rsidR="008852F2" w:rsidSect="00A1744C">
          <w:pgSz w:w="16838" w:h="11906" w:orient="landscape" w:code="9"/>
          <w:pgMar w:top="851" w:right="851" w:bottom="851" w:left="851" w:header="709" w:footer="709" w:gutter="0"/>
          <w:cols w:space="708"/>
          <w:docGrid w:linePitch="360"/>
        </w:sectPr>
      </w:pPr>
    </w:p>
    <w:tbl>
      <w:tblPr>
        <w:tblW w:w="14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28"/>
        <w:gridCol w:w="2334"/>
        <w:gridCol w:w="1512"/>
        <w:gridCol w:w="1506"/>
        <w:gridCol w:w="62"/>
        <w:gridCol w:w="294"/>
        <w:gridCol w:w="6"/>
        <w:gridCol w:w="58"/>
        <w:gridCol w:w="178"/>
        <w:gridCol w:w="479"/>
        <w:gridCol w:w="129"/>
        <w:gridCol w:w="231"/>
        <w:gridCol w:w="195"/>
        <w:gridCol w:w="141"/>
        <w:gridCol w:w="7"/>
        <w:gridCol w:w="389"/>
        <w:gridCol w:w="483"/>
        <w:gridCol w:w="113"/>
        <w:gridCol w:w="479"/>
        <w:gridCol w:w="412"/>
        <w:gridCol w:w="182"/>
        <w:gridCol w:w="190"/>
        <w:gridCol w:w="366"/>
        <w:gridCol w:w="585"/>
        <w:gridCol w:w="366"/>
        <w:gridCol w:w="760"/>
        <w:gridCol w:w="20"/>
        <w:gridCol w:w="333"/>
        <w:gridCol w:w="10"/>
        <w:gridCol w:w="23"/>
        <w:gridCol w:w="205"/>
        <w:gridCol w:w="353"/>
        <w:gridCol w:w="366"/>
        <w:gridCol w:w="1172"/>
      </w:tblGrid>
      <w:tr w:rsidR="005455D1" w:rsidRPr="00212EAC" w14:paraId="32FEE00F" w14:textId="77777777" w:rsidTr="00F86624">
        <w:trPr>
          <w:gridAfter w:val="3"/>
          <w:wAfter w:w="1891" w:type="dxa"/>
        </w:trPr>
        <w:tc>
          <w:tcPr>
            <w:tcW w:w="4474" w:type="dxa"/>
            <w:gridSpan w:val="3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3BE7CB21" w14:textId="77777777" w:rsidR="005455D1" w:rsidRPr="00212EAC" w:rsidRDefault="005455D1" w:rsidP="00CA33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Образовни профил</w:t>
            </w:r>
          </w:p>
        </w:tc>
        <w:tc>
          <w:tcPr>
            <w:tcW w:w="8202" w:type="dxa"/>
            <w:gridSpan w:val="28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8868E" w14:textId="77777777" w:rsidR="005455D1" w:rsidRPr="005455D1" w:rsidRDefault="005455D1" w:rsidP="00CA33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5455D1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Финансијско рачуноводствени техничар</w:t>
            </w:r>
          </w:p>
        </w:tc>
      </w:tr>
      <w:tr w:rsidR="005455D1" w:rsidRPr="00212EAC" w14:paraId="5638FDD1" w14:textId="77777777" w:rsidTr="00F86624">
        <w:trPr>
          <w:gridAfter w:val="3"/>
          <w:wAfter w:w="1891" w:type="dxa"/>
        </w:trPr>
        <w:tc>
          <w:tcPr>
            <w:tcW w:w="4474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76E67D8E" w14:textId="77777777" w:rsidR="005455D1" w:rsidRPr="00212EAC" w:rsidRDefault="005455D1" w:rsidP="00CA33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Предмет</w:t>
            </w:r>
          </w:p>
        </w:tc>
        <w:tc>
          <w:tcPr>
            <w:tcW w:w="8202" w:type="dxa"/>
            <w:gridSpan w:val="2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BB630" w14:textId="77777777" w:rsidR="005455D1" w:rsidRPr="005D539E" w:rsidRDefault="005455D1" w:rsidP="00CA33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D53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Рачуноводство</w:t>
            </w:r>
          </w:p>
        </w:tc>
      </w:tr>
      <w:tr w:rsidR="005455D1" w:rsidRPr="00212EAC" w14:paraId="0E29CC63" w14:textId="77777777" w:rsidTr="003C5AA4">
        <w:trPr>
          <w:gridAfter w:val="3"/>
          <w:wAfter w:w="1891" w:type="dxa"/>
          <w:trHeight w:val="256"/>
        </w:trPr>
        <w:tc>
          <w:tcPr>
            <w:tcW w:w="4474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636E2579" w14:textId="77777777" w:rsidR="005455D1" w:rsidRPr="00212EAC" w:rsidRDefault="005455D1" w:rsidP="00CA33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Разред</w:t>
            </w:r>
          </w:p>
        </w:tc>
        <w:tc>
          <w:tcPr>
            <w:tcW w:w="8202" w:type="dxa"/>
            <w:gridSpan w:val="2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A0780A" w14:textId="77777777" w:rsidR="005455D1" w:rsidRPr="00212EAC" w:rsidRDefault="005455D1" w:rsidP="00CA33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Други</w:t>
            </w:r>
          </w:p>
        </w:tc>
      </w:tr>
      <w:tr w:rsidR="005455D1" w:rsidRPr="00212EAC" w14:paraId="33D166BF" w14:textId="77777777" w:rsidTr="00F86624">
        <w:trPr>
          <w:gridAfter w:val="3"/>
          <w:wAfter w:w="1891" w:type="dxa"/>
        </w:trPr>
        <w:tc>
          <w:tcPr>
            <w:tcW w:w="4474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7492A0A4" w14:textId="77777777" w:rsidR="005455D1" w:rsidRPr="00212EAC" w:rsidRDefault="005455D1" w:rsidP="00CA33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Годишњи фонд часова</w:t>
            </w:r>
          </w:p>
        </w:tc>
        <w:tc>
          <w:tcPr>
            <w:tcW w:w="8202" w:type="dxa"/>
            <w:gridSpan w:val="2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29BA00" w14:textId="77777777" w:rsidR="005455D1" w:rsidRPr="00283906" w:rsidRDefault="005455D1" w:rsidP="00CA33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28390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144 </w:t>
            </w:r>
            <w:r w:rsidRPr="00283906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(72+72)</w:t>
            </w:r>
          </w:p>
        </w:tc>
      </w:tr>
      <w:tr w:rsidR="005455D1" w:rsidRPr="00212EAC" w14:paraId="0B740104" w14:textId="77777777" w:rsidTr="00F86624">
        <w:trPr>
          <w:gridAfter w:val="3"/>
          <w:wAfter w:w="1891" w:type="dxa"/>
        </w:trPr>
        <w:tc>
          <w:tcPr>
            <w:tcW w:w="4474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035F7193" w14:textId="77777777" w:rsidR="005455D1" w:rsidRPr="00212EAC" w:rsidRDefault="005455D1" w:rsidP="00CA33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Недељни фонд часова</w:t>
            </w:r>
          </w:p>
        </w:tc>
        <w:tc>
          <w:tcPr>
            <w:tcW w:w="8202" w:type="dxa"/>
            <w:gridSpan w:val="2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4D31D" w14:textId="77777777" w:rsidR="005455D1" w:rsidRPr="00283906" w:rsidRDefault="005455D1" w:rsidP="00CA33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8390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2+2</w:t>
            </w:r>
          </w:p>
        </w:tc>
      </w:tr>
      <w:tr w:rsidR="005455D1" w:rsidRPr="00212EAC" w14:paraId="0C1535E4" w14:textId="77777777" w:rsidTr="00F86624">
        <w:trPr>
          <w:gridAfter w:val="3"/>
          <w:wAfter w:w="1891" w:type="dxa"/>
        </w:trPr>
        <w:tc>
          <w:tcPr>
            <w:tcW w:w="4474" w:type="dxa"/>
            <w:gridSpan w:val="3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E6E6E6"/>
          </w:tcPr>
          <w:p w14:paraId="7C57A521" w14:textId="77777777" w:rsidR="005455D1" w:rsidRPr="00212EAC" w:rsidRDefault="005455D1" w:rsidP="00CA33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Литература</w:t>
            </w:r>
          </w:p>
        </w:tc>
        <w:tc>
          <w:tcPr>
            <w:tcW w:w="8202" w:type="dxa"/>
            <w:gridSpan w:val="28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4966E969" w14:textId="77777777" w:rsidR="005455D1" w:rsidRPr="00212EAC" w:rsidRDefault="005455D1" w:rsidP="00CA3315">
            <w:pPr>
              <w:spacing w:after="0" w:line="240" w:lineRule="auto"/>
              <w:ind w:left="288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</w:p>
        </w:tc>
      </w:tr>
      <w:tr w:rsidR="005455D1" w:rsidRPr="00212EAC" w14:paraId="225BC82C" w14:textId="77777777" w:rsidTr="00F86624">
        <w:trPr>
          <w:gridAfter w:val="3"/>
          <w:wAfter w:w="1891" w:type="dxa"/>
        </w:trPr>
        <w:tc>
          <w:tcPr>
            <w:tcW w:w="12676" w:type="dxa"/>
            <w:gridSpan w:val="31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4C13004" w14:textId="77777777" w:rsidR="005455D1" w:rsidRPr="00212EAC" w:rsidRDefault="005455D1" w:rsidP="00CA33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5455D1" w:rsidRPr="00212EAC" w14:paraId="4EB7D962" w14:textId="77777777" w:rsidTr="00F86624">
        <w:tc>
          <w:tcPr>
            <w:tcW w:w="628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61AF4BC" w14:textId="77777777" w:rsidR="005455D1" w:rsidRPr="00212EAC" w:rsidRDefault="005455D1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34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32BA557" w14:textId="77777777" w:rsidR="005455D1" w:rsidRPr="00212EAC" w:rsidRDefault="005455D1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616" w:type="dxa"/>
            <w:gridSpan w:val="7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C72DAA9" w14:textId="77777777" w:rsidR="005455D1" w:rsidRPr="00212EAC" w:rsidRDefault="005455D1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989" w:type="dxa"/>
            <w:gridSpan w:val="25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5D3B805A" w14:textId="77777777" w:rsidR="005455D1" w:rsidRPr="00212EAC" w:rsidRDefault="005455D1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5455D1" w:rsidRPr="00212EAC" w14:paraId="47BC7D63" w14:textId="77777777" w:rsidTr="00F86624">
        <w:tc>
          <w:tcPr>
            <w:tcW w:w="628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B5286" w14:textId="77777777" w:rsidR="005455D1" w:rsidRPr="00212EAC" w:rsidRDefault="005455D1" w:rsidP="00CA33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4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39DB48" w14:textId="77777777" w:rsidR="005455D1" w:rsidRPr="00212EAC" w:rsidRDefault="005455D1" w:rsidP="00CA33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616" w:type="dxa"/>
            <w:gridSpan w:val="7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E5C0E" w14:textId="77777777" w:rsidR="005455D1" w:rsidRPr="00212EAC" w:rsidRDefault="005455D1" w:rsidP="00CA33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53E6B83" w14:textId="77777777" w:rsidR="005455D1" w:rsidRPr="00212EAC" w:rsidRDefault="005455D1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6AF660C" w14:textId="77777777" w:rsidR="005455D1" w:rsidRPr="00212EAC" w:rsidRDefault="005455D1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1EA8B97" w14:textId="77777777" w:rsidR="005455D1" w:rsidRPr="00212EAC" w:rsidRDefault="005455D1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DF9E04B" w14:textId="77777777" w:rsidR="005455D1" w:rsidRPr="00212EAC" w:rsidRDefault="005455D1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61E7F2E" w14:textId="77777777" w:rsidR="005455D1" w:rsidRPr="00212EAC" w:rsidRDefault="005455D1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B01CAC5" w14:textId="77777777" w:rsidR="005455D1" w:rsidRPr="00212EAC" w:rsidRDefault="005455D1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0ECCD737" w14:textId="77777777" w:rsidR="005455D1" w:rsidRPr="00212EAC" w:rsidRDefault="005455D1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6368FEF8" w14:textId="77777777" w:rsidR="005455D1" w:rsidRPr="00212EAC" w:rsidRDefault="005455D1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4E0A4D74" w14:textId="77777777" w:rsidR="005455D1" w:rsidRPr="00212EAC" w:rsidRDefault="005455D1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14:paraId="7C4A416A" w14:textId="77777777" w:rsidR="005455D1" w:rsidRPr="00212EAC" w:rsidRDefault="005455D1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5455D1" w:rsidRPr="00212EAC" w14:paraId="3231808F" w14:textId="77777777" w:rsidTr="00F86624">
        <w:trPr>
          <w:trHeight w:val="784"/>
        </w:trPr>
        <w:tc>
          <w:tcPr>
            <w:tcW w:w="628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25231ECD" w14:textId="77777777" w:rsidR="005455D1" w:rsidRPr="00212EAC" w:rsidRDefault="005455D1" w:rsidP="00CA33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1.</w:t>
            </w:r>
          </w:p>
        </w:tc>
        <w:tc>
          <w:tcPr>
            <w:tcW w:w="2334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4F615E29" w14:textId="77777777" w:rsidR="005455D1" w:rsidRPr="00490896" w:rsidRDefault="005455D1" w:rsidP="00CA33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Евиденција обавеза и потраживања из пословања</w:t>
            </w:r>
          </w:p>
        </w:tc>
        <w:tc>
          <w:tcPr>
            <w:tcW w:w="361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6633DE" w14:textId="77777777" w:rsidR="005455D1" w:rsidRPr="00F86624" w:rsidRDefault="005455D1" w:rsidP="005455D1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F86624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Оспособљавање за ажурно и уредно евидентирање насталих пословних промена</w:t>
            </w:r>
          </w:p>
        </w:tc>
        <w:tc>
          <w:tcPr>
            <w:tcW w:w="11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0B7D9" w14:textId="77777777" w:rsidR="005455D1" w:rsidRPr="00F86624" w:rsidRDefault="005455D1" w:rsidP="00F8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F86624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28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9BE65" w14:textId="77777777" w:rsidR="005455D1" w:rsidRPr="00F86624" w:rsidRDefault="005455D1" w:rsidP="00F8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F86624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14</w:t>
            </w:r>
          </w:p>
        </w:tc>
        <w:tc>
          <w:tcPr>
            <w:tcW w:w="16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A1C3B" w14:textId="77777777" w:rsidR="005455D1" w:rsidRPr="00F86624" w:rsidRDefault="005455D1" w:rsidP="00F8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E9E0DE" w14:textId="77777777" w:rsidR="005455D1" w:rsidRPr="00F86624" w:rsidRDefault="005455D1" w:rsidP="00F8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F86624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14</w:t>
            </w:r>
          </w:p>
        </w:tc>
        <w:tc>
          <w:tcPr>
            <w:tcW w:w="11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491E6" w14:textId="77777777" w:rsidR="005455D1" w:rsidRPr="00212EAC" w:rsidRDefault="005455D1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3DD195" w14:textId="77777777" w:rsidR="005455D1" w:rsidRPr="00212EAC" w:rsidRDefault="005455D1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6B9E47B3" w14:textId="77777777" w:rsidR="005455D1" w:rsidRPr="00212EAC" w:rsidRDefault="005455D1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5455D1" w:rsidRPr="00212EAC" w14:paraId="56658E01" w14:textId="77777777" w:rsidTr="00F86624">
        <w:trPr>
          <w:trHeight w:val="158"/>
        </w:trPr>
        <w:tc>
          <w:tcPr>
            <w:tcW w:w="628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301DC265" w14:textId="77777777" w:rsidR="005455D1" w:rsidRPr="00212EAC" w:rsidRDefault="005455D1" w:rsidP="00CA33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4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00B76B5F" w14:textId="77777777" w:rsidR="005455D1" w:rsidRPr="00212EAC" w:rsidRDefault="005455D1" w:rsidP="00CA33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79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79EC45A" w14:textId="77777777" w:rsidR="005455D1" w:rsidRPr="00212EAC" w:rsidRDefault="005455D1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25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0DF63F3" w14:textId="77777777" w:rsidR="005455D1" w:rsidRPr="00212EAC" w:rsidRDefault="005455D1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44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50A298B" w14:textId="77777777" w:rsidR="005455D1" w:rsidRPr="00212EAC" w:rsidRDefault="005455D1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01E8ADF0" w14:textId="77777777" w:rsidR="005455D1" w:rsidRPr="00212EAC" w:rsidRDefault="005455D1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5455D1" w:rsidRPr="00212EAC" w14:paraId="1484D094" w14:textId="77777777" w:rsidTr="00F86624">
        <w:trPr>
          <w:trHeight w:val="1216"/>
        </w:trPr>
        <w:tc>
          <w:tcPr>
            <w:tcW w:w="628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11059097" w14:textId="77777777" w:rsidR="005455D1" w:rsidRPr="00212EAC" w:rsidRDefault="005455D1" w:rsidP="00CA33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4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1D889B44" w14:textId="77777777" w:rsidR="005455D1" w:rsidRPr="00212EAC" w:rsidRDefault="005455D1" w:rsidP="00CA33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79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95234" w14:textId="77777777" w:rsidR="005455D1" w:rsidRPr="00F86624" w:rsidRDefault="005455D1" w:rsidP="005455D1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F86624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Дефинише ПДВ</w:t>
            </w:r>
          </w:p>
          <w:p w14:paraId="0C9347D8" w14:textId="77777777" w:rsidR="005455D1" w:rsidRPr="00F86624" w:rsidRDefault="005455D1" w:rsidP="005455D1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F86624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Идентификује пореског обвезника и пореску основицу</w:t>
            </w:r>
          </w:p>
          <w:p w14:paraId="0937F0BB" w14:textId="77777777" w:rsidR="005455D1" w:rsidRPr="00F86624" w:rsidRDefault="005455D1" w:rsidP="005455D1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F86624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Обрачуна ПДВ у примљеним рачунима по општој и посебној стопи</w:t>
            </w:r>
          </w:p>
          <w:p w14:paraId="421ADF72" w14:textId="77777777" w:rsidR="005455D1" w:rsidRPr="00F86624" w:rsidRDefault="005455D1" w:rsidP="005455D1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F86624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Обрачуна ПДВ у издатим рачунима по општој и посебној стопи</w:t>
            </w:r>
          </w:p>
          <w:p w14:paraId="1BFAE405" w14:textId="77777777" w:rsidR="005455D1" w:rsidRPr="00F86624" w:rsidRDefault="005455D1" w:rsidP="005455D1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F86624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Разликује ПППДВ обрасце и ПОПДВ</w:t>
            </w:r>
          </w:p>
          <w:p w14:paraId="030A51DC" w14:textId="77777777" w:rsidR="005455D1" w:rsidRPr="00F86624" w:rsidRDefault="005455D1" w:rsidP="005455D1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F86624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Дефинише појам поверилааца, добављача</w:t>
            </w:r>
          </w:p>
          <w:p w14:paraId="3DF327AF" w14:textId="77777777" w:rsidR="005455D1" w:rsidRPr="00F86624" w:rsidRDefault="005455D1" w:rsidP="005455D1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F86624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Наведе документацију везану за настанак и престанак обавеза према добављачима</w:t>
            </w:r>
          </w:p>
          <w:p w14:paraId="34463859" w14:textId="77777777" w:rsidR="005455D1" w:rsidRPr="00F86624" w:rsidRDefault="005455D1" w:rsidP="005455D1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F86624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Објасни функцију КПР</w:t>
            </w:r>
          </w:p>
          <w:p w14:paraId="04EC7BA9" w14:textId="77777777" w:rsidR="005455D1" w:rsidRPr="00F86624" w:rsidRDefault="005455D1" w:rsidP="005455D1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F86624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Примени правила евидентирања на конту добављача</w:t>
            </w:r>
          </w:p>
          <w:p w14:paraId="7F50C740" w14:textId="77777777" w:rsidR="005455D1" w:rsidRPr="00F86624" w:rsidRDefault="005455D1" w:rsidP="005455D1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F86624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lastRenderedPageBreak/>
              <w:t>Аналитички и синтетички евидентира обавезе према добављачима са ПДВ-ом</w:t>
            </w:r>
          </w:p>
          <w:p w14:paraId="58F8DFAE" w14:textId="77777777" w:rsidR="005455D1" w:rsidRPr="00F86624" w:rsidRDefault="005455D1" w:rsidP="005455D1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F86624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Обрачуна попуст и утицај попуста на обавезе према добављачима (сконто, бонификација)</w:t>
            </w:r>
          </w:p>
          <w:p w14:paraId="5EA9F2BF" w14:textId="77777777" w:rsidR="005455D1" w:rsidRPr="00F86624" w:rsidRDefault="005455D1" w:rsidP="005455D1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F86624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Евидентира плаћање доспелих обавеза према добављачима уз одобрене попусте</w:t>
            </w:r>
          </w:p>
          <w:p w14:paraId="38D26FBD" w14:textId="77777777" w:rsidR="005455D1" w:rsidRPr="00F86624" w:rsidRDefault="005455D1" w:rsidP="005455D1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F86624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Састави извод из аналитичке евиденције добављача</w:t>
            </w:r>
          </w:p>
          <w:p w14:paraId="7C158424" w14:textId="77777777" w:rsidR="005455D1" w:rsidRPr="00F86624" w:rsidRDefault="005455D1" w:rsidP="005455D1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F86624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Евидентира настанак и плаћање обавеза по кредитима</w:t>
            </w:r>
          </w:p>
          <w:p w14:paraId="607B5B27" w14:textId="77777777" w:rsidR="005455D1" w:rsidRPr="00F86624" w:rsidRDefault="005455D1" w:rsidP="005455D1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F86624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Дефинише појам дужника, купаца</w:t>
            </w:r>
          </w:p>
          <w:p w14:paraId="7764CD98" w14:textId="77777777" w:rsidR="005455D1" w:rsidRPr="00F86624" w:rsidRDefault="005455D1" w:rsidP="005455D1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F86624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Наведе документацију везану за настанак и престанак потраживања од купаца</w:t>
            </w:r>
          </w:p>
          <w:p w14:paraId="713025AB" w14:textId="77777777" w:rsidR="005455D1" w:rsidRPr="00F86624" w:rsidRDefault="005455D1" w:rsidP="005455D1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F86624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Објасни функцију КИР</w:t>
            </w:r>
          </w:p>
          <w:p w14:paraId="5F220F39" w14:textId="77777777" w:rsidR="005455D1" w:rsidRPr="00F86624" w:rsidRDefault="005455D1" w:rsidP="005455D1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F86624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Примени пправила евидентирања на конту купаца</w:t>
            </w:r>
          </w:p>
          <w:p w14:paraId="38AEF285" w14:textId="77777777" w:rsidR="005455D1" w:rsidRPr="00F86624" w:rsidRDefault="005455D1" w:rsidP="005455D1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F86624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Аналитички и синтетички евидентира потраживања од купаца са ПДВ-ом</w:t>
            </w:r>
          </w:p>
          <w:p w14:paraId="2A9AB8FA" w14:textId="77777777" w:rsidR="005455D1" w:rsidRPr="00F86624" w:rsidRDefault="005455D1" w:rsidP="005455D1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F86624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Обрачуна попуст и утицај попуста на потраживања према купцима (сконто, бонификација) и утицај попуста на потраживања и ПДВ</w:t>
            </w:r>
          </w:p>
          <w:p w14:paraId="0CB70E70" w14:textId="77777777" w:rsidR="005455D1" w:rsidRPr="00F86624" w:rsidRDefault="005455D1" w:rsidP="005455D1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F86624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Евидентира наплату потраживања уз одобрене попусте</w:t>
            </w:r>
          </w:p>
          <w:p w14:paraId="65B19A54" w14:textId="77777777" w:rsidR="005455D1" w:rsidRPr="00F86624" w:rsidRDefault="005455D1" w:rsidP="005455D1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F86624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Састави извод из аналитичке евиденције купаца</w:t>
            </w:r>
          </w:p>
        </w:tc>
        <w:tc>
          <w:tcPr>
            <w:tcW w:w="225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A78D5" w14:textId="77777777" w:rsidR="005455D1" w:rsidRPr="00F86624" w:rsidRDefault="005455D1" w:rsidP="005455D1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F86624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lastRenderedPageBreak/>
              <w:t>Фронтални</w:t>
            </w:r>
          </w:p>
          <w:p w14:paraId="1A7A67EF" w14:textId="77777777" w:rsidR="005455D1" w:rsidRPr="00F86624" w:rsidRDefault="005455D1" w:rsidP="005455D1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F86624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Групни</w:t>
            </w:r>
          </w:p>
          <w:p w14:paraId="64F20C85" w14:textId="77777777" w:rsidR="005455D1" w:rsidRPr="00F86624" w:rsidRDefault="005455D1" w:rsidP="005455D1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F86624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Рад у пару</w:t>
            </w:r>
          </w:p>
          <w:p w14:paraId="34D73C35" w14:textId="77777777" w:rsidR="005455D1" w:rsidRPr="00F86624" w:rsidRDefault="005455D1" w:rsidP="005455D1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F86624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Индивидуални</w:t>
            </w:r>
          </w:p>
          <w:p w14:paraId="402D9AB1" w14:textId="77777777" w:rsidR="005455D1" w:rsidRPr="00F86624" w:rsidRDefault="005455D1" w:rsidP="005455D1">
            <w:pPr>
              <w:numPr>
                <w:ilvl w:val="0"/>
                <w:numId w:val="3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F86624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   Комбиновани</w:t>
            </w:r>
          </w:p>
        </w:tc>
        <w:tc>
          <w:tcPr>
            <w:tcW w:w="244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43F2F" w14:textId="77777777" w:rsidR="005455D1" w:rsidRPr="00F86624" w:rsidRDefault="005455D1" w:rsidP="005455D1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F86624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Вербална (монолошко-дијалошка)</w:t>
            </w:r>
          </w:p>
          <w:p w14:paraId="4248C178" w14:textId="77777777" w:rsidR="005455D1" w:rsidRPr="00F86624" w:rsidRDefault="005455D1" w:rsidP="005455D1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F86624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Рад на тексту</w:t>
            </w:r>
          </w:p>
          <w:p w14:paraId="7C32F8CC" w14:textId="77777777" w:rsidR="005455D1" w:rsidRPr="00F86624" w:rsidRDefault="005455D1" w:rsidP="005455D1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F86624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Демонстративна-израда иприказивање шема</w:t>
            </w:r>
          </w:p>
          <w:p w14:paraId="4A7FB301" w14:textId="77777777" w:rsidR="005455D1" w:rsidRPr="00F86624" w:rsidRDefault="005455D1" w:rsidP="005455D1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F86624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Практичан рад-попуњавање и издавање оригиналне документације</w:t>
            </w:r>
          </w:p>
          <w:p w14:paraId="200301CF" w14:textId="77777777" w:rsidR="005455D1" w:rsidRPr="00F86624" w:rsidRDefault="005455D1" w:rsidP="005455D1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F86624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Комбиновани</w:t>
            </w: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2E6930E0" w14:textId="77777777" w:rsidR="005455D1" w:rsidRPr="00F86624" w:rsidRDefault="005455D1" w:rsidP="005455D1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F86624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Прво полугодиште</w:t>
            </w:r>
          </w:p>
        </w:tc>
      </w:tr>
      <w:tr w:rsidR="005455D1" w:rsidRPr="00212EAC" w14:paraId="6D893E55" w14:textId="77777777" w:rsidTr="00F86624">
        <w:trPr>
          <w:trHeight w:val="178"/>
        </w:trPr>
        <w:tc>
          <w:tcPr>
            <w:tcW w:w="628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46427104" w14:textId="77777777" w:rsidR="005455D1" w:rsidRPr="00212EAC" w:rsidRDefault="005455D1" w:rsidP="00CA33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4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7DF68994" w14:textId="77777777" w:rsidR="005455D1" w:rsidRPr="00212EAC" w:rsidRDefault="005455D1" w:rsidP="00CA33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608FEE1" w14:textId="77777777" w:rsidR="005455D1" w:rsidRPr="00212EAC" w:rsidRDefault="005455D1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672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226F15A" w14:textId="77777777" w:rsidR="005455D1" w:rsidRPr="00212EAC" w:rsidRDefault="005455D1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55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3B05EE06" w14:textId="77777777" w:rsidR="005455D1" w:rsidRPr="00212EAC" w:rsidRDefault="005455D1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5455D1" w:rsidRPr="00212EAC" w14:paraId="7372C598" w14:textId="77777777" w:rsidTr="00F86624">
        <w:trPr>
          <w:trHeight w:val="784"/>
        </w:trPr>
        <w:tc>
          <w:tcPr>
            <w:tcW w:w="628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45294122" w14:textId="77777777" w:rsidR="005455D1" w:rsidRPr="00212EAC" w:rsidRDefault="005455D1" w:rsidP="00CA33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4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5AB491BD" w14:textId="77777777" w:rsidR="005455D1" w:rsidRPr="00212EAC" w:rsidRDefault="005455D1" w:rsidP="00CA33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5C47D813" w14:textId="77777777" w:rsidR="005455D1" w:rsidRPr="00F86624" w:rsidRDefault="005455D1" w:rsidP="005455D1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F86624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Текстуална-штампани материјал, оригинална књиговодствена документација</w:t>
            </w:r>
          </w:p>
          <w:p w14:paraId="4B3937A1" w14:textId="77777777" w:rsidR="005455D1" w:rsidRPr="00F86624" w:rsidRDefault="005455D1" w:rsidP="005455D1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F86624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lastRenderedPageBreak/>
              <w:t>Визуелна-шеме</w:t>
            </w:r>
          </w:p>
          <w:p w14:paraId="6D17F673" w14:textId="77777777" w:rsidR="005455D1" w:rsidRPr="00F86624" w:rsidRDefault="005455D1" w:rsidP="005455D1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F86624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Помоћно техничка-табла, крда, свеске, прибор</w:t>
            </w:r>
          </w:p>
          <w:p w14:paraId="4B56873F" w14:textId="77777777" w:rsidR="005455D1" w:rsidRPr="00F86624" w:rsidRDefault="005455D1" w:rsidP="005455D1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F86624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Контни план</w:t>
            </w:r>
          </w:p>
        </w:tc>
        <w:tc>
          <w:tcPr>
            <w:tcW w:w="3672" w:type="dxa"/>
            <w:gridSpan w:val="16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518F6443" w14:textId="77777777" w:rsidR="005455D1" w:rsidRPr="00F86624" w:rsidRDefault="005455D1" w:rsidP="005455D1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F86624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lastRenderedPageBreak/>
              <w:t>Економска група предмета</w:t>
            </w:r>
          </w:p>
        </w:tc>
        <w:tc>
          <w:tcPr>
            <w:tcW w:w="4559" w:type="dxa"/>
            <w:gridSpan w:val="1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05063928" w14:textId="77777777" w:rsidR="005455D1" w:rsidRPr="00F86624" w:rsidRDefault="005455D1" w:rsidP="005455D1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F86624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Усмено излагање</w:t>
            </w:r>
          </w:p>
          <w:p w14:paraId="5ACB6CB3" w14:textId="77777777" w:rsidR="005455D1" w:rsidRPr="00F86624" w:rsidRDefault="005455D1" w:rsidP="005455D1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F86624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Тестови знања</w:t>
            </w:r>
          </w:p>
          <w:p w14:paraId="4915FF92" w14:textId="77777777" w:rsidR="005455D1" w:rsidRPr="00F86624" w:rsidRDefault="005455D1" w:rsidP="005455D1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F86624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Самостални и групни радови</w:t>
            </w:r>
          </w:p>
          <w:p w14:paraId="6BFA5722" w14:textId="77777777" w:rsidR="005455D1" w:rsidRPr="00F86624" w:rsidRDefault="005455D1" w:rsidP="005455D1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F86624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Израда презентације и презентовање</w:t>
            </w:r>
          </w:p>
          <w:p w14:paraId="7DED9E0C" w14:textId="77777777" w:rsidR="005455D1" w:rsidRPr="00F86624" w:rsidRDefault="005455D1" w:rsidP="005455D1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F86624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lastRenderedPageBreak/>
              <w:t>Однос ученика према раду</w:t>
            </w:r>
          </w:p>
          <w:p w14:paraId="1FD52560" w14:textId="77777777" w:rsidR="005455D1" w:rsidRPr="00F86624" w:rsidRDefault="005455D1" w:rsidP="005455D1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F86624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Активност на часу</w:t>
            </w:r>
          </w:p>
          <w:p w14:paraId="4F07A6D2" w14:textId="77777777" w:rsidR="005455D1" w:rsidRPr="00F86624" w:rsidRDefault="005455D1" w:rsidP="005455D1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F86624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Домаћи задаци</w:t>
            </w:r>
          </w:p>
          <w:p w14:paraId="7397A30C" w14:textId="77777777" w:rsidR="005455D1" w:rsidRPr="00F86624" w:rsidRDefault="005455D1" w:rsidP="005455D1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F86624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Вођење свеске на часовима</w:t>
            </w:r>
          </w:p>
          <w:p w14:paraId="1B56FE9E" w14:textId="77777777" w:rsidR="005455D1" w:rsidRPr="00F86624" w:rsidRDefault="005455D1" w:rsidP="005455D1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F86624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Учешћеу групним радовима</w:t>
            </w:r>
          </w:p>
        </w:tc>
      </w:tr>
      <w:tr w:rsidR="005455D1" w:rsidRPr="00212EAC" w14:paraId="31141A19" w14:textId="77777777" w:rsidTr="00F86624">
        <w:tc>
          <w:tcPr>
            <w:tcW w:w="628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5133C07" w14:textId="77777777" w:rsidR="005455D1" w:rsidRPr="00212EAC" w:rsidRDefault="005455D1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Бр.</w:t>
            </w:r>
          </w:p>
        </w:tc>
        <w:tc>
          <w:tcPr>
            <w:tcW w:w="2334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DF289EC" w14:textId="77777777" w:rsidR="005455D1" w:rsidRPr="00212EAC" w:rsidRDefault="005455D1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438" w:type="dxa"/>
            <w:gridSpan w:val="6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CA1F11B" w14:textId="77777777" w:rsidR="005455D1" w:rsidRPr="00212EAC" w:rsidRDefault="005455D1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167" w:type="dxa"/>
            <w:gridSpan w:val="26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6BAB98DC" w14:textId="77777777" w:rsidR="005455D1" w:rsidRPr="00212EAC" w:rsidRDefault="005455D1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5455D1" w:rsidRPr="00212EAC" w14:paraId="42233A81" w14:textId="77777777" w:rsidTr="00F86624">
        <w:tc>
          <w:tcPr>
            <w:tcW w:w="628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9F364" w14:textId="77777777" w:rsidR="005455D1" w:rsidRPr="00212EAC" w:rsidRDefault="005455D1" w:rsidP="00CA33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4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B3A04" w14:textId="77777777" w:rsidR="005455D1" w:rsidRPr="00212EAC" w:rsidRDefault="005455D1" w:rsidP="00CA33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438" w:type="dxa"/>
            <w:gridSpan w:val="6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D7A80" w14:textId="77777777" w:rsidR="005455D1" w:rsidRPr="00212EAC" w:rsidRDefault="005455D1" w:rsidP="00CA33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2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BC1728A" w14:textId="77777777" w:rsidR="005455D1" w:rsidRPr="00212EAC" w:rsidRDefault="005455D1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0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7540381" w14:textId="77777777" w:rsidR="005455D1" w:rsidRPr="00212EAC" w:rsidRDefault="005455D1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7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D1750DE" w14:textId="77777777" w:rsidR="005455D1" w:rsidRPr="00212EAC" w:rsidRDefault="005455D1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28628CC" w14:textId="77777777" w:rsidR="005455D1" w:rsidRPr="00212EAC" w:rsidRDefault="005455D1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FD7CCE9" w14:textId="77777777" w:rsidR="005455D1" w:rsidRPr="00212EAC" w:rsidRDefault="005455D1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4DCE654" w14:textId="77777777" w:rsidR="005455D1" w:rsidRPr="00212EAC" w:rsidRDefault="005455D1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397CFCA2" w14:textId="77777777" w:rsidR="005455D1" w:rsidRPr="00212EAC" w:rsidRDefault="005455D1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0AF49DB5" w14:textId="77777777" w:rsidR="005455D1" w:rsidRPr="00212EAC" w:rsidRDefault="005455D1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6552EDD6" w14:textId="77777777" w:rsidR="005455D1" w:rsidRPr="00212EAC" w:rsidRDefault="005455D1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14:paraId="397B16B7" w14:textId="77777777" w:rsidR="005455D1" w:rsidRPr="00212EAC" w:rsidRDefault="005455D1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5455D1" w:rsidRPr="00212EAC" w14:paraId="6B12F990" w14:textId="77777777" w:rsidTr="00F86624">
        <w:trPr>
          <w:trHeight w:val="784"/>
        </w:trPr>
        <w:tc>
          <w:tcPr>
            <w:tcW w:w="628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5C884067" w14:textId="77777777" w:rsidR="005455D1" w:rsidRPr="00212EAC" w:rsidRDefault="005455D1" w:rsidP="00CA33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2.</w:t>
            </w:r>
          </w:p>
        </w:tc>
        <w:tc>
          <w:tcPr>
            <w:tcW w:w="2334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721B8B94" w14:textId="77777777" w:rsidR="005455D1" w:rsidRPr="00212EAC" w:rsidRDefault="005455D1" w:rsidP="00CA33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Евиденција расхода и прихода</w:t>
            </w:r>
          </w:p>
        </w:tc>
        <w:tc>
          <w:tcPr>
            <w:tcW w:w="343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C696A4" w14:textId="77777777" w:rsidR="005455D1" w:rsidRPr="00F86624" w:rsidRDefault="005455D1" w:rsidP="005455D1">
            <w:pPr>
              <w:numPr>
                <w:ilvl w:val="0"/>
                <w:numId w:val="3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F86624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Оспособљавање за утврђивање резултата пословања привредног субјекта за одређени обрачунски период</w:t>
            </w:r>
          </w:p>
        </w:tc>
        <w:tc>
          <w:tcPr>
            <w:tcW w:w="12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8DDE61" w14:textId="77777777" w:rsidR="005455D1" w:rsidRPr="00F86624" w:rsidRDefault="005455D1" w:rsidP="00F8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F86624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24</w:t>
            </w:r>
          </w:p>
        </w:tc>
        <w:tc>
          <w:tcPr>
            <w:tcW w:w="10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9100C" w14:textId="77777777" w:rsidR="005455D1" w:rsidRPr="00F86624" w:rsidRDefault="005455D1" w:rsidP="00F8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F86624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12</w:t>
            </w:r>
          </w:p>
        </w:tc>
        <w:tc>
          <w:tcPr>
            <w:tcW w:w="17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0969EA" w14:textId="77777777" w:rsidR="005455D1" w:rsidRPr="00F86624" w:rsidRDefault="005455D1" w:rsidP="00F8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0E969" w14:textId="77777777" w:rsidR="005455D1" w:rsidRPr="00F86624" w:rsidRDefault="005455D1" w:rsidP="00F8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F86624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12</w:t>
            </w:r>
          </w:p>
        </w:tc>
        <w:tc>
          <w:tcPr>
            <w:tcW w:w="11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72BDA" w14:textId="77777777" w:rsidR="005455D1" w:rsidRPr="00212EAC" w:rsidRDefault="005455D1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DA0158" w14:textId="77777777" w:rsidR="005455D1" w:rsidRPr="00212EAC" w:rsidRDefault="005455D1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11725AD3" w14:textId="77777777" w:rsidR="005455D1" w:rsidRPr="00212EAC" w:rsidRDefault="005455D1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5455D1" w:rsidRPr="00212EAC" w14:paraId="395021C1" w14:textId="77777777" w:rsidTr="00F86624">
        <w:trPr>
          <w:trHeight w:val="326"/>
        </w:trPr>
        <w:tc>
          <w:tcPr>
            <w:tcW w:w="628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51FCE9E5" w14:textId="77777777" w:rsidR="005455D1" w:rsidRPr="00212EAC" w:rsidRDefault="005455D1" w:rsidP="00CA33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4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6EA5D546" w14:textId="77777777" w:rsidR="005455D1" w:rsidRPr="00212EAC" w:rsidRDefault="005455D1" w:rsidP="00CA33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45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AF3CB86" w14:textId="77777777" w:rsidR="005455D1" w:rsidRPr="00212EAC" w:rsidRDefault="005455D1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Исходи</w:t>
            </w:r>
          </w:p>
        </w:tc>
        <w:tc>
          <w:tcPr>
            <w:tcW w:w="221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5D3BF81" w14:textId="77777777" w:rsidR="005455D1" w:rsidRPr="00212EAC" w:rsidRDefault="005455D1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Облик рада</w:t>
            </w:r>
          </w:p>
        </w:tc>
        <w:tc>
          <w:tcPr>
            <w:tcW w:w="281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7667A06" w14:textId="77777777" w:rsidR="005455D1" w:rsidRPr="00212EAC" w:rsidRDefault="005455D1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Методе рада</w:t>
            </w: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416420EE" w14:textId="77777777" w:rsidR="005455D1" w:rsidRPr="00212EAC" w:rsidRDefault="005455D1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Време реализације</w:t>
            </w:r>
          </w:p>
        </w:tc>
      </w:tr>
      <w:tr w:rsidR="005455D1" w:rsidRPr="00212EAC" w14:paraId="4FD2420F" w14:textId="77777777" w:rsidTr="00F86624">
        <w:trPr>
          <w:trHeight w:val="784"/>
        </w:trPr>
        <w:tc>
          <w:tcPr>
            <w:tcW w:w="628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522BB40A" w14:textId="77777777" w:rsidR="005455D1" w:rsidRPr="00212EAC" w:rsidRDefault="005455D1" w:rsidP="00CA33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4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71A6D60C" w14:textId="77777777" w:rsidR="005455D1" w:rsidRPr="00212EAC" w:rsidRDefault="005455D1" w:rsidP="00CA33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45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6E7236" w14:textId="77777777" w:rsidR="005455D1" w:rsidRPr="00F86624" w:rsidRDefault="005455D1" w:rsidP="005455D1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F86624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Дефинише расходе и приходе</w:t>
            </w:r>
          </w:p>
          <w:p w14:paraId="3020522B" w14:textId="77777777" w:rsidR="005455D1" w:rsidRPr="00F86624" w:rsidRDefault="005455D1" w:rsidP="005455D1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F86624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Класификује расходе и приходе</w:t>
            </w:r>
          </w:p>
          <w:p w14:paraId="62FCF936" w14:textId="77777777" w:rsidR="005455D1" w:rsidRPr="00F86624" w:rsidRDefault="005455D1" w:rsidP="005455D1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F86624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Разликује четири групе промена у вези са расходима и приходима и њихов утицај на биланс стања и на капитал</w:t>
            </w:r>
          </w:p>
          <w:p w14:paraId="1DF1724C" w14:textId="77777777" w:rsidR="005455D1" w:rsidRPr="00F86624" w:rsidRDefault="005455D1" w:rsidP="005455D1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F86624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Објасни настанак и значај конта успеха</w:t>
            </w:r>
          </w:p>
          <w:p w14:paraId="52BA93BE" w14:textId="77777777" w:rsidR="005455D1" w:rsidRPr="00F86624" w:rsidRDefault="005455D1" w:rsidP="005455D1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F86624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Евидентира расходе и приходе на основу примљених и издатих фактура са ПДВ-ом</w:t>
            </w:r>
          </w:p>
          <w:p w14:paraId="5AC2BA76" w14:textId="77777777" w:rsidR="005455D1" w:rsidRPr="00F86624" w:rsidRDefault="005455D1" w:rsidP="005455D1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F86624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Дефинише обрачунски период</w:t>
            </w:r>
          </w:p>
          <w:p w14:paraId="7B7823EB" w14:textId="77777777" w:rsidR="005455D1" w:rsidRPr="00F86624" w:rsidRDefault="005455D1" w:rsidP="005455D1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F86624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Временски разраничава расходе и приходе везујући их на обрачунски период на који се односе</w:t>
            </w:r>
          </w:p>
          <w:p w14:paraId="4B06F385" w14:textId="77777777" w:rsidR="005455D1" w:rsidRPr="00F86624" w:rsidRDefault="005455D1" w:rsidP="005455D1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F86624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Дефинише биланс успеха</w:t>
            </w:r>
          </w:p>
          <w:p w14:paraId="64B9069D" w14:textId="77777777" w:rsidR="005455D1" w:rsidRPr="00F86624" w:rsidRDefault="005455D1" w:rsidP="005455D1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F86624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lastRenderedPageBreak/>
              <w:t>Објасни структуру биланса успеха и његов значај</w:t>
            </w:r>
          </w:p>
          <w:p w14:paraId="293F91F3" w14:textId="77777777" w:rsidR="005455D1" w:rsidRPr="00F86624" w:rsidRDefault="005455D1" w:rsidP="005455D1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F86624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Састави биланс успеха и позиционира добитак/губитак у билансу успеха</w:t>
            </w:r>
          </w:p>
        </w:tc>
        <w:tc>
          <w:tcPr>
            <w:tcW w:w="221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ED3C0" w14:textId="77777777" w:rsidR="005455D1" w:rsidRPr="00F86624" w:rsidRDefault="005455D1" w:rsidP="005455D1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F86624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lastRenderedPageBreak/>
              <w:t>Фронтални</w:t>
            </w:r>
          </w:p>
          <w:p w14:paraId="479E1044" w14:textId="77777777" w:rsidR="005455D1" w:rsidRPr="00F86624" w:rsidRDefault="005455D1" w:rsidP="005455D1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F86624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Групни рад</w:t>
            </w:r>
          </w:p>
          <w:p w14:paraId="15E2DE4B" w14:textId="77777777" w:rsidR="005455D1" w:rsidRPr="00F86624" w:rsidRDefault="005455D1" w:rsidP="005455D1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F86624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Рад у пару</w:t>
            </w:r>
          </w:p>
          <w:p w14:paraId="3B7691B4" w14:textId="77777777" w:rsidR="005455D1" w:rsidRPr="00F86624" w:rsidRDefault="005455D1" w:rsidP="005455D1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F86624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Индивидуални</w:t>
            </w:r>
          </w:p>
          <w:p w14:paraId="4EC0718B" w14:textId="77777777" w:rsidR="005455D1" w:rsidRPr="00F86624" w:rsidRDefault="005455D1" w:rsidP="005455D1">
            <w:pPr>
              <w:numPr>
                <w:ilvl w:val="0"/>
                <w:numId w:val="3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6624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  Комбиновани</w:t>
            </w:r>
          </w:p>
        </w:tc>
        <w:tc>
          <w:tcPr>
            <w:tcW w:w="281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0C274" w14:textId="77777777" w:rsidR="005455D1" w:rsidRPr="00F86624" w:rsidRDefault="005455D1" w:rsidP="005455D1">
            <w:pPr>
              <w:numPr>
                <w:ilvl w:val="0"/>
                <w:numId w:val="3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F86624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Вербална (монолошко-дијалошка)</w:t>
            </w:r>
          </w:p>
          <w:p w14:paraId="2EC0B7A1" w14:textId="77777777" w:rsidR="005455D1" w:rsidRPr="00F86624" w:rsidRDefault="005455D1" w:rsidP="005455D1">
            <w:pPr>
              <w:numPr>
                <w:ilvl w:val="0"/>
                <w:numId w:val="3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F86624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Рад на тексту</w:t>
            </w:r>
          </w:p>
          <w:p w14:paraId="32516D03" w14:textId="77777777" w:rsidR="005455D1" w:rsidRPr="00F86624" w:rsidRDefault="005455D1" w:rsidP="005455D1">
            <w:pPr>
              <w:numPr>
                <w:ilvl w:val="0"/>
                <w:numId w:val="3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F86624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Демонстративна-израда иприказивање шема</w:t>
            </w:r>
          </w:p>
          <w:p w14:paraId="78CFD78A" w14:textId="77777777" w:rsidR="005455D1" w:rsidRPr="00F86624" w:rsidRDefault="005455D1" w:rsidP="005455D1">
            <w:pPr>
              <w:numPr>
                <w:ilvl w:val="0"/>
                <w:numId w:val="3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F86624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Практичан рад-попуњавање и издавање оригиналне документације</w:t>
            </w:r>
          </w:p>
          <w:p w14:paraId="588CC5F6" w14:textId="77777777" w:rsidR="005455D1" w:rsidRPr="00F86624" w:rsidRDefault="005455D1" w:rsidP="005455D1">
            <w:pPr>
              <w:numPr>
                <w:ilvl w:val="0"/>
                <w:numId w:val="3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F86624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Комбиновани</w:t>
            </w: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2B935FE3" w14:textId="77777777" w:rsidR="005455D1" w:rsidRPr="00F86624" w:rsidRDefault="005455D1" w:rsidP="005455D1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F86624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Прво полугодиште</w:t>
            </w:r>
          </w:p>
        </w:tc>
      </w:tr>
      <w:tr w:rsidR="005455D1" w:rsidRPr="00212EAC" w14:paraId="1F26E875" w14:textId="77777777" w:rsidTr="00F86624">
        <w:trPr>
          <w:trHeight w:val="386"/>
        </w:trPr>
        <w:tc>
          <w:tcPr>
            <w:tcW w:w="628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503D14F0" w14:textId="77777777" w:rsidR="005455D1" w:rsidRPr="00212EAC" w:rsidRDefault="005455D1" w:rsidP="00CA33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4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52590CB5" w14:textId="77777777" w:rsidR="005455D1" w:rsidRPr="00212EAC" w:rsidRDefault="005455D1" w:rsidP="00CA33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D496D92" w14:textId="77777777" w:rsidR="005455D1" w:rsidRPr="00212EAC" w:rsidRDefault="005455D1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Наставна средства</w:t>
            </w:r>
          </w:p>
        </w:tc>
        <w:tc>
          <w:tcPr>
            <w:tcW w:w="330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4FD5082" w14:textId="77777777" w:rsidR="005455D1" w:rsidRPr="00212EAC" w:rsidRDefault="005455D1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Корелација са другим предметом</w:t>
            </w:r>
          </w:p>
        </w:tc>
        <w:tc>
          <w:tcPr>
            <w:tcW w:w="4931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4506563B" w14:textId="77777777" w:rsidR="005455D1" w:rsidRPr="00212EAC" w:rsidRDefault="005455D1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Праћење и оцењивање</w:t>
            </w:r>
          </w:p>
        </w:tc>
      </w:tr>
      <w:tr w:rsidR="005455D1" w:rsidRPr="00212EAC" w14:paraId="61148230" w14:textId="77777777" w:rsidTr="00F86624">
        <w:trPr>
          <w:trHeight w:val="784"/>
        </w:trPr>
        <w:tc>
          <w:tcPr>
            <w:tcW w:w="628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32B08DDF" w14:textId="77777777" w:rsidR="005455D1" w:rsidRPr="00212EAC" w:rsidRDefault="005455D1" w:rsidP="00CA33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4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3A3F74C9" w14:textId="77777777" w:rsidR="005455D1" w:rsidRPr="00212EAC" w:rsidRDefault="005455D1" w:rsidP="00CA33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2F701584" w14:textId="77777777" w:rsidR="005455D1" w:rsidRPr="00F86624" w:rsidRDefault="005455D1" w:rsidP="005455D1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F86624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Текстуална-штампани материјал, оригинална књиговодствена документација</w:t>
            </w:r>
          </w:p>
          <w:p w14:paraId="79F64244" w14:textId="77777777" w:rsidR="005455D1" w:rsidRPr="00F86624" w:rsidRDefault="005455D1" w:rsidP="005455D1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F86624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Визуелна-шеме</w:t>
            </w:r>
          </w:p>
          <w:p w14:paraId="77591852" w14:textId="77777777" w:rsidR="005455D1" w:rsidRPr="00F86624" w:rsidRDefault="005455D1" w:rsidP="005455D1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F86624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Помоћно техничка-табла, крда, свеске, прибор</w:t>
            </w:r>
          </w:p>
          <w:p w14:paraId="3006F81A" w14:textId="77777777" w:rsidR="005455D1" w:rsidRPr="00F86624" w:rsidRDefault="005455D1" w:rsidP="005455D1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F86624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Контни план</w:t>
            </w:r>
          </w:p>
        </w:tc>
        <w:tc>
          <w:tcPr>
            <w:tcW w:w="3300" w:type="dxa"/>
            <w:gridSpan w:val="1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1668D018" w14:textId="77777777" w:rsidR="005455D1" w:rsidRPr="00F86624" w:rsidRDefault="005455D1" w:rsidP="005455D1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F86624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Економска група предмета</w:t>
            </w:r>
          </w:p>
        </w:tc>
        <w:tc>
          <w:tcPr>
            <w:tcW w:w="4931" w:type="dxa"/>
            <w:gridSpan w:val="1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4E03E99B" w14:textId="77777777" w:rsidR="005455D1" w:rsidRPr="00F86624" w:rsidRDefault="005455D1" w:rsidP="005455D1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F86624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Усмено излагање</w:t>
            </w:r>
          </w:p>
          <w:p w14:paraId="0725C4B1" w14:textId="77777777" w:rsidR="005455D1" w:rsidRPr="00F86624" w:rsidRDefault="005455D1" w:rsidP="005455D1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F86624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Тестови знања</w:t>
            </w:r>
          </w:p>
          <w:p w14:paraId="4EF7648F" w14:textId="77777777" w:rsidR="005455D1" w:rsidRPr="00F86624" w:rsidRDefault="005455D1" w:rsidP="005455D1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F86624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Самостални и групни радови</w:t>
            </w:r>
          </w:p>
          <w:p w14:paraId="03D9ACE0" w14:textId="77777777" w:rsidR="005455D1" w:rsidRPr="00F86624" w:rsidRDefault="005455D1" w:rsidP="005455D1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F86624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Израда презентације и презентовање</w:t>
            </w:r>
          </w:p>
          <w:p w14:paraId="50C9C891" w14:textId="77777777" w:rsidR="005455D1" w:rsidRPr="00F86624" w:rsidRDefault="005455D1" w:rsidP="005455D1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F86624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Однос ученика према раду</w:t>
            </w:r>
          </w:p>
          <w:p w14:paraId="68204F8B" w14:textId="77777777" w:rsidR="005455D1" w:rsidRPr="00F86624" w:rsidRDefault="005455D1" w:rsidP="005455D1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F86624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Активност на часу</w:t>
            </w:r>
          </w:p>
          <w:p w14:paraId="3A9884C7" w14:textId="77777777" w:rsidR="005455D1" w:rsidRPr="00F86624" w:rsidRDefault="005455D1" w:rsidP="005455D1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F86624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Домаћи задаци</w:t>
            </w:r>
          </w:p>
          <w:p w14:paraId="082A94BF" w14:textId="77777777" w:rsidR="005455D1" w:rsidRPr="00F86624" w:rsidRDefault="005455D1" w:rsidP="005455D1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F86624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Вођење свеске на часовима</w:t>
            </w:r>
          </w:p>
          <w:p w14:paraId="64991DAE" w14:textId="77777777" w:rsidR="005455D1" w:rsidRPr="00F86624" w:rsidRDefault="005455D1" w:rsidP="005455D1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F86624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Учешћеу групним радовима</w:t>
            </w:r>
          </w:p>
        </w:tc>
      </w:tr>
      <w:tr w:rsidR="005455D1" w:rsidRPr="00212EAC" w14:paraId="0CD18BC7" w14:textId="77777777" w:rsidTr="00F86624">
        <w:tc>
          <w:tcPr>
            <w:tcW w:w="628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AD34D71" w14:textId="77777777" w:rsidR="005455D1" w:rsidRPr="00212EAC" w:rsidRDefault="005455D1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34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74ED85E" w14:textId="77777777" w:rsidR="005455D1" w:rsidRPr="00212EAC" w:rsidRDefault="005455D1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616" w:type="dxa"/>
            <w:gridSpan w:val="7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6CF72C7" w14:textId="77777777" w:rsidR="005455D1" w:rsidRPr="00212EAC" w:rsidRDefault="005455D1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989" w:type="dxa"/>
            <w:gridSpan w:val="25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4F7313F5" w14:textId="77777777" w:rsidR="005455D1" w:rsidRPr="00212EAC" w:rsidRDefault="005455D1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5455D1" w:rsidRPr="00212EAC" w14:paraId="46C49E97" w14:textId="77777777" w:rsidTr="00F86624">
        <w:tc>
          <w:tcPr>
            <w:tcW w:w="628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C08BD" w14:textId="77777777" w:rsidR="005455D1" w:rsidRPr="00212EAC" w:rsidRDefault="005455D1" w:rsidP="00CA33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4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182462" w14:textId="77777777" w:rsidR="005455D1" w:rsidRPr="00212EAC" w:rsidRDefault="005455D1" w:rsidP="00CA33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616" w:type="dxa"/>
            <w:gridSpan w:val="7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8A8C2" w14:textId="77777777" w:rsidR="005455D1" w:rsidRPr="00212EAC" w:rsidRDefault="005455D1" w:rsidP="00CA33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8AED631" w14:textId="77777777" w:rsidR="005455D1" w:rsidRPr="00212EAC" w:rsidRDefault="005455D1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65C0D17" w14:textId="77777777" w:rsidR="005455D1" w:rsidRPr="00212EAC" w:rsidRDefault="005455D1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46EE56C" w14:textId="77777777" w:rsidR="005455D1" w:rsidRPr="00212EAC" w:rsidRDefault="005455D1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D6457AC" w14:textId="77777777" w:rsidR="005455D1" w:rsidRPr="00212EAC" w:rsidRDefault="005455D1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D84297D" w14:textId="77777777" w:rsidR="005455D1" w:rsidRPr="00212EAC" w:rsidRDefault="005455D1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2388F9B" w14:textId="77777777" w:rsidR="005455D1" w:rsidRPr="00212EAC" w:rsidRDefault="005455D1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3EE9F610" w14:textId="77777777" w:rsidR="005455D1" w:rsidRPr="00212EAC" w:rsidRDefault="005455D1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3091ABF7" w14:textId="77777777" w:rsidR="005455D1" w:rsidRPr="00212EAC" w:rsidRDefault="005455D1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5F7EE8A3" w14:textId="77777777" w:rsidR="005455D1" w:rsidRPr="00212EAC" w:rsidRDefault="005455D1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14:paraId="22AFA11D" w14:textId="77777777" w:rsidR="005455D1" w:rsidRPr="00212EAC" w:rsidRDefault="005455D1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5455D1" w:rsidRPr="00212EAC" w14:paraId="587C3E39" w14:textId="77777777" w:rsidTr="00F86624">
        <w:trPr>
          <w:trHeight w:val="784"/>
        </w:trPr>
        <w:tc>
          <w:tcPr>
            <w:tcW w:w="628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0004E485" w14:textId="77777777" w:rsidR="005455D1" w:rsidRPr="00212EAC" w:rsidRDefault="005455D1" w:rsidP="00CA33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212EAC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3</w:t>
            </w:r>
          </w:p>
        </w:tc>
        <w:tc>
          <w:tcPr>
            <w:tcW w:w="2334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56BF77BD" w14:textId="77777777" w:rsidR="005455D1" w:rsidRPr="00490896" w:rsidRDefault="005455D1" w:rsidP="00CA3315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Евиденција зарада, накнада из зарада и осталих личних расхода</w:t>
            </w:r>
          </w:p>
        </w:tc>
        <w:tc>
          <w:tcPr>
            <w:tcW w:w="361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17B0F" w14:textId="77777777" w:rsidR="005455D1" w:rsidRPr="00F86624" w:rsidRDefault="005455D1" w:rsidP="005455D1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F86624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Оспособљавање за ажурно и уредно евидентирање насталих пословних промена</w:t>
            </w:r>
          </w:p>
          <w:p w14:paraId="58BAB747" w14:textId="77777777" w:rsidR="005455D1" w:rsidRPr="00F86624" w:rsidRDefault="005455D1" w:rsidP="005455D1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F86624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Оспособљавање за пружање релевантних и веродостојних информација интерним и екстерним корисницима</w:t>
            </w:r>
          </w:p>
        </w:tc>
        <w:tc>
          <w:tcPr>
            <w:tcW w:w="11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60DEA" w14:textId="77777777" w:rsidR="005455D1" w:rsidRPr="00F86624" w:rsidRDefault="005455D1" w:rsidP="00F8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F86624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20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208BCB" w14:textId="77777777" w:rsidR="005455D1" w:rsidRPr="00F86624" w:rsidRDefault="005455D1" w:rsidP="00F8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F86624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10</w:t>
            </w:r>
          </w:p>
        </w:tc>
        <w:tc>
          <w:tcPr>
            <w:tcW w:w="16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9FD705" w14:textId="77777777" w:rsidR="005455D1" w:rsidRPr="00F86624" w:rsidRDefault="005455D1" w:rsidP="00F8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08A06C" w14:textId="77777777" w:rsidR="005455D1" w:rsidRPr="00F86624" w:rsidRDefault="005455D1" w:rsidP="00F8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F86624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10</w:t>
            </w:r>
          </w:p>
        </w:tc>
        <w:tc>
          <w:tcPr>
            <w:tcW w:w="11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FF459E" w14:textId="77777777" w:rsidR="005455D1" w:rsidRPr="00490896" w:rsidRDefault="005455D1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EBE4C" w14:textId="77777777" w:rsidR="005455D1" w:rsidRPr="00212EAC" w:rsidRDefault="005455D1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38776C23" w14:textId="77777777" w:rsidR="005455D1" w:rsidRPr="00212EAC" w:rsidRDefault="005455D1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5455D1" w:rsidRPr="00212EAC" w14:paraId="1EFBA3F9" w14:textId="77777777" w:rsidTr="00F86624">
        <w:trPr>
          <w:trHeight w:val="326"/>
        </w:trPr>
        <w:tc>
          <w:tcPr>
            <w:tcW w:w="628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316C03CC" w14:textId="77777777" w:rsidR="005455D1" w:rsidRPr="00212EAC" w:rsidRDefault="005455D1" w:rsidP="00CA33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4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17DA82F4" w14:textId="77777777" w:rsidR="005455D1" w:rsidRPr="00212EAC" w:rsidRDefault="005455D1" w:rsidP="00CA33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45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4DE75F3" w14:textId="77777777" w:rsidR="005455D1" w:rsidRPr="00212EAC" w:rsidRDefault="005455D1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Исходи</w:t>
            </w:r>
          </w:p>
        </w:tc>
        <w:tc>
          <w:tcPr>
            <w:tcW w:w="221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55FC4AA" w14:textId="77777777" w:rsidR="005455D1" w:rsidRPr="00212EAC" w:rsidRDefault="005455D1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Облик рада</w:t>
            </w:r>
          </w:p>
        </w:tc>
        <w:tc>
          <w:tcPr>
            <w:tcW w:w="281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608A258" w14:textId="77777777" w:rsidR="005455D1" w:rsidRPr="00212EAC" w:rsidRDefault="005455D1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Методе рада</w:t>
            </w: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2448FC16" w14:textId="77777777" w:rsidR="005455D1" w:rsidRPr="00212EAC" w:rsidRDefault="005455D1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Време реализациј</w:t>
            </w: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</w:p>
        </w:tc>
      </w:tr>
      <w:tr w:rsidR="005455D1" w:rsidRPr="00212EAC" w14:paraId="3CC05568" w14:textId="77777777" w:rsidTr="00F86624">
        <w:trPr>
          <w:trHeight w:val="784"/>
        </w:trPr>
        <w:tc>
          <w:tcPr>
            <w:tcW w:w="628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36CE41FA" w14:textId="77777777" w:rsidR="005455D1" w:rsidRPr="00212EAC" w:rsidRDefault="005455D1" w:rsidP="00CA33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4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21C5E857" w14:textId="77777777" w:rsidR="005455D1" w:rsidRPr="00212EAC" w:rsidRDefault="005455D1" w:rsidP="00CA33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45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F2740" w14:textId="77777777" w:rsidR="005455D1" w:rsidRPr="00F86624" w:rsidRDefault="005455D1" w:rsidP="005455D1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F86624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Дефинише зараду запосленог</w:t>
            </w:r>
          </w:p>
          <w:p w14:paraId="03418D55" w14:textId="77777777" w:rsidR="005455D1" w:rsidRPr="00F86624" w:rsidRDefault="005455D1" w:rsidP="005455D1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F86624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Разликује зараде и наакнаде из зарада запослених</w:t>
            </w:r>
          </w:p>
          <w:p w14:paraId="04D7A982" w14:textId="77777777" w:rsidR="005455D1" w:rsidRPr="00F86624" w:rsidRDefault="005455D1" w:rsidP="005455D1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F86624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lastRenderedPageBreak/>
              <w:t>Обрачуна бруто зараде, нето зараде, порезе и доприносе на зараде</w:t>
            </w:r>
          </w:p>
          <w:p w14:paraId="608E9979" w14:textId="77777777" w:rsidR="005455D1" w:rsidRPr="00F86624" w:rsidRDefault="005455D1" w:rsidP="005455D1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F86624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Евидентира исплату нето зарада, пореза и допринса</w:t>
            </w:r>
          </w:p>
          <w:p w14:paraId="59A29F19" w14:textId="77777777" w:rsidR="005455D1" w:rsidRPr="00F86624" w:rsidRDefault="005455D1" w:rsidP="005455D1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F86624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Евидентира обрачун и исплату дневница за службени пут у земљи</w:t>
            </w:r>
          </w:p>
          <w:p w14:paraId="4EBE5F11" w14:textId="77777777" w:rsidR="005455D1" w:rsidRPr="00F86624" w:rsidRDefault="005455D1" w:rsidP="005455D1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F86624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Евидентира обрачун и наплату накнаде за коришћење сопственог аутомобила у службене сврхе</w:t>
            </w:r>
          </w:p>
          <w:p w14:paraId="7851F8F9" w14:textId="77777777" w:rsidR="005455D1" w:rsidRPr="00F86624" w:rsidRDefault="005455D1" w:rsidP="005455D1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F86624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Евидентира обрачун и исплату отпремнине за одлазак у пензију</w:t>
            </w:r>
          </w:p>
          <w:p w14:paraId="7BC95493" w14:textId="77777777" w:rsidR="005455D1" w:rsidRPr="00F86624" w:rsidRDefault="005455D1" w:rsidP="005455D1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F86624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Евидентира обрачун и исплату кредита и стипендија ученицима и студентима </w:t>
            </w:r>
          </w:p>
          <w:p w14:paraId="75BE8FCC" w14:textId="77777777" w:rsidR="005455D1" w:rsidRPr="00F86624" w:rsidRDefault="005455D1" w:rsidP="005455D1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F86624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Евидентира обрачун и исплату накнада по основу Уговора о делу </w:t>
            </w:r>
          </w:p>
          <w:p w14:paraId="2A9F83D1" w14:textId="77777777" w:rsidR="005455D1" w:rsidRPr="00F86624" w:rsidRDefault="005455D1" w:rsidP="005455D1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F86624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Евидентира обрачун и исплату накнада по основу Уговора о допунском раду</w:t>
            </w:r>
          </w:p>
          <w:p w14:paraId="4490A265" w14:textId="77777777" w:rsidR="005455D1" w:rsidRPr="00F86624" w:rsidRDefault="005455D1" w:rsidP="005455D1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F86624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Евидентира обрачун и исплату за повремене и привремене послове</w:t>
            </w:r>
          </w:p>
          <w:p w14:paraId="7BB2E2BE" w14:textId="77777777" w:rsidR="005455D1" w:rsidRPr="00F86624" w:rsidRDefault="005455D1" w:rsidP="005455D1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F86624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Евидентира обрачун и исплату прихода од ауторских права</w:t>
            </w:r>
          </w:p>
          <w:p w14:paraId="6BEED1E8" w14:textId="13D904E4" w:rsidR="005455D1" w:rsidRPr="00F86624" w:rsidRDefault="005455D1" w:rsidP="003C5AA4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F86624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Евидентира обрачун и исплату накнада члановима управног и надзорног одбора</w:t>
            </w:r>
          </w:p>
        </w:tc>
        <w:tc>
          <w:tcPr>
            <w:tcW w:w="221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79D2E" w14:textId="77777777" w:rsidR="005455D1" w:rsidRPr="00F86624" w:rsidRDefault="005455D1" w:rsidP="005455D1">
            <w:pPr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F86624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lastRenderedPageBreak/>
              <w:t>Фронтални</w:t>
            </w:r>
          </w:p>
          <w:p w14:paraId="0D55B6C5" w14:textId="77777777" w:rsidR="005455D1" w:rsidRPr="00F86624" w:rsidRDefault="005455D1" w:rsidP="005455D1">
            <w:pPr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F86624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Групни</w:t>
            </w:r>
          </w:p>
          <w:p w14:paraId="2C515ADD" w14:textId="77777777" w:rsidR="005455D1" w:rsidRPr="00F86624" w:rsidRDefault="005455D1" w:rsidP="005455D1">
            <w:pPr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F86624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Рад у пару</w:t>
            </w:r>
          </w:p>
          <w:p w14:paraId="4817AC12" w14:textId="77777777" w:rsidR="005455D1" w:rsidRPr="00F86624" w:rsidRDefault="005455D1" w:rsidP="005455D1">
            <w:pPr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F86624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Индивидуални</w:t>
            </w:r>
          </w:p>
          <w:p w14:paraId="4F311BEF" w14:textId="77777777" w:rsidR="005455D1" w:rsidRPr="00F86624" w:rsidRDefault="005455D1" w:rsidP="005455D1">
            <w:pPr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F86624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lastRenderedPageBreak/>
              <w:t>Комбиновани</w:t>
            </w:r>
          </w:p>
        </w:tc>
        <w:tc>
          <w:tcPr>
            <w:tcW w:w="281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98128" w14:textId="77777777" w:rsidR="005455D1" w:rsidRPr="00F86624" w:rsidRDefault="005455D1" w:rsidP="005455D1">
            <w:pPr>
              <w:numPr>
                <w:ilvl w:val="0"/>
                <w:numId w:val="3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F86624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lastRenderedPageBreak/>
              <w:t>Вербална (монолошко-дијалошка)</w:t>
            </w:r>
          </w:p>
          <w:p w14:paraId="49ACB37F" w14:textId="77777777" w:rsidR="005455D1" w:rsidRPr="00F86624" w:rsidRDefault="005455D1" w:rsidP="005455D1">
            <w:pPr>
              <w:numPr>
                <w:ilvl w:val="0"/>
                <w:numId w:val="3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F86624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Рад на тексту</w:t>
            </w:r>
          </w:p>
          <w:p w14:paraId="016EF26C" w14:textId="77777777" w:rsidR="005455D1" w:rsidRPr="00F86624" w:rsidRDefault="005455D1" w:rsidP="005455D1">
            <w:pPr>
              <w:numPr>
                <w:ilvl w:val="0"/>
                <w:numId w:val="3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F86624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lastRenderedPageBreak/>
              <w:t>Демонстративна-израда иприказивање шема</w:t>
            </w:r>
          </w:p>
          <w:p w14:paraId="1856C033" w14:textId="77777777" w:rsidR="005455D1" w:rsidRPr="00F86624" w:rsidRDefault="005455D1" w:rsidP="005455D1">
            <w:pPr>
              <w:numPr>
                <w:ilvl w:val="0"/>
                <w:numId w:val="3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F86624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Практичан рад-попуњавање и издавање оригиналне документације</w:t>
            </w:r>
          </w:p>
          <w:p w14:paraId="53182963" w14:textId="77777777" w:rsidR="005455D1" w:rsidRPr="00F86624" w:rsidRDefault="005455D1" w:rsidP="005455D1">
            <w:pPr>
              <w:numPr>
                <w:ilvl w:val="0"/>
                <w:numId w:val="3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F86624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Комбиновани</w:t>
            </w: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60F89D88" w14:textId="77777777" w:rsidR="005455D1" w:rsidRPr="00F86624" w:rsidRDefault="005455D1" w:rsidP="005455D1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F86624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lastRenderedPageBreak/>
              <w:t>Прво и друго полугодиште</w:t>
            </w:r>
          </w:p>
        </w:tc>
      </w:tr>
      <w:tr w:rsidR="005455D1" w:rsidRPr="00212EAC" w14:paraId="1457C5C6" w14:textId="77777777" w:rsidTr="00F86624">
        <w:trPr>
          <w:trHeight w:val="386"/>
        </w:trPr>
        <w:tc>
          <w:tcPr>
            <w:tcW w:w="628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399938F2" w14:textId="77777777" w:rsidR="005455D1" w:rsidRPr="00212EAC" w:rsidRDefault="005455D1" w:rsidP="00CA33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4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462A5E4D" w14:textId="77777777" w:rsidR="005455D1" w:rsidRPr="00212EAC" w:rsidRDefault="005455D1" w:rsidP="00CA33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2708743" w14:textId="77777777" w:rsidR="005455D1" w:rsidRPr="00212EAC" w:rsidRDefault="005455D1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Наставна средства</w:t>
            </w:r>
          </w:p>
        </w:tc>
        <w:tc>
          <w:tcPr>
            <w:tcW w:w="330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20206A2" w14:textId="77777777" w:rsidR="005455D1" w:rsidRPr="00212EAC" w:rsidRDefault="005455D1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Корелација са другим предметом</w:t>
            </w:r>
          </w:p>
        </w:tc>
        <w:tc>
          <w:tcPr>
            <w:tcW w:w="4931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72C540E7" w14:textId="77777777" w:rsidR="005455D1" w:rsidRPr="00212EAC" w:rsidRDefault="005455D1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Праћење и оцењивање</w:t>
            </w:r>
          </w:p>
        </w:tc>
      </w:tr>
      <w:tr w:rsidR="005455D1" w:rsidRPr="00212EAC" w14:paraId="75F8474D" w14:textId="77777777" w:rsidTr="00F86624">
        <w:trPr>
          <w:trHeight w:val="784"/>
        </w:trPr>
        <w:tc>
          <w:tcPr>
            <w:tcW w:w="628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064AE71E" w14:textId="77777777" w:rsidR="005455D1" w:rsidRPr="00212EAC" w:rsidRDefault="005455D1" w:rsidP="00CA33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4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0291277E" w14:textId="77777777" w:rsidR="005455D1" w:rsidRPr="00212EAC" w:rsidRDefault="005455D1" w:rsidP="00CA33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15A4CC17" w14:textId="77777777" w:rsidR="005455D1" w:rsidRPr="00F86624" w:rsidRDefault="005455D1" w:rsidP="005455D1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F86624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Текстуална-штампани материјал, оригинална књиговодствена документација</w:t>
            </w:r>
          </w:p>
          <w:p w14:paraId="6E36547D" w14:textId="77777777" w:rsidR="005455D1" w:rsidRPr="00F86624" w:rsidRDefault="005455D1" w:rsidP="005455D1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F86624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Визуелна-шеме</w:t>
            </w:r>
          </w:p>
          <w:p w14:paraId="355430DA" w14:textId="77777777" w:rsidR="005455D1" w:rsidRPr="00F86624" w:rsidRDefault="005455D1" w:rsidP="005455D1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F86624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lastRenderedPageBreak/>
              <w:t>Помоћно техничка-табла, крда, свеске, прибор</w:t>
            </w:r>
          </w:p>
          <w:p w14:paraId="79E2F555" w14:textId="77777777" w:rsidR="005455D1" w:rsidRPr="00F86624" w:rsidRDefault="005455D1" w:rsidP="005455D1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F86624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Контни план</w:t>
            </w:r>
          </w:p>
        </w:tc>
        <w:tc>
          <w:tcPr>
            <w:tcW w:w="3300" w:type="dxa"/>
            <w:gridSpan w:val="1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12EAAB6D" w14:textId="77777777" w:rsidR="005455D1" w:rsidRPr="00F86624" w:rsidRDefault="005455D1" w:rsidP="005455D1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F86624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lastRenderedPageBreak/>
              <w:t>Економска група предмета</w:t>
            </w:r>
          </w:p>
        </w:tc>
        <w:tc>
          <w:tcPr>
            <w:tcW w:w="4931" w:type="dxa"/>
            <w:gridSpan w:val="1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4FBF3DA7" w14:textId="77777777" w:rsidR="005455D1" w:rsidRPr="00F86624" w:rsidRDefault="005455D1" w:rsidP="005455D1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F86624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Усмено излагање</w:t>
            </w:r>
          </w:p>
          <w:p w14:paraId="76AD0D53" w14:textId="77777777" w:rsidR="005455D1" w:rsidRPr="00F86624" w:rsidRDefault="005455D1" w:rsidP="005455D1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F86624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Тестови знања</w:t>
            </w:r>
          </w:p>
          <w:p w14:paraId="67E52B4D" w14:textId="77777777" w:rsidR="005455D1" w:rsidRPr="00F86624" w:rsidRDefault="005455D1" w:rsidP="005455D1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F86624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Самостални и групни радови</w:t>
            </w:r>
          </w:p>
          <w:p w14:paraId="5DBB1671" w14:textId="77777777" w:rsidR="005455D1" w:rsidRPr="00F86624" w:rsidRDefault="005455D1" w:rsidP="005455D1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F86624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Израда презентације и презентовање</w:t>
            </w:r>
          </w:p>
          <w:p w14:paraId="6D58D559" w14:textId="77777777" w:rsidR="005455D1" w:rsidRPr="00F86624" w:rsidRDefault="005455D1" w:rsidP="005455D1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F86624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Однос ученика према раду</w:t>
            </w:r>
          </w:p>
          <w:p w14:paraId="03FDB18B" w14:textId="77777777" w:rsidR="005455D1" w:rsidRPr="00F86624" w:rsidRDefault="005455D1" w:rsidP="005455D1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F86624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Активност на часу</w:t>
            </w:r>
          </w:p>
          <w:p w14:paraId="3690DEDD" w14:textId="77777777" w:rsidR="005455D1" w:rsidRPr="00F86624" w:rsidRDefault="005455D1" w:rsidP="005455D1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F86624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lastRenderedPageBreak/>
              <w:t>Домаћи задаци</w:t>
            </w:r>
          </w:p>
          <w:p w14:paraId="6EC2950E" w14:textId="77777777" w:rsidR="005455D1" w:rsidRPr="00F86624" w:rsidRDefault="005455D1" w:rsidP="005455D1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F86624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Вођење свеске на часовима</w:t>
            </w:r>
          </w:p>
          <w:p w14:paraId="39DD32F2" w14:textId="77777777" w:rsidR="005455D1" w:rsidRPr="00F86624" w:rsidRDefault="005455D1" w:rsidP="005455D1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F86624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Учешћеу групним радовима</w:t>
            </w:r>
          </w:p>
        </w:tc>
      </w:tr>
      <w:tr w:rsidR="005455D1" w:rsidRPr="00212EAC" w14:paraId="7CB64CFB" w14:textId="77777777" w:rsidTr="00F86624">
        <w:tc>
          <w:tcPr>
            <w:tcW w:w="628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0D4498F" w14:textId="77777777" w:rsidR="005455D1" w:rsidRPr="00212EAC" w:rsidRDefault="005455D1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Бр.</w:t>
            </w:r>
          </w:p>
        </w:tc>
        <w:tc>
          <w:tcPr>
            <w:tcW w:w="2334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B16E510" w14:textId="77777777" w:rsidR="005455D1" w:rsidRPr="00212EAC" w:rsidRDefault="005455D1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080" w:type="dxa"/>
            <w:gridSpan w:val="3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85E8927" w14:textId="77777777" w:rsidR="005455D1" w:rsidRPr="00212EAC" w:rsidRDefault="005455D1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525" w:type="dxa"/>
            <w:gridSpan w:val="29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1DC07E34" w14:textId="77777777" w:rsidR="005455D1" w:rsidRPr="00212EAC" w:rsidRDefault="005455D1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5455D1" w:rsidRPr="00212EAC" w14:paraId="6990C175" w14:textId="77777777" w:rsidTr="00F86624">
        <w:tc>
          <w:tcPr>
            <w:tcW w:w="628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42CF2" w14:textId="77777777" w:rsidR="005455D1" w:rsidRPr="00212EAC" w:rsidRDefault="005455D1" w:rsidP="00CA33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4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D322E" w14:textId="77777777" w:rsidR="005455D1" w:rsidRPr="00212EAC" w:rsidRDefault="005455D1" w:rsidP="00CA33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080" w:type="dxa"/>
            <w:gridSpan w:val="3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EAE8B3" w14:textId="77777777" w:rsidR="005455D1" w:rsidRPr="00212EAC" w:rsidRDefault="005455D1" w:rsidP="00CA33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4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9EDFAA3" w14:textId="77777777" w:rsidR="005455D1" w:rsidRPr="00212EAC" w:rsidRDefault="005455D1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9B5105C" w14:textId="77777777" w:rsidR="005455D1" w:rsidRPr="00212EAC" w:rsidRDefault="005455D1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8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2418EC3" w14:textId="77777777" w:rsidR="005455D1" w:rsidRPr="00212EAC" w:rsidRDefault="005455D1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80E93B4" w14:textId="77777777" w:rsidR="005455D1" w:rsidRPr="00212EAC" w:rsidRDefault="005455D1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2451119" w14:textId="77777777" w:rsidR="005455D1" w:rsidRPr="00212EAC" w:rsidRDefault="005455D1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EADA21B" w14:textId="77777777" w:rsidR="005455D1" w:rsidRPr="00212EAC" w:rsidRDefault="005455D1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5630BE3A" w14:textId="77777777" w:rsidR="005455D1" w:rsidRPr="00212EAC" w:rsidRDefault="005455D1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26FE8E70" w14:textId="77777777" w:rsidR="005455D1" w:rsidRPr="00212EAC" w:rsidRDefault="005455D1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0EAB3096" w14:textId="77777777" w:rsidR="005455D1" w:rsidRPr="00212EAC" w:rsidRDefault="005455D1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14:paraId="5873B26C" w14:textId="77777777" w:rsidR="005455D1" w:rsidRPr="00212EAC" w:rsidRDefault="005455D1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5455D1" w:rsidRPr="00212EAC" w14:paraId="473DD0CF" w14:textId="77777777" w:rsidTr="00F86624">
        <w:trPr>
          <w:trHeight w:val="421"/>
        </w:trPr>
        <w:tc>
          <w:tcPr>
            <w:tcW w:w="628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715A98BE" w14:textId="77777777" w:rsidR="005455D1" w:rsidRPr="00212EAC" w:rsidRDefault="005455D1" w:rsidP="00CA33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212EAC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4</w:t>
            </w:r>
          </w:p>
        </w:tc>
        <w:tc>
          <w:tcPr>
            <w:tcW w:w="2334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3BA298CD" w14:textId="77777777" w:rsidR="005455D1" w:rsidRPr="00490896" w:rsidRDefault="005455D1" w:rsidP="00CA3315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Евиденција улагања и трошења материјала и нематеријалне имовине</w:t>
            </w:r>
          </w:p>
        </w:tc>
        <w:tc>
          <w:tcPr>
            <w:tcW w:w="3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CB9FA" w14:textId="77777777" w:rsidR="005455D1" w:rsidRPr="00F86624" w:rsidRDefault="005455D1" w:rsidP="005455D1">
            <w:pPr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F86624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Оспособљавање за ажурно и уредно евидентирање насталих пословних промена</w:t>
            </w:r>
          </w:p>
        </w:tc>
        <w:tc>
          <w:tcPr>
            <w:tcW w:w="114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78CEE" w14:textId="77777777" w:rsidR="005455D1" w:rsidRPr="00F86624" w:rsidRDefault="005455D1" w:rsidP="00F8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F86624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72</w:t>
            </w:r>
          </w:p>
        </w:tc>
        <w:tc>
          <w:tcPr>
            <w:tcW w:w="9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B64986" w14:textId="77777777" w:rsidR="005455D1" w:rsidRPr="00F86624" w:rsidRDefault="005455D1" w:rsidP="00F8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F86624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36</w:t>
            </w:r>
          </w:p>
        </w:tc>
        <w:tc>
          <w:tcPr>
            <w:tcW w:w="18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2F62F7" w14:textId="77777777" w:rsidR="005455D1" w:rsidRPr="00F86624" w:rsidRDefault="005455D1" w:rsidP="00F8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F44393" w14:textId="77777777" w:rsidR="005455D1" w:rsidRPr="00F86624" w:rsidRDefault="005455D1" w:rsidP="00F8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F86624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36</w:t>
            </w:r>
          </w:p>
        </w:tc>
        <w:tc>
          <w:tcPr>
            <w:tcW w:w="1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D10778" w14:textId="77777777" w:rsidR="005455D1" w:rsidRPr="00F86624" w:rsidRDefault="005455D1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82863" w14:textId="77777777" w:rsidR="005455D1" w:rsidRPr="00F86624" w:rsidRDefault="005455D1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1CD234BC" w14:textId="77777777" w:rsidR="005455D1" w:rsidRPr="00F86624" w:rsidRDefault="005455D1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5455D1" w:rsidRPr="00212EAC" w14:paraId="5F12DF44" w14:textId="77777777" w:rsidTr="00F86624">
        <w:trPr>
          <w:trHeight w:val="326"/>
        </w:trPr>
        <w:tc>
          <w:tcPr>
            <w:tcW w:w="628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29807E1A" w14:textId="77777777" w:rsidR="005455D1" w:rsidRPr="00212EAC" w:rsidRDefault="005455D1" w:rsidP="00CA33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4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41726A4F" w14:textId="77777777" w:rsidR="005455D1" w:rsidRPr="00212EAC" w:rsidRDefault="005455D1" w:rsidP="00CA33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0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D6541BF" w14:textId="77777777" w:rsidR="005455D1" w:rsidRPr="00212EAC" w:rsidRDefault="005455D1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Исходи</w:t>
            </w:r>
          </w:p>
        </w:tc>
        <w:tc>
          <w:tcPr>
            <w:tcW w:w="216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0982F8E" w14:textId="77777777" w:rsidR="005455D1" w:rsidRPr="00212EAC" w:rsidRDefault="005455D1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Облик рада</w:t>
            </w:r>
          </w:p>
        </w:tc>
        <w:tc>
          <w:tcPr>
            <w:tcW w:w="286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9651508" w14:textId="77777777" w:rsidR="005455D1" w:rsidRPr="00212EAC" w:rsidRDefault="005455D1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Методе рада</w:t>
            </w:r>
          </w:p>
        </w:tc>
        <w:tc>
          <w:tcPr>
            <w:tcW w:w="248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75E4A174" w14:textId="77777777" w:rsidR="005455D1" w:rsidRPr="00212EAC" w:rsidRDefault="005455D1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Вре</w:t>
            </w: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ме реализације</w:t>
            </w:r>
          </w:p>
        </w:tc>
      </w:tr>
      <w:tr w:rsidR="005455D1" w:rsidRPr="00212EAC" w14:paraId="6C8E0871" w14:textId="77777777" w:rsidTr="00F86624">
        <w:trPr>
          <w:trHeight w:val="784"/>
        </w:trPr>
        <w:tc>
          <w:tcPr>
            <w:tcW w:w="628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720C24EB" w14:textId="77777777" w:rsidR="005455D1" w:rsidRPr="00212EAC" w:rsidRDefault="005455D1" w:rsidP="00CA33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4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56F136D1" w14:textId="77777777" w:rsidR="005455D1" w:rsidRPr="00212EAC" w:rsidRDefault="005455D1" w:rsidP="00CA33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0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D0DC0B" w14:textId="77777777" w:rsidR="005455D1" w:rsidRPr="00F86624" w:rsidRDefault="005455D1" w:rsidP="005455D1">
            <w:pPr>
              <w:pStyle w:val="BodyText30"/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/>
                <w:sz w:val="24"/>
                <w:lang w:val="sr-Cyrl-CS"/>
              </w:rPr>
            </w:pPr>
            <w:r w:rsidRPr="00F86624">
              <w:rPr>
                <w:rFonts w:ascii="Times New Roman" w:hAnsi="Times New Roman"/>
                <w:sz w:val="24"/>
                <w:lang w:val="sr-Cyrl-CS"/>
              </w:rPr>
              <w:t>Разликује врсте сталних средстава</w:t>
            </w:r>
          </w:p>
          <w:p w14:paraId="2D969652" w14:textId="77777777" w:rsidR="005455D1" w:rsidRPr="00F86624" w:rsidRDefault="005455D1" w:rsidP="005455D1">
            <w:pPr>
              <w:pStyle w:val="BodyText30"/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/>
                <w:sz w:val="24"/>
                <w:lang w:val="sr-Cyrl-CS"/>
              </w:rPr>
            </w:pPr>
            <w:r w:rsidRPr="00F86624">
              <w:rPr>
                <w:rFonts w:ascii="Times New Roman" w:hAnsi="Times New Roman"/>
                <w:sz w:val="24"/>
                <w:lang w:val="sr-Cyrl-CS"/>
              </w:rPr>
              <w:t>Упореди карактеристике немтеријалних улагања и основних средстава</w:t>
            </w:r>
          </w:p>
          <w:p w14:paraId="0511993D" w14:textId="77777777" w:rsidR="005455D1" w:rsidRPr="00F86624" w:rsidRDefault="005455D1" w:rsidP="005455D1">
            <w:pPr>
              <w:pStyle w:val="BodyText30"/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/>
                <w:sz w:val="24"/>
                <w:lang w:val="sr-Cyrl-CS"/>
              </w:rPr>
            </w:pPr>
            <w:r w:rsidRPr="00F86624">
              <w:rPr>
                <w:rFonts w:ascii="Times New Roman" w:hAnsi="Times New Roman"/>
                <w:sz w:val="24"/>
                <w:lang w:val="sr-Cyrl-CS"/>
              </w:rPr>
              <w:t>Разликује вредности основних средстава</w:t>
            </w:r>
          </w:p>
          <w:p w14:paraId="0F307DA6" w14:textId="77777777" w:rsidR="005455D1" w:rsidRPr="00F86624" w:rsidRDefault="005455D1" w:rsidP="005455D1">
            <w:pPr>
              <w:pStyle w:val="BodyText30"/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/>
                <w:sz w:val="24"/>
                <w:lang w:val="sr-Cyrl-CS"/>
              </w:rPr>
            </w:pPr>
            <w:r w:rsidRPr="00F86624">
              <w:rPr>
                <w:rFonts w:ascii="Times New Roman" w:hAnsi="Times New Roman"/>
                <w:sz w:val="24"/>
                <w:lang w:val="sr-Cyrl-CS"/>
              </w:rPr>
              <w:t>Састави калкулацију набавне вредности основних средстава</w:t>
            </w:r>
          </w:p>
          <w:p w14:paraId="5250FD87" w14:textId="77777777" w:rsidR="005455D1" w:rsidRPr="00F86624" w:rsidRDefault="005455D1" w:rsidP="005455D1">
            <w:pPr>
              <w:pStyle w:val="BodyText30"/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/>
                <w:sz w:val="24"/>
                <w:lang w:val="sr-Cyrl-CS"/>
              </w:rPr>
            </w:pPr>
            <w:r w:rsidRPr="00F86624">
              <w:rPr>
                <w:rFonts w:ascii="Times New Roman" w:hAnsi="Times New Roman"/>
                <w:sz w:val="24"/>
                <w:lang w:val="sr-Cyrl-CS"/>
              </w:rPr>
              <w:t>Обрачуна амортизацију линеарном и функционалном методом</w:t>
            </w:r>
          </w:p>
          <w:p w14:paraId="081B150A" w14:textId="77777777" w:rsidR="005455D1" w:rsidRPr="00F86624" w:rsidRDefault="005455D1" w:rsidP="005455D1">
            <w:pPr>
              <w:pStyle w:val="BodyText30"/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/>
                <w:sz w:val="24"/>
                <w:lang w:val="sr-Cyrl-CS"/>
              </w:rPr>
            </w:pPr>
            <w:r w:rsidRPr="00F86624">
              <w:rPr>
                <w:rFonts w:ascii="Times New Roman" w:hAnsi="Times New Roman"/>
                <w:sz w:val="24"/>
                <w:lang w:val="sr-Cyrl-CS"/>
              </w:rPr>
              <w:t>Састави годишњи предрачун амортизације</w:t>
            </w:r>
          </w:p>
          <w:p w14:paraId="1202D0D1" w14:textId="77777777" w:rsidR="005455D1" w:rsidRPr="00F86624" w:rsidRDefault="005455D1" w:rsidP="005455D1">
            <w:pPr>
              <w:pStyle w:val="BodyText30"/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/>
                <w:sz w:val="24"/>
                <w:lang w:val="sr-Cyrl-CS"/>
              </w:rPr>
            </w:pPr>
            <w:r w:rsidRPr="00F86624">
              <w:rPr>
                <w:rFonts w:ascii="Times New Roman" w:hAnsi="Times New Roman"/>
                <w:sz w:val="24"/>
                <w:lang w:val="sr-Cyrl-CS"/>
              </w:rPr>
              <w:t>Обрачуна садашњу вредност основних средстава</w:t>
            </w:r>
          </w:p>
          <w:p w14:paraId="11118D8A" w14:textId="77777777" w:rsidR="005455D1" w:rsidRPr="00F86624" w:rsidRDefault="005455D1" w:rsidP="005455D1">
            <w:pPr>
              <w:pStyle w:val="BodyText30"/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/>
                <w:sz w:val="24"/>
                <w:lang w:val="sr-Cyrl-CS"/>
              </w:rPr>
            </w:pPr>
            <w:r w:rsidRPr="00F86624">
              <w:rPr>
                <w:rFonts w:ascii="Times New Roman" w:hAnsi="Times New Roman"/>
                <w:sz w:val="24"/>
                <w:lang w:val="sr-Cyrl-CS"/>
              </w:rPr>
              <w:t>Функционално разликује пословне књиге основних средстава</w:t>
            </w:r>
          </w:p>
          <w:p w14:paraId="696F8FAB" w14:textId="77777777" w:rsidR="005455D1" w:rsidRPr="00F86624" w:rsidRDefault="005455D1" w:rsidP="005455D1">
            <w:pPr>
              <w:pStyle w:val="BodyText30"/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/>
                <w:sz w:val="24"/>
                <w:lang w:val="sr-Cyrl-CS"/>
              </w:rPr>
            </w:pPr>
            <w:r w:rsidRPr="00F86624">
              <w:rPr>
                <w:rFonts w:ascii="Times New Roman" w:hAnsi="Times New Roman"/>
                <w:sz w:val="24"/>
                <w:lang w:val="sr-Cyrl-CS"/>
              </w:rPr>
              <w:t>Повеже начине прибављања и отуђивања основних средстава са одговарајућом књиговодственом документацијом</w:t>
            </w:r>
          </w:p>
          <w:p w14:paraId="77E77739" w14:textId="77777777" w:rsidR="005455D1" w:rsidRPr="00F86624" w:rsidRDefault="005455D1" w:rsidP="005455D1">
            <w:pPr>
              <w:pStyle w:val="BodyText30"/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/>
                <w:sz w:val="24"/>
                <w:lang w:val="sr-Cyrl-CS"/>
              </w:rPr>
            </w:pPr>
            <w:r w:rsidRPr="00F86624">
              <w:rPr>
                <w:rFonts w:ascii="Times New Roman" w:hAnsi="Times New Roman"/>
                <w:sz w:val="24"/>
                <w:lang w:val="sr-Cyrl-CS"/>
              </w:rPr>
              <w:lastRenderedPageBreak/>
              <w:t>Евидентира куповину, изградњу и пријем без накнаде у аналитичком и финансијком књиговодству</w:t>
            </w:r>
          </w:p>
          <w:p w14:paraId="05D5B953" w14:textId="77777777" w:rsidR="005455D1" w:rsidRPr="00F86624" w:rsidRDefault="005455D1" w:rsidP="005455D1">
            <w:pPr>
              <w:pStyle w:val="BodyText30"/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/>
                <w:sz w:val="24"/>
                <w:lang w:val="sr-Cyrl-CS"/>
              </w:rPr>
            </w:pPr>
            <w:r w:rsidRPr="00F86624">
              <w:rPr>
                <w:rFonts w:ascii="Times New Roman" w:hAnsi="Times New Roman"/>
                <w:sz w:val="24"/>
                <w:lang w:val="sr-Cyrl-CS"/>
              </w:rPr>
              <w:t>Евидентира дате авансе за основна средства</w:t>
            </w:r>
          </w:p>
          <w:p w14:paraId="7333631E" w14:textId="77777777" w:rsidR="005455D1" w:rsidRPr="00F86624" w:rsidRDefault="005455D1" w:rsidP="005455D1">
            <w:pPr>
              <w:pStyle w:val="BodyText30"/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/>
                <w:sz w:val="24"/>
                <w:lang w:val="sr-Cyrl-CS"/>
              </w:rPr>
            </w:pPr>
            <w:r w:rsidRPr="00F86624">
              <w:rPr>
                <w:rFonts w:ascii="Times New Roman" w:hAnsi="Times New Roman"/>
                <w:sz w:val="24"/>
                <w:lang w:val="sr-Cyrl-CS"/>
              </w:rPr>
              <w:t>Евидентира амортизациону вредност у аналитичком и финансијском књиговодству</w:t>
            </w:r>
          </w:p>
          <w:p w14:paraId="156E580F" w14:textId="77777777" w:rsidR="005455D1" w:rsidRPr="00F86624" w:rsidRDefault="005455D1" w:rsidP="005455D1">
            <w:pPr>
              <w:pStyle w:val="BodyText30"/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/>
                <w:sz w:val="24"/>
                <w:lang w:val="sr-Cyrl-CS"/>
              </w:rPr>
            </w:pPr>
            <w:r w:rsidRPr="00F86624">
              <w:rPr>
                <w:rFonts w:ascii="Times New Roman" w:hAnsi="Times New Roman"/>
                <w:sz w:val="24"/>
                <w:lang w:val="sr-Cyrl-CS"/>
              </w:rPr>
              <w:t>Објасни функцију конта исправка вредности основних средстава</w:t>
            </w:r>
          </w:p>
          <w:p w14:paraId="4534E920" w14:textId="77777777" w:rsidR="005455D1" w:rsidRPr="00F86624" w:rsidRDefault="005455D1" w:rsidP="005455D1">
            <w:pPr>
              <w:pStyle w:val="BodyText30"/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/>
                <w:sz w:val="24"/>
                <w:lang w:val="sr-Cyrl-CS"/>
              </w:rPr>
            </w:pPr>
            <w:r w:rsidRPr="00F86624">
              <w:rPr>
                <w:rFonts w:ascii="Times New Roman" w:hAnsi="Times New Roman"/>
                <w:sz w:val="24"/>
                <w:lang w:val="sr-Cyrl-CS"/>
              </w:rPr>
              <w:t>Евидентира пописом утврђене вишкове основних средстава</w:t>
            </w:r>
          </w:p>
          <w:p w14:paraId="19E05AE0" w14:textId="77777777" w:rsidR="005455D1" w:rsidRPr="00F86624" w:rsidRDefault="005455D1" w:rsidP="005455D1">
            <w:pPr>
              <w:pStyle w:val="BodyText30"/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/>
                <w:sz w:val="24"/>
                <w:lang w:val="sr-Cyrl-CS"/>
              </w:rPr>
            </w:pPr>
            <w:r w:rsidRPr="00F86624">
              <w:rPr>
                <w:rFonts w:ascii="Times New Roman" w:hAnsi="Times New Roman"/>
                <w:sz w:val="24"/>
                <w:lang w:val="sr-Cyrl-CS"/>
              </w:rPr>
              <w:t>Евидентира отуђивање основних средстава аналитички и у финансијком књиговодству</w:t>
            </w:r>
          </w:p>
          <w:p w14:paraId="4F0B0C94" w14:textId="77777777" w:rsidR="005455D1" w:rsidRPr="00F86624" w:rsidRDefault="005455D1" w:rsidP="005455D1">
            <w:pPr>
              <w:pStyle w:val="BodyText30"/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/>
                <w:sz w:val="24"/>
                <w:lang w:val="sr-Cyrl-CS"/>
              </w:rPr>
            </w:pPr>
            <w:r w:rsidRPr="00F86624">
              <w:rPr>
                <w:rFonts w:ascii="Times New Roman" w:hAnsi="Times New Roman"/>
                <w:sz w:val="24"/>
                <w:lang w:val="sr-Cyrl-CS"/>
              </w:rPr>
              <w:t>Процени вредност основних средстава у билансу стања</w:t>
            </w:r>
          </w:p>
          <w:p w14:paraId="75EE755C" w14:textId="77777777" w:rsidR="005455D1" w:rsidRPr="00F86624" w:rsidRDefault="005455D1" w:rsidP="005455D1">
            <w:pPr>
              <w:pStyle w:val="BodyText30"/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/>
                <w:sz w:val="24"/>
                <w:lang w:val="sr-Cyrl-CS"/>
              </w:rPr>
            </w:pPr>
            <w:r w:rsidRPr="00F86624">
              <w:rPr>
                <w:rFonts w:ascii="Times New Roman" w:hAnsi="Times New Roman"/>
                <w:sz w:val="24"/>
                <w:lang w:val="sr-Cyrl-CS"/>
              </w:rPr>
              <w:t>Евидентира набавку и трошење алата и инвентара са калкулативним отписом</w:t>
            </w:r>
          </w:p>
          <w:p w14:paraId="58194454" w14:textId="77777777" w:rsidR="005455D1" w:rsidRPr="00F86624" w:rsidRDefault="005455D1" w:rsidP="005455D1">
            <w:pPr>
              <w:pStyle w:val="BodyText30"/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/>
                <w:sz w:val="24"/>
                <w:lang w:val="sr-Cyrl-CS"/>
              </w:rPr>
            </w:pPr>
            <w:r w:rsidRPr="00F86624">
              <w:rPr>
                <w:rFonts w:ascii="Times New Roman" w:hAnsi="Times New Roman"/>
                <w:sz w:val="24"/>
                <w:lang w:val="sr-Cyrl-CS"/>
              </w:rPr>
              <w:t>Евидентира услуге одржавања основних средстава</w:t>
            </w:r>
          </w:p>
          <w:p w14:paraId="5C5F38BC" w14:textId="77777777" w:rsidR="005455D1" w:rsidRPr="00F86624" w:rsidRDefault="005455D1" w:rsidP="005455D1">
            <w:pPr>
              <w:pStyle w:val="BodyText30"/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/>
                <w:sz w:val="24"/>
                <w:lang w:val="sr-Cyrl-CS"/>
              </w:rPr>
            </w:pPr>
            <w:r w:rsidRPr="00F86624">
              <w:rPr>
                <w:rFonts w:ascii="Times New Roman" w:hAnsi="Times New Roman"/>
                <w:sz w:val="24"/>
                <w:lang w:val="sr-Cyrl-CS"/>
              </w:rPr>
              <w:t>Повеже набавку и трошење материјала са одговарајућом књиговодственом документацијом</w:t>
            </w:r>
          </w:p>
          <w:p w14:paraId="4C10658E" w14:textId="77777777" w:rsidR="005455D1" w:rsidRPr="00F86624" w:rsidRDefault="005455D1" w:rsidP="005455D1">
            <w:pPr>
              <w:pStyle w:val="BodyText30"/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/>
                <w:sz w:val="24"/>
                <w:lang w:val="sr-Cyrl-CS"/>
              </w:rPr>
            </w:pPr>
            <w:r w:rsidRPr="00F86624">
              <w:rPr>
                <w:rFonts w:ascii="Times New Roman" w:hAnsi="Times New Roman"/>
                <w:sz w:val="24"/>
                <w:lang w:val="sr-Cyrl-CS"/>
              </w:rPr>
              <w:t>Разликује стварну и планску набавну цену материјала</w:t>
            </w:r>
          </w:p>
          <w:p w14:paraId="2C14C996" w14:textId="77777777" w:rsidR="005455D1" w:rsidRPr="00F86624" w:rsidRDefault="005455D1" w:rsidP="005455D1">
            <w:pPr>
              <w:pStyle w:val="BodyText30"/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/>
                <w:sz w:val="24"/>
                <w:lang w:val="sr-Cyrl-CS"/>
              </w:rPr>
            </w:pPr>
            <w:r w:rsidRPr="00F86624">
              <w:rPr>
                <w:rFonts w:ascii="Times New Roman" w:hAnsi="Times New Roman"/>
                <w:sz w:val="24"/>
                <w:lang w:val="sr-Cyrl-CS"/>
              </w:rPr>
              <w:t>Састави калкулацију набавне цене материјала</w:t>
            </w:r>
          </w:p>
          <w:p w14:paraId="34864088" w14:textId="77777777" w:rsidR="005455D1" w:rsidRPr="00F86624" w:rsidRDefault="005455D1" w:rsidP="005455D1">
            <w:pPr>
              <w:pStyle w:val="BodyText30"/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/>
                <w:sz w:val="24"/>
                <w:lang w:val="sr-Cyrl-CS"/>
              </w:rPr>
            </w:pPr>
            <w:r w:rsidRPr="00F86624">
              <w:rPr>
                <w:rFonts w:ascii="Times New Roman" w:hAnsi="Times New Roman"/>
                <w:sz w:val="24"/>
                <w:lang w:val="sr-Cyrl-CS"/>
              </w:rPr>
              <w:t>Евидентира набавку и трошење материјала по стварним ценама аналитички и синтетички</w:t>
            </w:r>
          </w:p>
          <w:p w14:paraId="1D666E5C" w14:textId="77777777" w:rsidR="005455D1" w:rsidRPr="00F86624" w:rsidRDefault="005455D1" w:rsidP="005455D1">
            <w:pPr>
              <w:pStyle w:val="BodyText30"/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/>
                <w:sz w:val="24"/>
                <w:lang w:val="sr-Cyrl-CS"/>
              </w:rPr>
            </w:pPr>
            <w:r w:rsidRPr="00F86624">
              <w:rPr>
                <w:rFonts w:ascii="Times New Roman" w:hAnsi="Times New Roman"/>
                <w:sz w:val="24"/>
                <w:lang w:val="sr-Cyrl-CS"/>
              </w:rPr>
              <w:lastRenderedPageBreak/>
              <w:t>Обрачуна трошкове материјала применом ФИФО методе и методе просечне цене</w:t>
            </w:r>
          </w:p>
          <w:p w14:paraId="7DA487CD" w14:textId="77777777" w:rsidR="005455D1" w:rsidRPr="00F86624" w:rsidRDefault="005455D1" w:rsidP="005455D1">
            <w:pPr>
              <w:pStyle w:val="BodyText30"/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/>
                <w:sz w:val="24"/>
                <w:lang w:val="sr-Cyrl-CS"/>
              </w:rPr>
            </w:pPr>
            <w:r w:rsidRPr="00F86624">
              <w:rPr>
                <w:rFonts w:ascii="Times New Roman" w:hAnsi="Times New Roman"/>
                <w:sz w:val="24"/>
                <w:lang w:val="sr-Cyrl-CS"/>
              </w:rPr>
              <w:t>Евидентира набавку и трошење материјала по планским ценама у материјалном и финансијском књиговодству</w:t>
            </w:r>
          </w:p>
          <w:p w14:paraId="2BFAAF25" w14:textId="77777777" w:rsidR="005455D1" w:rsidRPr="00F86624" w:rsidRDefault="005455D1" w:rsidP="005455D1">
            <w:pPr>
              <w:pStyle w:val="BodyText30"/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/>
                <w:sz w:val="24"/>
                <w:lang w:val="sr-Cyrl-CS"/>
              </w:rPr>
            </w:pPr>
            <w:r w:rsidRPr="00F86624">
              <w:rPr>
                <w:rFonts w:ascii="Times New Roman" w:hAnsi="Times New Roman"/>
                <w:sz w:val="24"/>
                <w:lang w:val="sr-Cyrl-CS"/>
              </w:rPr>
              <w:t>Обрачуна сразмерни део одступања од планске набавне цене за утрошени материјал</w:t>
            </w:r>
          </w:p>
          <w:p w14:paraId="4B1DF908" w14:textId="77777777" w:rsidR="005455D1" w:rsidRPr="00F86624" w:rsidRDefault="005455D1" w:rsidP="005455D1">
            <w:pPr>
              <w:pStyle w:val="BodyText30"/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/>
                <w:sz w:val="24"/>
                <w:lang w:val="sr-Cyrl-CS"/>
              </w:rPr>
            </w:pPr>
            <w:r w:rsidRPr="00F86624">
              <w:rPr>
                <w:rFonts w:ascii="Times New Roman" w:hAnsi="Times New Roman"/>
                <w:sz w:val="24"/>
                <w:lang w:val="sr-Cyrl-CS"/>
              </w:rPr>
              <w:t>Објасни функцију конта одступања од планских набавних цена материјала</w:t>
            </w:r>
          </w:p>
          <w:p w14:paraId="57E77289" w14:textId="77777777" w:rsidR="005455D1" w:rsidRPr="00F86624" w:rsidRDefault="005455D1" w:rsidP="005455D1">
            <w:pPr>
              <w:pStyle w:val="BodyText30"/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/>
                <w:sz w:val="24"/>
                <w:lang w:val="sr-Cyrl-CS"/>
              </w:rPr>
            </w:pPr>
            <w:r w:rsidRPr="00F86624">
              <w:rPr>
                <w:rFonts w:ascii="Times New Roman" w:hAnsi="Times New Roman"/>
                <w:sz w:val="24"/>
                <w:lang w:val="sr-Cyrl-CS"/>
              </w:rPr>
              <w:t>Утврди вредност материјала у билансу стања</w:t>
            </w:r>
          </w:p>
          <w:p w14:paraId="5C0E7708" w14:textId="456929C9" w:rsidR="005455D1" w:rsidRPr="00F86624" w:rsidRDefault="005455D1" w:rsidP="00F86624">
            <w:pPr>
              <w:pStyle w:val="BodyText30"/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/>
                <w:sz w:val="24"/>
                <w:lang w:val="sr-Cyrl-CS"/>
              </w:rPr>
            </w:pPr>
            <w:r w:rsidRPr="00F86624">
              <w:rPr>
                <w:rFonts w:ascii="Times New Roman" w:hAnsi="Times New Roman"/>
                <w:sz w:val="24"/>
                <w:lang w:val="sr-Cyrl-CS"/>
              </w:rPr>
              <w:t>Евидентира вишкове имањкове материјала</w:t>
            </w:r>
          </w:p>
        </w:tc>
        <w:tc>
          <w:tcPr>
            <w:tcW w:w="216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9632C" w14:textId="77777777" w:rsidR="005455D1" w:rsidRPr="00F86624" w:rsidRDefault="005455D1" w:rsidP="005455D1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F86624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lastRenderedPageBreak/>
              <w:t>Фронтални</w:t>
            </w:r>
          </w:p>
          <w:p w14:paraId="475E4CBA" w14:textId="77777777" w:rsidR="005455D1" w:rsidRPr="00F86624" w:rsidRDefault="005455D1" w:rsidP="005455D1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F86624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Групни</w:t>
            </w:r>
          </w:p>
          <w:p w14:paraId="07B248D3" w14:textId="77777777" w:rsidR="005455D1" w:rsidRPr="00F86624" w:rsidRDefault="005455D1" w:rsidP="005455D1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F86624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Рад у пару</w:t>
            </w:r>
          </w:p>
          <w:p w14:paraId="5DA0848B" w14:textId="77777777" w:rsidR="005455D1" w:rsidRPr="00F86624" w:rsidRDefault="005455D1" w:rsidP="005455D1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F86624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Индивидуални</w:t>
            </w:r>
          </w:p>
          <w:p w14:paraId="7209A3AE" w14:textId="77777777" w:rsidR="005455D1" w:rsidRPr="00F86624" w:rsidRDefault="005455D1" w:rsidP="005455D1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F86624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Комбиновани</w:t>
            </w:r>
          </w:p>
        </w:tc>
        <w:tc>
          <w:tcPr>
            <w:tcW w:w="286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94C95" w14:textId="77777777" w:rsidR="005455D1" w:rsidRPr="00F86624" w:rsidRDefault="005455D1" w:rsidP="005455D1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F86624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Вербална (монолошко-дијалошка)</w:t>
            </w:r>
          </w:p>
          <w:p w14:paraId="095BF26F" w14:textId="77777777" w:rsidR="005455D1" w:rsidRPr="00F86624" w:rsidRDefault="005455D1" w:rsidP="005455D1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F86624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Рад на тексту</w:t>
            </w:r>
          </w:p>
          <w:p w14:paraId="27703B02" w14:textId="77777777" w:rsidR="005455D1" w:rsidRPr="00F86624" w:rsidRDefault="005455D1" w:rsidP="005455D1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F86624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Демонстративна-израда иприказивање шема</w:t>
            </w:r>
          </w:p>
          <w:p w14:paraId="1794756D" w14:textId="77777777" w:rsidR="005455D1" w:rsidRPr="00F86624" w:rsidRDefault="005455D1" w:rsidP="005455D1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F86624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Практичан рад-попуњавање и издавање оригиналне документације</w:t>
            </w:r>
          </w:p>
          <w:p w14:paraId="356984D4" w14:textId="77777777" w:rsidR="005455D1" w:rsidRPr="00F86624" w:rsidRDefault="005455D1" w:rsidP="005455D1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F86624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Комбиновани</w:t>
            </w:r>
          </w:p>
        </w:tc>
        <w:tc>
          <w:tcPr>
            <w:tcW w:w="248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2C1995A1" w14:textId="77777777" w:rsidR="005455D1" w:rsidRPr="00F86624" w:rsidRDefault="005455D1" w:rsidP="005455D1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F86624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Друго полугодиште</w:t>
            </w:r>
          </w:p>
        </w:tc>
      </w:tr>
      <w:tr w:rsidR="005455D1" w:rsidRPr="00212EAC" w14:paraId="1FED4F0C" w14:textId="77777777" w:rsidTr="00F86624">
        <w:trPr>
          <w:trHeight w:val="386"/>
        </w:trPr>
        <w:tc>
          <w:tcPr>
            <w:tcW w:w="628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1FE6D7C8" w14:textId="77777777" w:rsidR="005455D1" w:rsidRPr="00212EAC" w:rsidRDefault="005455D1" w:rsidP="00CA33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4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75F0C987" w14:textId="77777777" w:rsidR="005455D1" w:rsidRPr="00212EAC" w:rsidRDefault="005455D1" w:rsidP="00CA33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17030E3" w14:textId="77777777" w:rsidR="005455D1" w:rsidRPr="00212EAC" w:rsidRDefault="005455D1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Наставна средства</w:t>
            </w:r>
          </w:p>
        </w:tc>
        <w:tc>
          <w:tcPr>
            <w:tcW w:w="3244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8103D39" w14:textId="77777777" w:rsidR="005455D1" w:rsidRPr="00212EAC" w:rsidRDefault="005455D1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Корелација са другим предметом</w:t>
            </w:r>
          </w:p>
        </w:tc>
        <w:tc>
          <w:tcPr>
            <w:tcW w:w="5343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6209757E" w14:textId="77777777" w:rsidR="005455D1" w:rsidRPr="00212EAC" w:rsidRDefault="005455D1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Праћење и оцењивање</w:t>
            </w:r>
          </w:p>
        </w:tc>
      </w:tr>
      <w:tr w:rsidR="005455D1" w:rsidRPr="00212EAC" w14:paraId="6E42ED3B" w14:textId="77777777" w:rsidTr="00F86624">
        <w:trPr>
          <w:trHeight w:val="784"/>
        </w:trPr>
        <w:tc>
          <w:tcPr>
            <w:tcW w:w="628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6DFE44E4" w14:textId="77777777" w:rsidR="005455D1" w:rsidRPr="00212EAC" w:rsidRDefault="005455D1" w:rsidP="00CA33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4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4EA5CE3F" w14:textId="77777777" w:rsidR="005455D1" w:rsidRPr="00212EAC" w:rsidRDefault="005455D1" w:rsidP="00CA33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18" w:type="dxa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49E6249F" w14:textId="77777777" w:rsidR="005455D1" w:rsidRPr="00F86624" w:rsidRDefault="005455D1" w:rsidP="005455D1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F86624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Текстуална-штампани материјал, оригинална књиговодствена документација</w:t>
            </w:r>
          </w:p>
          <w:p w14:paraId="1D17CA85" w14:textId="77777777" w:rsidR="005455D1" w:rsidRPr="00F86624" w:rsidRDefault="005455D1" w:rsidP="005455D1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F86624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Визуелна-шеме</w:t>
            </w:r>
          </w:p>
          <w:p w14:paraId="34C1133A" w14:textId="77777777" w:rsidR="005455D1" w:rsidRPr="00F86624" w:rsidRDefault="005455D1" w:rsidP="005455D1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F86624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Помоћно техничка-табла, крда, свеске, прибор</w:t>
            </w:r>
          </w:p>
          <w:p w14:paraId="4F671080" w14:textId="77777777" w:rsidR="005455D1" w:rsidRDefault="005455D1" w:rsidP="005455D1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F86624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Контни план</w:t>
            </w:r>
          </w:p>
          <w:p w14:paraId="1126CB45" w14:textId="77777777" w:rsidR="00F86624" w:rsidRDefault="00F86624" w:rsidP="00F866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  <w:p w14:paraId="21BCE90B" w14:textId="77777777" w:rsidR="00F86624" w:rsidRDefault="00F86624" w:rsidP="00F866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  <w:p w14:paraId="2A668E2A" w14:textId="77777777" w:rsidR="00F86624" w:rsidRDefault="00F86624" w:rsidP="00F866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  <w:p w14:paraId="26F0FA46" w14:textId="77777777" w:rsidR="00F86624" w:rsidRDefault="00F86624" w:rsidP="00F866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  <w:p w14:paraId="101B8C5B" w14:textId="77777777" w:rsidR="00F86624" w:rsidRDefault="00F86624" w:rsidP="00F866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  <w:p w14:paraId="6E0B79C6" w14:textId="5E702A81" w:rsidR="00F86624" w:rsidRPr="00F86624" w:rsidRDefault="00F86624" w:rsidP="00F866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244" w:type="dxa"/>
            <w:gridSpan w:val="15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494B9BBD" w14:textId="77777777" w:rsidR="005455D1" w:rsidRPr="00F86624" w:rsidRDefault="005455D1" w:rsidP="005455D1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F86624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Економска група предмета</w:t>
            </w:r>
          </w:p>
        </w:tc>
        <w:tc>
          <w:tcPr>
            <w:tcW w:w="5343" w:type="dxa"/>
            <w:gridSpan w:val="15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74A27068" w14:textId="77777777" w:rsidR="005455D1" w:rsidRPr="00F86624" w:rsidRDefault="005455D1" w:rsidP="005455D1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F86624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Усмено излагање</w:t>
            </w:r>
          </w:p>
          <w:p w14:paraId="16BF4251" w14:textId="77777777" w:rsidR="005455D1" w:rsidRPr="00F86624" w:rsidRDefault="005455D1" w:rsidP="005455D1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F86624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Тестови знања</w:t>
            </w:r>
          </w:p>
          <w:p w14:paraId="425FCCB5" w14:textId="77777777" w:rsidR="005455D1" w:rsidRPr="00F86624" w:rsidRDefault="005455D1" w:rsidP="005455D1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F86624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Самостални и групни радови</w:t>
            </w:r>
          </w:p>
          <w:p w14:paraId="703D06D4" w14:textId="77777777" w:rsidR="005455D1" w:rsidRPr="00F86624" w:rsidRDefault="005455D1" w:rsidP="005455D1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F86624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Израда презентације и презентовање</w:t>
            </w:r>
          </w:p>
          <w:p w14:paraId="703BF35D" w14:textId="77777777" w:rsidR="005455D1" w:rsidRPr="00F86624" w:rsidRDefault="005455D1" w:rsidP="005455D1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F86624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Однос ученика према раду</w:t>
            </w:r>
          </w:p>
          <w:p w14:paraId="46F43CD5" w14:textId="77777777" w:rsidR="005455D1" w:rsidRPr="00F86624" w:rsidRDefault="005455D1" w:rsidP="005455D1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F86624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Активност на часу</w:t>
            </w:r>
          </w:p>
          <w:p w14:paraId="22CE8F92" w14:textId="77777777" w:rsidR="005455D1" w:rsidRPr="00F86624" w:rsidRDefault="005455D1" w:rsidP="005455D1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F86624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Домаћи задаци</w:t>
            </w:r>
          </w:p>
          <w:p w14:paraId="6966A5DC" w14:textId="77777777" w:rsidR="005455D1" w:rsidRPr="00F86624" w:rsidRDefault="005455D1" w:rsidP="005455D1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F86624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Вођење свеске на часовима</w:t>
            </w:r>
          </w:p>
          <w:p w14:paraId="21F5D040" w14:textId="77777777" w:rsidR="005455D1" w:rsidRPr="00F86624" w:rsidRDefault="005455D1" w:rsidP="005455D1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F86624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Учешћеу групним радовима</w:t>
            </w:r>
          </w:p>
        </w:tc>
      </w:tr>
      <w:tr w:rsidR="008D7196" w:rsidRPr="00A46DC7" w14:paraId="4F607F31" w14:textId="77777777" w:rsidTr="00CA3315">
        <w:trPr>
          <w:gridAfter w:val="3"/>
          <w:wAfter w:w="1888" w:type="dxa"/>
        </w:trPr>
        <w:tc>
          <w:tcPr>
            <w:tcW w:w="4477" w:type="dxa"/>
            <w:gridSpan w:val="3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78ED941E" w14:textId="77777777" w:rsidR="008D7196" w:rsidRPr="00A46DC7" w:rsidRDefault="008D7196" w:rsidP="00CA33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46DC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Образовни профил</w:t>
            </w:r>
          </w:p>
        </w:tc>
        <w:tc>
          <w:tcPr>
            <w:tcW w:w="8202" w:type="dxa"/>
            <w:gridSpan w:val="28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584BCB" w14:textId="77777777" w:rsidR="008D7196" w:rsidRPr="00A46DC7" w:rsidRDefault="008D7196" w:rsidP="00CA3315">
            <w:pPr>
              <w:spacing w:after="0" w:line="240" w:lineRule="auto"/>
              <w:ind w:left="78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A46DC7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Финансијско рачуноводствени техничар</w:t>
            </w:r>
          </w:p>
        </w:tc>
      </w:tr>
      <w:tr w:rsidR="008D7196" w:rsidRPr="00A46DC7" w14:paraId="2CD073EF" w14:textId="77777777" w:rsidTr="00CA3315">
        <w:trPr>
          <w:gridAfter w:val="3"/>
          <w:wAfter w:w="1888" w:type="dxa"/>
        </w:trPr>
        <w:tc>
          <w:tcPr>
            <w:tcW w:w="4477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43FC497A" w14:textId="77777777" w:rsidR="008D7196" w:rsidRPr="00A46DC7" w:rsidRDefault="008D7196" w:rsidP="00CA33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46DC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Предмет</w:t>
            </w:r>
          </w:p>
        </w:tc>
        <w:tc>
          <w:tcPr>
            <w:tcW w:w="8202" w:type="dxa"/>
            <w:gridSpan w:val="2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9B9C85" w14:textId="77777777" w:rsidR="008D7196" w:rsidRPr="00A46DC7" w:rsidRDefault="008D7196" w:rsidP="00CA3315">
            <w:pPr>
              <w:spacing w:after="0" w:line="240" w:lineRule="auto"/>
              <w:ind w:left="78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46DC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Пословна информатика</w:t>
            </w:r>
          </w:p>
        </w:tc>
      </w:tr>
      <w:tr w:rsidR="008D7196" w:rsidRPr="00A46DC7" w14:paraId="2411CFC6" w14:textId="77777777" w:rsidTr="00CA3315">
        <w:trPr>
          <w:gridAfter w:val="3"/>
          <w:wAfter w:w="1888" w:type="dxa"/>
        </w:trPr>
        <w:tc>
          <w:tcPr>
            <w:tcW w:w="4477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53FC5497" w14:textId="77777777" w:rsidR="008D7196" w:rsidRPr="00A46DC7" w:rsidRDefault="008D7196" w:rsidP="00CA33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46DC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Разред</w:t>
            </w:r>
          </w:p>
        </w:tc>
        <w:tc>
          <w:tcPr>
            <w:tcW w:w="8202" w:type="dxa"/>
            <w:gridSpan w:val="2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460A9C" w14:textId="77777777" w:rsidR="008D7196" w:rsidRPr="00A46DC7" w:rsidRDefault="008D7196" w:rsidP="00CA3315">
            <w:pPr>
              <w:spacing w:after="0" w:line="240" w:lineRule="auto"/>
              <w:ind w:left="78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46DC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Други</w:t>
            </w:r>
          </w:p>
        </w:tc>
      </w:tr>
      <w:tr w:rsidR="008D7196" w:rsidRPr="00A46DC7" w14:paraId="32189FB1" w14:textId="77777777" w:rsidTr="00CA3315">
        <w:trPr>
          <w:gridAfter w:val="3"/>
          <w:wAfter w:w="1888" w:type="dxa"/>
        </w:trPr>
        <w:tc>
          <w:tcPr>
            <w:tcW w:w="4477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5A5CB53F" w14:textId="77777777" w:rsidR="008D7196" w:rsidRPr="00A46DC7" w:rsidRDefault="008D7196" w:rsidP="00CA33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46DC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Годишњи фонд часова</w:t>
            </w:r>
          </w:p>
        </w:tc>
        <w:tc>
          <w:tcPr>
            <w:tcW w:w="8202" w:type="dxa"/>
            <w:gridSpan w:val="2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A21551" w14:textId="77777777" w:rsidR="008D7196" w:rsidRPr="00A46DC7" w:rsidRDefault="008D7196" w:rsidP="00CA3315">
            <w:pPr>
              <w:spacing w:after="0" w:line="240" w:lineRule="auto"/>
              <w:ind w:left="78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A46DC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7</w:t>
            </w:r>
            <w:r w:rsidRPr="00A46DC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D7196" w:rsidRPr="00A46DC7" w14:paraId="6D0366C7" w14:textId="77777777" w:rsidTr="00CA3315">
        <w:trPr>
          <w:gridAfter w:val="3"/>
          <w:wAfter w:w="1888" w:type="dxa"/>
        </w:trPr>
        <w:tc>
          <w:tcPr>
            <w:tcW w:w="4477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75B305EA" w14:textId="77777777" w:rsidR="008D7196" w:rsidRPr="00A46DC7" w:rsidRDefault="008D7196" w:rsidP="00CA33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46DC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Недељни фонд часова</w:t>
            </w:r>
          </w:p>
        </w:tc>
        <w:tc>
          <w:tcPr>
            <w:tcW w:w="8202" w:type="dxa"/>
            <w:gridSpan w:val="2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F6E02F" w14:textId="77777777" w:rsidR="008D7196" w:rsidRPr="00A46DC7" w:rsidRDefault="008D7196" w:rsidP="00CA3315">
            <w:pPr>
              <w:spacing w:after="0" w:line="240" w:lineRule="auto"/>
              <w:ind w:left="78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A46DC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</w:t>
            </w:r>
          </w:p>
        </w:tc>
      </w:tr>
      <w:tr w:rsidR="008D7196" w:rsidRPr="00A46DC7" w14:paraId="0AF94996" w14:textId="77777777" w:rsidTr="00CA3315">
        <w:trPr>
          <w:gridAfter w:val="3"/>
          <w:wAfter w:w="1888" w:type="dxa"/>
        </w:trPr>
        <w:tc>
          <w:tcPr>
            <w:tcW w:w="4477" w:type="dxa"/>
            <w:gridSpan w:val="3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E6E6E6"/>
          </w:tcPr>
          <w:p w14:paraId="368ADC4D" w14:textId="77777777" w:rsidR="008D7196" w:rsidRPr="00A46DC7" w:rsidRDefault="008D7196" w:rsidP="00CA33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46DC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Литература</w:t>
            </w:r>
          </w:p>
        </w:tc>
        <w:tc>
          <w:tcPr>
            <w:tcW w:w="8202" w:type="dxa"/>
            <w:gridSpan w:val="28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08324121" w14:textId="77777777" w:rsidR="008D7196" w:rsidRPr="00A46DC7" w:rsidRDefault="008D7196" w:rsidP="00CA3315">
            <w:pPr>
              <w:spacing w:after="0" w:line="240" w:lineRule="auto"/>
              <w:ind w:left="78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A46DC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Пословна информатика</w:t>
            </w:r>
            <w:r w:rsidRPr="00A46DC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r w:rsidRPr="00A46DC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Драган Маринчић</w:t>
            </w:r>
            <w:r w:rsidRPr="00A46DC7">
              <w:rPr>
                <w:rFonts w:ascii="Times New Roman" w:hAnsi="Times New Roman" w:cs="Times New Roman"/>
                <w:sz w:val="24"/>
                <w:szCs w:val="24"/>
                <w:lang w:val="sr-Latn-RS"/>
              </w:rPr>
              <w:t>, Mирослав Сарделић</w:t>
            </w:r>
            <w:r w:rsidRPr="00A46DC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</w:t>
            </w:r>
            <w:r w:rsidRPr="00A46DC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,632-02-66/92-03  13.7.1992</w:t>
            </w:r>
            <w:r w:rsidRPr="00A46DC7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. </w:t>
            </w:r>
            <w:r w:rsidRPr="00A46DC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Препоручена литература за наставнике: ECDL4 уџбеник за курс Microsoft Office XP; Аутори: Brendan Munnelly, Paul Holden</w:t>
            </w:r>
          </w:p>
        </w:tc>
      </w:tr>
      <w:tr w:rsidR="008D7196" w:rsidRPr="00A46DC7" w14:paraId="4F85E2EB" w14:textId="77777777" w:rsidTr="00CA3315">
        <w:trPr>
          <w:gridAfter w:val="3"/>
          <w:wAfter w:w="1888" w:type="dxa"/>
        </w:trPr>
        <w:tc>
          <w:tcPr>
            <w:tcW w:w="12679" w:type="dxa"/>
            <w:gridSpan w:val="31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888B49E" w14:textId="77777777" w:rsidR="008D7196" w:rsidRPr="00A46DC7" w:rsidRDefault="008D7196" w:rsidP="00CA33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8D7196" w:rsidRPr="00A46DC7" w14:paraId="513685DD" w14:textId="77777777" w:rsidTr="00CA3315">
        <w:tc>
          <w:tcPr>
            <w:tcW w:w="62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E5F4330" w14:textId="77777777" w:rsidR="008D7196" w:rsidRPr="00A46DC7" w:rsidRDefault="008D7196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46DC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3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7A15EE9" w14:textId="77777777" w:rsidR="008D7196" w:rsidRPr="00A46DC7" w:rsidRDefault="008D7196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46DC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616" w:type="dxa"/>
            <w:gridSpan w:val="7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4C2B549" w14:textId="77777777" w:rsidR="008D7196" w:rsidRPr="00A46DC7" w:rsidRDefault="008D7196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46DC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986" w:type="dxa"/>
            <w:gridSpan w:val="25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4CB1848A" w14:textId="77777777" w:rsidR="008D7196" w:rsidRPr="00A46DC7" w:rsidRDefault="008D7196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46DC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8D7196" w:rsidRPr="00A46DC7" w14:paraId="697A7B3A" w14:textId="77777777" w:rsidTr="00CA3315">
        <w:tc>
          <w:tcPr>
            <w:tcW w:w="629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BA400F" w14:textId="77777777" w:rsidR="008D7196" w:rsidRPr="00A46DC7" w:rsidRDefault="008D7196" w:rsidP="00CA33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3851F3" w14:textId="77777777" w:rsidR="008D7196" w:rsidRPr="00A46DC7" w:rsidRDefault="008D7196" w:rsidP="00CA33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616" w:type="dxa"/>
            <w:gridSpan w:val="7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C8A3B" w14:textId="77777777" w:rsidR="008D7196" w:rsidRPr="00A46DC7" w:rsidRDefault="008D7196" w:rsidP="00CA33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83FC0B1" w14:textId="77777777" w:rsidR="008D7196" w:rsidRPr="00A46DC7" w:rsidRDefault="008D7196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46DC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0D0162C" w14:textId="77777777" w:rsidR="008D7196" w:rsidRPr="00A46DC7" w:rsidRDefault="008D7196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46DC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9EF87F4" w14:textId="77777777" w:rsidR="008D7196" w:rsidRPr="00A46DC7" w:rsidRDefault="008D7196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46DC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53F59AE" w14:textId="77777777" w:rsidR="008D7196" w:rsidRPr="00A46DC7" w:rsidRDefault="008D7196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46DC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A605156" w14:textId="77777777" w:rsidR="008D7196" w:rsidRPr="00A46DC7" w:rsidRDefault="008D7196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46DC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C1D2402" w14:textId="77777777" w:rsidR="008D7196" w:rsidRPr="00A46DC7" w:rsidRDefault="008D7196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46DC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34FB63C7" w14:textId="77777777" w:rsidR="008D7196" w:rsidRPr="00A46DC7" w:rsidRDefault="008D7196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46DC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2B2F974B" w14:textId="77777777" w:rsidR="008D7196" w:rsidRPr="00A46DC7" w:rsidRDefault="008D7196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46DC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5BCBF575" w14:textId="77777777" w:rsidR="008D7196" w:rsidRPr="00A46DC7" w:rsidRDefault="008D7196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46DC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14:paraId="3A9461D8" w14:textId="77777777" w:rsidR="008D7196" w:rsidRPr="00A46DC7" w:rsidRDefault="008D7196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46DC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8D7196" w:rsidRPr="00A46DC7" w14:paraId="661C6CF8" w14:textId="77777777" w:rsidTr="00CA3315">
        <w:trPr>
          <w:trHeight w:val="784"/>
        </w:trPr>
        <w:tc>
          <w:tcPr>
            <w:tcW w:w="629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1AD63F28" w14:textId="77777777" w:rsidR="008D7196" w:rsidRPr="00A46DC7" w:rsidRDefault="008D7196" w:rsidP="00CA33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A46DC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1.</w:t>
            </w:r>
          </w:p>
        </w:tc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2841A844" w14:textId="77777777" w:rsidR="008D7196" w:rsidRPr="00A46DC7" w:rsidRDefault="008D7196" w:rsidP="00CA33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46DC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Рад са табелама</w:t>
            </w:r>
          </w:p>
        </w:tc>
        <w:tc>
          <w:tcPr>
            <w:tcW w:w="361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0FE29" w14:textId="77777777" w:rsidR="008D7196" w:rsidRPr="008D7196" w:rsidRDefault="008D7196" w:rsidP="007874EC">
            <w:pPr>
              <w:pStyle w:val="ListParagraph"/>
              <w:numPr>
                <w:ilvl w:val="0"/>
                <w:numId w:val="99"/>
              </w:numPr>
              <w:ind w:left="296" w:hanging="284"/>
              <w:rPr>
                <w:rStyle w:val="fontstyle01"/>
                <w:sz w:val="24"/>
                <w:szCs w:val="24"/>
              </w:rPr>
            </w:pPr>
            <w:r w:rsidRPr="008D7196">
              <w:rPr>
                <w:rStyle w:val="fontstyle01"/>
                <w:sz w:val="24"/>
                <w:szCs w:val="24"/>
              </w:rPr>
              <w:t>Развијање вештина и</w:t>
            </w:r>
            <w:r w:rsidRPr="008D7196">
              <w:rPr>
                <w:rStyle w:val="fontstyle01"/>
                <w:sz w:val="24"/>
                <w:szCs w:val="24"/>
              </w:rPr>
              <w:br/>
              <w:t>компетенција ученика</w:t>
            </w:r>
            <w:r w:rsidRPr="008D7196">
              <w:rPr>
                <w:rStyle w:val="fontstyle01"/>
                <w:sz w:val="24"/>
                <w:szCs w:val="24"/>
              </w:rPr>
              <w:br/>
              <w:t>за коришћење основног статистичког софтверског пакета</w:t>
            </w:r>
          </w:p>
          <w:p w14:paraId="47835358" w14:textId="77777777" w:rsidR="008D7196" w:rsidRPr="008D7196" w:rsidRDefault="008D7196" w:rsidP="007874EC">
            <w:pPr>
              <w:pStyle w:val="ListParagraph"/>
              <w:numPr>
                <w:ilvl w:val="0"/>
                <w:numId w:val="99"/>
              </w:numPr>
              <w:ind w:left="296" w:hanging="284"/>
              <w:rPr>
                <w:lang w:val="sr-Cyrl-CS"/>
              </w:rPr>
            </w:pPr>
            <w:r w:rsidRPr="008D7196">
              <w:rPr>
                <w:rStyle w:val="fontstyle01"/>
                <w:sz w:val="24"/>
                <w:szCs w:val="24"/>
              </w:rPr>
              <w:t>Развијање вештина и</w:t>
            </w:r>
            <w:r w:rsidRPr="008D7196">
              <w:rPr>
                <w:rStyle w:val="fontstyle01"/>
                <w:sz w:val="24"/>
                <w:szCs w:val="24"/>
              </w:rPr>
              <w:br/>
              <w:t>компетенција ученика да решавају задатке, примене и презентују резултате добијених решења</w:t>
            </w:r>
          </w:p>
        </w:tc>
        <w:tc>
          <w:tcPr>
            <w:tcW w:w="11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2138E7" w14:textId="77777777" w:rsidR="008D7196" w:rsidRPr="00A46DC7" w:rsidRDefault="008D7196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A46DC7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24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0B8E7" w14:textId="7F640B1B" w:rsidR="008D7196" w:rsidRPr="00A46DC7" w:rsidRDefault="008D7196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A46DC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24</w:t>
            </w:r>
          </w:p>
        </w:tc>
        <w:tc>
          <w:tcPr>
            <w:tcW w:w="16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25E98" w14:textId="77777777" w:rsidR="008D7196" w:rsidRPr="00A46DC7" w:rsidRDefault="008D7196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3BD8A" w14:textId="77777777" w:rsidR="008D7196" w:rsidRPr="00A46DC7" w:rsidRDefault="008D7196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B4C8C" w14:textId="77777777" w:rsidR="008D7196" w:rsidRPr="00A46DC7" w:rsidRDefault="008D7196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A46DC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9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4629D" w14:textId="77777777" w:rsidR="008D7196" w:rsidRPr="00A46DC7" w:rsidRDefault="008D7196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46DC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5707ED03" w14:textId="77777777" w:rsidR="008D7196" w:rsidRPr="00A46DC7" w:rsidRDefault="008D7196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8D7196" w:rsidRPr="00A46DC7" w14:paraId="291B5212" w14:textId="77777777" w:rsidTr="00CA3315">
        <w:trPr>
          <w:trHeight w:val="158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6B8D60F9" w14:textId="77777777" w:rsidR="008D7196" w:rsidRPr="00A46DC7" w:rsidRDefault="008D7196" w:rsidP="00CA33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29CE2C77" w14:textId="77777777" w:rsidR="008D7196" w:rsidRPr="00A46DC7" w:rsidRDefault="008D7196" w:rsidP="00CA33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79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58C9C62" w14:textId="77777777" w:rsidR="008D7196" w:rsidRPr="00A46DC7" w:rsidRDefault="008D7196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46DC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06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E583C8F" w14:textId="77777777" w:rsidR="008D7196" w:rsidRPr="00A46DC7" w:rsidRDefault="008D7196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46DC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6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A18156F" w14:textId="77777777" w:rsidR="008D7196" w:rsidRPr="00A46DC7" w:rsidRDefault="008D7196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46DC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08FB3B37" w14:textId="77777777" w:rsidR="008D7196" w:rsidRPr="00A46DC7" w:rsidRDefault="008D7196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46DC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8D7196" w:rsidRPr="00A46DC7" w14:paraId="63C4DA12" w14:textId="77777777" w:rsidTr="00CA3315">
        <w:trPr>
          <w:trHeight w:val="121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18285302" w14:textId="77777777" w:rsidR="008D7196" w:rsidRPr="00A46DC7" w:rsidRDefault="008D7196" w:rsidP="00CA33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5E053EBA" w14:textId="77777777" w:rsidR="008D7196" w:rsidRPr="00A46DC7" w:rsidRDefault="008D7196" w:rsidP="00CA33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79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45EF5" w14:textId="77777777" w:rsidR="008D7196" w:rsidRPr="008D7196" w:rsidRDefault="008D7196" w:rsidP="007874EC">
            <w:pPr>
              <w:pStyle w:val="ListParagraph"/>
              <w:numPr>
                <w:ilvl w:val="0"/>
                <w:numId w:val="99"/>
              </w:numPr>
              <w:ind w:left="296" w:hanging="284"/>
              <w:rPr>
                <w:rStyle w:val="fontstyle01"/>
                <w:sz w:val="24"/>
                <w:szCs w:val="24"/>
                <w:lang w:val="sr-Cyrl-CS"/>
              </w:rPr>
            </w:pPr>
            <w:r w:rsidRPr="008D7196">
              <w:rPr>
                <w:rStyle w:val="fontstyle01"/>
                <w:sz w:val="24"/>
                <w:szCs w:val="24"/>
                <w:lang w:val="sr-Cyrl-CS"/>
              </w:rPr>
              <w:t>отвори једну и више радних књига</w:t>
            </w:r>
          </w:p>
          <w:p w14:paraId="7BFB9A5E" w14:textId="77777777" w:rsidR="008D7196" w:rsidRPr="008D7196" w:rsidRDefault="008D7196" w:rsidP="007874EC">
            <w:pPr>
              <w:pStyle w:val="ListParagraph"/>
              <w:numPr>
                <w:ilvl w:val="0"/>
                <w:numId w:val="99"/>
              </w:numPr>
              <w:ind w:left="296" w:hanging="284"/>
              <w:rPr>
                <w:rStyle w:val="fontstyle01"/>
                <w:sz w:val="24"/>
                <w:szCs w:val="24"/>
                <w:lang w:val="sr-Cyrl-CS"/>
              </w:rPr>
            </w:pPr>
            <w:r w:rsidRPr="008D7196">
              <w:rPr>
                <w:rStyle w:val="fontstyle01"/>
                <w:sz w:val="24"/>
                <w:szCs w:val="24"/>
                <w:lang w:val="sr-Cyrl-CS"/>
              </w:rPr>
              <w:t>убаци нове радне листове</w:t>
            </w:r>
          </w:p>
          <w:p w14:paraId="7E5DFF48" w14:textId="77777777" w:rsidR="008D7196" w:rsidRPr="008D7196" w:rsidRDefault="008D7196" w:rsidP="007874EC">
            <w:pPr>
              <w:pStyle w:val="ListParagraph"/>
              <w:numPr>
                <w:ilvl w:val="0"/>
                <w:numId w:val="99"/>
              </w:numPr>
              <w:ind w:left="296" w:hanging="284"/>
              <w:rPr>
                <w:rStyle w:val="fontstyle01"/>
                <w:sz w:val="24"/>
                <w:szCs w:val="24"/>
                <w:lang w:val="sr-Cyrl-CS"/>
              </w:rPr>
            </w:pPr>
            <w:r w:rsidRPr="008D7196">
              <w:rPr>
                <w:rStyle w:val="fontstyle01"/>
                <w:sz w:val="24"/>
                <w:szCs w:val="24"/>
                <w:lang w:val="sr-Cyrl-CS"/>
              </w:rPr>
              <w:t>преименује и брише постојеће радне листове</w:t>
            </w:r>
          </w:p>
          <w:p w14:paraId="7717662A" w14:textId="77777777" w:rsidR="008D7196" w:rsidRPr="008D7196" w:rsidRDefault="008D7196" w:rsidP="007874EC">
            <w:pPr>
              <w:pStyle w:val="ListParagraph"/>
              <w:numPr>
                <w:ilvl w:val="0"/>
                <w:numId w:val="99"/>
              </w:numPr>
              <w:ind w:left="296" w:hanging="284"/>
              <w:rPr>
                <w:color w:val="000000"/>
                <w:lang w:val="sr-Cyrl-CS"/>
              </w:rPr>
            </w:pPr>
            <w:r w:rsidRPr="008D7196">
              <w:rPr>
                <w:rStyle w:val="fontstyle01"/>
                <w:sz w:val="24"/>
                <w:szCs w:val="24"/>
                <w:lang w:val="sr-Cyrl-CS"/>
              </w:rPr>
              <w:t>сачува радну књигу у одговарајућем формату</w:t>
            </w:r>
          </w:p>
          <w:p w14:paraId="57B74095" w14:textId="77777777" w:rsidR="008D7196" w:rsidRPr="008D7196" w:rsidRDefault="008D7196" w:rsidP="007874EC">
            <w:pPr>
              <w:pStyle w:val="ListParagraph"/>
              <w:numPr>
                <w:ilvl w:val="0"/>
                <w:numId w:val="99"/>
              </w:numPr>
              <w:ind w:left="296" w:hanging="284"/>
              <w:rPr>
                <w:rStyle w:val="fontstyle01"/>
                <w:color w:val="auto"/>
                <w:sz w:val="24"/>
                <w:szCs w:val="24"/>
                <w:lang w:val="sr-Cyrl-CS"/>
              </w:rPr>
            </w:pPr>
            <w:r w:rsidRPr="008D7196">
              <w:rPr>
                <w:rStyle w:val="fontstyle01"/>
                <w:sz w:val="24"/>
                <w:szCs w:val="24"/>
                <w:lang w:val="sr-Cyrl-CS"/>
              </w:rPr>
              <w:t>унесе различите врсте података у ћелију</w:t>
            </w:r>
          </w:p>
          <w:p w14:paraId="2C35808D" w14:textId="77777777" w:rsidR="008D7196" w:rsidRPr="008D7196" w:rsidRDefault="008D7196" w:rsidP="007874EC">
            <w:pPr>
              <w:pStyle w:val="ListParagraph"/>
              <w:numPr>
                <w:ilvl w:val="0"/>
                <w:numId w:val="99"/>
              </w:numPr>
              <w:ind w:left="296" w:hanging="284"/>
              <w:rPr>
                <w:rStyle w:val="fontstyle01"/>
                <w:color w:val="auto"/>
                <w:sz w:val="24"/>
                <w:szCs w:val="24"/>
                <w:lang w:val="sr-Cyrl-CS"/>
              </w:rPr>
            </w:pPr>
            <w:r w:rsidRPr="008D7196">
              <w:rPr>
                <w:rStyle w:val="fontstyle01"/>
                <w:sz w:val="24"/>
                <w:szCs w:val="24"/>
                <w:lang w:val="sr-Cyrl-CS"/>
              </w:rPr>
              <w:t>одреди референцу и име ћелији</w:t>
            </w:r>
          </w:p>
          <w:p w14:paraId="1B9174B2" w14:textId="77777777" w:rsidR="008D7196" w:rsidRPr="008D7196" w:rsidRDefault="008D7196" w:rsidP="007874EC">
            <w:pPr>
              <w:pStyle w:val="ListParagraph"/>
              <w:numPr>
                <w:ilvl w:val="0"/>
                <w:numId w:val="99"/>
              </w:numPr>
              <w:ind w:left="296" w:hanging="284"/>
              <w:rPr>
                <w:rStyle w:val="fontstyle01"/>
                <w:color w:val="auto"/>
                <w:sz w:val="24"/>
                <w:szCs w:val="24"/>
                <w:lang w:val="sr-Cyrl-CS"/>
              </w:rPr>
            </w:pPr>
            <w:r w:rsidRPr="008D7196">
              <w:rPr>
                <w:rStyle w:val="fontstyle01"/>
                <w:sz w:val="24"/>
                <w:szCs w:val="24"/>
                <w:lang w:val="sr-Cyrl-CS"/>
              </w:rPr>
              <w:t>форматира садржај ћелије</w:t>
            </w:r>
          </w:p>
          <w:p w14:paraId="3636917A" w14:textId="77777777" w:rsidR="008D7196" w:rsidRPr="008D7196" w:rsidRDefault="008D7196" w:rsidP="007874EC">
            <w:pPr>
              <w:pStyle w:val="ListParagraph"/>
              <w:numPr>
                <w:ilvl w:val="0"/>
                <w:numId w:val="99"/>
              </w:numPr>
              <w:ind w:left="296" w:hanging="284"/>
              <w:rPr>
                <w:rStyle w:val="fontstyle01"/>
                <w:color w:val="auto"/>
                <w:sz w:val="24"/>
                <w:szCs w:val="24"/>
                <w:lang w:val="sr-Cyrl-CS"/>
              </w:rPr>
            </w:pPr>
            <w:r w:rsidRPr="008D7196">
              <w:rPr>
                <w:rStyle w:val="fontstyle01"/>
                <w:sz w:val="24"/>
                <w:szCs w:val="24"/>
                <w:lang w:val="sr-Cyrl-CS"/>
              </w:rPr>
              <w:lastRenderedPageBreak/>
              <w:t>сортира податке у табели</w:t>
            </w:r>
          </w:p>
          <w:p w14:paraId="6677D3BA" w14:textId="77777777" w:rsidR="008D7196" w:rsidRPr="008D7196" w:rsidRDefault="008D7196" w:rsidP="007874EC">
            <w:pPr>
              <w:pStyle w:val="ListParagraph"/>
              <w:numPr>
                <w:ilvl w:val="0"/>
                <w:numId w:val="99"/>
              </w:numPr>
              <w:ind w:left="296" w:hanging="284"/>
              <w:rPr>
                <w:rStyle w:val="fontstyle01"/>
                <w:color w:val="auto"/>
                <w:sz w:val="24"/>
                <w:szCs w:val="24"/>
                <w:lang w:val="sr-Cyrl-CS"/>
              </w:rPr>
            </w:pPr>
            <w:r w:rsidRPr="008D7196">
              <w:rPr>
                <w:rStyle w:val="fontstyle01"/>
                <w:sz w:val="24"/>
                <w:szCs w:val="24"/>
                <w:lang w:val="sr-Cyrl-CS"/>
              </w:rPr>
              <w:t>филтрира податке у табели</w:t>
            </w:r>
          </w:p>
          <w:p w14:paraId="1E0281AE" w14:textId="77777777" w:rsidR="008D7196" w:rsidRPr="008D7196" w:rsidRDefault="008D7196" w:rsidP="007874EC">
            <w:pPr>
              <w:pStyle w:val="ListParagraph"/>
              <w:numPr>
                <w:ilvl w:val="0"/>
                <w:numId w:val="99"/>
              </w:numPr>
              <w:ind w:left="296" w:hanging="284"/>
              <w:rPr>
                <w:rStyle w:val="fontstyle01"/>
                <w:color w:val="auto"/>
                <w:sz w:val="24"/>
                <w:szCs w:val="24"/>
                <w:lang w:val="sr-Cyrl-CS"/>
              </w:rPr>
            </w:pPr>
            <w:r w:rsidRPr="008D7196">
              <w:rPr>
                <w:rStyle w:val="fontstyle01"/>
                <w:sz w:val="24"/>
                <w:szCs w:val="24"/>
                <w:lang w:val="sr-Cyrl-CS"/>
              </w:rPr>
              <w:t>унесе формуле</w:t>
            </w:r>
          </w:p>
          <w:p w14:paraId="6135B465" w14:textId="77777777" w:rsidR="008D7196" w:rsidRPr="008D7196" w:rsidRDefault="008D7196" w:rsidP="007874EC">
            <w:pPr>
              <w:pStyle w:val="ListParagraph"/>
              <w:numPr>
                <w:ilvl w:val="0"/>
                <w:numId w:val="99"/>
              </w:numPr>
              <w:ind w:left="296" w:hanging="284"/>
              <w:rPr>
                <w:rStyle w:val="fontstyle01"/>
                <w:color w:val="auto"/>
                <w:sz w:val="24"/>
                <w:szCs w:val="24"/>
                <w:lang w:val="sr-Cyrl-CS"/>
              </w:rPr>
            </w:pPr>
            <w:r w:rsidRPr="008D7196">
              <w:rPr>
                <w:rStyle w:val="fontstyle01"/>
                <w:sz w:val="24"/>
                <w:szCs w:val="24"/>
                <w:lang w:val="sr-Cyrl-CS"/>
              </w:rPr>
              <w:t>користи формуле за решавање задатака</w:t>
            </w:r>
          </w:p>
          <w:p w14:paraId="64566BC5" w14:textId="77777777" w:rsidR="008D7196" w:rsidRPr="008D7196" w:rsidRDefault="008D7196" w:rsidP="007874EC">
            <w:pPr>
              <w:pStyle w:val="ListParagraph"/>
              <w:numPr>
                <w:ilvl w:val="0"/>
                <w:numId w:val="99"/>
              </w:numPr>
              <w:ind w:left="296" w:hanging="284"/>
              <w:rPr>
                <w:rStyle w:val="fontstyle01"/>
                <w:color w:val="auto"/>
                <w:sz w:val="24"/>
                <w:szCs w:val="24"/>
                <w:lang w:val="sr-Cyrl-CS"/>
              </w:rPr>
            </w:pPr>
            <w:r w:rsidRPr="008D7196">
              <w:rPr>
                <w:rStyle w:val="fontstyle01"/>
                <w:sz w:val="24"/>
                <w:szCs w:val="24"/>
                <w:lang w:val="sr-Cyrl-CS"/>
              </w:rPr>
              <w:t>користи функције</w:t>
            </w:r>
          </w:p>
          <w:p w14:paraId="62713FAD" w14:textId="77777777" w:rsidR="008D7196" w:rsidRPr="008D7196" w:rsidRDefault="008D7196" w:rsidP="007874EC">
            <w:pPr>
              <w:pStyle w:val="ListParagraph"/>
              <w:numPr>
                <w:ilvl w:val="0"/>
                <w:numId w:val="99"/>
              </w:numPr>
              <w:ind w:left="296" w:hanging="284"/>
              <w:rPr>
                <w:rStyle w:val="fontstyle01"/>
                <w:color w:val="auto"/>
                <w:sz w:val="24"/>
                <w:szCs w:val="24"/>
                <w:lang w:val="sr-Cyrl-CS"/>
              </w:rPr>
            </w:pPr>
            <w:r w:rsidRPr="008D7196">
              <w:rPr>
                <w:rStyle w:val="fontstyle01"/>
                <w:sz w:val="24"/>
                <w:szCs w:val="24"/>
                <w:lang w:val="sr-Cyrl-CS"/>
              </w:rPr>
              <w:t>реши задатке помоћу функција</w:t>
            </w:r>
          </w:p>
          <w:p w14:paraId="2DA4CB42" w14:textId="77777777" w:rsidR="008D7196" w:rsidRPr="008D7196" w:rsidRDefault="008D7196" w:rsidP="007874EC">
            <w:pPr>
              <w:pStyle w:val="ListParagraph"/>
              <w:numPr>
                <w:ilvl w:val="0"/>
                <w:numId w:val="99"/>
              </w:numPr>
              <w:ind w:left="296" w:hanging="284"/>
              <w:rPr>
                <w:rStyle w:val="fontstyle01"/>
                <w:color w:val="auto"/>
                <w:sz w:val="24"/>
                <w:szCs w:val="24"/>
                <w:lang w:val="sr-Cyrl-CS"/>
              </w:rPr>
            </w:pPr>
            <w:r w:rsidRPr="008D7196">
              <w:rPr>
                <w:rStyle w:val="fontstyle01"/>
                <w:sz w:val="24"/>
                <w:szCs w:val="24"/>
                <w:lang w:val="sr-Cyrl-CS"/>
              </w:rPr>
              <w:t>изради графиконе и дијаграме на основу података из табеле</w:t>
            </w:r>
          </w:p>
          <w:p w14:paraId="26165CAC" w14:textId="77777777" w:rsidR="008D7196" w:rsidRPr="008D7196" w:rsidRDefault="008D7196" w:rsidP="007874EC">
            <w:pPr>
              <w:pStyle w:val="ListParagraph"/>
              <w:numPr>
                <w:ilvl w:val="0"/>
                <w:numId w:val="99"/>
              </w:numPr>
              <w:ind w:left="296" w:hanging="284"/>
              <w:rPr>
                <w:rStyle w:val="fontstyle01"/>
                <w:color w:val="auto"/>
                <w:sz w:val="24"/>
                <w:szCs w:val="24"/>
                <w:lang w:val="sr-Cyrl-CS"/>
              </w:rPr>
            </w:pPr>
            <w:r w:rsidRPr="008D7196">
              <w:rPr>
                <w:rStyle w:val="fontstyle01"/>
                <w:sz w:val="24"/>
                <w:szCs w:val="24"/>
                <w:lang w:val="sr-Cyrl-CS"/>
              </w:rPr>
              <w:t>форматира графиконе и дијаграме</w:t>
            </w:r>
          </w:p>
          <w:p w14:paraId="42EE0714" w14:textId="77777777" w:rsidR="008D7196" w:rsidRPr="008D7196" w:rsidRDefault="008D7196" w:rsidP="007874EC">
            <w:pPr>
              <w:pStyle w:val="ListParagraph"/>
              <w:numPr>
                <w:ilvl w:val="0"/>
                <w:numId w:val="99"/>
              </w:numPr>
              <w:ind w:left="296" w:hanging="284"/>
              <w:rPr>
                <w:rStyle w:val="fontstyle01"/>
                <w:color w:val="auto"/>
                <w:sz w:val="24"/>
                <w:szCs w:val="24"/>
                <w:lang w:val="sr-Cyrl-CS"/>
              </w:rPr>
            </w:pPr>
            <w:r w:rsidRPr="008D7196">
              <w:rPr>
                <w:rStyle w:val="fontstyle01"/>
                <w:sz w:val="24"/>
                <w:szCs w:val="24"/>
                <w:lang w:val="sr-Cyrl-CS"/>
              </w:rPr>
              <w:t>унесе слике у радну књигу</w:t>
            </w:r>
          </w:p>
          <w:p w14:paraId="409266E1" w14:textId="77777777" w:rsidR="008D7196" w:rsidRPr="008D7196" w:rsidRDefault="008D7196" w:rsidP="007874EC">
            <w:pPr>
              <w:pStyle w:val="ListParagraph"/>
              <w:numPr>
                <w:ilvl w:val="0"/>
                <w:numId w:val="99"/>
              </w:numPr>
              <w:ind w:left="296" w:hanging="284"/>
              <w:rPr>
                <w:rStyle w:val="fontstyle01"/>
                <w:color w:val="auto"/>
                <w:sz w:val="24"/>
                <w:szCs w:val="24"/>
                <w:lang w:val="sr-Cyrl-CS"/>
              </w:rPr>
            </w:pPr>
            <w:r w:rsidRPr="008D7196">
              <w:rPr>
                <w:rStyle w:val="fontstyle01"/>
                <w:sz w:val="24"/>
                <w:szCs w:val="24"/>
                <w:lang w:val="sr-Cyrl-CS"/>
              </w:rPr>
              <w:t>објасни појам базе података у програму за табеларна израчунавања</w:t>
            </w:r>
          </w:p>
          <w:p w14:paraId="4B818CB2" w14:textId="77777777" w:rsidR="008D7196" w:rsidRPr="008D7196" w:rsidRDefault="008D7196" w:rsidP="007874EC">
            <w:pPr>
              <w:pStyle w:val="ListParagraph"/>
              <w:numPr>
                <w:ilvl w:val="0"/>
                <w:numId w:val="99"/>
              </w:numPr>
              <w:ind w:left="296" w:hanging="284"/>
              <w:rPr>
                <w:rStyle w:val="fontstyle01"/>
                <w:color w:val="auto"/>
                <w:sz w:val="24"/>
                <w:szCs w:val="24"/>
                <w:lang w:val="sr-Cyrl-CS"/>
              </w:rPr>
            </w:pPr>
            <w:r w:rsidRPr="008D7196">
              <w:rPr>
                <w:rStyle w:val="fontstyle01"/>
                <w:sz w:val="24"/>
                <w:szCs w:val="24"/>
                <w:lang w:val="sr-Cyrl-CS"/>
              </w:rPr>
              <w:t>изврши различите операције везане за базе података у програму за табеларна израчунавања</w:t>
            </w:r>
          </w:p>
          <w:p w14:paraId="43FF6307" w14:textId="77777777" w:rsidR="008D7196" w:rsidRPr="008D7196" w:rsidRDefault="008D7196" w:rsidP="007874EC">
            <w:pPr>
              <w:pStyle w:val="ListParagraph"/>
              <w:numPr>
                <w:ilvl w:val="0"/>
                <w:numId w:val="99"/>
              </w:numPr>
              <w:ind w:left="296" w:hanging="284"/>
              <w:rPr>
                <w:rStyle w:val="fontstyle01"/>
                <w:color w:val="auto"/>
                <w:sz w:val="24"/>
                <w:szCs w:val="24"/>
                <w:lang w:val="sr-Cyrl-CS"/>
              </w:rPr>
            </w:pPr>
            <w:r w:rsidRPr="008D7196">
              <w:rPr>
                <w:rStyle w:val="fontstyle01"/>
                <w:sz w:val="24"/>
                <w:szCs w:val="24"/>
                <w:lang w:val="sr-Cyrl-CS"/>
              </w:rPr>
              <w:t xml:space="preserve">користи </w:t>
            </w:r>
            <w:r w:rsidRPr="008D7196">
              <w:rPr>
                <w:rStyle w:val="fontstyle01"/>
                <w:i/>
                <w:iCs/>
                <w:sz w:val="24"/>
                <w:szCs w:val="24"/>
                <w:lang w:val="sr-Cyrl-CS"/>
              </w:rPr>
              <w:t xml:space="preserve">on-line </w:t>
            </w:r>
            <w:r w:rsidRPr="008D7196">
              <w:rPr>
                <w:rStyle w:val="fontstyle01"/>
                <w:sz w:val="24"/>
                <w:szCs w:val="24"/>
                <w:lang w:val="sr-Cyrl-CS"/>
              </w:rPr>
              <w:t>сервисе за табелaрнa израчунавања</w:t>
            </w:r>
          </w:p>
          <w:p w14:paraId="3786DFA1" w14:textId="77777777" w:rsidR="008D7196" w:rsidRPr="008D7196" w:rsidRDefault="008D7196" w:rsidP="007874EC">
            <w:pPr>
              <w:pStyle w:val="ListParagraph"/>
              <w:numPr>
                <w:ilvl w:val="0"/>
                <w:numId w:val="99"/>
              </w:numPr>
              <w:ind w:left="296" w:hanging="284"/>
              <w:rPr>
                <w:rStyle w:val="fontstyle01"/>
                <w:color w:val="auto"/>
                <w:sz w:val="24"/>
                <w:szCs w:val="24"/>
                <w:lang w:val="sr-Cyrl-CS"/>
              </w:rPr>
            </w:pPr>
            <w:r w:rsidRPr="008D7196">
              <w:rPr>
                <w:rStyle w:val="fontstyle01"/>
                <w:sz w:val="24"/>
                <w:szCs w:val="24"/>
                <w:lang w:val="sr-Cyrl-CS"/>
              </w:rPr>
              <w:t>припреми радну књигу за штампу</w:t>
            </w:r>
          </w:p>
          <w:p w14:paraId="4C3E0665" w14:textId="77777777" w:rsidR="008D7196" w:rsidRPr="008D7196" w:rsidRDefault="008D7196" w:rsidP="007874EC">
            <w:pPr>
              <w:pStyle w:val="ListParagraph"/>
              <w:numPr>
                <w:ilvl w:val="0"/>
                <w:numId w:val="99"/>
              </w:numPr>
              <w:ind w:left="296" w:hanging="284"/>
              <w:rPr>
                <w:lang w:val="sr-Cyrl-CS"/>
              </w:rPr>
            </w:pPr>
            <w:r w:rsidRPr="008D7196">
              <w:rPr>
                <w:rStyle w:val="fontstyle01"/>
                <w:sz w:val="24"/>
                <w:szCs w:val="24"/>
                <w:lang w:val="sr-Cyrl-CS"/>
              </w:rPr>
              <w:t>штампа податке из радне књиге</w:t>
            </w:r>
          </w:p>
        </w:tc>
        <w:tc>
          <w:tcPr>
            <w:tcW w:w="206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8218B" w14:textId="77777777" w:rsidR="008D7196" w:rsidRPr="008D7196" w:rsidRDefault="008D7196" w:rsidP="007874EC">
            <w:pPr>
              <w:pStyle w:val="ListParagraph"/>
              <w:numPr>
                <w:ilvl w:val="0"/>
                <w:numId w:val="99"/>
              </w:numPr>
              <w:ind w:left="296" w:hanging="284"/>
              <w:rPr>
                <w:rStyle w:val="fontstyle01"/>
                <w:sz w:val="24"/>
                <w:szCs w:val="24"/>
              </w:rPr>
            </w:pPr>
            <w:r w:rsidRPr="008D7196">
              <w:rPr>
                <w:rStyle w:val="fontstyle01"/>
                <w:sz w:val="24"/>
                <w:szCs w:val="24"/>
              </w:rPr>
              <w:lastRenderedPageBreak/>
              <w:t>фронтални</w:t>
            </w:r>
          </w:p>
          <w:p w14:paraId="3B7B8499" w14:textId="77777777" w:rsidR="008D7196" w:rsidRPr="008D7196" w:rsidRDefault="008D7196" w:rsidP="007874EC">
            <w:pPr>
              <w:pStyle w:val="ListParagraph"/>
              <w:numPr>
                <w:ilvl w:val="0"/>
                <w:numId w:val="99"/>
              </w:numPr>
              <w:ind w:left="296" w:hanging="284"/>
              <w:rPr>
                <w:rStyle w:val="fontstyle01"/>
                <w:sz w:val="24"/>
                <w:szCs w:val="24"/>
                <w:lang w:val="sr-Cyrl-CS"/>
              </w:rPr>
            </w:pPr>
            <w:r w:rsidRPr="008D7196">
              <w:rPr>
                <w:rStyle w:val="fontstyle01"/>
                <w:sz w:val="24"/>
                <w:szCs w:val="24"/>
              </w:rPr>
              <w:t>групни</w:t>
            </w:r>
          </w:p>
          <w:p w14:paraId="0C9AB6C8" w14:textId="77777777" w:rsidR="008D7196" w:rsidRPr="008D7196" w:rsidRDefault="008D7196" w:rsidP="007874EC">
            <w:pPr>
              <w:pStyle w:val="ListParagraph"/>
              <w:numPr>
                <w:ilvl w:val="0"/>
                <w:numId w:val="99"/>
              </w:numPr>
              <w:ind w:left="296" w:hanging="284"/>
              <w:rPr>
                <w:lang w:val="sr-Cyrl-CS"/>
              </w:rPr>
            </w:pPr>
            <w:r w:rsidRPr="008D7196">
              <w:rPr>
                <w:rStyle w:val="fontstyle01"/>
                <w:sz w:val="24"/>
                <w:szCs w:val="24"/>
              </w:rPr>
              <w:t>индивидуални</w:t>
            </w:r>
          </w:p>
        </w:tc>
        <w:tc>
          <w:tcPr>
            <w:tcW w:w="26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2CEEE" w14:textId="77777777" w:rsidR="008D7196" w:rsidRPr="008D7196" w:rsidRDefault="008D7196" w:rsidP="007874EC">
            <w:pPr>
              <w:pStyle w:val="ListParagraph"/>
              <w:numPr>
                <w:ilvl w:val="0"/>
                <w:numId w:val="99"/>
              </w:numPr>
              <w:ind w:left="296" w:hanging="284"/>
              <w:rPr>
                <w:rStyle w:val="fontstyle01"/>
                <w:sz w:val="24"/>
                <w:szCs w:val="24"/>
              </w:rPr>
            </w:pPr>
            <w:r w:rsidRPr="008D7196">
              <w:rPr>
                <w:rStyle w:val="fontstyle01"/>
                <w:sz w:val="24"/>
                <w:szCs w:val="24"/>
              </w:rPr>
              <w:t>монолошко – дијалошка</w:t>
            </w:r>
          </w:p>
          <w:p w14:paraId="37A943BF" w14:textId="77777777" w:rsidR="008D7196" w:rsidRPr="008D7196" w:rsidRDefault="008D7196" w:rsidP="007874EC">
            <w:pPr>
              <w:pStyle w:val="ListParagraph"/>
              <w:numPr>
                <w:ilvl w:val="0"/>
                <w:numId w:val="99"/>
              </w:numPr>
              <w:ind w:left="296" w:hanging="284"/>
              <w:rPr>
                <w:rStyle w:val="fontstyle01"/>
                <w:sz w:val="24"/>
                <w:szCs w:val="24"/>
              </w:rPr>
            </w:pPr>
            <w:r w:rsidRPr="008D7196">
              <w:rPr>
                <w:rStyle w:val="fontstyle01"/>
                <w:sz w:val="24"/>
                <w:szCs w:val="24"/>
              </w:rPr>
              <w:t>радни листови</w:t>
            </w:r>
          </w:p>
          <w:p w14:paraId="7398D492" w14:textId="77777777" w:rsidR="008D7196" w:rsidRPr="008D7196" w:rsidRDefault="008D7196" w:rsidP="007874EC">
            <w:pPr>
              <w:pStyle w:val="ListParagraph"/>
              <w:numPr>
                <w:ilvl w:val="0"/>
                <w:numId w:val="99"/>
              </w:numPr>
              <w:ind w:left="296" w:hanging="284"/>
              <w:rPr>
                <w:lang w:val="sr-Cyrl-CS"/>
              </w:rPr>
            </w:pPr>
            <w:r w:rsidRPr="008D7196">
              <w:rPr>
                <w:rStyle w:val="fontstyle01"/>
                <w:sz w:val="24"/>
                <w:szCs w:val="24"/>
              </w:rPr>
              <w:t>вербални, демонстративни, практичан рад, решавање проблема,  ситуације за учење</w:t>
            </w:r>
          </w:p>
        </w:tc>
        <w:tc>
          <w:tcPr>
            <w:tcW w:w="2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491FCB3E" w14:textId="77777777" w:rsidR="008D7196" w:rsidRPr="008D7196" w:rsidRDefault="008D7196" w:rsidP="007874EC">
            <w:pPr>
              <w:pStyle w:val="ListParagraph"/>
              <w:numPr>
                <w:ilvl w:val="0"/>
                <w:numId w:val="99"/>
              </w:numPr>
              <w:ind w:left="296" w:hanging="284"/>
              <w:rPr>
                <w:lang w:val="sr-Cyrl-CS"/>
              </w:rPr>
            </w:pPr>
            <w:r w:rsidRPr="008D7196">
              <w:rPr>
                <w:rStyle w:val="fontstyle01"/>
                <w:sz w:val="24"/>
                <w:szCs w:val="24"/>
              </w:rPr>
              <w:t>септембар –</w:t>
            </w:r>
            <w:r w:rsidRPr="008D7196">
              <w:rPr>
                <w:rStyle w:val="fontstyle01"/>
                <w:sz w:val="24"/>
                <w:szCs w:val="24"/>
                <w:lang w:val="sr-Cyrl-RS"/>
              </w:rPr>
              <w:t xml:space="preserve">децембар </w:t>
            </w:r>
          </w:p>
        </w:tc>
      </w:tr>
      <w:tr w:rsidR="008D7196" w:rsidRPr="00A46DC7" w14:paraId="000CB92E" w14:textId="77777777" w:rsidTr="00CA3315">
        <w:trPr>
          <w:trHeight w:val="178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11EEC87F" w14:textId="77777777" w:rsidR="008D7196" w:rsidRPr="00A46DC7" w:rsidRDefault="008D7196" w:rsidP="00CA33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108E6F74" w14:textId="77777777" w:rsidR="008D7196" w:rsidRPr="00A46DC7" w:rsidRDefault="008D7196" w:rsidP="00CA33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3567B46" w14:textId="77777777" w:rsidR="008D7196" w:rsidRPr="00A46DC7" w:rsidRDefault="008D7196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46DC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482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7C406DE" w14:textId="77777777" w:rsidR="008D7196" w:rsidRPr="00A46DC7" w:rsidRDefault="008D7196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46DC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746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664855B4" w14:textId="77777777" w:rsidR="008D7196" w:rsidRPr="00A46DC7" w:rsidRDefault="008D7196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46DC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8D7196" w:rsidRPr="00A46DC7" w14:paraId="69433749" w14:textId="77777777" w:rsidTr="00CA3315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0328C493" w14:textId="77777777" w:rsidR="008D7196" w:rsidRPr="00A46DC7" w:rsidRDefault="008D7196" w:rsidP="00CA33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4E09EAFC" w14:textId="77777777" w:rsidR="008D7196" w:rsidRPr="00A46DC7" w:rsidRDefault="008D7196" w:rsidP="00CA33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6D8893CA" w14:textId="77777777" w:rsidR="008D7196" w:rsidRPr="008D7196" w:rsidRDefault="008D7196" w:rsidP="007874EC">
            <w:pPr>
              <w:pStyle w:val="ListParagraph"/>
              <w:numPr>
                <w:ilvl w:val="0"/>
                <w:numId w:val="99"/>
              </w:numPr>
              <w:ind w:left="296" w:hanging="284"/>
              <w:rPr>
                <w:rStyle w:val="fontstyle01"/>
                <w:sz w:val="24"/>
                <w:szCs w:val="24"/>
              </w:rPr>
            </w:pPr>
            <w:r w:rsidRPr="008D7196">
              <w:rPr>
                <w:rStyle w:val="fontstyle01"/>
                <w:sz w:val="24"/>
                <w:szCs w:val="24"/>
              </w:rPr>
              <w:t>рачунари</w:t>
            </w:r>
          </w:p>
          <w:p w14:paraId="2B9A96A2" w14:textId="77777777" w:rsidR="008D7196" w:rsidRPr="008D7196" w:rsidRDefault="008D7196" w:rsidP="007874EC">
            <w:pPr>
              <w:pStyle w:val="ListParagraph"/>
              <w:numPr>
                <w:ilvl w:val="0"/>
                <w:numId w:val="99"/>
              </w:numPr>
              <w:ind w:left="296" w:hanging="284"/>
              <w:rPr>
                <w:rStyle w:val="fontstyle01"/>
                <w:sz w:val="24"/>
                <w:szCs w:val="24"/>
              </w:rPr>
            </w:pPr>
            <w:r w:rsidRPr="008D7196">
              <w:rPr>
                <w:rStyle w:val="fontstyle01"/>
                <w:sz w:val="24"/>
                <w:szCs w:val="24"/>
              </w:rPr>
              <w:t>видео – бим</w:t>
            </w:r>
          </w:p>
          <w:p w14:paraId="64918E34" w14:textId="77777777" w:rsidR="008D7196" w:rsidRPr="008D7196" w:rsidRDefault="008D7196" w:rsidP="007874EC">
            <w:pPr>
              <w:pStyle w:val="ListParagraph"/>
              <w:numPr>
                <w:ilvl w:val="0"/>
                <w:numId w:val="99"/>
              </w:numPr>
              <w:ind w:left="296" w:hanging="284"/>
              <w:rPr>
                <w:rStyle w:val="fontstyle01"/>
                <w:sz w:val="24"/>
                <w:szCs w:val="24"/>
              </w:rPr>
            </w:pPr>
            <w:r w:rsidRPr="008D7196">
              <w:rPr>
                <w:rStyle w:val="fontstyle01"/>
                <w:sz w:val="24"/>
                <w:szCs w:val="24"/>
              </w:rPr>
              <w:t>штампач</w:t>
            </w:r>
          </w:p>
          <w:p w14:paraId="3F095A6D" w14:textId="77777777" w:rsidR="008D7196" w:rsidRPr="008D7196" w:rsidRDefault="008D7196" w:rsidP="007874EC">
            <w:pPr>
              <w:pStyle w:val="ListParagraph"/>
              <w:numPr>
                <w:ilvl w:val="0"/>
                <w:numId w:val="99"/>
              </w:numPr>
              <w:ind w:left="296" w:hanging="284"/>
              <w:rPr>
                <w:color w:val="000000"/>
              </w:rPr>
            </w:pPr>
            <w:r w:rsidRPr="008D7196">
              <w:rPr>
                <w:rStyle w:val="fontstyle01"/>
                <w:sz w:val="24"/>
                <w:szCs w:val="24"/>
              </w:rPr>
              <w:t>мрежни уређаји</w:t>
            </w:r>
          </w:p>
        </w:tc>
        <w:tc>
          <w:tcPr>
            <w:tcW w:w="3482" w:type="dxa"/>
            <w:gridSpan w:val="15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64DED2E6" w14:textId="77777777" w:rsidR="008D7196" w:rsidRPr="008D7196" w:rsidRDefault="008D7196" w:rsidP="007874EC">
            <w:pPr>
              <w:pStyle w:val="ListParagraph"/>
              <w:numPr>
                <w:ilvl w:val="0"/>
                <w:numId w:val="99"/>
              </w:numPr>
              <w:ind w:left="296" w:hanging="284"/>
              <w:rPr>
                <w:rStyle w:val="fontstyle01"/>
                <w:sz w:val="24"/>
                <w:szCs w:val="24"/>
              </w:rPr>
            </w:pPr>
            <w:r w:rsidRPr="008D7196">
              <w:rPr>
                <w:rStyle w:val="fontstyle01"/>
                <w:sz w:val="24"/>
                <w:szCs w:val="24"/>
              </w:rPr>
              <w:t>рачуноводство и други стручни предмети</w:t>
            </w:r>
          </w:p>
          <w:p w14:paraId="534DB073" w14:textId="77777777" w:rsidR="008D7196" w:rsidRPr="008D7196" w:rsidRDefault="008D7196" w:rsidP="007874EC">
            <w:pPr>
              <w:pStyle w:val="ListParagraph"/>
              <w:numPr>
                <w:ilvl w:val="0"/>
                <w:numId w:val="99"/>
              </w:numPr>
              <w:ind w:left="296" w:hanging="284"/>
              <w:rPr>
                <w:lang w:val="sr-Cyrl-CS"/>
              </w:rPr>
            </w:pPr>
            <w:r w:rsidRPr="008D7196">
              <w:rPr>
                <w:rStyle w:val="fontstyle01"/>
                <w:sz w:val="24"/>
                <w:szCs w:val="24"/>
              </w:rPr>
              <w:t>енглески језик</w:t>
            </w:r>
          </w:p>
        </w:tc>
        <w:tc>
          <w:tcPr>
            <w:tcW w:w="4746" w:type="dxa"/>
            <w:gridSpan w:val="1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6676FF05" w14:textId="77777777" w:rsidR="008D7196" w:rsidRPr="008D7196" w:rsidRDefault="008D7196" w:rsidP="007874EC">
            <w:pPr>
              <w:pStyle w:val="ListParagraph"/>
              <w:numPr>
                <w:ilvl w:val="0"/>
                <w:numId w:val="99"/>
              </w:numPr>
              <w:ind w:left="296" w:hanging="284"/>
              <w:rPr>
                <w:rStyle w:val="fontstyle01"/>
                <w:color w:val="auto"/>
                <w:sz w:val="24"/>
                <w:szCs w:val="24"/>
                <w:lang w:val="sr-Cyrl-CS"/>
              </w:rPr>
            </w:pPr>
            <w:r w:rsidRPr="008D7196">
              <w:rPr>
                <w:rStyle w:val="fontstyle01"/>
                <w:sz w:val="24"/>
                <w:szCs w:val="24"/>
              </w:rPr>
              <w:t>праћење остварености исхода</w:t>
            </w:r>
          </w:p>
          <w:p w14:paraId="7E225B73" w14:textId="77777777" w:rsidR="008D7196" w:rsidRPr="008D7196" w:rsidRDefault="008D7196" w:rsidP="007874EC">
            <w:pPr>
              <w:pStyle w:val="ListParagraph"/>
              <w:numPr>
                <w:ilvl w:val="0"/>
                <w:numId w:val="99"/>
              </w:numPr>
              <w:ind w:left="296" w:hanging="284"/>
              <w:rPr>
                <w:rStyle w:val="fontstyle01"/>
                <w:color w:val="auto"/>
                <w:sz w:val="24"/>
                <w:szCs w:val="24"/>
                <w:lang w:val="sr-Cyrl-CS"/>
              </w:rPr>
            </w:pPr>
            <w:r w:rsidRPr="008D7196">
              <w:rPr>
                <w:rStyle w:val="fontstyle01"/>
                <w:sz w:val="24"/>
                <w:szCs w:val="24"/>
              </w:rPr>
              <w:t>тестове знања</w:t>
            </w:r>
          </w:p>
          <w:p w14:paraId="071B358E" w14:textId="77777777" w:rsidR="008D7196" w:rsidRPr="008D7196" w:rsidRDefault="008D7196" w:rsidP="007874EC">
            <w:pPr>
              <w:pStyle w:val="ListParagraph"/>
              <w:numPr>
                <w:ilvl w:val="0"/>
                <w:numId w:val="99"/>
              </w:numPr>
              <w:ind w:left="296" w:hanging="284"/>
              <w:rPr>
                <w:rStyle w:val="fontstyle01"/>
                <w:color w:val="auto"/>
                <w:sz w:val="24"/>
                <w:szCs w:val="24"/>
                <w:lang w:val="sr-Cyrl-CS"/>
              </w:rPr>
            </w:pPr>
            <w:r w:rsidRPr="008D7196">
              <w:rPr>
                <w:rStyle w:val="fontstyle01"/>
                <w:sz w:val="24"/>
                <w:szCs w:val="24"/>
              </w:rPr>
              <w:t>активност на часу</w:t>
            </w:r>
          </w:p>
          <w:p w14:paraId="39E235EB" w14:textId="77777777" w:rsidR="008D7196" w:rsidRPr="008D7196" w:rsidRDefault="008D7196" w:rsidP="007874EC">
            <w:pPr>
              <w:pStyle w:val="ListParagraph"/>
              <w:numPr>
                <w:ilvl w:val="0"/>
                <w:numId w:val="99"/>
              </w:numPr>
              <w:ind w:left="296" w:hanging="284"/>
              <w:rPr>
                <w:rStyle w:val="fontstyle01"/>
                <w:color w:val="auto"/>
                <w:sz w:val="24"/>
                <w:szCs w:val="24"/>
                <w:lang w:val="sr-Cyrl-CS"/>
              </w:rPr>
            </w:pPr>
            <w:r w:rsidRPr="008D7196">
              <w:rPr>
                <w:rStyle w:val="fontstyle01"/>
                <w:sz w:val="24"/>
                <w:szCs w:val="24"/>
              </w:rPr>
              <w:t>домаћи задатак</w:t>
            </w:r>
          </w:p>
          <w:p w14:paraId="363B4E17" w14:textId="77777777" w:rsidR="008D7196" w:rsidRPr="008D7196" w:rsidRDefault="008D7196" w:rsidP="007874EC">
            <w:pPr>
              <w:pStyle w:val="ListParagraph"/>
              <w:numPr>
                <w:ilvl w:val="0"/>
                <w:numId w:val="99"/>
              </w:numPr>
              <w:ind w:left="296" w:hanging="284"/>
              <w:rPr>
                <w:rStyle w:val="fontstyle01"/>
                <w:color w:val="auto"/>
                <w:sz w:val="24"/>
                <w:szCs w:val="24"/>
                <w:lang w:val="sr-Cyrl-CS"/>
              </w:rPr>
            </w:pPr>
            <w:r w:rsidRPr="008D7196">
              <w:rPr>
                <w:rStyle w:val="fontstyle01"/>
                <w:sz w:val="24"/>
                <w:szCs w:val="24"/>
              </w:rPr>
              <w:t>тестови практичних вештина</w:t>
            </w:r>
          </w:p>
          <w:p w14:paraId="22DA6FFB" w14:textId="77777777" w:rsidR="008D7196" w:rsidRPr="008D7196" w:rsidRDefault="008D7196" w:rsidP="007874EC">
            <w:pPr>
              <w:pStyle w:val="ListParagraph"/>
              <w:numPr>
                <w:ilvl w:val="0"/>
                <w:numId w:val="99"/>
              </w:numPr>
              <w:ind w:left="296" w:hanging="284"/>
              <w:rPr>
                <w:rStyle w:val="fontstyle01"/>
                <w:rFonts w:ascii="Times New Roman" w:hAnsi="Times New Roman"/>
                <w:color w:val="auto"/>
                <w:sz w:val="24"/>
                <w:szCs w:val="24"/>
                <w:lang w:val="sr-Cyrl-CS"/>
              </w:rPr>
            </w:pPr>
            <w:r w:rsidRPr="008D7196">
              <w:rPr>
                <w:rStyle w:val="fontstyle01"/>
                <w:sz w:val="24"/>
                <w:szCs w:val="24"/>
                <w:lang w:val="sr-Cyrl-RS"/>
              </w:rPr>
              <w:t>вежбе</w:t>
            </w:r>
          </w:p>
          <w:p w14:paraId="5E41F532" w14:textId="77777777" w:rsidR="008D7196" w:rsidRDefault="008D7196" w:rsidP="008D7196">
            <w:pPr>
              <w:rPr>
                <w:lang w:val="sr-Cyrl-CS"/>
              </w:rPr>
            </w:pPr>
          </w:p>
          <w:p w14:paraId="6DEAF171" w14:textId="77777777" w:rsidR="008D7196" w:rsidRDefault="008D7196" w:rsidP="008D7196">
            <w:pPr>
              <w:rPr>
                <w:lang w:val="sr-Cyrl-CS"/>
              </w:rPr>
            </w:pPr>
          </w:p>
          <w:p w14:paraId="3391613B" w14:textId="77777777" w:rsidR="008D7196" w:rsidRDefault="008D7196" w:rsidP="008D7196">
            <w:pPr>
              <w:rPr>
                <w:lang w:val="sr-Cyrl-CS"/>
              </w:rPr>
            </w:pPr>
          </w:p>
          <w:p w14:paraId="1C2F9A68" w14:textId="435F2168" w:rsidR="008D7196" w:rsidRPr="008D7196" w:rsidRDefault="008D7196" w:rsidP="008D7196">
            <w:pPr>
              <w:rPr>
                <w:lang w:val="sr-Cyrl-CS"/>
              </w:rPr>
            </w:pPr>
          </w:p>
        </w:tc>
      </w:tr>
      <w:tr w:rsidR="008D7196" w:rsidRPr="00A46DC7" w14:paraId="3BCE6F11" w14:textId="77777777" w:rsidTr="00CA3315">
        <w:tc>
          <w:tcPr>
            <w:tcW w:w="62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2ACCB80" w14:textId="77777777" w:rsidR="008D7196" w:rsidRPr="00A46DC7" w:rsidRDefault="008D7196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46DC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Бр.</w:t>
            </w:r>
          </w:p>
        </w:tc>
        <w:tc>
          <w:tcPr>
            <w:tcW w:w="233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A07E17D" w14:textId="77777777" w:rsidR="008D7196" w:rsidRPr="00A46DC7" w:rsidRDefault="008D7196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46DC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380" w:type="dxa"/>
            <w:gridSpan w:val="5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B625925" w14:textId="77777777" w:rsidR="008D7196" w:rsidRPr="00A46DC7" w:rsidRDefault="008D7196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46DC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222" w:type="dxa"/>
            <w:gridSpan w:val="27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7702A705" w14:textId="77777777" w:rsidR="008D7196" w:rsidRPr="00A46DC7" w:rsidRDefault="008D7196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46DC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8D7196" w:rsidRPr="00A46DC7" w14:paraId="41CFF359" w14:textId="77777777" w:rsidTr="00CA3315">
        <w:tc>
          <w:tcPr>
            <w:tcW w:w="629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87A994" w14:textId="77777777" w:rsidR="008D7196" w:rsidRPr="00A46DC7" w:rsidRDefault="008D7196" w:rsidP="00CA33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817AC4" w14:textId="77777777" w:rsidR="008D7196" w:rsidRPr="00A46DC7" w:rsidRDefault="008D7196" w:rsidP="00CA33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380" w:type="dxa"/>
            <w:gridSpan w:val="5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4F8F89" w14:textId="77777777" w:rsidR="008D7196" w:rsidRPr="00A46DC7" w:rsidRDefault="008D7196" w:rsidP="00CA33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4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5426EE9" w14:textId="77777777" w:rsidR="008D7196" w:rsidRPr="00A46DC7" w:rsidRDefault="008D7196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46DC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0A5A8F4" w14:textId="77777777" w:rsidR="008D7196" w:rsidRPr="00A46DC7" w:rsidRDefault="008D7196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46DC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7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E4F56FC" w14:textId="77777777" w:rsidR="008D7196" w:rsidRPr="00A46DC7" w:rsidRDefault="008D7196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46DC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4C8B9D2" w14:textId="77777777" w:rsidR="008D7196" w:rsidRPr="00A46DC7" w:rsidRDefault="008D7196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46DC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38D7092" w14:textId="77777777" w:rsidR="008D7196" w:rsidRPr="00A46DC7" w:rsidRDefault="008D7196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46DC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4249597" w14:textId="77777777" w:rsidR="008D7196" w:rsidRPr="00A46DC7" w:rsidRDefault="008D7196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46DC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5A8B81C5" w14:textId="77777777" w:rsidR="008D7196" w:rsidRPr="00A46DC7" w:rsidRDefault="008D7196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46DC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34FE3A15" w14:textId="77777777" w:rsidR="008D7196" w:rsidRPr="00A46DC7" w:rsidRDefault="008D7196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46DC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18071777" w14:textId="77777777" w:rsidR="008D7196" w:rsidRPr="00A46DC7" w:rsidRDefault="008D7196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46DC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14:paraId="631BEFEB" w14:textId="77777777" w:rsidR="008D7196" w:rsidRPr="00A46DC7" w:rsidRDefault="008D7196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46DC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8D7196" w:rsidRPr="00A46DC7" w14:paraId="6A941B3E" w14:textId="77777777" w:rsidTr="00CA3315">
        <w:trPr>
          <w:trHeight w:val="784"/>
        </w:trPr>
        <w:tc>
          <w:tcPr>
            <w:tcW w:w="629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61B7632A" w14:textId="77777777" w:rsidR="008D7196" w:rsidRPr="00A46DC7" w:rsidRDefault="008D7196" w:rsidP="00CA33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A46DC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2.</w:t>
            </w:r>
          </w:p>
        </w:tc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5364272F" w14:textId="77777777" w:rsidR="008D7196" w:rsidRPr="00A46DC7" w:rsidRDefault="008D7196" w:rsidP="00CA33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46DC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Напредни рад са табелама</w:t>
            </w:r>
          </w:p>
        </w:tc>
        <w:tc>
          <w:tcPr>
            <w:tcW w:w="33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0299D" w14:textId="77777777" w:rsidR="008D7196" w:rsidRPr="008D7196" w:rsidRDefault="008D7196" w:rsidP="007874EC">
            <w:pPr>
              <w:pStyle w:val="ListParagraph"/>
              <w:numPr>
                <w:ilvl w:val="0"/>
                <w:numId w:val="99"/>
              </w:numPr>
              <w:ind w:left="296" w:hanging="284"/>
              <w:rPr>
                <w:lang w:val="sr-Cyrl-CS"/>
              </w:rPr>
            </w:pPr>
            <w:r w:rsidRPr="008D7196">
              <w:rPr>
                <w:rStyle w:val="fontstyle01"/>
                <w:sz w:val="24"/>
                <w:szCs w:val="24"/>
              </w:rPr>
              <w:t>Развијање вештина и</w:t>
            </w:r>
            <w:r w:rsidRPr="008D7196">
              <w:rPr>
                <w:rStyle w:val="fontstyle01"/>
                <w:sz w:val="24"/>
                <w:szCs w:val="24"/>
                <w:lang w:val="sr-Cyrl-RS"/>
              </w:rPr>
              <w:t xml:space="preserve"> </w:t>
            </w:r>
            <w:r w:rsidRPr="008D7196">
              <w:rPr>
                <w:rStyle w:val="fontstyle01"/>
                <w:sz w:val="24"/>
                <w:szCs w:val="24"/>
              </w:rPr>
              <w:t>компетенција ученика</w:t>
            </w:r>
            <w:r w:rsidRPr="008D7196">
              <w:rPr>
                <w:rStyle w:val="fontstyle01"/>
                <w:sz w:val="24"/>
                <w:szCs w:val="24"/>
                <w:lang w:val="sr-Cyrl-RS"/>
              </w:rPr>
              <w:t xml:space="preserve"> </w:t>
            </w:r>
            <w:r w:rsidRPr="008D7196">
              <w:rPr>
                <w:rStyle w:val="fontstyle01"/>
                <w:sz w:val="24"/>
                <w:szCs w:val="24"/>
              </w:rPr>
              <w:t>да овладају напредним знањем и вештином коришћења статистичког софтверског пакета</w:t>
            </w:r>
          </w:p>
        </w:tc>
        <w:tc>
          <w:tcPr>
            <w:tcW w:w="14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94952" w14:textId="77777777" w:rsidR="008D7196" w:rsidRPr="008D7196" w:rsidRDefault="008D7196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8D7196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30</w:t>
            </w:r>
          </w:p>
        </w:tc>
        <w:tc>
          <w:tcPr>
            <w:tcW w:w="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EAE18" w14:textId="77777777" w:rsidR="008D7196" w:rsidRPr="008D7196" w:rsidRDefault="008D7196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8D719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30</w:t>
            </w:r>
          </w:p>
        </w:tc>
        <w:tc>
          <w:tcPr>
            <w:tcW w:w="17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9D0B8" w14:textId="77777777" w:rsidR="008D7196" w:rsidRPr="00A46DC7" w:rsidRDefault="008D7196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C9024D" w14:textId="77777777" w:rsidR="008D7196" w:rsidRPr="00A46DC7" w:rsidRDefault="008D7196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6A2D8C" w14:textId="77777777" w:rsidR="008D7196" w:rsidRPr="00A46DC7" w:rsidRDefault="008D7196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622B14" w14:textId="77777777" w:rsidR="008D7196" w:rsidRPr="00A46DC7" w:rsidRDefault="008D7196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391B623A" w14:textId="77777777" w:rsidR="008D7196" w:rsidRPr="00A46DC7" w:rsidRDefault="008D7196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8D7196" w:rsidRPr="00A46DC7" w14:paraId="4214F870" w14:textId="77777777" w:rsidTr="00CA3315">
        <w:trPr>
          <w:trHeight w:val="32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4EE60100" w14:textId="77777777" w:rsidR="008D7196" w:rsidRPr="00A46DC7" w:rsidRDefault="008D7196" w:rsidP="00CA33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68C130EB" w14:textId="77777777" w:rsidR="008D7196" w:rsidRPr="00A46DC7" w:rsidRDefault="008D7196" w:rsidP="00CA33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79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67E91FE" w14:textId="77777777" w:rsidR="008D7196" w:rsidRPr="00A46DC7" w:rsidRDefault="008D7196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46DC7">
              <w:rPr>
                <w:rFonts w:ascii="Times New Roman" w:hAnsi="Times New Roman" w:cs="Times New Roman"/>
                <w:b/>
                <w:sz w:val="24"/>
                <w:szCs w:val="24"/>
              </w:rPr>
              <w:t>Исходи</w:t>
            </w:r>
          </w:p>
        </w:tc>
        <w:tc>
          <w:tcPr>
            <w:tcW w:w="18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0B3A952" w14:textId="77777777" w:rsidR="008D7196" w:rsidRPr="00A46DC7" w:rsidRDefault="008D7196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46DC7">
              <w:rPr>
                <w:rFonts w:ascii="Times New Roman" w:hAnsi="Times New Roman" w:cs="Times New Roman"/>
                <w:b/>
                <w:sz w:val="24"/>
                <w:szCs w:val="24"/>
              </w:rPr>
              <w:t>Облик рада</w:t>
            </w:r>
          </w:p>
        </w:tc>
        <w:tc>
          <w:tcPr>
            <w:tcW w:w="280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77385C9" w14:textId="77777777" w:rsidR="008D7196" w:rsidRPr="00A46DC7" w:rsidRDefault="008D7196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46DC7">
              <w:rPr>
                <w:rFonts w:ascii="Times New Roman" w:hAnsi="Times New Roman" w:cs="Times New Roman"/>
                <w:b/>
                <w:sz w:val="24"/>
                <w:szCs w:val="24"/>
              </w:rPr>
              <w:t>Методе рада</w:t>
            </w:r>
          </w:p>
        </w:tc>
        <w:tc>
          <w:tcPr>
            <w:tcW w:w="2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45E01F13" w14:textId="77777777" w:rsidR="008D7196" w:rsidRPr="00A46DC7" w:rsidRDefault="008D7196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46DC7">
              <w:rPr>
                <w:rFonts w:ascii="Times New Roman" w:hAnsi="Times New Roman" w:cs="Times New Roman"/>
                <w:b/>
                <w:sz w:val="24"/>
                <w:szCs w:val="24"/>
              </w:rPr>
              <w:t>Време реализације</w:t>
            </w:r>
          </w:p>
        </w:tc>
      </w:tr>
      <w:tr w:rsidR="008D7196" w:rsidRPr="00A46DC7" w14:paraId="02373CE9" w14:textId="77777777" w:rsidTr="00CA3315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398BC70A" w14:textId="77777777" w:rsidR="008D7196" w:rsidRPr="00A46DC7" w:rsidRDefault="008D7196" w:rsidP="00CA33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425FA91E" w14:textId="77777777" w:rsidR="008D7196" w:rsidRPr="00A46DC7" w:rsidRDefault="008D7196" w:rsidP="00CA33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79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7BF9C" w14:textId="77777777" w:rsidR="008D7196" w:rsidRPr="008D7196" w:rsidRDefault="008D7196" w:rsidP="008D7196">
            <w:pPr>
              <w:pStyle w:val="ListParagraph"/>
              <w:numPr>
                <w:ilvl w:val="0"/>
                <w:numId w:val="24"/>
              </w:numPr>
              <w:rPr>
                <w:rStyle w:val="fontstyle01"/>
                <w:sz w:val="24"/>
                <w:szCs w:val="24"/>
                <w:lang w:val="sr-Cyrl-CS"/>
              </w:rPr>
            </w:pPr>
            <w:r w:rsidRPr="008D7196">
              <w:rPr>
                <w:rStyle w:val="fontstyle01"/>
                <w:sz w:val="24"/>
                <w:szCs w:val="24"/>
                <w:lang w:val="sr-Cyrl-CS"/>
              </w:rPr>
              <w:t>користи формуле за решавање задатака</w:t>
            </w:r>
          </w:p>
          <w:p w14:paraId="57AEAA19" w14:textId="77777777" w:rsidR="008D7196" w:rsidRPr="008D7196" w:rsidRDefault="008D7196" w:rsidP="008D7196">
            <w:pPr>
              <w:pStyle w:val="ListParagraph"/>
              <w:numPr>
                <w:ilvl w:val="0"/>
                <w:numId w:val="24"/>
              </w:numPr>
              <w:rPr>
                <w:rStyle w:val="fontstyle01"/>
                <w:sz w:val="24"/>
                <w:szCs w:val="24"/>
                <w:lang w:val="sr-Cyrl-CS"/>
              </w:rPr>
            </w:pPr>
            <w:r w:rsidRPr="008D7196">
              <w:rPr>
                <w:rStyle w:val="fontstyle01"/>
                <w:sz w:val="24"/>
                <w:szCs w:val="24"/>
                <w:lang w:val="sr-Cyrl-CS"/>
              </w:rPr>
              <w:t>користи напредне функције</w:t>
            </w:r>
          </w:p>
          <w:p w14:paraId="62C0669C" w14:textId="77777777" w:rsidR="008D7196" w:rsidRPr="008D7196" w:rsidRDefault="008D7196" w:rsidP="008D7196">
            <w:pPr>
              <w:pStyle w:val="ListParagraph"/>
              <w:numPr>
                <w:ilvl w:val="0"/>
                <w:numId w:val="24"/>
              </w:numPr>
              <w:rPr>
                <w:rStyle w:val="fontstyle01"/>
                <w:sz w:val="24"/>
                <w:szCs w:val="24"/>
                <w:lang w:val="sr-Cyrl-CS"/>
              </w:rPr>
            </w:pPr>
            <w:r w:rsidRPr="008D7196">
              <w:rPr>
                <w:rStyle w:val="fontstyle01"/>
                <w:sz w:val="24"/>
                <w:szCs w:val="24"/>
                <w:lang w:val="sr-Cyrl-CS"/>
              </w:rPr>
              <w:t>реши задатке помоћу функција</w:t>
            </w:r>
          </w:p>
          <w:p w14:paraId="0A2D4D3C" w14:textId="77777777" w:rsidR="008D7196" w:rsidRPr="008D7196" w:rsidRDefault="008D7196" w:rsidP="008D7196">
            <w:pPr>
              <w:pStyle w:val="ListParagraph"/>
              <w:numPr>
                <w:ilvl w:val="0"/>
                <w:numId w:val="24"/>
              </w:numPr>
              <w:rPr>
                <w:rStyle w:val="fontstyle01"/>
                <w:sz w:val="24"/>
                <w:szCs w:val="24"/>
                <w:lang w:val="sr-Cyrl-CS"/>
              </w:rPr>
            </w:pPr>
            <w:r w:rsidRPr="008D7196">
              <w:rPr>
                <w:rStyle w:val="fontstyle01"/>
                <w:sz w:val="24"/>
                <w:szCs w:val="24"/>
                <w:lang w:val="sr-Cyrl-CS"/>
              </w:rPr>
              <w:t>објасни појам базе података у програму за табеларна зрачунавања</w:t>
            </w:r>
          </w:p>
          <w:p w14:paraId="06F8B31E" w14:textId="77777777" w:rsidR="008D7196" w:rsidRPr="008D7196" w:rsidRDefault="008D7196" w:rsidP="008D7196">
            <w:pPr>
              <w:pStyle w:val="ListParagraph"/>
              <w:numPr>
                <w:ilvl w:val="0"/>
                <w:numId w:val="24"/>
              </w:numPr>
              <w:rPr>
                <w:rStyle w:val="fontstyle01"/>
                <w:sz w:val="24"/>
                <w:szCs w:val="24"/>
                <w:lang w:val="sr-Cyrl-CS"/>
              </w:rPr>
            </w:pPr>
            <w:r w:rsidRPr="008D7196">
              <w:rPr>
                <w:rStyle w:val="fontstyle01"/>
                <w:sz w:val="24"/>
                <w:szCs w:val="24"/>
                <w:lang w:val="sr-Cyrl-CS"/>
              </w:rPr>
              <w:t>изврши различите операције везане за базе података у програму за табеларна израчунавања</w:t>
            </w:r>
          </w:p>
          <w:p w14:paraId="0DFC41D8" w14:textId="77777777" w:rsidR="008D7196" w:rsidRPr="008D7196" w:rsidRDefault="008D7196" w:rsidP="008D7196">
            <w:pPr>
              <w:pStyle w:val="ListParagraph"/>
              <w:numPr>
                <w:ilvl w:val="0"/>
                <w:numId w:val="24"/>
              </w:numPr>
              <w:rPr>
                <w:rStyle w:val="fontstyle01"/>
                <w:sz w:val="24"/>
                <w:szCs w:val="24"/>
                <w:lang w:val="sr-Cyrl-CS"/>
              </w:rPr>
            </w:pPr>
            <w:r w:rsidRPr="008D7196">
              <w:rPr>
                <w:rStyle w:val="fontstyle01"/>
                <w:sz w:val="24"/>
                <w:szCs w:val="24"/>
                <w:lang w:val="sr-Cyrl-CS"/>
              </w:rPr>
              <w:t>користи on-line сервисе за табелaрнa израчунавања</w:t>
            </w:r>
          </w:p>
          <w:p w14:paraId="2176BAEF" w14:textId="77777777" w:rsidR="008D7196" w:rsidRPr="008D7196" w:rsidRDefault="008D7196" w:rsidP="008D7196">
            <w:pPr>
              <w:pStyle w:val="ListParagraph"/>
              <w:numPr>
                <w:ilvl w:val="0"/>
                <w:numId w:val="24"/>
              </w:numPr>
              <w:rPr>
                <w:rStyle w:val="fontstyle01"/>
                <w:color w:val="auto"/>
                <w:sz w:val="24"/>
                <w:szCs w:val="24"/>
                <w:lang w:val="sr-Cyrl-CS"/>
              </w:rPr>
            </w:pPr>
            <w:r w:rsidRPr="008D7196">
              <w:rPr>
                <w:rStyle w:val="fontstyle01"/>
                <w:sz w:val="24"/>
                <w:szCs w:val="24"/>
                <w:lang w:val="sr-Cyrl-CS"/>
              </w:rPr>
              <w:t>припреми радну књигу за штампу</w:t>
            </w:r>
          </w:p>
          <w:p w14:paraId="62EE36E4" w14:textId="77777777" w:rsidR="008D7196" w:rsidRPr="008D7196" w:rsidRDefault="008D7196" w:rsidP="008D7196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8D7196">
              <w:rPr>
                <w:rStyle w:val="fontstyle01"/>
                <w:rFonts w:ascii="Times New Roman" w:hAnsi="Times New Roman" w:cs="Times New Roman"/>
                <w:sz w:val="24"/>
                <w:szCs w:val="24"/>
                <w:lang w:val="sr-Cyrl-CS"/>
              </w:rPr>
              <w:t>штампа податке из радне књиге</w:t>
            </w:r>
          </w:p>
        </w:tc>
        <w:tc>
          <w:tcPr>
            <w:tcW w:w="18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CC163" w14:textId="77777777" w:rsidR="008D7196" w:rsidRPr="008D7196" w:rsidRDefault="008D7196" w:rsidP="007874EC">
            <w:pPr>
              <w:pStyle w:val="ListParagraph"/>
              <w:numPr>
                <w:ilvl w:val="0"/>
                <w:numId w:val="99"/>
              </w:numPr>
              <w:ind w:left="175" w:hanging="163"/>
              <w:rPr>
                <w:rStyle w:val="fontstyle01"/>
                <w:sz w:val="24"/>
                <w:szCs w:val="24"/>
              </w:rPr>
            </w:pPr>
            <w:r w:rsidRPr="008D7196">
              <w:rPr>
                <w:rStyle w:val="fontstyle01"/>
                <w:sz w:val="24"/>
                <w:szCs w:val="24"/>
              </w:rPr>
              <w:t>фронтални</w:t>
            </w:r>
          </w:p>
          <w:p w14:paraId="4F53D6C5" w14:textId="77777777" w:rsidR="008D7196" w:rsidRPr="008D7196" w:rsidRDefault="008D7196" w:rsidP="007874EC">
            <w:pPr>
              <w:pStyle w:val="ListParagraph"/>
              <w:numPr>
                <w:ilvl w:val="0"/>
                <w:numId w:val="99"/>
              </w:numPr>
              <w:ind w:left="175" w:hanging="163"/>
              <w:rPr>
                <w:rStyle w:val="fontstyle01"/>
                <w:sz w:val="24"/>
                <w:szCs w:val="24"/>
                <w:lang w:val="sr-Cyrl-CS"/>
              </w:rPr>
            </w:pPr>
            <w:r w:rsidRPr="008D7196">
              <w:rPr>
                <w:rStyle w:val="fontstyle01"/>
                <w:sz w:val="24"/>
                <w:szCs w:val="24"/>
              </w:rPr>
              <w:t>групни</w:t>
            </w:r>
          </w:p>
          <w:p w14:paraId="5E631B4E" w14:textId="77777777" w:rsidR="008D7196" w:rsidRPr="008D7196" w:rsidRDefault="008D7196" w:rsidP="007874EC">
            <w:pPr>
              <w:pStyle w:val="ListParagraph"/>
              <w:numPr>
                <w:ilvl w:val="0"/>
                <w:numId w:val="99"/>
              </w:numPr>
              <w:ind w:left="175" w:hanging="163"/>
              <w:rPr>
                <w:color w:val="000000"/>
                <w:lang w:val="sr-Cyrl-CS"/>
              </w:rPr>
            </w:pPr>
            <w:r w:rsidRPr="008D7196">
              <w:rPr>
                <w:rStyle w:val="fontstyle01"/>
                <w:sz w:val="24"/>
                <w:szCs w:val="24"/>
              </w:rPr>
              <w:t>индивидуални</w:t>
            </w:r>
          </w:p>
        </w:tc>
        <w:tc>
          <w:tcPr>
            <w:tcW w:w="280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B7414" w14:textId="77777777" w:rsidR="008D7196" w:rsidRPr="008D7196" w:rsidRDefault="008D7196" w:rsidP="007874EC">
            <w:pPr>
              <w:pStyle w:val="ListParagraph"/>
              <w:numPr>
                <w:ilvl w:val="0"/>
                <w:numId w:val="99"/>
              </w:numPr>
              <w:ind w:left="296" w:hanging="284"/>
              <w:rPr>
                <w:rStyle w:val="fontstyle01"/>
                <w:sz w:val="24"/>
                <w:szCs w:val="24"/>
              </w:rPr>
            </w:pPr>
            <w:r w:rsidRPr="008D7196">
              <w:rPr>
                <w:rStyle w:val="fontstyle01"/>
                <w:sz w:val="24"/>
                <w:szCs w:val="24"/>
              </w:rPr>
              <w:t>монолошко – дијалошка</w:t>
            </w:r>
          </w:p>
          <w:p w14:paraId="0740D698" w14:textId="77777777" w:rsidR="008D7196" w:rsidRPr="008D7196" w:rsidRDefault="008D7196" w:rsidP="007874EC">
            <w:pPr>
              <w:pStyle w:val="ListParagraph"/>
              <w:numPr>
                <w:ilvl w:val="0"/>
                <w:numId w:val="99"/>
              </w:numPr>
              <w:ind w:left="296" w:hanging="284"/>
              <w:rPr>
                <w:rStyle w:val="fontstyle01"/>
                <w:sz w:val="24"/>
                <w:szCs w:val="24"/>
              </w:rPr>
            </w:pPr>
            <w:r w:rsidRPr="008D7196">
              <w:rPr>
                <w:rStyle w:val="fontstyle01"/>
                <w:sz w:val="24"/>
                <w:szCs w:val="24"/>
              </w:rPr>
              <w:t>радни листови</w:t>
            </w:r>
          </w:p>
          <w:p w14:paraId="5D7548F4" w14:textId="77777777" w:rsidR="008D7196" w:rsidRPr="008D7196" w:rsidRDefault="008D7196" w:rsidP="007874EC">
            <w:pPr>
              <w:pStyle w:val="ListParagraph"/>
              <w:numPr>
                <w:ilvl w:val="0"/>
                <w:numId w:val="99"/>
              </w:numPr>
              <w:ind w:left="296" w:hanging="284"/>
              <w:rPr>
                <w:color w:val="000000"/>
              </w:rPr>
            </w:pPr>
            <w:r w:rsidRPr="008D7196">
              <w:rPr>
                <w:rStyle w:val="fontstyle01"/>
                <w:sz w:val="24"/>
                <w:szCs w:val="24"/>
              </w:rPr>
              <w:t>вербални, демонстративни, практичан рад, решавање проблема,  ситуације за учење</w:t>
            </w:r>
          </w:p>
        </w:tc>
        <w:tc>
          <w:tcPr>
            <w:tcW w:w="2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777C9A45" w14:textId="77777777" w:rsidR="008D7196" w:rsidRPr="008D7196" w:rsidRDefault="008D7196" w:rsidP="008D7196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8D7196">
              <w:rPr>
                <w:rStyle w:val="fontstyle01"/>
                <w:rFonts w:ascii="Times New Roman" w:hAnsi="Times New Roman" w:cs="Times New Roman"/>
                <w:sz w:val="24"/>
                <w:szCs w:val="24"/>
                <w:lang w:val="sr-Cyrl-RS"/>
              </w:rPr>
              <w:t>децембар - април</w:t>
            </w:r>
          </w:p>
        </w:tc>
      </w:tr>
      <w:tr w:rsidR="008D7196" w:rsidRPr="00A46DC7" w14:paraId="0C8DFA6F" w14:textId="77777777" w:rsidTr="00CA3315">
        <w:trPr>
          <w:trHeight w:val="38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1C28633B" w14:textId="77777777" w:rsidR="008D7196" w:rsidRPr="00A46DC7" w:rsidRDefault="008D7196" w:rsidP="00CA33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547384D5" w14:textId="77777777" w:rsidR="008D7196" w:rsidRPr="00A46DC7" w:rsidRDefault="008D7196" w:rsidP="00CA33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EBBCB46" w14:textId="77777777" w:rsidR="008D7196" w:rsidRPr="00A46DC7" w:rsidRDefault="008D7196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46DC7">
              <w:rPr>
                <w:rFonts w:ascii="Times New Roman" w:hAnsi="Times New Roman" w:cs="Times New Roman"/>
                <w:b/>
                <w:sz w:val="24"/>
                <w:szCs w:val="24"/>
              </w:rPr>
              <w:t>Наставна средства</w:t>
            </w:r>
          </w:p>
        </w:tc>
        <w:tc>
          <w:tcPr>
            <w:tcW w:w="330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5722BD9" w14:textId="77777777" w:rsidR="008D7196" w:rsidRPr="00A46DC7" w:rsidRDefault="008D7196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46DC7">
              <w:rPr>
                <w:rFonts w:ascii="Times New Roman" w:hAnsi="Times New Roman" w:cs="Times New Roman"/>
                <w:b/>
                <w:sz w:val="24"/>
                <w:szCs w:val="24"/>
              </w:rPr>
              <w:t>Корелација са другим предметом</w:t>
            </w:r>
          </w:p>
        </w:tc>
        <w:tc>
          <w:tcPr>
            <w:tcW w:w="4928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78090190" w14:textId="77777777" w:rsidR="008D7196" w:rsidRPr="00A46DC7" w:rsidRDefault="008D7196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46DC7">
              <w:rPr>
                <w:rFonts w:ascii="Times New Roman" w:hAnsi="Times New Roman" w:cs="Times New Roman"/>
                <w:b/>
                <w:sz w:val="24"/>
                <w:szCs w:val="24"/>
              </w:rPr>
              <w:t>Праћење и оцењивање</w:t>
            </w:r>
          </w:p>
        </w:tc>
      </w:tr>
      <w:tr w:rsidR="008D7196" w:rsidRPr="00A46DC7" w14:paraId="500E83D1" w14:textId="77777777" w:rsidTr="00CA3315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3DCD3763" w14:textId="77777777" w:rsidR="008D7196" w:rsidRPr="00A46DC7" w:rsidRDefault="008D7196" w:rsidP="00CA33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04D29A40" w14:textId="77777777" w:rsidR="008D7196" w:rsidRPr="00A46DC7" w:rsidRDefault="008D7196" w:rsidP="00CA33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1E742F17" w14:textId="77777777" w:rsidR="008D7196" w:rsidRPr="008D7196" w:rsidRDefault="008D7196" w:rsidP="007874EC">
            <w:pPr>
              <w:pStyle w:val="ListParagraph"/>
              <w:numPr>
                <w:ilvl w:val="0"/>
                <w:numId w:val="99"/>
              </w:numPr>
              <w:ind w:left="296" w:hanging="284"/>
              <w:rPr>
                <w:rStyle w:val="fontstyle01"/>
                <w:sz w:val="24"/>
                <w:szCs w:val="24"/>
              </w:rPr>
            </w:pPr>
            <w:r w:rsidRPr="008D7196">
              <w:rPr>
                <w:rStyle w:val="fontstyle01"/>
                <w:sz w:val="24"/>
                <w:szCs w:val="24"/>
              </w:rPr>
              <w:t>рачунари</w:t>
            </w:r>
          </w:p>
          <w:p w14:paraId="6A3F54C7" w14:textId="77777777" w:rsidR="008D7196" w:rsidRPr="008D7196" w:rsidRDefault="008D7196" w:rsidP="007874EC">
            <w:pPr>
              <w:pStyle w:val="ListParagraph"/>
              <w:numPr>
                <w:ilvl w:val="0"/>
                <w:numId w:val="99"/>
              </w:numPr>
              <w:ind w:left="296" w:hanging="284"/>
              <w:rPr>
                <w:rStyle w:val="fontstyle01"/>
                <w:sz w:val="24"/>
                <w:szCs w:val="24"/>
              </w:rPr>
            </w:pPr>
            <w:r w:rsidRPr="008D7196">
              <w:rPr>
                <w:rStyle w:val="fontstyle01"/>
                <w:sz w:val="24"/>
                <w:szCs w:val="24"/>
              </w:rPr>
              <w:t>видео – бим</w:t>
            </w:r>
          </w:p>
          <w:p w14:paraId="1AA444D1" w14:textId="77777777" w:rsidR="008D7196" w:rsidRPr="008D7196" w:rsidRDefault="008D7196" w:rsidP="007874EC">
            <w:pPr>
              <w:pStyle w:val="ListParagraph"/>
              <w:numPr>
                <w:ilvl w:val="0"/>
                <w:numId w:val="99"/>
              </w:numPr>
              <w:ind w:left="296" w:hanging="284"/>
              <w:rPr>
                <w:rStyle w:val="fontstyle01"/>
                <w:sz w:val="24"/>
                <w:szCs w:val="24"/>
              </w:rPr>
            </w:pPr>
            <w:r w:rsidRPr="008D7196">
              <w:rPr>
                <w:rStyle w:val="fontstyle01"/>
                <w:sz w:val="24"/>
                <w:szCs w:val="24"/>
              </w:rPr>
              <w:t>штампач</w:t>
            </w:r>
          </w:p>
          <w:p w14:paraId="2AF0B655" w14:textId="77777777" w:rsidR="008D7196" w:rsidRPr="008D7196" w:rsidRDefault="008D7196" w:rsidP="007874EC">
            <w:pPr>
              <w:pStyle w:val="ListParagraph"/>
              <w:numPr>
                <w:ilvl w:val="0"/>
                <w:numId w:val="99"/>
              </w:numPr>
              <w:ind w:left="296" w:hanging="284"/>
              <w:rPr>
                <w:color w:val="000000"/>
              </w:rPr>
            </w:pPr>
            <w:r w:rsidRPr="008D7196">
              <w:rPr>
                <w:rStyle w:val="fontstyle01"/>
                <w:sz w:val="24"/>
                <w:szCs w:val="24"/>
              </w:rPr>
              <w:t>мрежни уређаји</w:t>
            </w:r>
          </w:p>
        </w:tc>
        <w:tc>
          <w:tcPr>
            <w:tcW w:w="3300" w:type="dxa"/>
            <w:gridSpan w:val="1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6F8F9B64" w14:textId="77777777" w:rsidR="008D7196" w:rsidRPr="008D7196" w:rsidRDefault="008D7196" w:rsidP="007874EC">
            <w:pPr>
              <w:pStyle w:val="ListParagraph"/>
              <w:numPr>
                <w:ilvl w:val="0"/>
                <w:numId w:val="99"/>
              </w:numPr>
              <w:ind w:left="296" w:hanging="284"/>
              <w:rPr>
                <w:rStyle w:val="fontstyle01"/>
                <w:sz w:val="24"/>
                <w:szCs w:val="24"/>
              </w:rPr>
            </w:pPr>
            <w:r w:rsidRPr="008D7196">
              <w:rPr>
                <w:rStyle w:val="fontstyle01"/>
                <w:sz w:val="24"/>
                <w:szCs w:val="24"/>
              </w:rPr>
              <w:t>рачуноводство и други стручни предмети</w:t>
            </w:r>
          </w:p>
          <w:p w14:paraId="7349343A" w14:textId="77777777" w:rsidR="008D7196" w:rsidRPr="008D7196" w:rsidRDefault="008D7196" w:rsidP="007874EC">
            <w:pPr>
              <w:pStyle w:val="ListParagraph"/>
              <w:numPr>
                <w:ilvl w:val="0"/>
                <w:numId w:val="99"/>
              </w:numPr>
              <w:ind w:left="296" w:hanging="284"/>
              <w:rPr>
                <w:color w:val="000000"/>
              </w:rPr>
            </w:pPr>
            <w:r w:rsidRPr="008D7196">
              <w:rPr>
                <w:rStyle w:val="fontstyle01"/>
                <w:sz w:val="24"/>
                <w:szCs w:val="24"/>
              </w:rPr>
              <w:t>енглески језик</w:t>
            </w:r>
          </w:p>
        </w:tc>
        <w:tc>
          <w:tcPr>
            <w:tcW w:w="4928" w:type="dxa"/>
            <w:gridSpan w:val="1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5A657A4C" w14:textId="77777777" w:rsidR="008D7196" w:rsidRPr="008D7196" w:rsidRDefault="008D7196" w:rsidP="007874EC">
            <w:pPr>
              <w:pStyle w:val="ListParagraph"/>
              <w:numPr>
                <w:ilvl w:val="0"/>
                <w:numId w:val="99"/>
              </w:numPr>
              <w:ind w:left="296" w:hanging="284"/>
              <w:rPr>
                <w:rStyle w:val="fontstyle01"/>
                <w:color w:val="auto"/>
                <w:sz w:val="24"/>
                <w:szCs w:val="24"/>
                <w:lang w:val="sr-Cyrl-CS"/>
              </w:rPr>
            </w:pPr>
            <w:r w:rsidRPr="008D7196">
              <w:rPr>
                <w:rStyle w:val="fontstyle01"/>
                <w:sz w:val="24"/>
                <w:szCs w:val="24"/>
              </w:rPr>
              <w:t>праћење остварености исхода</w:t>
            </w:r>
          </w:p>
          <w:p w14:paraId="02119EBD" w14:textId="77777777" w:rsidR="008D7196" w:rsidRPr="008D7196" w:rsidRDefault="008D7196" w:rsidP="007874EC">
            <w:pPr>
              <w:pStyle w:val="ListParagraph"/>
              <w:numPr>
                <w:ilvl w:val="0"/>
                <w:numId w:val="99"/>
              </w:numPr>
              <w:ind w:left="296" w:hanging="284"/>
              <w:rPr>
                <w:rStyle w:val="fontstyle01"/>
                <w:color w:val="auto"/>
                <w:sz w:val="24"/>
                <w:szCs w:val="24"/>
                <w:lang w:val="sr-Cyrl-CS"/>
              </w:rPr>
            </w:pPr>
            <w:r w:rsidRPr="008D7196">
              <w:rPr>
                <w:rStyle w:val="fontstyle01"/>
                <w:sz w:val="24"/>
                <w:szCs w:val="24"/>
              </w:rPr>
              <w:t>тестове знања</w:t>
            </w:r>
          </w:p>
          <w:p w14:paraId="79036610" w14:textId="77777777" w:rsidR="008D7196" w:rsidRPr="008D7196" w:rsidRDefault="008D7196" w:rsidP="007874EC">
            <w:pPr>
              <w:pStyle w:val="ListParagraph"/>
              <w:numPr>
                <w:ilvl w:val="0"/>
                <w:numId w:val="99"/>
              </w:numPr>
              <w:ind w:left="296" w:hanging="284"/>
              <w:rPr>
                <w:rStyle w:val="fontstyle01"/>
                <w:color w:val="auto"/>
                <w:sz w:val="24"/>
                <w:szCs w:val="24"/>
                <w:lang w:val="sr-Cyrl-CS"/>
              </w:rPr>
            </w:pPr>
            <w:r w:rsidRPr="008D7196">
              <w:rPr>
                <w:rStyle w:val="fontstyle01"/>
                <w:sz w:val="24"/>
                <w:szCs w:val="24"/>
              </w:rPr>
              <w:t>активност на часу</w:t>
            </w:r>
          </w:p>
          <w:p w14:paraId="126F76DE" w14:textId="77777777" w:rsidR="008D7196" w:rsidRPr="008D7196" w:rsidRDefault="008D7196" w:rsidP="007874EC">
            <w:pPr>
              <w:pStyle w:val="ListParagraph"/>
              <w:numPr>
                <w:ilvl w:val="0"/>
                <w:numId w:val="99"/>
              </w:numPr>
              <w:ind w:left="296" w:hanging="284"/>
              <w:rPr>
                <w:rStyle w:val="fontstyle01"/>
                <w:color w:val="auto"/>
                <w:sz w:val="24"/>
                <w:szCs w:val="24"/>
                <w:lang w:val="sr-Cyrl-CS"/>
              </w:rPr>
            </w:pPr>
            <w:r w:rsidRPr="008D7196">
              <w:rPr>
                <w:rStyle w:val="fontstyle01"/>
                <w:sz w:val="24"/>
                <w:szCs w:val="24"/>
              </w:rPr>
              <w:t>домаћи задатак</w:t>
            </w:r>
          </w:p>
          <w:p w14:paraId="592FE136" w14:textId="77777777" w:rsidR="008D7196" w:rsidRPr="008D7196" w:rsidRDefault="008D7196" w:rsidP="007874EC">
            <w:pPr>
              <w:pStyle w:val="ListParagraph"/>
              <w:numPr>
                <w:ilvl w:val="0"/>
                <w:numId w:val="99"/>
              </w:numPr>
              <w:ind w:left="296" w:hanging="284"/>
              <w:rPr>
                <w:rStyle w:val="fontstyle01"/>
                <w:color w:val="auto"/>
                <w:sz w:val="24"/>
                <w:szCs w:val="24"/>
                <w:lang w:val="sr-Cyrl-CS"/>
              </w:rPr>
            </w:pPr>
            <w:r w:rsidRPr="008D7196">
              <w:rPr>
                <w:rStyle w:val="fontstyle01"/>
                <w:sz w:val="24"/>
                <w:szCs w:val="24"/>
              </w:rPr>
              <w:t>тестови практичних вештина</w:t>
            </w:r>
          </w:p>
          <w:p w14:paraId="0D23170B" w14:textId="77777777" w:rsidR="008D7196" w:rsidRPr="008D7196" w:rsidRDefault="008D7196" w:rsidP="008D7196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Style w:val="fontstyle01"/>
                <w:rFonts w:ascii="Times New Roman" w:eastAsia="Times New Roman" w:hAnsi="Times New Roman" w:cs="Times New Roman"/>
                <w:color w:val="auto"/>
                <w:sz w:val="24"/>
                <w:szCs w:val="24"/>
                <w:lang w:val="sr-Cyrl-CS"/>
              </w:rPr>
            </w:pPr>
            <w:r w:rsidRPr="008D7196">
              <w:rPr>
                <w:rStyle w:val="fontstyle01"/>
                <w:rFonts w:ascii="Times New Roman" w:hAnsi="Times New Roman" w:cs="Times New Roman"/>
                <w:sz w:val="24"/>
                <w:szCs w:val="24"/>
                <w:lang w:val="sr-Cyrl-RS"/>
              </w:rPr>
              <w:t>вежбе</w:t>
            </w:r>
          </w:p>
          <w:p w14:paraId="1CDFC829" w14:textId="3A73F24C" w:rsidR="008D7196" w:rsidRPr="008D7196" w:rsidRDefault="008D7196" w:rsidP="008D71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8D7196" w:rsidRPr="00A46DC7" w14:paraId="030096A7" w14:textId="77777777" w:rsidTr="00CA3315">
        <w:tc>
          <w:tcPr>
            <w:tcW w:w="62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7E3C83C" w14:textId="77777777" w:rsidR="008D7196" w:rsidRPr="00A46DC7" w:rsidRDefault="008D7196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46DC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Бр.</w:t>
            </w:r>
          </w:p>
        </w:tc>
        <w:tc>
          <w:tcPr>
            <w:tcW w:w="233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885816F" w14:textId="77777777" w:rsidR="008D7196" w:rsidRPr="00A46DC7" w:rsidRDefault="008D7196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46DC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616" w:type="dxa"/>
            <w:gridSpan w:val="7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4C35EC9" w14:textId="77777777" w:rsidR="008D7196" w:rsidRPr="00A46DC7" w:rsidRDefault="008D7196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46DC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986" w:type="dxa"/>
            <w:gridSpan w:val="25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2618083B" w14:textId="77777777" w:rsidR="008D7196" w:rsidRPr="00A46DC7" w:rsidRDefault="008D7196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46DC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8D7196" w:rsidRPr="00A46DC7" w14:paraId="29561D1D" w14:textId="77777777" w:rsidTr="00CA3315">
        <w:tc>
          <w:tcPr>
            <w:tcW w:w="629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048A1" w14:textId="77777777" w:rsidR="008D7196" w:rsidRPr="00A46DC7" w:rsidRDefault="008D7196" w:rsidP="00CA33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F18AA" w14:textId="77777777" w:rsidR="008D7196" w:rsidRPr="00A46DC7" w:rsidRDefault="008D7196" w:rsidP="00CA33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616" w:type="dxa"/>
            <w:gridSpan w:val="7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3209E1" w14:textId="77777777" w:rsidR="008D7196" w:rsidRPr="00A46DC7" w:rsidRDefault="008D7196" w:rsidP="00CA33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8B1A13A" w14:textId="77777777" w:rsidR="008D7196" w:rsidRPr="00A46DC7" w:rsidRDefault="008D7196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46DC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1831984" w14:textId="77777777" w:rsidR="008D7196" w:rsidRPr="00A46DC7" w:rsidRDefault="008D7196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46DC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D76C8EC" w14:textId="77777777" w:rsidR="008D7196" w:rsidRPr="00A46DC7" w:rsidRDefault="008D7196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46DC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106FC1F" w14:textId="77777777" w:rsidR="008D7196" w:rsidRPr="00A46DC7" w:rsidRDefault="008D7196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46DC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4030ACE" w14:textId="77777777" w:rsidR="008D7196" w:rsidRPr="00A46DC7" w:rsidRDefault="008D7196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46DC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3C236A2" w14:textId="77777777" w:rsidR="008D7196" w:rsidRPr="00A46DC7" w:rsidRDefault="008D7196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46DC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5CB6CEB9" w14:textId="77777777" w:rsidR="008D7196" w:rsidRPr="00A46DC7" w:rsidRDefault="008D7196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46DC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6C25824B" w14:textId="77777777" w:rsidR="008D7196" w:rsidRPr="00A46DC7" w:rsidRDefault="008D7196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46DC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76047772" w14:textId="77777777" w:rsidR="008D7196" w:rsidRPr="00A46DC7" w:rsidRDefault="008D7196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46DC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14:paraId="24674887" w14:textId="77777777" w:rsidR="008D7196" w:rsidRPr="00A46DC7" w:rsidRDefault="008D7196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46DC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8D7196" w:rsidRPr="00A46DC7" w14:paraId="09679E1C" w14:textId="77777777" w:rsidTr="00CA3315">
        <w:trPr>
          <w:trHeight w:val="784"/>
        </w:trPr>
        <w:tc>
          <w:tcPr>
            <w:tcW w:w="629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67A7B29B" w14:textId="77777777" w:rsidR="008D7196" w:rsidRPr="00A46DC7" w:rsidRDefault="008D7196" w:rsidP="00CA33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A46DC7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3</w:t>
            </w:r>
          </w:p>
        </w:tc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277BD2AE" w14:textId="77777777" w:rsidR="008D7196" w:rsidRPr="00A46DC7" w:rsidRDefault="008D7196" w:rsidP="00CA33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46DC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Креирање базе података</w:t>
            </w:r>
          </w:p>
        </w:tc>
        <w:tc>
          <w:tcPr>
            <w:tcW w:w="361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4E260A" w14:textId="77777777" w:rsidR="008D7196" w:rsidRPr="008D7196" w:rsidRDefault="008D7196" w:rsidP="007874EC">
            <w:pPr>
              <w:pStyle w:val="ListParagraph"/>
              <w:numPr>
                <w:ilvl w:val="0"/>
                <w:numId w:val="99"/>
              </w:numPr>
              <w:ind w:left="296" w:hanging="284"/>
              <w:rPr>
                <w:rStyle w:val="fontstyle01"/>
                <w:sz w:val="24"/>
                <w:szCs w:val="24"/>
              </w:rPr>
            </w:pPr>
            <w:r w:rsidRPr="008D7196">
              <w:rPr>
                <w:rStyle w:val="fontstyle01"/>
                <w:sz w:val="24"/>
                <w:szCs w:val="24"/>
              </w:rPr>
              <w:t>Развијање вештина и компетанција ученика за формирање табеле у бази података</w:t>
            </w:r>
          </w:p>
          <w:p w14:paraId="55163CC0" w14:textId="77777777" w:rsidR="008D7196" w:rsidRPr="008D7196" w:rsidRDefault="008D7196" w:rsidP="007874EC">
            <w:pPr>
              <w:pStyle w:val="ListParagraph"/>
              <w:numPr>
                <w:ilvl w:val="0"/>
                <w:numId w:val="99"/>
              </w:numPr>
              <w:ind w:left="296" w:hanging="284"/>
              <w:rPr>
                <w:lang w:val="sr-Cyrl-CS"/>
              </w:rPr>
            </w:pPr>
            <w:r w:rsidRPr="008D7196">
              <w:rPr>
                <w:rStyle w:val="fontstyle01"/>
                <w:sz w:val="24"/>
                <w:szCs w:val="24"/>
              </w:rPr>
              <w:t>Развијање вештина и компетенција ученика за уређивање и приказ података</w:t>
            </w:r>
          </w:p>
        </w:tc>
        <w:tc>
          <w:tcPr>
            <w:tcW w:w="11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579E6" w14:textId="67561626" w:rsidR="008D7196" w:rsidRPr="00A46DC7" w:rsidRDefault="008D7196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18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C258D4" w14:textId="148448E4" w:rsidR="008D7196" w:rsidRPr="008D7196" w:rsidRDefault="008D7196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Latn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Latn-RS"/>
              </w:rPr>
              <w:t>18</w:t>
            </w:r>
          </w:p>
        </w:tc>
        <w:tc>
          <w:tcPr>
            <w:tcW w:w="16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6828D" w14:textId="77777777" w:rsidR="008D7196" w:rsidRPr="00A46DC7" w:rsidRDefault="008D7196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B2447" w14:textId="77777777" w:rsidR="008D7196" w:rsidRPr="00A46DC7" w:rsidRDefault="008D7196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11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B9574" w14:textId="77777777" w:rsidR="008D7196" w:rsidRPr="00A46DC7" w:rsidRDefault="008D7196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15EED" w14:textId="77777777" w:rsidR="008D7196" w:rsidRPr="00A46DC7" w:rsidRDefault="008D7196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0DD3977F" w14:textId="77777777" w:rsidR="008D7196" w:rsidRPr="00A46DC7" w:rsidRDefault="008D7196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8D7196" w:rsidRPr="00A46DC7" w14:paraId="5C8F4756" w14:textId="77777777" w:rsidTr="00CA3315">
        <w:trPr>
          <w:trHeight w:val="32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672949C6" w14:textId="77777777" w:rsidR="008D7196" w:rsidRPr="00A46DC7" w:rsidRDefault="008D7196" w:rsidP="00CA33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36001436" w14:textId="77777777" w:rsidR="008D7196" w:rsidRPr="00A46DC7" w:rsidRDefault="008D7196" w:rsidP="00CA33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79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C1428F2" w14:textId="77777777" w:rsidR="008D7196" w:rsidRPr="00A46DC7" w:rsidRDefault="008D7196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46DC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Исходи</w:t>
            </w:r>
          </w:p>
        </w:tc>
        <w:tc>
          <w:tcPr>
            <w:tcW w:w="18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C7390C5" w14:textId="77777777" w:rsidR="008D7196" w:rsidRPr="00A46DC7" w:rsidRDefault="008D7196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46DC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Облик рада</w:t>
            </w:r>
          </w:p>
        </w:tc>
        <w:tc>
          <w:tcPr>
            <w:tcW w:w="280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885D300" w14:textId="77777777" w:rsidR="008D7196" w:rsidRPr="00A46DC7" w:rsidRDefault="008D7196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46DC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Методе рада</w:t>
            </w:r>
          </w:p>
        </w:tc>
        <w:tc>
          <w:tcPr>
            <w:tcW w:w="2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30FC5D2D" w14:textId="77777777" w:rsidR="008D7196" w:rsidRPr="00A46DC7" w:rsidRDefault="008D7196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46DC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Време реализациј</w:t>
            </w:r>
            <w:r w:rsidRPr="00A46DC7"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</w:p>
        </w:tc>
      </w:tr>
      <w:tr w:rsidR="008D7196" w:rsidRPr="00A46DC7" w14:paraId="42B4FA91" w14:textId="77777777" w:rsidTr="00CA3315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7FB08CB9" w14:textId="77777777" w:rsidR="008D7196" w:rsidRPr="00A46DC7" w:rsidRDefault="008D7196" w:rsidP="00CA33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33139749" w14:textId="77777777" w:rsidR="008D7196" w:rsidRPr="00A46DC7" w:rsidRDefault="008D7196" w:rsidP="00CA33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79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F8B96" w14:textId="77777777" w:rsidR="008D7196" w:rsidRPr="008D7196" w:rsidRDefault="008D7196" w:rsidP="007874EC">
            <w:pPr>
              <w:pStyle w:val="ListParagraph"/>
              <w:numPr>
                <w:ilvl w:val="0"/>
                <w:numId w:val="99"/>
              </w:numPr>
              <w:ind w:left="296" w:hanging="284"/>
              <w:rPr>
                <w:rStyle w:val="fontstyle01"/>
                <w:sz w:val="24"/>
                <w:szCs w:val="24"/>
              </w:rPr>
            </w:pPr>
            <w:r w:rsidRPr="008D7196">
              <w:rPr>
                <w:rStyle w:val="fontstyle01"/>
                <w:sz w:val="24"/>
                <w:szCs w:val="24"/>
              </w:rPr>
              <w:t>изради и форматира табеле</w:t>
            </w:r>
          </w:p>
          <w:p w14:paraId="30BAB895" w14:textId="77777777" w:rsidR="008D7196" w:rsidRPr="008D7196" w:rsidRDefault="008D7196" w:rsidP="007874EC">
            <w:pPr>
              <w:pStyle w:val="ListParagraph"/>
              <w:numPr>
                <w:ilvl w:val="0"/>
                <w:numId w:val="99"/>
              </w:numPr>
              <w:ind w:left="296" w:hanging="284"/>
              <w:rPr>
                <w:rStyle w:val="fontstyle01"/>
                <w:sz w:val="24"/>
                <w:szCs w:val="24"/>
              </w:rPr>
            </w:pPr>
            <w:r w:rsidRPr="008D7196">
              <w:rPr>
                <w:rStyle w:val="fontstyle01"/>
                <w:sz w:val="24"/>
                <w:szCs w:val="24"/>
              </w:rPr>
              <w:t>постави релације између табела</w:t>
            </w:r>
          </w:p>
          <w:p w14:paraId="064803B9" w14:textId="77777777" w:rsidR="008D7196" w:rsidRPr="008D7196" w:rsidRDefault="008D7196" w:rsidP="007874EC">
            <w:pPr>
              <w:pStyle w:val="ListParagraph"/>
              <w:numPr>
                <w:ilvl w:val="0"/>
                <w:numId w:val="99"/>
              </w:numPr>
              <w:ind w:left="296" w:hanging="284"/>
              <w:rPr>
                <w:rStyle w:val="fontstyle01"/>
                <w:sz w:val="24"/>
                <w:szCs w:val="24"/>
              </w:rPr>
            </w:pPr>
            <w:r w:rsidRPr="008D7196">
              <w:rPr>
                <w:rStyle w:val="fontstyle01"/>
                <w:sz w:val="24"/>
                <w:szCs w:val="24"/>
              </w:rPr>
              <w:t>примењује филтрирање</w:t>
            </w:r>
          </w:p>
          <w:p w14:paraId="13C390A6" w14:textId="77777777" w:rsidR="008D7196" w:rsidRPr="008D7196" w:rsidRDefault="008D7196" w:rsidP="007874EC">
            <w:pPr>
              <w:pStyle w:val="ListParagraph"/>
              <w:numPr>
                <w:ilvl w:val="0"/>
                <w:numId w:val="99"/>
              </w:numPr>
              <w:ind w:left="296" w:hanging="284"/>
              <w:rPr>
                <w:rStyle w:val="fontstyle01"/>
                <w:sz w:val="24"/>
                <w:szCs w:val="24"/>
              </w:rPr>
            </w:pPr>
            <w:r w:rsidRPr="008D7196">
              <w:rPr>
                <w:rStyle w:val="fontstyle01"/>
                <w:sz w:val="24"/>
                <w:szCs w:val="24"/>
              </w:rPr>
              <w:t>примењује сортирање</w:t>
            </w:r>
          </w:p>
          <w:p w14:paraId="5090EBDF" w14:textId="77777777" w:rsidR="008D7196" w:rsidRPr="008D7196" w:rsidRDefault="008D7196" w:rsidP="007874EC">
            <w:pPr>
              <w:pStyle w:val="ListParagraph"/>
              <w:numPr>
                <w:ilvl w:val="0"/>
                <w:numId w:val="99"/>
              </w:numPr>
              <w:ind w:left="296" w:hanging="284"/>
              <w:rPr>
                <w:rStyle w:val="fontstyle01"/>
                <w:sz w:val="24"/>
                <w:szCs w:val="24"/>
              </w:rPr>
            </w:pPr>
            <w:r w:rsidRPr="008D7196">
              <w:rPr>
                <w:rStyle w:val="fontstyle01"/>
                <w:sz w:val="24"/>
                <w:szCs w:val="24"/>
              </w:rPr>
              <w:t>примењује копирање и креирање веза</w:t>
            </w:r>
          </w:p>
          <w:p w14:paraId="62B5B35C" w14:textId="77777777" w:rsidR="008D7196" w:rsidRPr="008D7196" w:rsidRDefault="008D7196" w:rsidP="007874EC">
            <w:pPr>
              <w:pStyle w:val="ListParagraph"/>
              <w:numPr>
                <w:ilvl w:val="0"/>
                <w:numId w:val="99"/>
              </w:numPr>
              <w:ind w:left="296" w:hanging="284"/>
              <w:rPr>
                <w:rFonts w:eastAsia="Calibri"/>
                <w:lang w:val="sr-Cyrl-CS"/>
              </w:rPr>
            </w:pPr>
            <w:r w:rsidRPr="008D7196">
              <w:rPr>
                <w:rStyle w:val="fontstyle01"/>
                <w:sz w:val="24"/>
                <w:szCs w:val="24"/>
              </w:rPr>
              <w:t>врши увоз и извоз података из базе података</w:t>
            </w:r>
          </w:p>
        </w:tc>
        <w:tc>
          <w:tcPr>
            <w:tcW w:w="18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EB918" w14:textId="77777777" w:rsidR="008D7196" w:rsidRPr="008D7196" w:rsidRDefault="008D7196" w:rsidP="007874EC">
            <w:pPr>
              <w:pStyle w:val="ListParagraph"/>
              <w:numPr>
                <w:ilvl w:val="0"/>
                <w:numId w:val="99"/>
              </w:numPr>
              <w:ind w:left="175" w:hanging="163"/>
              <w:rPr>
                <w:rStyle w:val="fontstyle01"/>
                <w:sz w:val="24"/>
                <w:szCs w:val="24"/>
              </w:rPr>
            </w:pPr>
            <w:r w:rsidRPr="008D7196">
              <w:rPr>
                <w:rStyle w:val="fontstyle01"/>
                <w:sz w:val="24"/>
                <w:szCs w:val="24"/>
              </w:rPr>
              <w:t>групни</w:t>
            </w:r>
          </w:p>
          <w:p w14:paraId="1CFFC468" w14:textId="77777777" w:rsidR="008D7196" w:rsidRPr="008D7196" w:rsidRDefault="008D7196" w:rsidP="007874EC">
            <w:pPr>
              <w:pStyle w:val="ListParagraph"/>
              <w:numPr>
                <w:ilvl w:val="0"/>
                <w:numId w:val="99"/>
              </w:numPr>
              <w:ind w:left="175" w:hanging="163"/>
              <w:rPr>
                <w:rStyle w:val="fontstyle01"/>
                <w:sz w:val="24"/>
                <w:szCs w:val="24"/>
              </w:rPr>
            </w:pPr>
            <w:r w:rsidRPr="008D7196">
              <w:rPr>
                <w:rStyle w:val="fontstyle01"/>
                <w:sz w:val="24"/>
                <w:szCs w:val="24"/>
              </w:rPr>
              <w:t>индивидуални</w:t>
            </w:r>
          </w:p>
          <w:p w14:paraId="1B1E98D5" w14:textId="77777777" w:rsidR="008D7196" w:rsidRPr="008D7196" w:rsidRDefault="008D7196" w:rsidP="007874EC">
            <w:pPr>
              <w:pStyle w:val="ListParagraph"/>
              <w:numPr>
                <w:ilvl w:val="0"/>
                <w:numId w:val="99"/>
              </w:numPr>
              <w:ind w:left="175" w:hanging="163"/>
              <w:rPr>
                <w:rStyle w:val="fontstyle01"/>
                <w:sz w:val="24"/>
                <w:szCs w:val="24"/>
              </w:rPr>
            </w:pPr>
            <w:r w:rsidRPr="008D7196">
              <w:rPr>
                <w:rStyle w:val="fontstyle01"/>
                <w:sz w:val="24"/>
                <w:szCs w:val="24"/>
              </w:rPr>
              <w:t>фронтални</w:t>
            </w:r>
          </w:p>
        </w:tc>
        <w:tc>
          <w:tcPr>
            <w:tcW w:w="280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9EF0E" w14:textId="77777777" w:rsidR="008D7196" w:rsidRPr="008D7196" w:rsidRDefault="008D7196" w:rsidP="007874EC">
            <w:pPr>
              <w:pStyle w:val="ListParagraph"/>
              <w:numPr>
                <w:ilvl w:val="0"/>
                <w:numId w:val="99"/>
              </w:numPr>
              <w:ind w:left="296" w:hanging="284"/>
              <w:rPr>
                <w:rStyle w:val="fontstyle01"/>
                <w:sz w:val="24"/>
                <w:szCs w:val="24"/>
              </w:rPr>
            </w:pPr>
            <w:r w:rsidRPr="008D7196">
              <w:rPr>
                <w:rStyle w:val="fontstyle01"/>
                <w:sz w:val="24"/>
                <w:szCs w:val="24"/>
              </w:rPr>
              <w:t>монолошко – дијалошка</w:t>
            </w:r>
          </w:p>
          <w:p w14:paraId="66B4D775" w14:textId="77777777" w:rsidR="008D7196" w:rsidRPr="008D7196" w:rsidRDefault="008D7196" w:rsidP="007874EC">
            <w:pPr>
              <w:pStyle w:val="ListParagraph"/>
              <w:numPr>
                <w:ilvl w:val="0"/>
                <w:numId w:val="99"/>
              </w:numPr>
              <w:ind w:left="296" w:hanging="284"/>
              <w:rPr>
                <w:rStyle w:val="fontstyle01"/>
                <w:sz w:val="24"/>
                <w:szCs w:val="24"/>
              </w:rPr>
            </w:pPr>
            <w:r w:rsidRPr="008D7196">
              <w:rPr>
                <w:rStyle w:val="fontstyle01"/>
                <w:sz w:val="24"/>
                <w:szCs w:val="24"/>
              </w:rPr>
              <w:t>припрема наставног материјала у електронском облику</w:t>
            </w:r>
          </w:p>
          <w:p w14:paraId="42BA8895" w14:textId="77777777" w:rsidR="008D7196" w:rsidRPr="008D7196" w:rsidRDefault="008D7196" w:rsidP="007874EC">
            <w:pPr>
              <w:pStyle w:val="ListParagraph"/>
              <w:numPr>
                <w:ilvl w:val="0"/>
                <w:numId w:val="99"/>
              </w:numPr>
              <w:ind w:left="296" w:hanging="284"/>
              <w:rPr>
                <w:rStyle w:val="fontstyle01"/>
                <w:sz w:val="24"/>
                <w:szCs w:val="24"/>
              </w:rPr>
            </w:pPr>
            <w:r w:rsidRPr="008D7196">
              <w:rPr>
                <w:rStyle w:val="fontstyle01"/>
                <w:sz w:val="24"/>
                <w:szCs w:val="24"/>
              </w:rPr>
              <w:t xml:space="preserve">вербални, демонстративни, практичан рад, решавање проблема,  </w:t>
            </w:r>
          </w:p>
        </w:tc>
        <w:tc>
          <w:tcPr>
            <w:tcW w:w="2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0916973F" w14:textId="77777777" w:rsidR="008D7196" w:rsidRPr="008D7196" w:rsidRDefault="008D7196" w:rsidP="007874EC">
            <w:pPr>
              <w:pStyle w:val="ListParagraph"/>
              <w:numPr>
                <w:ilvl w:val="0"/>
                <w:numId w:val="99"/>
              </w:numPr>
              <w:ind w:left="296" w:hanging="284"/>
              <w:rPr>
                <w:rStyle w:val="fontstyle01"/>
                <w:sz w:val="24"/>
                <w:szCs w:val="24"/>
              </w:rPr>
            </w:pPr>
            <w:r w:rsidRPr="008D7196">
              <w:rPr>
                <w:rStyle w:val="fontstyle01"/>
                <w:sz w:val="24"/>
                <w:szCs w:val="24"/>
              </w:rPr>
              <w:t>април - јун</w:t>
            </w:r>
          </w:p>
        </w:tc>
      </w:tr>
      <w:tr w:rsidR="008D7196" w:rsidRPr="00A46DC7" w14:paraId="411C7E71" w14:textId="77777777" w:rsidTr="00CA3315">
        <w:trPr>
          <w:trHeight w:val="38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33FD6CBC" w14:textId="77777777" w:rsidR="008D7196" w:rsidRPr="00A46DC7" w:rsidRDefault="008D7196" w:rsidP="00CA33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1C413CE5" w14:textId="77777777" w:rsidR="008D7196" w:rsidRPr="00A46DC7" w:rsidRDefault="008D7196" w:rsidP="00CA33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DC9D371" w14:textId="77777777" w:rsidR="008D7196" w:rsidRPr="00A46DC7" w:rsidRDefault="008D7196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46DC7">
              <w:rPr>
                <w:rFonts w:ascii="Times New Roman" w:hAnsi="Times New Roman" w:cs="Times New Roman"/>
                <w:b/>
                <w:sz w:val="24"/>
                <w:szCs w:val="24"/>
              </w:rPr>
              <w:t>Наставна средства</w:t>
            </w:r>
          </w:p>
        </w:tc>
        <w:tc>
          <w:tcPr>
            <w:tcW w:w="330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2C15D03" w14:textId="77777777" w:rsidR="008D7196" w:rsidRPr="00A46DC7" w:rsidRDefault="008D7196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46DC7">
              <w:rPr>
                <w:rFonts w:ascii="Times New Roman" w:hAnsi="Times New Roman" w:cs="Times New Roman"/>
                <w:b/>
                <w:sz w:val="24"/>
                <w:szCs w:val="24"/>
              </w:rPr>
              <w:t>Корелација са другим предметом</w:t>
            </w:r>
          </w:p>
        </w:tc>
        <w:tc>
          <w:tcPr>
            <w:tcW w:w="4928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1F19F018" w14:textId="77777777" w:rsidR="008D7196" w:rsidRPr="00A46DC7" w:rsidRDefault="008D7196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46DC7">
              <w:rPr>
                <w:rFonts w:ascii="Times New Roman" w:hAnsi="Times New Roman" w:cs="Times New Roman"/>
                <w:b/>
                <w:sz w:val="24"/>
                <w:szCs w:val="24"/>
              </w:rPr>
              <w:t>Праћење и оцењивање</w:t>
            </w:r>
          </w:p>
        </w:tc>
      </w:tr>
      <w:tr w:rsidR="008D7196" w:rsidRPr="00A46DC7" w14:paraId="29513F59" w14:textId="77777777" w:rsidTr="00CA3315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7D2B97F4" w14:textId="77777777" w:rsidR="008D7196" w:rsidRPr="00A46DC7" w:rsidRDefault="008D7196" w:rsidP="00CA33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0C7162DB" w14:textId="77777777" w:rsidR="008D7196" w:rsidRPr="00A46DC7" w:rsidRDefault="008D7196" w:rsidP="00CA33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74EA1EBB" w14:textId="77777777" w:rsidR="008D7196" w:rsidRPr="008D7196" w:rsidRDefault="008D7196" w:rsidP="007874EC">
            <w:pPr>
              <w:pStyle w:val="ListParagraph"/>
              <w:numPr>
                <w:ilvl w:val="0"/>
                <w:numId w:val="99"/>
              </w:numPr>
              <w:ind w:left="296" w:hanging="284"/>
              <w:rPr>
                <w:rStyle w:val="fontstyle01"/>
                <w:sz w:val="24"/>
                <w:szCs w:val="24"/>
              </w:rPr>
            </w:pPr>
            <w:r w:rsidRPr="008D7196">
              <w:rPr>
                <w:rStyle w:val="fontstyle01"/>
                <w:sz w:val="24"/>
                <w:szCs w:val="24"/>
              </w:rPr>
              <w:t>рачунари</w:t>
            </w:r>
          </w:p>
          <w:p w14:paraId="54A9EE75" w14:textId="77777777" w:rsidR="008D7196" w:rsidRPr="008D7196" w:rsidRDefault="008D7196" w:rsidP="007874EC">
            <w:pPr>
              <w:pStyle w:val="ListParagraph"/>
              <w:numPr>
                <w:ilvl w:val="0"/>
                <w:numId w:val="99"/>
              </w:numPr>
              <w:ind w:left="296" w:hanging="284"/>
              <w:rPr>
                <w:rStyle w:val="fontstyle01"/>
                <w:sz w:val="24"/>
                <w:szCs w:val="24"/>
              </w:rPr>
            </w:pPr>
            <w:r w:rsidRPr="008D7196">
              <w:rPr>
                <w:rStyle w:val="fontstyle01"/>
                <w:sz w:val="24"/>
                <w:szCs w:val="24"/>
              </w:rPr>
              <w:t>видео – бим</w:t>
            </w:r>
          </w:p>
          <w:p w14:paraId="162DE888" w14:textId="77777777" w:rsidR="008D7196" w:rsidRPr="008D7196" w:rsidRDefault="008D7196" w:rsidP="007874EC">
            <w:pPr>
              <w:pStyle w:val="ListParagraph"/>
              <w:numPr>
                <w:ilvl w:val="0"/>
                <w:numId w:val="99"/>
              </w:numPr>
              <w:ind w:left="296" w:hanging="284"/>
              <w:rPr>
                <w:rStyle w:val="fontstyle01"/>
                <w:sz w:val="24"/>
                <w:szCs w:val="24"/>
              </w:rPr>
            </w:pPr>
            <w:r w:rsidRPr="008D7196">
              <w:rPr>
                <w:rStyle w:val="fontstyle01"/>
                <w:sz w:val="24"/>
                <w:szCs w:val="24"/>
              </w:rPr>
              <w:t>штампач</w:t>
            </w:r>
          </w:p>
          <w:p w14:paraId="7A3E5DB4" w14:textId="77777777" w:rsidR="008D7196" w:rsidRPr="008D7196" w:rsidRDefault="008D7196" w:rsidP="007874EC">
            <w:pPr>
              <w:pStyle w:val="ListParagraph"/>
              <w:numPr>
                <w:ilvl w:val="0"/>
                <w:numId w:val="99"/>
              </w:numPr>
              <w:ind w:left="296" w:hanging="284"/>
              <w:rPr>
                <w:color w:val="000000"/>
              </w:rPr>
            </w:pPr>
            <w:r w:rsidRPr="008D7196">
              <w:rPr>
                <w:rStyle w:val="fontstyle01"/>
                <w:sz w:val="24"/>
                <w:szCs w:val="24"/>
              </w:rPr>
              <w:t>мрежни уређаји</w:t>
            </w:r>
          </w:p>
        </w:tc>
        <w:tc>
          <w:tcPr>
            <w:tcW w:w="3300" w:type="dxa"/>
            <w:gridSpan w:val="1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459DBA5A" w14:textId="77777777" w:rsidR="008D7196" w:rsidRPr="008D7196" w:rsidRDefault="008D7196" w:rsidP="007874EC">
            <w:pPr>
              <w:pStyle w:val="ListParagraph"/>
              <w:numPr>
                <w:ilvl w:val="0"/>
                <w:numId w:val="99"/>
              </w:numPr>
              <w:ind w:left="296" w:hanging="284"/>
              <w:rPr>
                <w:rStyle w:val="fontstyle01"/>
                <w:sz w:val="24"/>
                <w:szCs w:val="24"/>
              </w:rPr>
            </w:pPr>
            <w:r w:rsidRPr="008D7196">
              <w:rPr>
                <w:rStyle w:val="fontstyle01"/>
                <w:sz w:val="24"/>
                <w:szCs w:val="24"/>
              </w:rPr>
              <w:t>рачуноводство и други стручни предмети</w:t>
            </w:r>
          </w:p>
          <w:p w14:paraId="4F02E131" w14:textId="77777777" w:rsidR="008D7196" w:rsidRPr="008D7196" w:rsidRDefault="008D7196" w:rsidP="007874EC">
            <w:pPr>
              <w:pStyle w:val="ListParagraph"/>
              <w:numPr>
                <w:ilvl w:val="0"/>
                <w:numId w:val="99"/>
              </w:numPr>
              <w:ind w:left="296" w:hanging="284"/>
              <w:rPr>
                <w:color w:val="000000"/>
              </w:rPr>
            </w:pPr>
            <w:r w:rsidRPr="008D7196">
              <w:rPr>
                <w:rStyle w:val="fontstyle01"/>
                <w:sz w:val="24"/>
                <w:szCs w:val="24"/>
              </w:rPr>
              <w:t>енглески језик</w:t>
            </w:r>
          </w:p>
        </w:tc>
        <w:tc>
          <w:tcPr>
            <w:tcW w:w="4928" w:type="dxa"/>
            <w:gridSpan w:val="1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3C85EE1E" w14:textId="77777777" w:rsidR="008D7196" w:rsidRPr="008D7196" w:rsidRDefault="008D7196" w:rsidP="007874EC">
            <w:pPr>
              <w:pStyle w:val="ListParagraph"/>
              <w:numPr>
                <w:ilvl w:val="0"/>
                <w:numId w:val="99"/>
              </w:numPr>
              <w:ind w:left="296" w:hanging="284"/>
              <w:rPr>
                <w:rStyle w:val="fontstyle01"/>
                <w:color w:val="auto"/>
                <w:sz w:val="24"/>
                <w:szCs w:val="24"/>
                <w:lang w:val="sr-Cyrl-CS"/>
              </w:rPr>
            </w:pPr>
            <w:r w:rsidRPr="008D7196">
              <w:rPr>
                <w:rStyle w:val="fontstyle01"/>
                <w:sz w:val="24"/>
                <w:szCs w:val="24"/>
              </w:rPr>
              <w:t>праћење остварености исхода</w:t>
            </w:r>
          </w:p>
          <w:p w14:paraId="790CBC27" w14:textId="77777777" w:rsidR="008D7196" w:rsidRPr="008D7196" w:rsidRDefault="008D7196" w:rsidP="007874EC">
            <w:pPr>
              <w:pStyle w:val="ListParagraph"/>
              <w:numPr>
                <w:ilvl w:val="0"/>
                <w:numId w:val="99"/>
              </w:numPr>
              <w:ind w:left="296" w:hanging="284"/>
              <w:rPr>
                <w:rStyle w:val="fontstyle01"/>
                <w:color w:val="auto"/>
                <w:sz w:val="24"/>
                <w:szCs w:val="24"/>
                <w:lang w:val="sr-Cyrl-CS"/>
              </w:rPr>
            </w:pPr>
            <w:r w:rsidRPr="008D7196">
              <w:rPr>
                <w:rStyle w:val="fontstyle01"/>
                <w:sz w:val="24"/>
                <w:szCs w:val="24"/>
              </w:rPr>
              <w:t>тестове знања</w:t>
            </w:r>
          </w:p>
          <w:p w14:paraId="789B1A67" w14:textId="77777777" w:rsidR="008D7196" w:rsidRPr="008D7196" w:rsidRDefault="008D7196" w:rsidP="007874EC">
            <w:pPr>
              <w:pStyle w:val="ListParagraph"/>
              <w:numPr>
                <w:ilvl w:val="0"/>
                <w:numId w:val="99"/>
              </w:numPr>
              <w:ind w:left="296" w:hanging="284"/>
              <w:rPr>
                <w:rStyle w:val="fontstyle01"/>
                <w:color w:val="auto"/>
                <w:sz w:val="24"/>
                <w:szCs w:val="24"/>
                <w:lang w:val="sr-Cyrl-CS"/>
              </w:rPr>
            </w:pPr>
            <w:r w:rsidRPr="008D7196">
              <w:rPr>
                <w:rStyle w:val="fontstyle01"/>
                <w:sz w:val="24"/>
                <w:szCs w:val="24"/>
              </w:rPr>
              <w:t>активност на часу</w:t>
            </w:r>
          </w:p>
          <w:p w14:paraId="7150D388" w14:textId="77777777" w:rsidR="008D7196" w:rsidRPr="008D7196" w:rsidRDefault="008D7196" w:rsidP="007874EC">
            <w:pPr>
              <w:pStyle w:val="ListParagraph"/>
              <w:numPr>
                <w:ilvl w:val="0"/>
                <w:numId w:val="99"/>
              </w:numPr>
              <w:ind w:left="296" w:hanging="284"/>
              <w:rPr>
                <w:rStyle w:val="fontstyle01"/>
                <w:color w:val="auto"/>
                <w:sz w:val="24"/>
                <w:szCs w:val="24"/>
                <w:lang w:val="sr-Cyrl-CS"/>
              </w:rPr>
            </w:pPr>
            <w:r w:rsidRPr="008D7196">
              <w:rPr>
                <w:rStyle w:val="fontstyle01"/>
                <w:sz w:val="24"/>
                <w:szCs w:val="24"/>
              </w:rPr>
              <w:t>домаћи задатак</w:t>
            </w:r>
          </w:p>
          <w:p w14:paraId="44CFFAD2" w14:textId="77777777" w:rsidR="008D7196" w:rsidRPr="008D7196" w:rsidRDefault="008D7196" w:rsidP="007874EC">
            <w:pPr>
              <w:pStyle w:val="ListParagraph"/>
              <w:numPr>
                <w:ilvl w:val="0"/>
                <w:numId w:val="99"/>
              </w:numPr>
              <w:ind w:left="296" w:hanging="284"/>
              <w:rPr>
                <w:rStyle w:val="fontstyle01"/>
                <w:color w:val="auto"/>
                <w:sz w:val="24"/>
                <w:szCs w:val="24"/>
                <w:lang w:val="sr-Cyrl-CS"/>
              </w:rPr>
            </w:pPr>
            <w:r w:rsidRPr="008D7196">
              <w:rPr>
                <w:rStyle w:val="fontstyle01"/>
                <w:sz w:val="24"/>
                <w:szCs w:val="24"/>
              </w:rPr>
              <w:t>тестови практичних вештина</w:t>
            </w:r>
          </w:p>
          <w:p w14:paraId="79D63236" w14:textId="77777777" w:rsidR="008D7196" w:rsidRPr="008D7196" w:rsidRDefault="008D7196" w:rsidP="008D7196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8D7196">
              <w:rPr>
                <w:rStyle w:val="fontstyle01"/>
                <w:rFonts w:ascii="Times New Roman" w:hAnsi="Times New Roman" w:cs="Times New Roman"/>
                <w:sz w:val="24"/>
                <w:szCs w:val="24"/>
                <w:lang w:val="sr-Cyrl-RS"/>
              </w:rPr>
              <w:t>вежбе</w:t>
            </w:r>
          </w:p>
        </w:tc>
      </w:tr>
    </w:tbl>
    <w:p w14:paraId="7D019417" w14:textId="4F404407" w:rsidR="008852F2" w:rsidRDefault="008852F2" w:rsidP="00BB1A10">
      <w:pPr>
        <w:tabs>
          <w:tab w:val="left" w:pos="3138"/>
        </w:tabs>
      </w:pPr>
    </w:p>
    <w:p w14:paraId="3F1BAB22" w14:textId="5A16DC58" w:rsidR="00F92A19" w:rsidRPr="00BB1A10" w:rsidRDefault="00BB1A10" w:rsidP="00BB1A10">
      <w:pPr>
        <w:tabs>
          <w:tab w:val="left" w:pos="3138"/>
        </w:tabs>
        <w:sectPr w:rsidR="00F92A19" w:rsidRPr="00BB1A10" w:rsidSect="00A1744C">
          <w:pgSz w:w="16838" w:h="11906" w:orient="landscape" w:code="9"/>
          <w:pgMar w:top="851" w:right="851" w:bottom="851" w:left="851" w:header="709" w:footer="709" w:gutter="0"/>
          <w:cols w:space="708"/>
          <w:docGrid w:linePitch="360"/>
        </w:sectPr>
      </w:pPr>
      <w:r>
        <w:tab/>
      </w:r>
    </w:p>
    <w:tbl>
      <w:tblPr>
        <w:tblW w:w="14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29"/>
        <w:gridCol w:w="2336"/>
        <w:gridCol w:w="1512"/>
        <w:gridCol w:w="1862"/>
        <w:gridCol w:w="64"/>
        <w:gridCol w:w="178"/>
        <w:gridCol w:w="839"/>
        <w:gridCol w:w="195"/>
        <w:gridCol w:w="141"/>
        <w:gridCol w:w="879"/>
        <w:gridCol w:w="113"/>
        <w:gridCol w:w="891"/>
        <w:gridCol w:w="182"/>
        <w:gridCol w:w="556"/>
        <w:gridCol w:w="951"/>
        <w:gridCol w:w="1120"/>
        <w:gridCol w:w="26"/>
        <w:gridCol w:w="205"/>
        <w:gridCol w:w="719"/>
        <w:gridCol w:w="1169"/>
      </w:tblGrid>
      <w:tr w:rsidR="00CF1E41" w:rsidRPr="00212EAC" w14:paraId="7E9471CE" w14:textId="77777777" w:rsidTr="00CA3315">
        <w:trPr>
          <w:gridAfter w:val="2"/>
          <w:wAfter w:w="1888" w:type="dxa"/>
        </w:trPr>
        <w:tc>
          <w:tcPr>
            <w:tcW w:w="4477" w:type="dxa"/>
            <w:gridSpan w:val="3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1692FF34" w14:textId="77777777" w:rsidR="00CF1E41" w:rsidRPr="00212EAC" w:rsidRDefault="00CF1E41" w:rsidP="00CA33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Образовни профил</w:t>
            </w:r>
          </w:p>
        </w:tc>
        <w:tc>
          <w:tcPr>
            <w:tcW w:w="8202" w:type="dxa"/>
            <w:gridSpan w:val="15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52C62" w14:textId="77777777" w:rsidR="00CF1E41" w:rsidRPr="00212EAC" w:rsidRDefault="00CF1E41" w:rsidP="00CA33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Финансијско-рачуноводствени техничар</w:t>
            </w:r>
          </w:p>
        </w:tc>
      </w:tr>
      <w:tr w:rsidR="00CF1E41" w:rsidRPr="00212EAC" w14:paraId="3F5D09AF" w14:textId="77777777" w:rsidTr="00CA3315">
        <w:trPr>
          <w:gridAfter w:val="2"/>
          <w:wAfter w:w="1888" w:type="dxa"/>
        </w:trPr>
        <w:tc>
          <w:tcPr>
            <w:tcW w:w="4477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1FDEF39C" w14:textId="77777777" w:rsidR="00CF1E41" w:rsidRPr="00212EAC" w:rsidRDefault="00CF1E41" w:rsidP="00CA33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Предмет</w:t>
            </w:r>
          </w:p>
        </w:tc>
        <w:tc>
          <w:tcPr>
            <w:tcW w:w="8202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603E" w14:textId="77777777" w:rsidR="00CF1E41" w:rsidRPr="00796116" w:rsidRDefault="00CF1E41" w:rsidP="00CA33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Право</w:t>
            </w:r>
          </w:p>
        </w:tc>
      </w:tr>
      <w:tr w:rsidR="00CF1E41" w:rsidRPr="00212EAC" w14:paraId="1D3837D1" w14:textId="77777777" w:rsidTr="00CA3315">
        <w:trPr>
          <w:gridAfter w:val="2"/>
          <w:wAfter w:w="1888" w:type="dxa"/>
        </w:trPr>
        <w:tc>
          <w:tcPr>
            <w:tcW w:w="4477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6F494C46" w14:textId="77777777" w:rsidR="00CF1E41" w:rsidRPr="00212EAC" w:rsidRDefault="00CF1E41" w:rsidP="00CA33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Разред</w:t>
            </w:r>
          </w:p>
        </w:tc>
        <w:tc>
          <w:tcPr>
            <w:tcW w:w="8202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00121" w14:textId="77777777" w:rsidR="00CF1E41" w:rsidRPr="00212EAC" w:rsidRDefault="00CF1E41" w:rsidP="00CA33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други</w:t>
            </w:r>
          </w:p>
        </w:tc>
      </w:tr>
      <w:tr w:rsidR="00CF1E41" w:rsidRPr="00212EAC" w14:paraId="7286504B" w14:textId="77777777" w:rsidTr="00CA3315">
        <w:trPr>
          <w:gridAfter w:val="2"/>
          <w:wAfter w:w="1888" w:type="dxa"/>
        </w:trPr>
        <w:tc>
          <w:tcPr>
            <w:tcW w:w="4477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10C204D3" w14:textId="77777777" w:rsidR="00CF1E41" w:rsidRPr="00212EAC" w:rsidRDefault="00CF1E41" w:rsidP="00CA33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Годишњи фонд часова</w:t>
            </w:r>
          </w:p>
        </w:tc>
        <w:tc>
          <w:tcPr>
            <w:tcW w:w="8202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FD975" w14:textId="77777777" w:rsidR="00CF1E41" w:rsidRPr="00212EAC" w:rsidRDefault="00CF1E41" w:rsidP="00CA33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72</w:t>
            </w:r>
          </w:p>
        </w:tc>
      </w:tr>
      <w:tr w:rsidR="00CF1E41" w:rsidRPr="00212EAC" w14:paraId="75D843B5" w14:textId="77777777" w:rsidTr="00CA3315">
        <w:trPr>
          <w:gridAfter w:val="2"/>
          <w:wAfter w:w="1888" w:type="dxa"/>
        </w:trPr>
        <w:tc>
          <w:tcPr>
            <w:tcW w:w="4477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25C33194" w14:textId="77777777" w:rsidR="00CF1E41" w:rsidRPr="00212EAC" w:rsidRDefault="00CF1E41" w:rsidP="00CA33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Недељни фонд часова</w:t>
            </w:r>
          </w:p>
        </w:tc>
        <w:tc>
          <w:tcPr>
            <w:tcW w:w="8202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51B6A2" w14:textId="77777777" w:rsidR="00CF1E41" w:rsidRPr="00212EAC" w:rsidRDefault="00CF1E41" w:rsidP="00CA33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2</w:t>
            </w:r>
          </w:p>
        </w:tc>
      </w:tr>
      <w:tr w:rsidR="00CF1E41" w:rsidRPr="00212EAC" w14:paraId="693F9A83" w14:textId="77777777" w:rsidTr="00CA3315">
        <w:trPr>
          <w:gridAfter w:val="2"/>
          <w:wAfter w:w="1888" w:type="dxa"/>
        </w:trPr>
        <w:tc>
          <w:tcPr>
            <w:tcW w:w="4477" w:type="dxa"/>
            <w:gridSpan w:val="3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E6E6E6"/>
          </w:tcPr>
          <w:p w14:paraId="04AA7550" w14:textId="77777777" w:rsidR="00CF1E41" w:rsidRPr="00212EAC" w:rsidRDefault="00CF1E41" w:rsidP="00CA33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Литература</w:t>
            </w:r>
          </w:p>
        </w:tc>
        <w:tc>
          <w:tcPr>
            <w:tcW w:w="8202" w:type="dxa"/>
            <w:gridSpan w:val="15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1A632999" w14:textId="77777777" w:rsidR="00CF1E41" w:rsidRPr="00212EAC" w:rsidRDefault="00CF1E41" w:rsidP="00CF1E41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>Право-Јелена Ђурић,за други разред економске, правне и пословне школе,Закон о раду,Закон о привредним друштвима</w:t>
            </w:r>
          </w:p>
        </w:tc>
      </w:tr>
      <w:tr w:rsidR="00CF1E41" w:rsidRPr="00212EAC" w14:paraId="47F5CDCD" w14:textId="77777777" w:rsidTr="00CA3315">
        <w:trPr>
          <w:gridAfter w:val="2"/>
          <w:wAfter w:w="1888" w:type="dxa"/>
        </w:trPr>
        <w:tc>
          <w:tcPr>
            <w:tcW w:w="12679" w:type="dxa"/>
            <w:gridSpan w:val="18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8177BD1" w14:textId="77777777" w:rsidR="00CF1E41" w:rsidRPr="00212EAC" w:rsidRDefault="00CF1E41" w:rsidP="00CA33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CF1E41" w:rsidRPr="00212EAC" w14:paraId="10BC35A6" w14:textId="77777777" w:rsidTr="00CA3315">
        <w:tc>
          <w:tcPr>
            <w:tcW w:w="62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BE51940" w14:textId="77777777" w:rsidR="00CF1E41" w:rsidRPr="00212EAC" w:rsidRDefault="00CF1E41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3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F0675AE" w14:textId="77777777" w:rsidR="00CF1E41" w:rsidRPr="00212EAC" w:rsidRDefault="00CF1E41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616" w:type="dxa"/>
            <w:gridSpan w:val="4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5DD6E5A" w14:textId="77777777" w:rsidR="00CF1E41" w:rsidRPr="00212EAC" w:rsidRDefault="00CF1E41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986" w:type="dxa"/>
            <w:gridSpan w:val="14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6ADF39E0" w14:textId="77777777" w:rsidR="00CF1E41" w:rsidRPr="00212EAC" w:rsidRDefault="00CF1E41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CF1E41" w:rsidRPr="00212EAC" w14:paraId="673B96B3" w14:textId="77777777" w:rsidTr="00CA3315">
        <w:tc>
          <w:tcPr>
            <w:tcW w:w="629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62CABE" w14:textId="77777777" w:rsidR="00CF1E41" w:rsidRPr="00212EAC" w:rsidRDefault="00CF1E41" w:rsidP="00CA33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89FA9" w14:textId="77777777" w:rsidR="00CF1E41" w:rsidRPr="00212EAC" w:rsidRDefault="00CF1E41" w:rsidP="00CA33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616" w:type="dxa"/>
            <w:gridSpan w:val="4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E1D88E" w14:textId="77777777" w:rsidR="00CF1E41" w:rsidRPr="00212EAC" w:rsidRDefault="00CF1E41" w:rsidP="00CA33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03DA856" w14:textId="77777777" w:rsidR="00CF1E41" w:rsidRPr="00212EAC" w:rsidRDefault="00CF1E41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86FC289" w14:textId="77777777" w:rsidR="00CF1E41" w:rsidRPr="00212EAC" w:rsidRDefault="00CF1E41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286CCB4" w14:textId="77777777" w:rsidR="00CF1E41" w:rsidRPr="00212EAC" w:rsidRDefault="00CF1E41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867BB15" w14:textId="77777777" w:rsidR="00CF1E41" w:rsidRPr="00212EAC" w:rsidRDefault="00CF1E41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E80D61F" w14:textId="77777777" w:rsidR="00CF1E41" w:rsidRPr="00212EAC" w:rsidRDefault="00CF1E41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FA32449" w14:textId="77777777" w:rsidR="00CF1E41" w:rsidRPr="00212EAC" w:rsidRDefault="00CF1E41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30B40EF3" w14:textId="77777777" w:rsidR="00CF1E41" w:rsidRPr="00212EAC" w:rsidRDefault="00CF1E41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06AE5D44" w14:textId="77777777" w:rsidR="00CF1E41" w:rsidRPr="00212EAC" w:rsidRDefault="00CF1E41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6A3CBD23" w14:textId="77777777" w:rsidR="00CF1E41" w:rsidRPr="00212EAC" w:rsidRDefault="00CF1E41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14:paraId="3730D3D6" w14:textId="77777777" w:rsidR="00CF1E41" w:rsidRPr="00212EAC" w:rsidRDefault="00CF1E41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CF1E41" w:rsidRPr="00212EAC" w14:paraId="41E5AA65" w14:textId="77777777" w:rsidTr="00CA3315">
        <w:trPr>
          <w:trHeight w:val="784"/>
        </w:trPr>
        <w:tc>
          <w:tcPr>
            <w:tcW w:w="629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741148AF" w14:textId="77777777" w:rsidR="00CF1E41" w:rsidRPr="00212EAC" w:rsidRDefault="00CF1E41" w:rsidP="00CA33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1.</w:t>
            </w:r>
          </w:p>
        </w:tc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561E64D9" w14:textId="77777777" w:rsidR="00CF1E41" w:rsidRPr="00796116" w:rsidRDefault="00CF1E41" w:rsidP="00CA33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Основи права и организација државе</w:t>
            </w:r>
          </w:p>
        </w:tc>
        <w:tc>
          <w:tcPr>
            <w:tcW w:w="36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FBBA9" w14:textId="77777777" w:rsidR="00CF1E41" w:rsidRDefault="00CF1E41" w:rsidP="00CF1E41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Стицање знања о три основна елемента државе</w:t>
            </w:r>
          </w:p>
          <w:p w14:paraId="619F32A3" w14:textId="77777777" w:rsidR="00CF1E41" w:rsidRDefault="00CF1E41" w:rsidP="00CF1E41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Стицање основнох знања о праву,правном поретку и врстама правних норми и правних аката</w:t>
            </w:r>
          </w:p>
          <w:p w14:paraId="336674CD" w14:textId="77777777" w:rsidR="00CF1E41" w:rsidRPr="00212EAC" w:rsidRDefault="00CF1E41" w:rsidP="00CF1E41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Развијање свести о односу државе и права</w:t>
            </w:r>
          </w:p>
        </w:tc>
        <w:tc>
          <w:tcPr>
            <w:tcW w:w="11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BB14A" w14:textId="3DE2032C" w:rsidR="00CF1E41" w:rsidRPr="00CF1E41" w:rsidRDefault="00CF1E41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38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D5565" w14:textId="77777777" w:rsidR="00CF1E41" w:rsidRPr="00212EAC" w:rsidRDefault="00CF1E41" w:rsidP="00CA33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16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F20B16" w14:textId="77777777" w:rsidR="00CF1E41" w:rsidRPr="00FC2422" w:rsidRDefault="00CF1E41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11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A02D87" w14:textId="77777777" w:rsidR="00CF1E41" w:rsidRPr="00FC2422" w:rsidRDefault="00CF1E41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27</w:t>
            </w: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F420D" w14:textId="77777777" w:rsidR="00CF1E41" w:rsidRPr="00212EAC" w:rsidRDefault="00CF1E41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9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95B46E" w14:textId="77777777" w:rsidR="00CF1E41" w:rsidRPr="00212EAC" w:rsidRDefault="00CF1E41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2637B348" w14:textId="77777777" w:rsidR="00CF1E41" w:rsidRPr="00212EAC" w:rsidRDefault="00CF1E41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CF1E41" w:rsidRPr="00212EAC" w14:paraId="1F8E7DF1" w14:textId="77777777" w:rsidTr="00CA3315">
        <w:trPr>
          <w:trHeight w:val="158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22C6CB58" w14:textId="77777777" w:rsidR="00CF1E41" w:rsidRPr="00212EAC" w:rsidRDefault="00CF1E41" w:rsidP="00CA33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3F73C2F7" w14:textId="77777777" w:rsidR="00CF1E41" w:rsidRPr="00212EAC" w:rsidRDefault="00CF1E41" w:rsidP="00CA33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79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70B48F5" w14:textId="77777777" w:rsidR="00CF1E41" w:rsidRPr="00212EAC" w:rsidRDefault="00CF1E41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0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6FAC6ED" w14:textId="77777777" w:rsidR="00CF1E41" w:rsidRPr="00212EAC" w:rsidRDefault="00CF1E41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6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DAE6FD4" w14:textId="77777777" w:rsidR="00CF1E41" w:rsidRPr="00212EAC" w:rsidRDefault="00CF1E41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1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6804E9E9" w14:textId="77777777" w:rsidR="00CF1E41" w:rsidRPr="00212EAC" w:rsidRDefault="00CF1E41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CF1E41" w:rsidRPr="00212EAC" w14:paraId="20FC2F30" w14:textId="77777777" w:rsidTr="00CA3315">
        <w:trPr>
          <w:trHeight w:val="121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3882486A" w14:textId="77777777" w:rsidR="00CF1E41" w:rsidRPr="00212EAC" w:rsidRDefault="00CF1E41" w:rsidP="00CA33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7920D762" w14:textId="77777777" w:rsidR="00CF1E41" w:rsidRPr="00212EAC" w:rsidRDefault="00CF1E41" w:rsidP="00CA33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79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3B260" w14:textId="77777777" w:rsidR="00CF1E41" w:rsidRDefault="00CF1E41" w:rsidP="00CF1E41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Дефинише појам, елементе и функције државе</w:t>
            </w:r>
          </w:p>
          <w:p w14:paraId="4F0EFCBE" w14:textId="77777777" w:rsidR="00CF1E41" w:rsidRDefault="00CF1E41" w:rsidP="00CF1E41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Објасни улогу државе у друштву</w:t>
            </w:r>
          </w:p>
          <w:p w14:paraId="0D02E635" w14:textId="77777777" w:rsidR="00CF1E41" w:rsidRDefault="00CF1E41" w:rsidP="00CF1E41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Опише појам лјудских права</w:t>
            </w:r>
          </w:p>
          <w:p w14:paraId="43464948" w14:textId="77777777" w:rsidR="00CF1E41" w:rsidRDefault="00CF1E41" w:rsidP="00CF1E41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Наведе основна права гарантована уставом</w:t>
            </w:r>
          </w:p>
          <w:p w14:paraId="7A763AAD" w14:textId="77777777" w:rsidR="00CF1E41" w:rsidRDefault="00CF1E41" w:rsidP="00CF1E41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Објасни државну организацију</w:t>
            </w:r>
          </w:p>
          <w:p w14:paraId="24B5F1CA" w14:textId="77777777" w:rsidR="00CF1E41" w:rsidRDefault="00CF1E41" w:rsidP="00CF1E41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Класификује државне органе</w:t>
            </w:r>
          </w:p>
          <w:p w14:paraId="73099E6F" w14:textId="77777777" w:rsidR="00CF1E41" w:rsidRDefault="00CF1E41" w:rsidP="00CF1E41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Разликује поделу власти на законодавну, извршну и судску</w:t>
            </w:r>
          </w:p>
          <w:p w14:paraId="530FF02D" w14:textId="77777777" w:rsidR="00CF1E41" w:rsidRDefault="00CF1E41" w:rsidP="00CF1E41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lastRenderedPageBreak/>
              <w:t>Упореди надлежност најважнијих државних органа</w:t>
            </w:r>
          </w:p>
          <w:p w14:paraId="257DBEE6" w14:textId="77777777" w:rsidR="00CF1E41" w:rsidRDefault="00CF1E41" w:rsidP="00CF1E41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Познаје основе јавних финансија и основне карактеристике буџетског процеса</w:t>
            </w:r>
          </w:p>
          <w:p w14:paraId="64113B25" w14:textId="77777777" w:rsidR="00CF1E41" w:rsidRDefault="00CF1E41" w:rsidP="00CF1E41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Анализира право и државу као друштвене појаве и њихову везу</w:t>
            </w:r>
          </w:p>
          <w:p w14:paraId="0416E020" w14:textId="77777777" w:rsidR="00CF1E41" w:rsidRDefault="00CF1E41" w:rsidP="00CF1E41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Објасни појам и елементе правног поретка и правне норме</w:t>
            </w:r>
          </w:p>
          <w:p w14:paraId="7CA0CB64" w14:textId="77777777" w:rsidR="00CF1E41" w:rsidRDefault="00CF1E41" w:rsidP="00CF1E41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Разликује врсте правних норми</w:t>
            </w:r>
          </w:p>
          <w:p w14:paraId="3FA7BC21" w14:textId="77777777" w:rsidR="00CF1E41" w:rsidRDefault="00CF1E41" w:rsidP="00CF1E41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Дефинише појам правних аката</w:t>
            </w:r>
          </w:p>
          <w:p w14:paraId="20E9211F" w14:textId="77777777" w:rsidR="00CF1E41" w:rsidRDefault="00CF1E41" w:rsidP="00CF1E41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Разликује изворе права</w:t>
            </w:r>
          </w:p>
          <w:p w14:paraId="2AA861A7" w14:textId="77777777" w:rsidR="00CF1E41" w:rsidRDefault="00CF1E41" w:rsidP="00CF1E41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Доводи у везу правну снагу правног акта са субјектом који га доноси</w:t>
            </w:r>
          </w:p>
          <w:p w14:paraId="18B710C6" w14:textId="77777777" w:rsidR="00CF1E41" w:rsidRDefault="00CF1E41" w:rsidP="00CF1E41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Објасни појам и елементе правног односа</w:t>
            </w:r>
          </w:p>
          <w:p w14:paraId="420B2BE2" w14:textId="77777777" w:rsidR="00CF1E41" w:rsidRDefault="00CF1E41" w:rsidP="00CF1E41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Разликује субјекте права</w:t>
            </w:r>
          </w:p>
          <w:p w14:paraId="419F6088" w14:textId="77777777" w:rsidR="00CF1E41" w:rsidRDefault="00CF1E41" w:rsidP="00CF1E41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Упореди правну и пословну способност субјеката права и последице њиховог поседовања</w:t>
            </w:r>
          </w:p>
          <w:p w14:paraId="1A471CAC" w14:textId="77777777" w:rsidR="00CF1E41" w:rsidRDefault="00CF1E41" w:rsidP="00CF1E41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Састави пуномоћје на основу задатих елемената, разликује објекте права</w:t>
            </w:r>
          </w:p>
          <w:p w14:paraId="3523AF1A" w14:textId="77777777" w:rsidR="00CF1E41" w:rsidRDefault="00CF1E41" w:rsidP="00CF1E41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Објасни настанак, мењање и престанак правног односа</w:t>
            </w:r>
          </w:p>
          <w:p w14:paraId="35015043" w14:textId="77777777" w:rsidR="00CF1E41" w:rsidRDefault="00CF1E41" w:rsidP="00CF1E41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Разликује правне чињенице</w:t>
            </w:r>
          </w:p>
          <w:p w14:paraId="0E70EFB0" w14:textId="77777777" w:rsidR="00CF1E41" w:rsidRDefault="00CF1E41" w:rsidP="00CF1E41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Разликује добровољно и принудно понашање по правној норми</w:t>
            </w:r>
          </w:p>
          <w:p w14:paraId="1DA7E225" w14:textId="77777777" w:rsidR="00CF1E41" w:rsidRDefault="00CF1E41" w:rsidP="00CF1E41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Објасни значење принципа уставности и законитости</w:t>
            </w:r>
          </w:p>
          <w:p w14:paraId="4C9B698D" w14:textId="77777777" w:rsidR="00CF1E41" w:rsidRDefault="00CF1E41" w:rsidP="00CF1E41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Разликује својства појединачних правних аката</w:t>
            </w:r>
          </w:p>
          <w:p w14:paraId="012D2456" w14:textId="77777777" w:rsidR="00CF1E41" w:rsidRDefault="00CF1E41" w:rsidP="00CF1E41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Опише правни значај жалбе</w:t>
            </w:r>
          </w:p>
          <w:p w14:paraId="3BD7B01D" w14:textId="77777777" w:rsidR="00CF1E41" w:rsidRDefault="00CF1E41" w:rsidP="00CF1E41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Попуни образац жалбе</w:t>
            </w:r>
          </w:p>
          <w:p w14:paraId="5C8C1D34" w14:textId="77777777" w:rsidR="00CF1E41" w:rsidRPr="00212EAC" w:rsidRDefault="00CF1E41" w:rsidP="00CF1E41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0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942F0" w14:textId="77777777" w:rsidR="00CF1E41" w:rsidRDefault="00CF1E41" w:rsidP="00CF1E41">
            <w:pPr>
              <w:numPr>
                <w:ilvl w:val="0"/>
                <w:numId w:val="3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lastRenderedPageBreak/>
              <w:t>Фронтални</w:t>
            </w:r>
          </w:p>
          <w:p w14:paraId="4399AC02" w14:textId="77777777" w:rsidR="00CF1E41" w:rsidRDefault="00CF1E41" w:rsidP="00CF1E41">
            <w:pPr>
              <w:numPr>
                <w:ilvl w:val="0"/>
                <w:numId w:val="3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Групни</w:t>
            </w:r>
          </w:p>
          <w:p w14:paraId="796892C1" w14:textId="77777777" w:rsidR="00CF1E41" w:rsidRDefault="00CF1E41" w:rsidP="00CF1E41">
            <w:pPr>
              <w:numPr>
                <w:ilvl w:val="0"/>
                <w:numId w:val="3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Индивидуални</w:t>
            </w:r>
          </w:p>
          <w:p w14:paraId="3BD2E1A3" w14:textId="77777777" w:rsidR="00CF1E41" w:rsidRPr="00212EAC" w:rsidRDefault="00CF1E41" w:rsidP="00CF1E41">
            <w:pPr>
              <w:numPr>
                <w:ilvl w:val="0"/>
                <w:numId w:val="3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Рад у паровима</w:t>
            </w:r>
          </w:p>
        </w:tc>
        <w:tc>
          <w:tcPr>
            <w:tcW w:w="26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6F6DE" w14:textId="77777777" w:rsidR="00CF1E41" w:rsidRDefault="00CF1E41" w:rsidP="00CF1E41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Монолошки</w:t>
            </w:r>
          </w:p>
          <w:p w14:paraId="05D97586" w14:textId="77777777" w:rsidR="00CF1E41" w:rsidRDefault="00CF1E41" w:rsidP="00CF1E41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Дијалошки</w:t>
            </w:r>
          </w:p>
          <w:p w14:paraId="027E451D" w14:textId="77777777" w:rsidR="00CF1E41" w:rsidRPr="00212EAC" w:rsidRDefault="00CF1E41" w:rsidP="00CF1E41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Рад на тексту</w:t>
            </w:r>
          </w:p>
        </w:tc>
        <w:tc>
          <w:tcPr>
            <w:tcW w:w="21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412E1C30" w14:textId="77777777" w:rsidR="00CF1E41" w:rsidRPr="00212EAC" w:rsidRDefault="00CF1E41" w:rsidP="00CF1E41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Септембар-децембар</w:t>
            </w:r>
          </w:p>
        </w:tc>
      </w:tr>
      <w:tr w:rsidR="00CF1E41" w:rsidRPr="00212EAC" w14:paraId="032249C7" w14:textId="77777777" w:rsidTr="00CA3315">
        <w:trPr>
          <w:trHeight w:val="178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05AB1570" w14:textId="77777777" w:rsidR="00CF1E41" w:rsidRPr="00212EAC" w:rsidRDefault="00CF1E41" w:rsidP="00CA33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0F622ABB" w14:textId="77777777" w:rsidR="00CF1E41" w:rsidRPr="00212EAC" w:rsidRDefault="00CF1E41" w:rsidP="00CA33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40DEE86" w14:textId="77777777" w:rsidR="00CF1E41" w:rsidRPr="00212EAC" w:rsidRDefault="00CF1E41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48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584530F" w14:textId="77777777" w:rsidR="00CF1E41" w:rsidRPr="00212EAC" w:rsidRDefault="00CF1E41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74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20735220" w14:textId="77777777" w:rsidR="00CF1E41" w:rsidRPr="00212EAC" w:rsidRDefault="00CF1E41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CF1E41" w:rsidRPr="00212EAC" w14:paraId="5B42F4DF" w14:textId="77777777" w:rsidTr="00CA3315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55751AF4" w14:textId="77777777" w:rsidR="00CF1E41" w:rsidRPr="00212EAC" w:rsidRDefault="00CF1E41" w:rsidP="00CA33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0897DD4F" w14:textId="77777777" w:rsidR="00CF1E41" w:rsidRPr="00212EAC" w:rsidRDefault="00CF1E41" w:rsidP="00CA33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4511E1F0" w14:textId="77777777" w:rsidR="00CF1E41" w:rsidRDefault="00CF1E41" w:rsidP="00CF1E41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Табла</w:t>
            </w:r>
          </w:p>
          <w:p w14:paraId="5A157D8B" w14:textId="77777777" w:rsidR="00CF1E41" w:rsidRDefault="00CF1E41" w:rsidP="00CF1E41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Уџбеник</w:t>
            </w:r>
          </w:p>
          <w:p w14:paraId="057E10AC" w14:textId="77777777" w:rsidR="00CF1E41" w:rsidRPr="00212EAC" w:rsidRDefault="00CF1E41" w:rsidP="00CF1E41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литература</w:t>
            </w:r>
          </w:p>
        </w:tc>
        <w:tc>
          <w:tcPr>
            <w:tcW w:w="3482" w:type="dxa"/>
            <w:gridSpan w:val="9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50523B6C" w14:textId="77777777" w:rsidR="00CF1E41" w:rsidRDefault="00CF1E41" w:rsidP="00CF1E41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српски језик и књижевност</w:t>
            </w:r>
          </w:p>
          <w:p w14:paraId="7DBE8D20" w14:textId="77777777" w:rsidR="00CF1E41" w:rsidRDefault="00CF1E41" w:rsidP="00CF1E41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правни поступци</w:t>
            </w:r>
          </w:p>
          <w:p w14:paraId="1238FE3D" w14:textId="77777777" w:rsidR="00CF1E41" w:rsidRPr="00212EAC" w:rsidRDefault="00CF1E41" w:rsidP="00CF1E41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радно право</w:t>
            </w:r>
          </w:p>
        </w:tc>
        <w:tc>
          <w:tcPr>
            <w:tcW w:w="4746" w:type="dxa"/>
            <w:gridSpan w:val="7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2F7E1625" w14:textId="77777777" w:rsidR="00CF1E41" w:rsidRDefault="00CF1E41" w:rsidP="00CF1E41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Усмено излагање</w:t>
            </w:r>
          </w:p>
          <w:p w14:paraId="132454D3" w14:textId="77777777" w:rsidR="00CF1E41" w:rsidRDefault="00CF1E41" w:rsidP="00CF1E41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Активност на часу</w:t>
            </w:r>
          </w:p>
          <w:p w14:paraId="73D6CBC9" w14:textId="77777777" w:rsidR="00CF1E41" w:rsidRDefault="00CF1E41" w:rsidP="00CF1E41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Домаћи задатак</w:t>
            </w:r>
          </w:p>
          <w:p w14:paraId="1254D383" w14:textId="77777777" w:rsidR="00CF1E41" w:rsidRPr="00212EAC" w:rsidRDefault="00CF1E41" w:rsidP="00CF1E41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Писане провере знања</w:t>
            </w:r>
          </w:p>
        </w:tc>
      </w:tr>
      <w:tr w:rsidR="00CF1E41" w:rsidRPr="00212EAC" w14:paraId="09B0B5BA" w14:textId="77777777" w:rsidTr="00CA3315">
        <w:tc>
          <w:tcPr>
            <w:tcW w:w="62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2B8F644" w14:textId="77777777" w:rsidR="00CF1E41" w:rsidRPr="00212EAC" w:rsidRDefault="00CF1E41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3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CCC4DB7" w14:textId="77777777" w:rsidR="00CF1E41" w:rsidRPr="00212EAC" w:rsidRDefault="00CF1E41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438" w:type="dxa"/>
            <w:gridSpan w:val="3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4CE5C77" w14:textId="77777777" w:rsidR="00CF1E41" w:rsidRPr="00212EAC" w:rsidRDefault="00CF1E41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164" w:type="dxa"/>
            <w:gridSpan w:val="15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3BBE2C27" w14:textId="77777777" w:rsidR="00CF1E41" w:rsidRPr="00212EAC" w:rsidRDefault="00CF1E41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CF1E41" w:rsidRPr="00212EAC" w14:paraId="6D550FF2" w14:textId="77777777" w:rsidTr="00CA3315">
        <w:tc>
          <w:tcPr>
            <w:tcW w:w="629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386714" w14:textId="77777777" w:rsidR="00CF1E41" w:rsidRPr="00212EAC" w:rsidRDefault="00CF1E41" w:rsidP="00CA33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7412F" w14:textId="77777777" w:rsidR="00CF1E41" w:rsidRPr="00212EAC" w:rsidRDefault="00CF1E41" w:rsidP="00CA33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438" w:type="dxa"/>
            <w:gridSpan w:val="3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C7686" w14:textId="77777777" w:rsidR="00CF1E41" w:rsidRPr="00212EAC" w:rsidRDefault="00CF1E41" w:rsidP="00CA33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2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B8BD356" w14:textId="77777777" w:rsidR="00CF1E41" w:rsidRPr="00212EAC" w:rsidRDefault="00CF1E41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E377037" w14:textId="77777777" w:rsidR="00CF1E41" w:rsidRPr="00212EAC" w:rsidRDefault="00CF1E41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74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FD8F65A" w14:textId="77777777" w:rsidR="00CF1E41" w:rsidRPr="00212EAC" w:rsidRDefault="00CF1E41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16FA4A7" w14:textId="77777777" w:rsidR="00CF1E41" w:rsidRPr="00212EAC" w:rsidRDefault="00CF1E41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30C58DC" w14:textId="77777777" w:rsidR="00CF1E41" w:rsidRPr="00212EAC" w:rsidRDefault="00CF1E41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BB9C09F" w14:textId="77777777" w:rsidR="00CF1E41" w:rsidRPr="00212EAC" w:rsidRDefault="00CF1E41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101F5F4B" w14:textId="77777777" w:rsidR="00CF1E41" w:rsidRPr="00212EAC" w:rsidRDefault="00CF1E41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1E977752" w14:textId="77777777" w:rsidR="00CF1E41" w:rsidRPr="00212EAC" w:rsidRDefault="00CF1E41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33C94BAC" w14:textId="77777777" w:rsidR="00CF1E41" w:rsidRPr="00212EAC" w:rsidRDefault="00CF1E41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14:paraId="4C68D8E1" w14:textId="77777777" w:rsidR="00CF1E41" w:rsidRPr="00212EAC" w:rsidRDefault="00CF1E41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CF1E41" w:rsidRPr="00212EAC" w14:paraId="6A872E0E" w14:textId="77777777" w:rsidTr="00CA3315">
        <w:trPr>
          <w:trHeight w:val="784"/>
        </w:trPr>
        <w:tc>
          <w:tcPr>
            <w:tcW w:w="629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73519971" w14:textId="77777777" w:rsidR="00CF1E41" w:rsidRPr="00212EAC" w:rsidRDefault="00CF1E41" w:rsidP="00CA33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2.</w:t>
            </w:r>
          </w:p>
        </w:tc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1C787EDC" w14:textId="77777777" w:rsidR="00CF1E41" w:rsidRPr="00F813D8" w:rsidRDefault="00CF1E41" w:rsidP="00CA33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Привредни субјекти</w:t>
            </w:r>
          </w:p>
        </w:tc>
        <w:tc>
          <w:tcPr>
            <w:tcW w:w="34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78CAC" w14:textId="77777777" w:rsidR="00CF1E41" w:rsidRDefault="00CF1E41" w:rsidP="00CF1E41">
            <w:pPr>
              <w:numPr>
                <w:ilvl w:val="0"/>
                <w:numId w:val="3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Стицање знања о привредним субјектима</w:t>
            </w:r>
          </w:p>
          <w:p w14:paraId="17CC78A8" w14:textId="77777777" w:rsidR="00CF1E41" w:rsidRDefault="00CF1E41" w:rsidP="00CF1E41">
            <w:pPr>
              <w:numPr>
                <w:ilvl w:val="0"/>
                <w:numId w:val="3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Упознавање ученика са индивидуалним обележјима предузетника и привредних друштава</w:t>
            </w:r>
          </w:p>
          <w:p w14:paraId="1A3D742A" w14:textId="77777777" w:rsidR="00CF1E41" w:rsidRPr="00212EAC" w:rsidRDefault="00CF1E41" w:rsidP="00CF1E41">
            <w:pPr>
              <w:numPr>
                <w:ilvl w:val="0"/>
                <w:numId w:val="3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Упознавање ученика са надлежностима Агенције за привредне регистре</w:t>
            </w:r>
          </w:p>
        </w:tc>
        <w:tc>
          <w:tcPr>
            <w:tcW w:w="12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E2C66" w14:textId="6F34936D" w:rsidR="00CF1E41" w:rsidRPr="00CF1E41" w:rsidRDefault="00CF1E41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18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1A2749" w14:textId="77777777" w:rsidR="00CF1E41" w:rsidRPr="00212EAC" w:rsidRDefault="00CF1E41" w:rsidP="00CA33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74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1FA62" w14:textId="77777777" w:rsidR="00CF1E41" w:rsidRPr="00212EAC" w:rsidRDefault="00CF1E41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6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CF336E" w14:textId="77777777" w:rsidR="00CF1E41" w:rsidRPr="001A72F7" w:rsidRDefault="00CF1E41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12</w:t>
            </w: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4D4C8" w14:textId="77777777" w:rsidR="00CF1E41" w:rsidRPr="00212EAC" w:rsidRDefault="00CF1E41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3E3FB" w14:textId="77777777" w:rsidR="00CF1E41" w:rsidRPr="00212EAC" w:rsidRDefault="00CF1E41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0A9E0089" w14:textId="77777777" w:rsidR="00CF1E41" w:rsidRPr="00212EAC" w:rsidRDefault="00CF1E41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CF1E41" w:rsidRPr="00212EAC" w14:paraId="6E09981B" w14:textId="77777777" w:rsidTr="00CA3315">
        <w:trPr>
          <w:trHeight w:val="32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5EFEC851" w14:textId="77777777" w:rsidR="00CF1E41" w:rsidRPr="00212EAC" w:rsidRDefault="00CF1E41" w:rsidP="00CA33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6F57C794" w14:textId="77777777" w:rsidR="00CF1E41" w:rsidRPr="00212EAC" w:rsidRDefault="00CF1E41" w:rsidP="00CA33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45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5907826" w14:textId="77777777" w:rsidR="00CF1E41" w:rsidRPr="00212EAC" w:rsidRDefault="00CF1E41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Исходи</w:t>
            </w:r>
          </w:p>
        </w:tc>
        <w:tc>
          <w:tcPr>
            <w:tcW w:w="22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25DF530" w14:textId="77777777" w:rsidR="00CF1E41" w:rsidRPr="00212EAC" w:rsidRDefault="00CF1E41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Облик рада</w:t>
            </w:r>
          </w:p>
        </w:tc>
        <w:tc>
          <w:tcPr>
            <w:tcW w:w="28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99412CC" w14:textId="77777777" w:rsidR="00CF1E41" w:rsidRPr="00212EAC" w:rsidRDefault="00CF1E41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Методе рада</w:t>
            </w:r>
          </w:p>
        </w:tc>
        <w:tc>
          <w:tcPr>
            <w:tcW w:w="21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50A1E636" w14:textId="77777777" w:rsidR="00CF1E41" w:rsidRPr="00212EAC" w:rsidRDefault="00CF1E41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Време реализације</w:t>
            </w:r>
          </w:p>
        </w:tc>
      </w:tr>
      <w:tr w:rsidR="00CF1E41" w:rsidRPr="00212EAC" w14:paraId="55961136" w14:textId="77777777" w:rsidTr="00CA3315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011D32A2" w14:textId="77777777" w:rsidR="00CF1E41" w:rsidRPr="00212EAC" w:rsidRDefault="00CF1E41" w:rsidP="00CA33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582C16D7" w14:textId="77777777" w:rsidR="00CF1E41" w:rsidRPr="00212EAC" w:rsidRDefault="00CF1E41" w:rsidP="00CA33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45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51378" w14:textId="77777777" w:rsidR="00CF1E41" w:rsidRDefault="00CF1E41" w:rsidP="00CF1E41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Наведе врсте привредних субјеката које предвиђа позитивно важећи закон</w:t>
            </w:r>
          </w:p>
          <w:p w14:paraId="5C78ADF8" w14:textId="77777777" w:rsidR="00CF1E41" w:rsidRDefault="00CF1E41" w:rsidP="00CF1E41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Објасни појам, обележја предузетника и врсте привредних друштава</w:t>
            </w:r>
          </w:p>
          <w:p w14:paraId="1CB6F8F5" w14:textId="77777777" w:rsidR="00CF1E41" w:rsidRDefault="00CF1E41" w:rsidP="00CF1E41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Разликује финансијске институције</w:t>
            </w:r>
          </w:p>
          <w:p w14:paraId="32799E21" w14:textId="77777777" w:rsidR="00CF1E41" w:rsidRDefault="00CF1E41" w:rsidP="00CF1E41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Објасни значај и улогу јавних предузећа</w:t>
            </w:r>
          </w:p>
          <w:p w14:paraId="7EB42AA1" w14:textId="77777777" w:rsidR="00CF1E41" w:rsidRDefault="00CF1E41" w:rsidP="00CF1E41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Наведе надлежност Агенције за привредне регистре попуни обрасце запријаву, одјаву и промену података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lastRenderedPageBreak/>
              <w:t>привредног друштва у Агенцији за привредне регистре</w:t>
            </w:r>
          </w:p>
          <w:p w14:paraId="60D4701A" w14:textId="77777777" w:rsidR="00CF1E41" w:rsidRDefault="00CF1E41" w:rsidP="00CF1E41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Анализира садржину оснивачког акта за оснивање привредног друштва</w:t>
            </w:r>
          </w:p>
          <w:p w14:paraId="50DD7AF9" w14:textId="77777777" w:rsidR="00CF1E41" w:rsidRDefault="00CF1E41" w:rsidP="00CF1E41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Попуни образац оснивачког акта привредног друштва на задате елементе</w:t>
            </w:r>
          </w:p>
          <w:p w14:paraId="5BC38104" w14:textId="77777777" w:rsidR="00CF1E41" w:rsidRDefault="00CF1E41" w:rsidP="00CF1E41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Упореди садржај опсштих правних аката привредних субјеката</w:t>
            </w:r>
          </w:p>
          <w:p w14:paraId="76395921" w14:textId="77777777" w:rsidR="00CF1E41" w:rsidRPr="00212EAC" w:rsidRDefault="00CF1E41" w:rsidP="00CF1E41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Разликује стечај и ликвидацију као начин престанка рада привредног друштва</w:t>
            </w:r>
          </w:p>
        </w:tc>
        <w:tc>
          <w:tcPr>
            <w:tcW w:w="22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D4FA9" w14:textId="77777777" w:rsidR="00CF1E41" w:rsidRPr="002A0A0A" w:rsidRDefault="00CF1E41" w:rsidP="00CF1E41">
            <w:pPr>
              <w:numPr>
                <w:ilvl w:val="0"/>
                <w:numId w:val="3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0A0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Фронтални</w:t>
            </w:r>
          </w:p>
          <w:p w14:paraId="2C85C5DC" w14:textId="77777777" w:rsidR="00CF1E41" w:rsidRPr="002A0A0A" w:rsidRDefault="00CF1E41" w:rsidP="00CF1E41">
            <w:pPr>
              <w:numPr>
                <w:ilvl w:val="0"/>
                <w:numId w:val="3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0A0A">
              <w:rPr>
                <w:rFonts w:ascii="Times New Roman" w:eastAsia="Times New Roman" w:hAnsi="Times New Roman" w:cs="Times New Roman"/>
                <w:sz w:val="24"/>
                <w:szCs w:val="24"/>
              </w:rPr>
              <w:t>Групни</w:t>
            </w:r>
          </w:p>
          <w:p w14:paraId="23045CFE" w14:textId="77777777" w:rsidR="00CF1E41" w:rsidRPr="002A0A0A" w:rsidRDefault="00CF1E41" w:rsidP="00CF1E41">
            <w:pPr>
              <w:numPr>
                <w:ilvl w:val="0"/>
                <w:numId w:val="3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0A0A">
              <w:rPr>
                <w:rFonts w:ascii="Times New Roman" w:eastAsia="Times New Roman" w:hAnsi="Times New Roman" w:cs="Times New Roman"/>
                <w:sz w:val="24"/>
                <w:szCs w:val="24"/>
              </w:rPr>
              <w:t>Индивидуални</w:t>
            </w:r>
          </w:p>
          <w:p w14:paraId="79704E77" w14:textId="77777777" w:rsidR="00CF1E41" w:rsidRPr="00212EAC" w:rsidRDefault="00CF1E41" w:rsidP="00CF1E41">
            <w:pPr>
              <w:numPr>
                <w:ilvl w:val="0"/>
                <w:numId w:val="3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0A0A">
              <w:rPr>
                <w:rFonts w:ascii="Times New Roman" w:eastAsia="Times New Roman" w:hAnsi="Times New Roman" w:cs="Times New Roman"/>
                <w:sz w:val="24"/>
                <w:szCs w:val="24"/>
              </w:rPr>
              <w:t>Рад у паровима</w:t>
            </w:r>
          </w:p>
        </w:tc>
        <w:tc>
          <w:tcPr>
            <w:tcW w:w="28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F3565" w14:textId="77777777" w:rsidR="00CF1E41" w:rsidRPr="002A0A0A" w:rsidRDefault="00CF1E41" w:rsidP="00CF1E41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A0A0A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Монолошки</w:t>
            </w:r>
          </w:p>
          <w:p w14:paraId="7F3061CB" w14:textId="77777777" w:rsidR="00CF1E41" w:rsidRPr="002A0A0A" w:rsidRDefault="00CF1E41" w:rsidP="00CF1E41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A0A0A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Дијалошки</w:t>
            </w:r>
          </w:p>
          <w:p w14:paraId="7E249D7B" w14:textId="77777777" w:rsidR="00CF1E41" w:rsidRPr="00212EAC" w:rsidRDefault="00CF1E41" w:rsidP="00CF1E41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A0A0A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Рад на тексту</w:t>
            </w:r>
          </w:p>
        </w:tc>
        <w:tc>
          <w:tcPr>
            <w:tcW w:w="21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5DBA77E2" w14:textId="77777777" w:rsidR="00CF1E41" w:rsidRPr="00212EAC" w:rsidRDefault="00CF1E41" w:rsidP="00CF1E41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Јануар -март</w:t>
            </w:r>
          </w:p>
        </w:tc>
      </w:tr>
      <w:tr w:rsidR="00CF1E41" w:rsidRPr="00212EAC" w14:paraId="601C2062" w14:textId="77777777" w:rsidTr="00CA3315">
        <w:trPr>
          <w:trHeight w:val="38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791F24F9" w14:textId="77777777" w:rsidR="00CF1E41" w:rsidRPr="00212EAC" w:rsidRDefault="00CF1E41" w:rsidP="00CA33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3ADA54ED" w14:textId="77777777" w:rsidR="00CF1E41" w:rsidRPr="00212EAC" w:rsidRDefault="00CF1E41" w:rsidP="00CA33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4F8D44C" w14:textId="77777777" w:rsidR="00CF1E41" w:rsidRPr="00212EAC" w:rsidRDefault="00CF1E41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Наставна средства</w:t>
            </w:r>
          </w:p>
        </w:tc>
        <w:tc>
          <w:tcPr>
            <w:tcW w:w="33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8F55D66" w14:textId="77777777" w:rsidR="00CF1E41" w:rsidRPr="00212EAC" w:rsidRDefault="00CF1E41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Корелација са другим предметом</w:t>
            </w:r>
          </w:p>
        </w:tc>
        <w:tc>
          <w:tcPr>
            <w:tcW w:w="492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380CDA36" w14:textId="77777777" w:rsidR="00CF1E41" w:rsidRPr="00212EAC" w:rsidRDefault="00CF1E41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Праћење и оцењивање</w:t>
            </w:r>
          </w:p>
        </w:tc>
      </w:tr>
      <w:tr w:rsidR="00CF1E41" w:rsidRPr="00212EAC" w14:paraId="663A4F28" w14:textId="77777777" w:rsidTr="00CA3315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3213367B" w14:textId="77777777" w:rsidR="00CF1E41" w:rsidRPr="00212EAC" w:rsidRDefault="00CF1E41" w:rsidP="00CA33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261DCF39" w14:textId="77777777" w:rsidR="00CF1E41" w:rsidRPr="00212EAC" w:rsidRDefault="00CF1E41" w:rsidP="00CA33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60A37C92" w14:textId="77777777" w:rsidR="00CF1E41" w:rsidRPr="00212EAC" w:rsidRDefault="00CF1E41" w:rsidP="00CF1E41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00" w:type="dxa"/>
            <w:gridSpan w:val="8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7AEED616" w14:textId="77777777" w:rsidR="00CF1E41" w:rsidRPr="00E170BB" w:rsidRDefault="00CF1E41" w:rsidP="00CF1E41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E170BB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српски језик и књижевност</w:t>
            </w:r>
          </w:p>
          <w:p w14:paraId="3797FD28" w14:textId="77777777" w:rsidR="00CF1E41" w:rsidRPr="00E170BB" w:rsidRDefault="00CF1E41" w:rsidP="00CF1E41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E170BB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правни поступци</w:t>
            </w:r>
          </w:p>
          <w:p w14:paraId="5CD7C869" w14:textId="77777777" w:rsidR="00CF1E41" w:rsidRPr="00212EAC" w:rsidRDefault="00CF1E41" w:rsidP="00CF1E41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E170BB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радно право</w:t>
            </w:r>
          </w:p>
        </w:tc>
        <w:tc>
          <w:tcPr>
            <w:tcW w:w="4928" w:type="dxa"/>
            <w:gridSpan w:val="8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5D305F07" w14:textId="77777777" w:rsidR="00CF1E41" w:rsidRPr="00FA22B6" w:rsidRDefault="00CF1E41" w:rsidP="00CF1E41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FA22B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Усмено излагање</w:t>
            </w:r>
          </w:p>
          <w:p w14:paraId="23BA6530" w14:textId="77777777" w:rsidR="00CF1E41" w:rsidRPr="00FA22B6" w:rsidRDefault="00CF1E41" w:rsidP="00CF1E41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FA22B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Активност на часу</w:t>
            </w:r>
          </w:p>
          <w:p w14:paraId="40C8AD84" w14:textId="77777777" w:rsidR="00CF1E41" w:rsidRPr="00FA22B6" w:rsidRDefault="00CF1E41" w:rsidP="00CF1E41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FA22B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Домаћи задатак</w:t>
            </w:r>
          </w:p>
          <w:p w14:paraId="6DB57AF1" w14:textId="77777777" w:rsidR="00CF1E41" w:rsidRPr="00212EAC" w:rsidRDefault="00CF1E41" w:rsidP="00CF1E41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FA22B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Писане провере знања</w:t>
            </w:r>
          </w:p>
        </w:tc>
      </w:tr>
      <w:tr w:rsidR="00CF1E41" w:rsidRPr="00212EAC" w14:paraId="5BF18D5F" w14:textId="77777777" w:rsidTr="00CA3315">
        <w:tc>
          <w:tcPr>
            <w:tcW w:w="62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5FBA90A" w14:textId="77777777" w:rsidR="00CF1E41" w:rsidRPr="00212EAC" w:rsidRDefault="00CF1E41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3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290D9F9" w14:textId="77777777" w:rsidR="00CF1E41" w:rsidRPr="00212EAC" w:rsidRDefault="00CF1E41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616" w:type="dxa"/>
            <w:gridSpan w:val="4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A06EA2B" w14:textId="77777777" w:rsidR="00CF1E41" w:rsidRPr="00212EAC" w:rsidRDefault="00CF1E41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986" w:type="dxa"/>
            <w:gridSpan w:val="14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46523CC1" w14:textId="77777777" w:rsidR="00CF1E41" w:rsidRPr="00212EAC" w:rsidRDefault="00CF1E41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CF1E41" w:rsidRPr="00212EAC" w14:paraId="48CD8995" w14:textId="77777777" w:rsidTr="00CA3315">
        <w:tc>
          <w:tcPr>
            <w:tcW w:w="629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C95B30" w14:textId="77777777" w:rsidR="00CF1E41" w:rsidRPr="00212EAC" w:rsidRDefault="00CF1E41" w:rsidP="00CA33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BC2CEF" w14:textId="77777777" w:rsidR="00CF1E41" w:rsidRPr="00212EAC" w:rsidRDefault="00CF1E41" w:rsidP="00CA33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616" w:type="dxa"/>
            <w:gridSpan w:val="4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14A743" w14:textId="77777777" w:rsidR="00CF1E41" w:rsidRPr="00212EAC" w:rsidRDefault="00CF1E41" w:rsidP="00CA33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4619866" w14:textId="77777777" w:rsidR="00CF1E41" w:rsidRPr="00212EAC" w:rsidRDefault="00CF1E41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F203979" w14:textId="77777777" w:rsidR="00CF1E41" w:rsidRPr="00212EAC" w:rsidRDefault="00CF1E41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249CE8C" w14:textId="77777777" w:rsidR="00CF1E41" w:rsidRPr="00212EAC" w:rsidRDefault="00CF1E41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4858071" w14:textId="77777777" w:rsidR="00CF1E41" w:rsidRPr="00212EAC" w:rsidRDefault="00CF1E41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09D2FA5" w14:textId="77777777" w:rsidR="00CF1E41" w:rsidRPr="00212EAC" w:rsidRDefault="00CF1E41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9397016" w14:textId="77777777" w:rsidR="00CF1E41" w:rsidRPr="00212EAC" w:rsidRDefault="00CF1E41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1B8DB6BD" w14:textId="77777777" w:rsidR="00CF1E41" w:rsidRPr="00212EAC" w:rsidRDefault="00CF1E41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26A83F39" w14:textId="77777777" w:rsidR="00CF1E41" w:rsidRPr="00212EAC" w:rsidRDefault="00CF1E41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1F8E45A3" w14:textId="77777777" w:rsidR="00CF1E41" w:rsidRPr="00212EAC" w:rsidRDefault="00CF1E41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14:paraId="30124AD5" w14:textId="77777777" w:rsidR="00CF1E41" w:rsidRPr="00212EAC" w:rsidRDefault="00CF1E41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CF1E41" w:rsidRPr="00212EAC" w14:paraId="1F3DDDD8" w14:textId="77777777" w:rsidTr="00CA3315">
        <w:trPr>
          <w:trHeight w:val="784"/>
        </w:trPr>
        <w:tc>
          <w:tcPr>
            <w:tcW w:w="629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1024042B" w14:textId="77777777" w:rsidR="00CF1E41" w:rsidRPr="00212EAC" w:rsidRDefault="00CF1E41" w:rsidP="00CA33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212EAC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3</w:t>
            </w:r>
          </w:p>
        </w:tc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50C0981F" w14:textId="77777777" w:rsidR="00CF1E41" w:rsidRPr="00F813D8" w:rsidRDefault="00CF1E41" w:rsidP="00CA3315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Права и обавезе из радног односа</w:t>
            </w:r>
          </w:p>
        </w:tc>
        <w:tc>
          <w:tcPr>
            <w:tcW w:w="36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98C770" w14:textId="77777777" w:rsidR="00CF1E41" w:rsidRDefault="00CF1E41" w:rsidP="00CF1E41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Стицање основних знања о радном односу</w:t>
            </w:r>
          </w:p>
          <w:p w14:paraId="0B27D5ED" w14:textId="77777777" w:rsidR="00CF1E41" w:rsidRDefault="00CF1E41" w:rsidP="00CF1E41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Упознавање ученика са поступком заснивања радног односа</w:t>
            </w:r>
          </w:p>
          <w:p w14:paraId="13DE554D" w14:textId="77777777" w:rsidR="00CF1E41" w:rsidRDefault="00CF1E41" w:rsidP="00CF1E41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Стицање знања о правима и обавезама послодаваца и запослених</w:t>
            </w:r>
          </w:p>
          <w:p w14:paraId="27017DC8" w14:textId="77777777" w:rsidR="00CF1E41" w:rsidRDefault="00CF1E41" w:rsidP="00CF1E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  <w:p w14:paraId="614CE622" w14:textId="77777777" w:rsidR="00CF1E41" w:rsidRDefault="00CF1E41" w:rsidP="00CF1E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  <w:p w14:paraId="1246AE75" w14:textId="74A461E8" w:rsidR="00CF1E41" w:rsidRPr="00212EAC" w:rsidRDefault="00CF1E41" w:rsidP="00CF1E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1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9F6B50" w14:textId="31E3AE26" w:rsidR="00CF1E41" w:rsidRPr="00CF1E41" w:rsidRDefault="00CF1E41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16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4A75D" w14:textId="77777777" w:rsidR="00CF1E41" w:rsidRPr="00212EAC" w:rsidRDefault="00CF1E41" w:rsidP="00CA33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6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F589AE" w14:textId="77777777" w:rsidR="00CF1E41" w:rsidRPr="00FC2422" w:rsidRDefault="00CF1E41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5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FAB75" w14:textId="77777777" w:rsidR="00CF1E41" w:rsidRPr="00212EAC" w:rsidRDefault="00CF1E41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11</w:t>
            </w: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5179C7" w14:textId="77777777" w:rsidR="00CF1E41" w:rsidRPr="00212EAC" w:rsidRDefault="00CF1E41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98BB4" w14:textId="77777777" w:rsidR="00CF1E41" w:rsidRPr="00212EAC" w:rsidRDefault="00CF1E41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15314C03" w14:textId="77777777" w:rsidR="00CF1E41" w:rsidRPr="00212EAC" w:rsidRDefault="00CF1E41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CF1E41" w:rsidRPr="00212EAC" w14:paraId="34D5C250" w14:textId="77777777" w:rsidTr="00CA3315">
        <w:trPr>
          <w:trHeight w:val="32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23745746" w14:textId="77777777" w:rsidR="00CF1E41" w:rsidRPr="00212EAC" w:rsidRDefault="00CF1E41" w:rsidP="00CA33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4144EDEC" w14:textId="77777777" w:rsidR="00CF1E41" w:rsidRPr="00212EAC" w:rsidRDefault="00CF1E41" w:rsidP="00CA33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45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C685A3E" w14:textId="77777777" w:rsidR="00CF1E41" w:rsidRPr="00212EAC" w:rsidRDefault="00CF1E41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Исходи</w:t>
            </w:r>
          </w:p>
        </w:tc>
        <w:tc>
          <w:tcPr>
            <w:tcW w:w="22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A5AB865" w14:textId="77777777" w:rsidR="00CF1E41" w:rsidRPr="00212EAC" w:rsidRDefault="00CF1E41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Облик рада</w:t>
            </w:r>
          </w:p>
        </w:tc>
        <w:tc>
          <w:tcPr>
            <w:tcW w:w="28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560B330" w14:textId="77777777" w:rsidR="00CF1E41" w:rsidRPr="00212EAC" w:rsidRDefault="00CF1E41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Методе рада</w:t>
            </w:r>
          </w:p>
        </w:tc>
        <w:tc>
          <w:tcPr>
            <w:tcW w:w="21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09C710A2" w14:textId="77777777" w:rsidR="00CF1E41" w:rsidRPr="00212EAC" w:rsidRDefault="00CF1E41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Време реализациј</w:t>
            </w: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</w:p>
        </w:tc>
      </w:tr>
      <w:tr w:rsidR="00CF1E41" w:rsidRPr="00212EAC" w14:paraId="2E36F423" w14:textId="77777777" w:rsidTr="00CA3315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078C3807" w14:textId="77777777" w:rsidR="00CF1E41" w:rsidRPr="00212EAC" w:rsidRDefault="00CF1E41" w:rsidP="00CA33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294E2A87" w14:textId="77777777" w:rsidR="00CF1E41" w:rsidRPr="00212EAC" w:rsidRDefault="00CF1E41" w:rsidP="00CA33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45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2498C" w14:textId="77777777" w:rsidR="00CF1E41" w:rsidRDefault="00CF1E41" w:rsidP="00CF1E41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Објасни елементе радног односа</w:t>
            </w:r>
          </w:p>
          <w:p w14:paraId="568C44CB" w14:textId="77777777" w:rsidR="00CF1E41" w:rsidRDefault="00CF1E41" w:rsidP="00CF1E41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Наведе посебне услове за засниванје радног односа</w:t>
            </w:r>
          </w:p>
          <w:p w14:paraId="5E37FDC8" w14:textId="77777777" w:rsidR="00CF1E41" w:rsidRDefault="00CF1E41" w:rsidP="00CF1E41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Разликује претходну проверу радних способности од пробног рада</w:t>
            </w:r>
          </w:p>
          <w:p w14:paraId="250FB9EC" w14:textId="77777777" w:rsidR="00CF1E41" w:rsidRDefault="00CF1E41" w:rsidP="00CF1E41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Разликује радни однос нс одређено и неодређено време</w:t>
            </w:r>
          </w:p>
          <w:p w14:paraId="675C6B86" w14:textId="77777777" w:rsidR="00CF1E41" w:rsidRDefault="00CF1E41" w:rsidP="00CF1E41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Разликује врсте радног времена</w:t>
            </w:r>
          </w:p>
          <w:p w14:paraId="5F95D6E2" w14:textId="77777777" w:rsidR="00CF1E41" w:rsidRDefault="00CF1E41" w:rsidP="00CF1E41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Дефинише појам приправника</w:t>
            </w:r>
          </w:p>
          <w:p w14:paraId="126188D3" w14:textId="77777777" w:rsidR="00CF1E41" w:rsidRDefault="00CF1E41" w:rsidP="00CF1E41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Објасни елементе уговора о раду</w:t>
            </w:r>
          </w:p>
          <w:p w14:paraId="42CACFA2" w14:textId="77777777" w:rsidR="00CF1E41" w:rsidRDefault="00CF1E41" w:rsidP="00CF1E41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Попуни образац уговора о раду на задате елементе</w:t>
            </w:r>
          </w:p>
          <w:p w14:paraId="798C508A" w14:textId="77777777" w:rsidR="00CF1E41" w:rsidRDefault="00CF1E41" w:rsidP="00CF1E41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Анализира права из радног односа</w:t>
            </w:r>
          </w:p>
          <w:p w14:paraId="16FAC468" w14:textId="77777777" w:rsidR="00CF1E41" w:rsidRDefault="00CF1E41" w:rsidP="00CF1E41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Разликује право на зараду, накнаду зараде и друга примања</w:t>
            </w:r>
          </w:p>
          <w:p w14:paraId="2D4D9071" w14:textId="77777777" w:rsidR="00CF1E41" w:rsidRDefault="00CF1E41" w:rsidP="00CF1E41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Састави захтев за добијање годишнјег одмора и захтев за добијанје одсуства</w:t>
            </w:r>
          </w:p>
          <w:p w14:paraId="13AAFD8B" w14:textId="77777777" w:rsidR="00CF1E41" w:rsidRDefault="00CF1E41" w:rsidP="00CF1E41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Објасни материјалну одговорност запосленог и начине престанка радног односа</w:t>
            </w:r>
          </w:p>
          <w:p w14:paraId="21CD83B5" w14:textId="77777777" w:rsidR="00CF1E41" w:rsidRPr="00212EAC" w:rsidRDefault="00CF1E41" w:rsidP="00CF1E41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Изради акт за остваривање праваили налагање обавеза запосленом</w:t>
            </w:r>
          </w:p>
        </w:tc>
        <w:tc>
          <w:tcPr>
            <w:tcW w:w="22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271CC" w14:textId="77777777" w:rsidR="00CF1E41" w:rsidRPr="002A0A0A" w:rsidRDefault="00CF1E41" w:rsidP="00CF1E41">
            <w:pPr>
              <w:numPr>
                <w:ilvl w:val="0"/>
                <w:numId w:val="3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2A0A0A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Фронтални</w:t>
            </w:r>
          </w:p>
          <w:p w14:paraId="64147E0B" w14:textId="77777777" w:rsidR="00CF1E41" w:rsidRPr="002A0A0A" w:rsidRDefault="00CF1E41" w:rsidP="00CF1E41">
            <w:pPr>
              <w:numPr>
                <w:ilvl w:val="0"/>
                <w:numId w:val="3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2A0A0A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Групни</w:t>
            </w:r>
          </w:p>
          <w:p w14:paraId="01344B29" w14:textId="77777777" w:rsidR="00CF1E41" w:rsidRPr="002A0A0A" w:rsidRDefault="00CF1E41" w:rsidP="00CF1E41">
            <w:pPr>
              <w:numPr>
                <w:ilvl w:val="0"/>
                <w:numId w:val="3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2A0A0A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Индивидуални</w:t>
            </w:r>
          </w:p>
          <w:p w14:paraId="4E340B3B" w14:textId="77777777" w:rsidR="00CF1E41" w:rsidRPr="00212EAC" w:rsidRDefault="00CF1E41" w:rsidP="00CF1E41">
            <w:pPr>
              <w:numPr>
                <w:ilvl w:val="0"/>
                <w:numId w:val="3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2A0A0A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Рад у паровима</w:t>
            </w:r>
          </w:p>
        </w:tc>
        <w:tc>
          <w:tcPr>
            <w:tcW w:w="28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FBE23" w14:textId="77777777" w:rsidR="00CF1E41" w:rsidRPr="002A0A0A" w:rsidRDefault="00CF1E41" w:rsidP="00CF1E41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A0A0A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Монолошки</w:t>
            </w:r>
          </w:p>
          <w:p w14:paraId="344E12A4" w14:textId="77777777" w:rsidR="00CF1E41" w:rsidRPr="002A0A0A" w:rsidRDefault="00CF1E41" w:rsidP="00CF1E41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A0A0A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Дијалошки</w:t>
            </w:r>
          </w:p>
          <w:p w14:paraId="322DF3D2" w14:textId="77777777" w:rsidR="00CF1E41" w:rsidRPr="00212EAC" w:rsidRDefault="00CF1E41" w:rsidP="00CF1E41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A0A0A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Рад на тексту</w:t>
            </w:r>
          </w:p>
        </w:tc>
        <w:tc>
          <w:tcPr>
            <w:tcW w:w="21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27EF9BC1" w14:textId="77777777" w:rsidR="00CF1E41" w:rsidRPr="00212EAC" w:rsidRDefault="00CF1E41" w:rsidP="00CA3315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април-јун</w:t>
            </w:r>
          </w:p>
        </w:tc>
      </w:tr>
      <w:tr w:rsidR="00CF1E41" w:rsidRPr="00212EAC" w14:paraId="30F008B8" w14:textId="77777777" w:rsidTr="00CA3315">
        <w:trPr>
          <w:trHeight w:val="38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0D409EF6" w14:textId="77777777" w:rsidR="00CF1E41" w:rsidRPr="00212EAC" w:rsidRDefault="00CF1E41" w:rsidP="00CA33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031EF858" w14:textId="77777777" w:rsidR="00CF1E41" w:rsidRPr="00212EAC" w:rsidRDefault="00CF1E41" w:rsidP="00CA33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62A0B8E" w14:textId="77777777" w:rsidR="00CF1E41" w:rsidRPr="00212EAC" w:rsidRDefault="00CF1E41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Наставна средства</w:t>
            </w:r>
          </w:p>
        </w:tc>
        <w:tc>
          <w:tcPr>
            <w:tcW w:w="33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60A1A49" w14:textId="77777777" w:rsidR="00CF1E41" w:rsidRPr="00212EAC" w:rsidRDefault="00CF1E41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Корелација са другим предметом</w:t>
            </w:r>
          </w:p>
        </w:tc>
        <w:tc>
          <w:tcPr>
            <w:tcW w:w="492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6C9F28E0" w14:textId="77777777" w:rsidR="00CF1E41" w:rsidRPr="00212EAC" w:rsidRDefault="00CF1E41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Праћење и оцењивање</w:t>
            </w:r>
          </w:p>
        </w:tc>
      </w:tr>
      <w:tr w:rsidR="00CF1E41" w:rsidRPr="00212EAC" w14:paraId="530D3B5E" w14:textId="77777777" w:rsidTr="00CA3315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038B51B1" w14:textId="77777777" w:rsidR="00CF1E41" w:rsidRPr="00212EAC" w:rsidRDefault="00CF1E41" w:rsidP="00CA33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12C9946C" w14:textId="77777777" w:rsidR="00CF1E41" w:rsidRPr="00212EAC" w:rsidRDefault="00CF1E41" w:rsidP="00CA33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5A4FB1A6" w14:textId="77777777" w:rsidR="00CF1E41" w:rsidRPr="00212EAC" w:rsidRDefault="00CF1E41" w:rsidP="00CF1E41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00" w:type="dxa"/>
            <w:gridSpan w:val="8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3E5F12E8" w14:textId="77777777" w:rsidR="00CF1E41" w:rsidRPr="00E170BB" w:rsidRDefault="00CF1E41" w:rsidP="00CF1E41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E170BB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српски језик и књижевност</w:t>
            </w:r>
          </w:p>
          <w:p w14:paraId="606533CF" w14:textId="77777777" w:rsidR="00CF1E41" w:rsidRPr="00E170BB" w:rsidRDefault="00CF1E41" w:rsidP="00CF1E41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E170BB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правни поступци</w:t>
            </w:r>
          </w:p>
          <w:p w14:paraId="25816AC3" w14:textId="77777777" w:rsidR="00CF1E41" w:rsidRPr="00212EAC" w:rsidRDefault="00CF1E41" w:rsidP="00CF1E41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E170BB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радно право</w:t>
            </w:r>
          </w:p>
        </w:tc>
        <w:tc>
          <w:tcPr>
            <w:tcW w:w="4928" w:type="dxa"/>
            <w:gridSpan w:val="8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70E97728" w14:textId="77777777" w:rsidR="00CF1E41" w:rsidRPr="00FA22B6" w:rsidRDefault="00CF1E41" w:rsidP="00CF1E41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FA22B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Усмено излагање</w:t>
            </w:r>
          </w:p>
          <w:p w14:paraId="478D1BD6" w14:textId="77777777" w:rsidR="00CF1E41" w:rsidRPr="00FA22B6" w:rsidRDefault="00CF1E41" w:rsidP="00CF1E41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FA22B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Активност на часу</w:t>
            </w:r>
          </w:p>
          <w:p w14:paraId="0B71C693" w14:textId="77777777" w:rsidR="00CF1E41" w:rsidRPr="00FA22B6" w:rsidRDefault="00CF1E41" w:rsidP="00CF1E41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FA22B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Домаћи задатак</w:t>
            </w:r>
          </w:p>
          <w:p w14:paraId="02911935" w14:textId="77777777" w:rsidR="00CF1E41" w:rsidRDefault="00CF1E41" w:rsidP="00CF1E41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FA22B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Писане провере знања</w:t>
            </w:r>
          </w:p>
          <w:p w14:paraId="4523FCAD" w14:textId="77777777" w:rsidR="00CF1E41" w:rsidRDefault="00CF1E41" w:rsidP="00CF1E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  <w:p w14:paraId="26DBA31C" w14:textId="4F387D19" w:rsidR="00CF1E41" w:rsidRPr="00212EAC" w:rsidRDefault="00CF1E41" w:rsidP="00CF1E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</w:tbl>
    <w:p w14:paraId="6918B38A" w14:textId="20CEE00E" w:rsidR="00DF5C59" w:rsidRDefault="00DF5C59">
      <w:pPr>
        <w:spacing w:after="200" w:line="276" w:lineRule="auto"/>
        <w:rPr>
          <w:lang w:val="sr-Cyrl-RS"/>
        </w:rPr>
      </w:pPr>
    </w:p>
    <w:tbl>
      <w:tblPr>
        <w:tblW w:w="145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27"/>
        <w:gridCol w:w="2332"/>
        <w:gridCol w:w="1510"/>
        <w:gridCol w:w="1861"/>
        <w:gridCol w:w="72"/>
        <w:gridCol w:w="170"/>
        <w:gridCol w:w="839"/>
        <w:gridCol w:w="203"/>
        <w:gridCol w:w="133"/>
        <w:gridCol w:w="887"/>
        <w:gridCol w:w="105"/>
        <w:gridCol w:w="891"/>
        <w:gridCol w:w="372"/>
        <w:gridCol w:w="374"/>
        <w:gridCol w:w="951"/>
        <w:gridCol w:w="1114"/>
        <w:gridCol w:w="31"/>
        <w:gridCol w:w="197"/>
        <w:gridCol w:w="727"/>
        <w:gridCol w:w="1190"/>
      </w:tblGrid>
      <w:tr w:rsidR="00B0623C" w:rsidRPr="00905E96" w14:paraId="76C9053D" w14:textId="77777777" w:rsidTr="00CA3315">
        <w:trPr>
          <w:gridAfter w:val="2"/>
          <w:wAfter w:w="1910" w:type="dxa"/>
        </w:trPr>
        <w:tc>
          <w:tcPr>
            <w:tcW w:w="4474" w:type="dxa"/>
            <w:gridSpan w:val="3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18BA8018" w14:textId="77777777" w:rsidR="00B0623C" w:rsidRPr="00905E96" w:rsidRDefault="00B0623C" w:rsidP="00CA33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Образовни профил</w:t>
            </w:r>
          </w:p>
        </w:tc>
        <w:tc>
          <w:tcPr>
            <w:tcW w:w="8202" w:type="dxa"/>
            <w:gridSpan w:val="15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45D0D004" w14:textId="77777777" w:rsidR="00B0623C" w:rsidRPr="007B56E2" w:rsidRDefault="00B0623C" w:rsidP="00CA33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Финансијско-рачуноводствени техничар</w:t>
            </w:r>
          </w:p>
        </w:tc>
      </w:tr>
      <w:tr w:rsidR="00B0623C" w:rsidRPr="00905E96" w14:paraId="433E0956" w14:textId="77777777" w:rsidTr="00CA3315">
        <w:trPr>
          <w:gridAfter w:val="2"/>
          <w:wAfter w:w="1910" w:type="dxa"/>
        </w:trPr>
        <w:tc>
          <w:tcPr>
            <w:tcW w:w="4474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18DAE28F" w14:textId="77777777" w:rsidR="00B0623C" w:rsidRPr="00905E96" w:rsidRDefault="00B0623C" w:rsidP="00CA33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Предмет</w:t>
            </w:r>
          </w:p>
        </w:tc>
        <w:tc>
          <w:tcPr>
            <w:tcW w:w="8202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203242EC" w14:textId="77777777" w:rsidR="00B0623C" w:rsidRPr="007B56E2" w:rsidRDefault="00B0623C" w:rsidP="00CA33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Основе финансија</w:t>
            </w:r>
          </w:p>
        </w:tc>
      </w:tr>
      <w:tr w:rsidR="00B0623C" w:rsidRPr="00905E96" w14:paraId="1233CE97" w14:textId="77777777" w:rsidTr="00CA3315">
        <w:trPr>
          <w:gridAfter w:val="2"/>
          <w:wAfter w:w="1910" w:type="dxa"/>
        </w:trPr>
        <w:tc>
          <w:tcPr>
            <w:tcW w:w="4474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3DF90B86" w14:textId="77777777" w:rsidR="00B0623C" w:rsidRPr="00905E96" w:rsidRDefault="00B0623C" w:rsidP="00CA33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Разред</w:t>
            </w:r>
          </w:p>
        </w:tc>
        <w:tc>
          <w:tcPr>
            <w:tcW w:w="8202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163BE102" w14:textId="77777777" w:rsidR="00B0623C" w:rsidRPr="007B56E2" w:rsidRDefault="00B0623C" w:rsidP="00CA33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други</w:t>
            </w:r>
          </w:p>
        </w:tc>
      </w:tr>
      <w:tr w:rsidR="00B0623C" w:rsidRPr="00905E96" w14:paraId="7C053CA7" w14:textId="77777777" w:rsidTr="00CA3315">
        <w:trPr>
          <w:gridAfter w:val="2"/>
          <w:wAfter w:w="1910" w:type="dxa"/>
        </w:trPr>
        <w:tc>
          <w:tcPr>
            <w:tcW w:w="4474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6889278F" w14:textId="77777777" w:rsidR="00B0623C" w:rsidRPr="00905E96" w:rsidRDefault="00B0623C" w:rsidP="00CA33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Годишњи фонд часова</w:t>
            </w:r>
          </w:p>
        </w:tc>
        <w:tc>
          <w:tcPr>
            <w:tcW w:w="8202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70BF7555" w14:textId="77777777" w:rsidR="00B0623C" w:rsidRPr="007B56E2" w:rsidRDefault="00B0623C" w:rsidP="00CA33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72</w:t>
            </w:r>
          </w:p>
        </w:tc>
      </w:tr>
      <w:tr w:rsidR="00B0623C" w:rsidRPr="00905E96" w14:paraId="436FC61A" w14:textId="77777777" w:rsidTr="00CA3315">
        <w:trPr>
          <w:gridAfter w:val="2"/>
          <w:wAfter w:w="1910" w:type="dxa"/>
        </w:trPr>
        <w:tc>
          <w:tcPr>
            <w:tcW w:w="4474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6FF4DFC1" w14:textId="77777777" w:rsidR="00B0623C" w:rsidRPr="00905E96" w:rsidRDefault="00B0623C" w:rsidP="00CA33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Недељни фонд часова</w:t>
            </w:r>
          </w:p>
        </w:tc>
        <w:tc>
          <w:tcPr>
            <w:tcW w:w="8202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2038F084" w14:textId="77777777" w:rsidR="00B0623C" w:rsidRPr="007B56E2" w:rsidRDefault="00B0623C" w:rsidP="00CA33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0623C" w:rsidRPr="00905E96" w14:paraId="6F130CEE" w14:textId="77777777" w:rsidTr="00CA3315">
        <w:trPr>
          <w:gridAfter w:val="2"/>
          <w:wAfter w:w="1910" w:type="dxa"/>
        </w:trPr>
        <w:tc>
          <w:tcPr>
            <w:tcW w:w="4474" w:type="dxa"/>
            <w:gridSpan w:val="3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E6E6E6"/>
          </w:tcPr>
          <w:p w14:paraId="320FBE98" w14:textId="77777777" w:rsidR="00B0623C" w:rsidRPr="00905E96" w:rsidRDefault="00B0623C" w:rsidP="00CA33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Литература</w:t>
            </w:r>
          </w:p>
        </w:tc>
        <w:tc>
          <w:tcPr>
            <w:tcW w:w="8202" w:type="dxa"/>
            <w:gridSpan w:val="15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210F9D52" w14:textId="77777777" w:rsidR="00B0623C" w:rsidRPr="00905E96" w:rsidRDefault="00B0623C" w:rsidP="00CA33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B0623C" w:rsidRPr="00905E96" w14:paraId="6E9B7C9B" w14:textId="77777777" w:rsidTr="00CA3315">
        <w:trPr>
          <w:gridAfter w:val="2"/>
          <w:wAfter w:w="1910" w:type="dxa"/>
        </w:trPr>
        <w:tc>
          <w:tcPr>
            <w:tcW w:w="12676" w:type="dxa"/>
            <w:gridSpan w:val="18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8E404DD" w14:textId="77777777" w:rsidR="00B0623C" w:rsidRPr="00905E96" w:rsidRDefault="00B0623C" w:rsidP="00CA33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B0623C" w:rsidRPr="00905E96" w14:paraId="42E66E32" w14:textId="77777777" w:rsidTr="00CA3315">
        <w:tc>
          <w:tcPr>
            <w:tcW w:w="628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E083CD8" w14:textId="77777777" w:rsidR="00B0623C" w:rsidRPr="00905E96" w:rsidRDefault="00B0623C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34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D131217" w14:textId="77777777" w:rsidR="00B0623C" w:rsidRPr="00905E96" w:rsidRDefault="00B0623C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616" w:type="dxa"/>
            <w:gridSpan w:val="4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FAA0493" w14:textId="77777777" w:rsidR="00B0623C" w:rsidRPr="00905E96" w:rsidRDefault="00B0623C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008" w:type="dxa"/>
            <w:gridSpan w:val="14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187E5DF0" w14:textId="77777777" w:rsidR="00B0623C" w:rsidRPr="00905E96" w:rsidRDefault="00B0623C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B0623C" w:rsidRPr="00905E96" w14:paraId="6C769667" w14:textId="77777777" w:rsidTr="00CA3315">
        <w:tc>
          <w:tcPr>
            <w:tcW w:w="628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E3BDF" w14:textId="77777777" w:rsidR="00B0623C" w:rsidRPr="00905E96" w:rsidRDefault="00B0623C" w:rsidP="00CA33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4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EBAD55" w14:textId="77777777" w:rsidR="00B0623C" w:rsidRPr="00905E96" w:rsidRDefault="00B0623C" w:rsidP="00CA33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616" w:type="dxa"/>
            <w:gridSpan w:val="4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56F1F" w14:textId="77777777" w:rsidR="00B0623C" w:rsidRPr="00905E96" w:rsidRDefault="00B0623C" w:rsidP="00CA33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D64B88D" w14:textId="77777777" w:rsidR="00B0623C" w:rsidRPr="00905E96" w:rsidRDefault="00B0623C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C08CD38" w14:textId="77777777" w:rsidR="00B0623C" w:rsidRPr="00905E96" w:rsidRDefault="00B0623C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8B5A892" w14:textId="77777777" w:rsidR="00B0623C" w:rsidRPr="00905E96" w:rsidRDefault="00B0623C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C10D0F8" w14:textId="77777777" w:rsidR="00B0623C" w:rsidRPr="00905E96" w:rsidRDefault="00B0623C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C2D6B19" w14:textId="77777777" w:rsidR="00B0623C" w:rsidRPr="00905E96" w:rsidRDefault="00B0623C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5726FFC" w14:textId="77777777" w:rsidR="00B0623C" w:rsidRPr="00905E96" w:rsidRDefault="00B0623C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123EB81E" w14:textId="77777777" w:rsidR="00B0623C" w:rsidRPr="00905E96" w:rsidRDefault="00B0623C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0B2A18C4" w14:textId="77777777" w:rsidR="00B0623C" w:rsidRPr="00905E96" w:rsidRDefault="00B0623C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6904BDB7" w14:textId="77777777" w:rsidR="00B0623C" w:rsidRPr="00905E96" w:rsidRDefault="00B0623C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14:paraId="75EEFD41" w14:textId="77777777" w:rsidR="00B0623C" w:rsidRPr="00905E96" w:rsidRDefault="00B0623C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B0623C" w:rsidRPr="00905E96" w14:paraId="7F63A56A" w14:textId="77777777" w:rsidTr="00CA3315">
        <w:trPr>
          <w:trHeight w:val="784"/>
        </w:trPr>
        <w:tc>
          <w:tcPr>
            <w:tcW w:w="628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1C74EDEC" w14:textId="77777777" w:rsidR="00B0623C" w:rsidRPr="00905E96" w:rsidRDefault="00B0623C" w:rsidP="00CA33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1.</w:t>
            </w:r>
          </w:p>
        </w:tc>
        <w:tc>
          <w:tcPr>
            <w:tcW w:w="2334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4CD83DFE" w14:textId="77777777" w:rsidR="00B0623C" w:rsidRDefault="00B0623C" w:rsidP="00CA33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  <w:p w14:paraId="1ECF0926" w14:textId="77777777" w:rsidR="00B0623C" w:rsidRDefault="00B0623C" w:rsidP="00CA33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  <w:p w14:paraId="079EC269" w14:textId="77777777" w:rsidR="00B0623C" w:rsidRDefault="00B0623C" w:rsidP="00CA33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  <w:p w14:paraId="7094F42F" w14:textId="77777777" w:rsidR="00B0623C" w:rsidRDefault="00B0623C" w:rsidP="00CA33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  <w:p w14:paraId="1D689833" w14:textId="77777777" w:rsidR="00B0623C" w:rsidRDefault="00B0623C" w:rsidP="00CA33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  <w:p w14:paraId="50A3B05F" w14:textId="77777777" w:rsidR="00B0623C" w:rsidRDefault="00B0623C" w:rsidP="00CA33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  <w:p w14:paraId="32B2102B" w14:textId="77777777" w:rsidR="00B0623C" w:rsidRDefault="00B0623C" w:rsidP="00CA33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  <w:p w14:paraId="74230B6C" w14:textId="77777777" w:rsidR="00B0623C" w:rsidRDefault="00B0623C" w:rsidP="00CA33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  <w:p w14:paraId="7F7A2B36" w14:textId="77777777" w:rsidR="00B0623C" w:rsidRPr="00905E96" w:rsidRDefault="00B0623C" w:rsidP="00CA33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Новац</w:t>
            </w:r>
          </w:p>
        </w:tc>
        <w:tc>
          <w:tcPr>
            <w:tcW w:w="36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8B5EC" w14:textId="77777777" w:rsidR="00B0623C" w:rsidRPr="00FD63B2" w:rsidRDefault="00B0623C" w:rsidP="007874EC">
            <w:pPr>
              <w:pStyle w:val="ListParagraph"/>
              <w:numPr>
                <w:ilvl w:val="0"/>
                <w:numId w:val="106"/>
              </w:numPr>
              <w:rPr>
                <w:lang w:val="sr-Cyrl-CS"/>
              </w:rPr>
            </w:pPr>
            <w:r w:rsidRPr="00FD63B2">
              <w:rPr>
                <w:lang w:val="sr-Cyrl-CS"/>
              </w:rPr>
              <w:t>Развијање способности разликовања врсте новц, израчуновање цена и праћење промена вредности новца као и примена функција</w:t>
            </w:r>
          </w:p>
        </w:tc>
        <w:tc>
          <w:tcPr>
            <w:tcW w:w="11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7E996" w14:textId="77777777" w:rsidR="00B0623C" w:rsidRPr="00173817" w:rsidRDefault="00B0623C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30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590AF1" w14:textId="77777777" w:rsidR="00B0623C" w:rsidRPr="007B56E2" w:rsidRDefault="00B0623C" w:rsidP="00CA33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/</w:t>
            </w:r>
          </w:p>
        </w:tc>
        <w:tc>
          <w:tcPr>
            <w:tcW w:w="16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05854F" w14:textId="77777777" w:rsidR="00B0623C" w:rsidRPr="007B56E2" w:rsidRDefault="00B0623C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D805A8" w14:textId="77777777" w:rsidR="00B0623C" w:rsidRPr="007B56E2" w:rsidRDefault="00B0623C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DF5B0" w14:textId="77777777" w:rsidR="00B0623C" w:rsidRPr="007B56E2" w:rsidRDefault="00B0623C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</w:p>
        </w:tc>
        <w:tc>
          <w:tcPr>
            <w:tcW w:w="9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76449" w14:textId="77777777" w:rsidR="00B0623C" w:rsidRPr="007B56E2" w:rsidRDefault="00B0623C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/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56BF2E64" w14:textId="77777777" w:rsidR="00B0623C" w:rsidRPr="007B56E2" w:rsidRDefault="00B0623C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/</w:t>
            </w:r>
          </w:p>
        </w:tc>
      </w:tr>
      <w:tr w:rsidR="00B0623C" w:rsidRPr="00905E96" w14:paraId="0AC6C219" w14:textId="77777777" w:rsidTr="00CA3315">
        <w:trPr>
          <w:trHeight w:val="158"/>
        </w:trPr>
        <w:tc>
          <w:tcPr>
            <w:tcW w:w="628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2CCDD3B6" w14:textId="77777777" w:rsidR="00B0623C" w:rsidRPr="00905E96" w:rsidRDefault="00B0623C" w:rsidP="00CA33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4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6F3FBEDD" w14:textId="77777777" w:rsidR="00B0623C" w:rsidRPr="00905E96" w:rsidRDefault="00B0623C" w:rsidP="00CA33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79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B8A04A4" w14:textId="77777777" w:rsidR="00B0623C" w:rsidRPr="00905E96" w:rsidRDefault="00B0623C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2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8E0F831" w14:textId="77777777" w:rsidR="00B0623C" w:rsidRPr="00905E96" w:rsidRDefault="00B0623C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99E704D" w14:textId="77777777" w:rsidR="00B0623C" w:rsidRPr="00905E96" w:rsidRDefault="00B0623C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1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7E472797" w14:textId="77777777" w:rsidR="00B0623C" w:rsidRPr="00905E96" w:rsidRDefault="00B0623C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B0623C" w:rsidRPr="00905E96" w14:paraId="10A5CB22" w14:textId="77777777" w:rsidTr="00CA3315">
        <w:trPr>
          <w:trHeight w:val="1216"/>
        </w:trPr>
        <w:tc>
          <w:tcPr>
            <w:tcW w:w="628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0610DE7A" w14:textId="77777777" w:rsidR="00B0623C" w:rsidRPr="00905E96" w:rsidRDefault="00B0623C" w:rsidP="00CA33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4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503393EF" w14:textId="77777777" w:rsidR="00B0623C" w:rsidRPr="00905E96" w:rsidRDefault="00B0623C" w:rsidP="00CA33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79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F18B4" w14:textId="77777777" w:rsidR="00B0623C" w:rsidRDefault="00B0623C" w:rsidP="007874EC">
            <w:pPr>
              <w:pStyle w:val="ListParagraph"/>
              <w:numPr>
                <w:ilvl w:val="0"/>
                <w:numId w:val="100"/>
              </w:numPr>
              <w:rPr>
                <w:lang w:val="sr-Cyrl-CS"/>
              </w:rPr>
            </w:pPr>
            <w:r>
              <w:rPr>
                <w:lang w:val="sr-Cyrl-CS"/>
              </w:rPr>
              <w:t>објасни новац као објективну потребу функционисања привреде</w:t>
            </w:r>
          </w:p>
          <w:p w14:paraId="6F23AC45" w14:textId="77777777" w:rsidR="00B0623C" w:rsidRDefault="00B0623C" w:rsidP="007874EC">
            <w:pPr>
              <w:pStyle w:val="ListParagraph"/>
              <w:numPr>
                <w:ilvl w:val="0"/>
                <w:numId w:val="100"/>
              </w:numPr>
              <w:rPr>
                <w:lang w:val="sr-Cyrl-CS"/>
              </w:rPr>
            </w:pPr>
            <w:r>
              <w:rPr>
                <w:lang w:val="sr-Cyrl-CS"/>
              </w:rPr>
              <w:t>објасни значај раздвајања фазе куповине и продаје</w:t>
            </w:r>
          </w:p>
          <w:p w14:paraId="4694CF13" w14:textId="77777777" w:rsidR="00B0623C" w:rsidRDefault="00B0623C" w:rsidP="007874EC">
            <w:pPr>
              <w:pStyle w:val="ListParagraph"/>
              <w:numPr>
                <w:ilvl w:val="0"/>
                <w:numId w:val="100"/>
              </w:numPr>
              <w:rPr>
                <w:lang w:val="sr-Cyrl-CS"/>
              </w:rPr>
            </w:pPr>
            <w:r>
              <w:rPr>
                <w:lang w:val="sr-Cyrl-CS"/>
              </w:rPr>
              <w:t>објасни последице раздвајања куповине и плаћања, продаје и наплате</w:t>
            </w:r>
          </w:p>
          <w:p w14:paraId="55D8D70E" w14:textId="77777777" w:rsidR="00B0623C" w:rsidRDefault="00B0623C" w:rsidP="007874EC">
            <w:pPr>
              <w:pStyle w:val="ListParagraph"/>
              <w:numPr>
                <w:ilvl w:val="0"/>
                <w:numId w:val="100"/>
              </w:numPr>
              <w:rPr>
                <w:lang w:val="sr-Cyrl-CS"/>
              </w:rPr>
            </w:pPr>
            <w:r>
              <w:rPr>
                <w:lang w:val="sr-Cyrl-CS"/>
              </w:rPr>
              <w:t>повеже значај вредности новца и пословања предузећа</w:t>
            </w:r>
          </w:p>
          <w:p w14:paraId="7ABF150A" w14:textId="77777777" w:rsidR="00B0623C" w:rsidRDefault="00B0623C" w:rsidP="007874EC">
            <w:pPr>
              <w:pStyle w:val="ListParagraph"/>
              <w:numPr>
                <w:ilvl w:val="0"/>
                <w:numId w:val="100"/>
              </w:numPr>
              <w:rPr>
                <w:lang w:val="sr-Cyrl-CS"/>
              </w:rPr>
            </w:pPr>
            <w:r>
              <w:rPr>
                <w:lang w:val="sr-Cyrl-CS"/>
              </w:rPr>
              <w:t>дефинише валуту</w:t>
            </w:r>
          </w:p>
          <w:p w14:paraId="0F97227D" w14:textId="77777777" w:rsidR="00B0623C" w:rsidRDefault="00B0623C" w:rsidP="007874EC">
            <w:pPr>
              <w:pStyle w:val="ListParagraph"/>
              <w:numPr>
                <w:ilvl w:val="0"/>
                <w:numId w:val="100"/>
              </w:numPr>
              <w:rPr>
                <w:lang w:val="sr-Cyrl-CS"/>
              </w:rPr>
            </w:pPr>
            <w:r>
              <w:rPr>
                <w:lang w:val="sr-Cyrl-CS"/>
              </w:rPr>
              <w:t>објасни улогу готовог, депозитног и девизног новца у плаћањима</w:t>
            </w:r>
          </w:p>
          <w:p w14:paraId="3412C0A5" w14:textId="77777777" w:rsidR="00B0623C" w:rsidRDefault="00B0623C" w:rsidP="007874EC">
            <w:pPr>
              <w:pStyle w:val="ListParagraph"/>
              <w:numPr>
                <w:ilvl w:val="0"/>
                <w:numId w:val="100"/>
              </w:numPr>
              <w:rPr>
                <w:lang w:val="sr-Cyrl-CS"/>
              </w:rPr>
            </w:pPr>
            <w:r>
              <w:rPr>
                <w:lang w:val="sr-Cyrl-CS"/>
              </w:rPr>
              <w:t>објасни потребу настанка светског новца</w:t>
            </w:r>
          </w:p>
          <w:p w14:paraId="4E754C5D" w14:textId="77777777" w:rsidR="00B0623C" w:rsidRDefault="00B0623C" w:rsidP="007874EC">
            <w:pPr>
              <w:pStyle w:val="ListParagraph"/>
              <w:numPr>
                <w:ilvl w:val="0"/>
                <w:numId w:val="100"/>
              </w:numPr>
              <w:rPr>
                <w:lang w:val="sr-Cyrl-CS"/>
              </w:rPr>
            </w:pPr>
            <w:r>
              <w:rPr>
                <w:lang w:val="sr-Cyrl-CS"/>
              </w:rPr>
              <w:t>изтрачуна обавезе и потраживања</w:t>
            </w:r>
          </w:p>
          <w:p w14:paraId="04FF5E23" w14:textId="77777777" w:rsidR="00B0623C" w:rsidRDefault="00B0623C" w:rsidP="007874EC">
            <w:pPr>
              <w:pStyle w:val="ListParagraph"/>
              <w:numPr>
                <w:ilvl w:val="0"/>
                <w:numId w:val="100"/>
              </w:numPr>
              <w:rPr>
                <w:lang w:val="sr-Cyrl-CS"/>
              </w:rPr>
            </w:pPr>
            <w:r>
              <w:rPr>
                <w:lang w:val="sr-Cyrl-CS"/>
              </w:rPr>
              <w:lastRenderedPageBreak/>
              <w:t>дефинише камату</w:t>
            </w:r>
          </w:p>
          <w:p w14:paraId="53CB09BB" w14:textId="77777777" w:rsidR="00B0623C" w:rsidRDefault="00B0623C" w:rsidP="007874EC">
            <w:pPr>
              <w:pStyle w:val="ListParagraph"/>
              <w:numPr>
                <w:ilvl w:val="0"/>
                <w:numId w:val="100"/>
              </w:numPr>
              <w:rPr>
                <w:lang w:val="sr-Cyrl-CS"/>
              </w:rPr>
            </w:pPr>
            <w:r>
              <w:rPr>
                <w:lang w:val="sr-Cyrl-CS"/>
              </w:rPr>
              <w:t>обрачуна камату у вези обавеза и потраживања</w:t>
            </w:r>
          </w:p>
          <w:p w14:paraId="2F411A6F" w14:textId="77777777" w:rsidR="00B0623C" w:rsidRDefault="00B0623C" w:rsidP="007874EC">
            <w:pPr>
              <w:pStyle w:val="ListParagraph"/>
              <w:numPr>
                <w:ilvl w:val="0"/>
                <w:numId w:val="100"/>
              </w:numPr>
              <w:rPr>
                <w:lang w:val="sr-Cyrl-CS"/>
              </w:rPr>
            </w:pPr>
            <w:r>
              <w:rPr>
                <w:lang w:val="sr-Cyrl-CS"/>
              </w:rPr>
              <w:t>опише улогу тржишта новца</w:t>
            </w:r>
          </w:p>
          <w:p w14:paraId="6F9FE372" w14:textId="77777777" w:rsidR="00B0623C" w:rsidRDefault="00B0623C" w:rsidP="007874EC">
            <w:pPr>
              <w:pStyle w:val="ListParagraph"/>
              <w:numPr>
                <w:ilvl w:val="0"/>
                <w:numId w:val="100"/>
              </w:numPr>
              <w:rPr>
                <w:lang w:val="sr-Cyrl-CS"/>
              </w:rPr>
            </w:pPr>
            <w:r>
              <w:rPr>
                <w:lang w:val="sr-Cyrl-CS"/>
              </w:rPr>
              <w:t>разликује врсте девизних  курсева</w:t>
            </w:r>
          </w:p>
          <w:p w14:paraId="63E5856C" w14:textId="77777777" w:rsidR="00B0623C" w:rsidRDefault="00B0623C" w:rsidP="007874EC">
            <w:pPr>
              <w:pStyle w:val="ListParagraph"/>
              <w:numPr>
                <w:ilvl w:val="0"/>
                <w:numId w:val="100"/>
              </w:numPr>
              <w:rPr>
                <w:lang w:val="sr-Cyrl-CS"/>
              </w:rPr>
            </w:pPr>
            <w:r>
              <w:rPr>
                <w:lang w:val="sr-Cyrl-CS"/>
              </w:rPr>
              <w:t>објасни утицаје промене девизног курса на обавезе и потраживања  према иностранству</w:t>
            </w:r>
          </w:p>
          <w:p w14:paraId="773C678F" w14:textId="77777777" w:rsidR="00B0623C" w:rsidRDefault="00B0623C" w:rsidP="007874EC">
            <w:pPr>
              <w:pStyle w:val="ListParagraph"/>
              <w:numPr>
                <w:ilvl w:val="0"/>
                <w:numId w:val="100"/>
              </w:numPr>
              <w:rPr>
                <w:lang w:val="sr-Cyrl-CS"/>
              </w:rPr>
            </w:pPr>
            <w:r>
              <w:rPr>
                <w:lang w:val="sr-Cyrl-CS"/>
              </w:rPr>
              <w:t>интерпретира улогу електронског новца</w:t>
            </w:r>
          </w:p>
          <w:p w14:paraId="635DC54B" w14:textId="77777777" w:rsidR="00B0623C" w:rsidRDefault="00B0623C" w:rsidP="007874EC">
            <w:pPr>
              <w:pStyle w:val="ListParagraph"/>
              <w:numPr>
                <w:ilvl w:val="0"/>
                <w:numId w:val="100"/>
              </w:numPr>
              <w:rPr>
                <w:lang w:val="sr-Cyrl-CS"/>
              </w:rPr>
            </w:pPr>
            <w:r>
              <w:rPr>
                <w:lang w:val="sr-Cyrl-CS"/>
              </w:rPr>
              <w:t>интерпретира улогу електронског новца</w:t>
            </w:r>
          </w:p>
          <w:p w14:paraId="5A5BBF69" w14:textId="58860559" w:rsidR="00B0623C" w:rsidRPr="007B56E2" w:rsidRDefault="00B0623C" w:rsidP="00CA3315">
            <w:pPr>
              <w:pStyle w:val="ListParagraph"/>
              <w:numPr>
                <w:ilvl w:val="0"/>
                <w:numId w:val="100"/>
              </w:numPr>
              <w:rPr>
                <w:lang w:val="sr-Cyrl-CS"/>
              </w:rPr>
            </w:pPr>
            <w:r w:rsidRPr="00CA3315">
              <w:rPr>
                <w:lang w:val="sr-Cyrl-CS"/>
              </w:rPr>
              <w:t xml:space="preserve">објасни функционисање дигиталних валута   </w:t>
            </w:r>
          </w:p>
        </w:tc>
        <w:tc>
          <w:tcPr>
            <w:tcW w:w="22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AF82A" w14:textId="77777777" w:rsidR="00B0623C" w:rsidRPr="008502F3" w:rsidRDefault="00B0623C" w:rsidP="007874EC">
            <w:pPr>
              <w:pStyle w:val="ListParagraph"/>
              <w:numPr>
                <w:ilvl w:val="0"/>
                <w:numId w:val="103"/>
              </w:numPr>
              <w:rPr>
                <w:lang w:val="sr-Cyrl-CS"/>
              </w:rPr>
            </w:pPr>
            <w:r w:rsidRPr="008502F3">
              <w:rPr>
                <w:lang w:val="sr-Cyrl-CS"/>
              </w:rPr>
              <w:lastRenderedPageBreak/>
              <w:t>Фронтални</w:t>
            </w:r>
          </w:p>
          <w:p w14:paraId="619F0EA4" w14:textId="77777777" w:rsidR="00B0623C" w:rsidRPr="008502F3" w:rsidRDefault="00B0623C" w:rsidP="007874EC">
            <w:pPr>
              <w:pStyle w:val="ListParagraph"/>
              <w:numPr>
                <w:ilvl w:val="0"/>
                <w:numId w:val="103"/>
              </w:numPr>
              <w:rPr>
                <w:lang w:val="sr-Cyrl-CS"/>
              </w:rPr>
            </w:pPr>
            <w:r w:rsidRPr="008502F3">
              <w:rPr>
                <w:lang w:val="sr-Cyrl-CS"/>
              </w:rPr>
              <w:t>Групни</w:t>
            </w:r>
          </w:p>
          <w:p w14:paraId="2E0189F0" w14:textId="77777777" w:rsidR="00B0623C" w:rsidRPr="008502F3" w:rsidRDefault="00B0623C" w:rsidP="007874EC">
            <w:pPr>
              <w:pStyle w:val="ListParagraph"/>
              <w:numPr>
                <w:ilvl w:val="0"/>
                <w:numId w:val="103"/>
              </w:numPr>
              <w:rPr>
                <w:lang w:val="sr-Cyrl-CS"/>
              </w:rPr>
            </w:pPr>
            <w:r w:rsidRPr="008502F3">
              <w:rPr>
                <w:lang w:val="sr-Cyrl-CS"/>
              </w:rPr>
              <w:t>Рад у паровима</w:t>
            </w:r>
          </w:p>
          <w:p w14:paraId="0C15864C" w14:textId="77777777" w:rsidR="00B0623C" w:rsidRPr="008502F3" w:rsidRDefault="00B0623C" w:rsidP="007874EC">
            <w:pPr>
              <w:pStyle w:val="ListParagraph"/>
              <w:numPr>
                <w:ilvl w:val="0"/>
                <w:numId w:val="103"/>
              </w:numPr>
              <w:rPr>
                <w:lang w:val="sr-Cyrl-CS"/>
              </w:rPr>
            </w:pPr>
            <w:r w:rsidRPr="008502F3">
              <w:rPr>
                <w:lang w:val="sr-Cyrl-CS"/>
              </w:rPr>
              <w:t>Индивидуални</w:t>
            </w:r>
          </w:p>
        </w:tc>
        <w:tc>
          <w:tcPr>
            <w:tcW w:w="2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DB760" w14:textId="77777777" w:rsidR="00B0623C" w:rsidRPr="007A05BD" w:rsidRDefault="00B0623C" w:rsidP="00B0623C">
            <w:pPr>
              <w:numPr>
                <w:ilvl w:val="0"/>
                <w:numId w:val="10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7A05B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монолошка</w:t>
            </w:r>
          </w:p>
          <w:p w14:paraId="5F00A654" w14:textId="77777777" w:rsidR="00B0623C" w:rsidRPr="007A05BD" w:rsidRDefault="00B0623C" w:rsidP="00B0623C">
            <w:pPr>
              <w:numPr>
                <w:ilvl w:val="0"/>
                <w:numId w:val="10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7A05B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дијалошка </w:t>
            </w:r>
          </w:p>
          <w:p w14:paraId="36F9D728" w14:textId="77777777" w:rsidR="00B0623C" w:rsidRPr="007A05BD" w:rsidRDefault="00B0623C" w:rsidP="00B0623C">
            <w:pPr>
              <w:numPr>
                <w:ilvl w:val="0"/>
                <w:numId w:val="10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7A05B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монолошко-дијалошка</w:t>
            </w:r>
          </w:p>
          <w:p w14:paraId="29BFEFED" w14:textId="77777777" w:rsidR="00B0623C" w:rsidRPr="007A05BD" w:rsidRDefault="00B0623C" w:rsidP="00B0623C">
            <w:pPr>
              <w:numPr>
                <w:ilvl w:val="0"/>
                <w:numId w:val="10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7A05B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текст метода</w:t>
            </w:r>
          </w:p>
          <w:p w14:paraId="43641B22" w14:textId="77777777" w:rsidR="00B0623C" w:rsidRPr="008502F3" w:rsidRDefault="00B0623C" w:rsidP="00CA3315">
            <w:pPr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1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7271BE7E" w14:textId="77777777" w:rsidR="00B0623C" w:rsidRPr="00905E96" w:rsidRDefault="00B0623C" w:rsidP="00CA33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B0623C" w:rsidRPr="00905E96" w14:paraId="4F6DD274" w14:textId="77777777" w:rsidTr="00CA3315">
        <w:trPr>
          <w:trHeight w:val="178"/>
        </w:trPr>
        <w:tc>
          <w:tcPr>
            <w:tcW w:w="628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436E856F" w14:textId="77777777" w:rsidR="00B0623C" w:rsidRPr="00905E96" w:rsidRDefault="00B0623C" w:rsidP="00CA33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4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0201C201" w14:textId="77777777" w:rsidR="00B0623C" w:rsidRPr="00905E96" w:rsidRDefault="00B0623C" w:rsidP="00CA33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4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87C4934" w14:textId="77777777" w:rsidR="00B0623C" w:rsidRPr="00905E96" w:rsidRDefault="00B0623C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6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3110324" w14:textId="77777777" w:rsidR="00B0623C" w:rsidRPr="00905E96" w:rsidRDefault="00B0623C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57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6EB27635" w14:textId="77777777" w:rsidR="00B0623C" w:rsidRPr="00905E96" w:rsidRDefault="00B0623C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B0623C" w:rsidRPr="00905E96" w14:paraId="2B72E4E2" w14:textId="77777777" w:rsidTr="00CA3315">
        <w:trPr>
          <w:trHeight w:val="784"/>
        </w:trPr>
        <w:tc>
          <w:tcPr>
            <w:tcW w:w="628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432F8814" w14:textId="77777777" w:rsidR="00B0623C" w:rsidRPr="00905E96" w:rsidRDefault="00B0623C" w:rsidP="00CA33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4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11843C3D" w14:textId="77777777" w:rsidR="00B0623C" w:rsidRPr="00905E96" w:rsidRDefault="00B0623C" w:rsidP="00CA33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446" w:type="dxa"/>
            <w:gridSpan w:val="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1907A2E4" w14:textId="77777777" w:rsidR="00B0623C" w:rsidRPr="007A05BD" w:rsidRDefault="00B0623C" w:rsidP="00B0623C">
            <w:pPr>
              <w:numPr>
                <w:ilvl w:val="0"/>
                <w:numId w:val="6"/>
              </w:numPr>
              <w:tabs>
                <w:tab w:val="num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05B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књига</w:t>
            </w:r>
          </w:p>
          <w:p w14:paraId="5500B72E" w14:textId="77777777" w:rsidR="00B0623C" w:rsidRPr="007A05BD" w:rsidRDefault="00B0623C" w:rsidP="00B0623C">
            <w:pPr>
              <w:numPr>
                <w:ilvl w:val="0"/>
                <w:numId w:val="6"/>
              </w:numPr>
              <w:tabs>
                <w:tab w:val="num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7A05B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шеме</w:t>
            </w:r>
          </w:p>
          <w:p w14:paraId="17803BF3" w14:textId="77777777" w:rsidR="00B0623C" w:rsidRPr="007A05BD" w:rsidRDefault="00B0623C" w:rsidP="00B0623C">
            <w:pPr>
              <w:numPr>
                <w:ilvl w:val="0"/>
                <w:numId w:val="6"/>
              </w:numPr>
              <w:tabs>
                <w:tab w:val="num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7A05B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видео – бим</w:t>
            </w:r>
          </w:p>
          <w:p w14:paraId="2D88A3C2" w14:textId="77777777" w:rsidR="00B0623C" w:rsidRPr="00905E96" w:rsidRDefault="00B0623C" w:rsidP="00CA3315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600" w:type="dxa"/>
            <w:gridSpan w:val="8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6DFF1214" w14:textId="77777777" w:rsidR="00B0623C" w:rsidRDefault="00B0623C" w:rsidP="007874EC">
            <w:pPr>
              <w:pStyle w:val="ListParagraph"/>
              <w:numPr>
                <w:ilvl w:val="0"/>
                <w:numId w:val="107"/>
              </w:numPr>
              <w:rPr>
                <w:lang w:val="sr-Cyrl-CS"/>
              </w:rPr>
            </w:pPr>
            <w:r w:rsidRPr="0096477E">
              <w:rPr>
                <w:lang w:val="sr-Cyrl-CS"/>
              </w:rPr>
              <w:t xml:space="preserve">Финансије и финансијски систем, </w:t>
            </w:r>
          </w:p>
          <w:p w14:paraId="6D6589D7" w14:textId="77777777" w:rsidR="00B0623C" w:rsidRDefault="00B0623C" w:rsidP="007874EC">
            <w:pPr>
              <w:pStyle w:val="ListParagraph"/>
              <w:numPr>
                <w:ilvl w:val="0"/>
                <w:numId w:val="107"/>
              </w:numPr>
              <w:rPr>
                <w:lang w:val="sr-Cyrl-CS"/>
              </w:rPr>
            </w:pPr>
            <w:r w:rsidRPr="0096477E">
              <w:rPr>
                <w:lang w:val="sr-Cyrl-CS"/>
              </w:rPr>
              <w:t xml:space="preserve">Пословне финансије, </w:t>
            </w:r>
          </w:p>
          <w:p w14:paraId="6B65F19E" w14:textId="77777777" w:rsidR="00B0623C" w:rsidRDefault="00B0623C" w:rsidP="007874EC">
            <w:pPr>
              <w:pStyle w:val="ListParagraph"/>
              <w:numPr>
                <w:ilvl w:val="0"/>
                <w:numId w:val="107"/>
              </w:numPr>
              <w:rPr>
                <w:lang w:val="sr-Cyrl-CS"/>
              </w:rPr>
            </w:pPr>
            <w:r w:rsidRPr="0096477E">
              <w:rPr>
                <w:lang w:val="sr-Cyrl-CS"/>
              </w:rPr>
              <w:t>Јавне финансије,</w:t>
            </w:r>
          </w:p>
          <w:p w14:paraId="40F3259F" w14:textId="77777777" w:rsidR="00B0623C" w:rsidRDefault="00B0623C" w:rsidP="007874EC">
            <w:pPr>
              <w:pStyle w:val="ListParagraph"/>
              <w:numPr>
                <w:ilvl w:val="0"/>
                <w:numId w:val="107"/>
              </w:numPr>
              <w:rPr>
                <w:lang w:val="sr-Cyrl-CS"/>
              </w:rPr>
            </w:pPr>
            <w:r w:rsidRPr="0096477E">
              <w:rPr>
                <w:lang w:val="sr-Cyrl-CS"/>
              </w:rPr>
              <w:t xml:space="preserve"> Банкарство</w:t>
            </w:r>
          </w:p>
          <w:p w14:paraId="4AF71BE7" w14:textId="657B5D8A" w:rsidR="00B0623C" w:rsidRPr="0096477E" w:rsidRDefault="00B0623C" w:rsidP="007874EC">
            <w:pPr>
              <w:pStyle w:val="ListParagraph"/>
              <w:numPr>
                <w:ilvl w:val="0"/>
                <w:numId w:val="107"/>
              </w:numPr>
              <w:rPr>
                <w:lang w:val="sr-Cyrl-CS"/>
              </w:rPr>
            </w:pPr>
            <w:r w:rsidRPr="0096477E">
              <w:rPr>
                <w:lang w:val="sr-Cyrl-CS"/>
              </w:rPr>
              <w:t>Спољња трговина</w:t>
            </w:r>
          </w:p>
        </w:tc>
        <w:tc>
          <w:tcPr>
            <w:tcW w:w="4578" w:type="dxa"/>
            <w:gridSpan w:val="7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04F65047" w14:textId="77777777" w:rsidR="00B0623C" w:rsidRPr="007A05BD" w:rsidRDefault="00B0623C" w:rsidP="00B0623C">
            <w:pPr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7A05B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усмено излагање</w:t>
            </w:r>
          </w:p>
          <w:p w14:paraId="787261B9" w14:textId="77777777" w:rsidR="00B0623C" w:rsidRPr="007A05BD" w:rsidRDefault="00B0623C" w:rsidP="00B0623C">
            <w:pPr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7A05B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активност на часу</w:t>
            </w:r>
          </w:p>
          <w:p w14:paraId="571BDD4F" w14:textId="77777777" w:rsidR="00B0623C" w:rsidRPr="007A05BD" w:rsidRDefault="00B0623C" w:rsidP="00B0623C">
            <w:pPr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7A05B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домаћи задаци</w:t>
            </w:r>
          </w:p>
          <w:p w14:paraId="6305F724" w14:textId="77777777" w:rsidR="00B0623C" w:rsidRPr="007A05BD" w:rsidRDefault="00B0623C" w:rsidP="00B0623C">
            <w:pPr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7A05B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тест</w:t>
            </w:r>
          </w:p>
          <w:p w14:paraId="76E6F8F1" w14:textId="77777777" w:rsidR="00B0623C" w:rsidRPr="00EA3813" w:rsidRDefault="00B0623C" w:rsidP="00B0623C">
            <w:pPr>
              <w:numPr>
                <w:ilvl w:val="0"/>
                <w:numId w:val="29"/>
              </w:numPr>
              <w:tabs>
                <w:tab w:val="clear" w:pos="360"/>
              </w:tabs>
              <w:spacing w:after="0" w:line="240" w:lineRule="auto"/>
              <w:jc w:val="both"/>
              <w:rPr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презентација</w:t>
            </w:r>
          </w:p>
          <w:p w14:paraId="15E91FBA" w14:textId="77777777" w:rsidR="00B0623C" w:rsidRPr="00C07737" w:rsidRDefault="00B0623C" w:rsidP="00B0623C">
            <w:pPr>
              <w:numPr>
                <w:ilvl w:val="0"/>
                <w:numId w:val="29"/>
              </w:numPr>
              <w:tabs>
                <w:tab w:val="clear" w:pos="360"/>
              </w:tabs>
              <w:spacing w:after="0" w:line="240" w:lineRule="auto"/>
              <w:jc w:val="both"/>
              <w:rPr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праћење остварености исхода</w:t>
            </w:r>
          </w:p>
        </w:tc>
      </w:tr>
      <w:tr w:rsidR="00B0623C" w:rsidRPr="00905E96" w14:paraId="6165F76C" w14:textId="77777777" w:rsidTr="00CA3315">
        <w:tc>
          <w:tcPr>
            <w:tcW w:w="628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1C3826C" w14:textId="77777777" w:rsidR="00B0623C" w:rsidRPr="00905E96" w:rsidRDefault="00B0623C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34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46F5EA5" w14:textId="77777777" w:rsidR="00B0623C" w:rsidRPr="00905E96" w:rsidRDefault="00B0623C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438" w:type="dxa"/>
            <w:gridSpan w:val="3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F8ED20E" w14:textId="77777777" w:rsidR="00B0623C" w:rsidRPr="00905E96" w:rsidRDefault="00B0623C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186" w:type="dxa"/>
            <w:gridSpan w:val="15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551D5580" w14:textId="77777777" w:rsidR="00B0623C" w:rsidRPr="00905E96" w:rsidRDefault="00B0623C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B0623C" w:rsidRPr="00905E96" w14:paraId="24013237" w14:textId="77777777" w:rsidTr="00CA3315">
        <w:tc>
          <w:tcPr>
            <w:tcW w:w="628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D1E7F7" w14:textId="77777777" w:rsidR="00B0623C" w:rsidRPr="00905E96" w:rsidRDefault="00B0623C" w:rsidP="00CA33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4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CC0A0" w14:textId="77777777" w:rsidR="00B0623C" w:rsidRPr="00905E96" w:rsidRDefault="00B0623C" w:rsidP="00CA33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438" w:type="dxa"/>
            <w:gridSpan w:val="3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6A86C" w14:textId="77777777" w:rsidR="00B0623C" w:rsidRPr="00905E96" w:rsidRDefault="00B0623C" w:rsidP="00CA33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2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1E7F91A" w14:textId="77777777" w:rsidR="00B0623C" w:rsidRPr="00905E96" w:rsidRDefault="00B0623C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B4C00F6" w14:textId="77777777" w:rsidR="00B0623C" w:rsidRPr="00905E96" w:rsidRDefault="00B0623C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74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DCD9EC8" w14:textId="77777777" w:rsidR="00B0623C" w:rsidRPr="00905E96" w:rsidRDefault="00B0623C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4513F18" w14:textId="77777777" w:rsidR="00B0623C" w:rsidRPr="00905E96" w:rsidRDefault="00B0623C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BEE2681" w14:textId="77777777" w:rsidR="00B0623C" w:rsidRPr="00905E96" w:rsidRDefault="00B0623C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A47F1D7" w14:textId="77777777" w:rsidR="00B0623C" w:rsidRPr="00905E96" w:rsidRDefault="00B0623C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751589D0" w14:textId="77777777" w:rsidR="00B0623C" w:rsidRPr="00905E96" w:rsidRDefault="00B0623C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5654E00E" w14:textId="77777777" w:rsidR="00B0623C" w:rsidRPr="00905E96" w:rsidRDefault="00B0623C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11245DB8" w14:textId="77777777" w:rsidR="00B0623C" w:rsidRPr="00905E96" w:rsidRDefault="00B0623C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14:paraId="3B2C0D26" w14:textId="77777777" w:rsidR="00B0623C" w:rsidRPr="00905E96" w:rsidRDefault="00B0623C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B0623C" w:rsidRPr="00905E96" w14:paraId="14A098BC" w14:textId="77777777" w:rsidTr="00CA3315">
        <w:trPr>
          <w:trHeight w:val="784"/>
        </w:trPr>
        <w:tc>
          <w:tcPr>
            <w:tcW w:w="628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5CF01F6D" w14:textId="77777777" w:rsidR="00B0623C" w:rsidRPr="00905E96" w:rsidRDefault="00B0623C" w:rsidP="00CA33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2.</w:t>
            </w:r>
          </w:p>
        </w:tc>
        <w:tc>
          <w:tcPr>
            <w:tcW w:w="2334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02F28253" w14:textId="77777777" w:rsidR="00B0623C" w:rsidRPr="00905E96" w:rsidRDefault="00B0623C" w:rsidP="00CA33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 xml:space="preserve">Платни промет </w:t>
            </w:r>
          </w:p>
        </w:tc>
        <w:tc>
          <w:tcPr>
            <w:tcW w:w="34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7E68F2" w14:textId="77777777" w:rsidR="00B0623C" w:rsidRPr="00FD63B2" w:rsidRDefault="00B0623C" w:rsidP="007874EC">
            <w:pPr>
              <w:pStyle w:val="ListParagraph"/>
              <w:numPr>
                <w:ilvl w:val="0"/>
                <w:numId w:val="105"/>
              </w:numPr>
              <w:rPr>
                <w:lang w:val="sr-Cyrl-CS"/>
              </w:rPr>
            </w:pPr>
            <w:r w:rsidRPr="00FD63B2">
              <w:rPr>
                <w:lang w:val="sr-Cyrl-CS"/>
              </w:rPr>
              <w:t>Развијање самосталности у примени инструмената платног промета</w:t>
            </w:r>
          </w:p>
          <w:p w14:paraId="088CC7A3" w14:textId="77777777" w:rsidR="00B0623C" w:rsidRPr="00FD63B2" w:rsidRDefault="00B0623C" w:rsidP="007874EC">
            <w:pPr>
              <w:pStyle w:val="ListParagraph"/>
              <w:numPr>
                <w:ilvl w:val="0"/>
                <w:numId w:val="105"/>
              </w:numPr>
              <w:rPr>
                <w:lang w:val="sr-Cyrl-CS"/>
              </w:rPr>
            </w:pPr>
            <w:r w:rsidRPr="00FD63B2">
              <w:rPr>
                <w:lang w:val="sr-Cyrl-CS"/>
              </w:rPr>
              <w:t xml:space="preserve">Оспособљвање за примену стечених </w:t>
            </w:r>
            <w:r w:rsidRPr="00FD63B2">
              <w:rPr>
                <w:lang w:val="sr-Cyrl-CS"/>
              </w:rPr>
              <w:lastRenderedPageBreak/>
              <w:t>знања о пословима платог промета</w:t>
            </w:r>
          </w:p>
          <w:p w14:paraId="1BD379C8" w14:textId="0D301286" w:rsidR="00B0623C" w:rsidRPr="00FD63B2" w:rsidRDefault="00CA3315" w:rsidP="00CA3315">
            <w:pPr>
              <w:pStyle w:val="ListParagraph"/>
              <w:rPr>
                <w:lang w:val="sr-Cyrl-CS"/>
              </w:rPr>
            </w:pPr>
            <w:r>
              <w:rPr>
                <w:lang w:val="sr-Cyrl-CS"/>
              </w:rPr>
              <w:t>интересовавањима</w:t>
            </w:r>
          </w:p>
        </w:tc>
        <w:tc>
          <w:tcPr>
            <w:tcW w:w="12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39EA9" w14:textId="77777777" w:rsidR="00B0623C" w:rsidRPr="00067CE2" w:rsidRDefault="00B0623C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lastRenderedPageBreak/>
              <w:t>42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1A8B4B" w14:textId="77777777" w:rsidR="00B0623C" w:rsidRPr="00905E96" w:rsidRDefault="00B0623C" w:rsidP="00CA33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 xml:space="preserve">    /</w:t>
            </w:r>
          </w:p>
        </w:tc>
        <w:tc>
          <w:tcPr>
            <w:tcW w:w="174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5E842E" w14:textId="77777777" w:rsidR="00B0623C" w:rsidRPr="00905E96" w:rsidRDefault="00B0623C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12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19A93" w14:textId="77777777" w:rsidR="00B0623C" w:rsidRPr="00067CE2" w:rsidRDefault="00B0623C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30</w:t>
            </w: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3C648" w14:textId="77777777" w:rsidR="00B0623C" w:rsidRPr="00905E96" w:rsidRDefault="00B0623C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9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2A7992" w14:textId="77777777" w:rsidR="00B0623C" w:rsidRPr="00905E96" w:rsidRDefault="00B0623C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31869F78" w14:textId="77777777" w:rsidR="00B0623C" w:rsidRPr="00905E96" w:rsidRDefault="00B0623C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/</w:t>
            </w:r>
          </w:p>
        </w:tc>
      </w:tr>
      <w:tr w:rsidR="00B0623C" w:rsidRPr="00905E96" w14:paraId="4B867A93" w14:textId="77777777" w:rsidTr="00CA3315">
        <w:trPr>
          <w:trHeight w:val="326"/>
        </w:trPr>
        <w:tc>
          <w:tcPr>
            <w:tcW w:w="628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70102B7A" w14:textId="77777777" w:rsidR="00B0623C" w:rsidRPr="00905E96" w:rsidRDefault="00B0623C" w:rsidP="00CA33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4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3760D697" w14:textId="77777777" w:rsidR="00B0623C" w:rsidRPr="00905E96" w:rsidRDefault="00B0623C" w:rsidP="00CA33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45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9152EA8" w14:textId="77777777" w:rsidR="00B0623C" w:rsidRPr="00905E96" w:rsidRDefault="00B0623C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2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CABA7AA" w14:textId="77777777" w:rsidR="00B0623C" w:rsidRPr="00905E96" w:rsidRDefault="00B0623C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04C0D48" w14:textId="77777777" w:rsidR="00B0623C" w:rsidRPr="00905E96" w:rsidRDefault="00B0623C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1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40A66BE8" w14:textId="77777777" w:rsidR="00B0623C" w:rsidRPr="00905E96" w:rsidRDefault="00B0623C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B0623C" w:rsidRPr="00905E96" w14:paraId="517445E4" w14:textId="77777777" w:rsidTr="00CA3315">
        <w:trPr>
          <w:trHeight w:val="784"/>
        </w:trPr>
        <w:tc>
          <w:tcPr>
            <w:tcW w:w="628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01192456" w14:textId="77777777" w:rsidR="00B0623C" w:rsidRPr="00905E96" w:rsidRDefault="00B0623C" w:rsidP="00CA33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4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3C939CEF" w14:textId="77777777" w:rsidR="00B0623C" w:rsidRPr="00905E96" w:rsidRDefault="00B0623C" w:rsidP="00CA33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45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83E51" w14:textId="77777777" w:rsidR="00B0623C" w:rsidRDefault="00B0623C" w:rsidP="007874EC">
            <w:pPr>
              <w:pStyle w:val="ListParagraph"/>
              <w:numPr>
                <w:ilvl w:val="0"/>
                <w:numId w:val="101"/>
              </w:numPr>
              <w:rPr>
                <w:lang w:val="sr-Cyrl-CS"/>
              </w:rPr>
            </w:pPr>
            <w:r>
              <w:rPr>
                <w:lang w:val="sr-Cyrl-CS"/>
              </w:rPr>
              <w:t>објасни појам и улогу платног промета</w:t>
            </w:r>
          </w:p>
          <w:p w14:paraId="1F7B5EED" w14:textId="77777777" w:rsidR="00B0623C" w:rsidRDefault="00B0623C" w:rsidP="007874EC">
            <w:pPr>
              <w:pStyle w:val="ListParagraph"/>
              <w:numPr>
                <w:ilvl w:val="0"/>
                <w:numId w:val="101"/>
              </w:numPr>
              <w:rPr>
                <w:lang w:val="sr-Cyrl-CS"/>
              </w:rPr>
            </w:pPr>
            <w:r>
              <w:rPr>
                <w:lang w:val="sr-Cyrl-CS"/>
              </w:rPr>
              <w:t xml:space="preserve">раучолике ичеснике и носиоце платног промета </w:t>
            </w:r>
          </w:p>
          <w:p w14:paraId="5AF57819" w14:textId="77777777" w:rsidR="00B0623C" w:rsidRDefault="00B0623C" w:rsidP="007874EC">
            <w:pPr>
              <w:pStyle w:val="ListParagraph"/>
              <w:numPr>
                <w:ilvl w:val="0"/>
                <w:numId w:val="101"/>
              </w:numPr>
              <w:rPr>
                <w:lang w:val="sr-Cyrl-CS"/>
              </w:rPr>
            </w:pPr>
            <w:r>
              <w:rPr>
                <w:lang w:val="sr-Cyrl-CS"/>
              </w:rPr>
              <w:t>наведе послове платног промета</w:t>
            </w:r>
          </w:p>
          <w:p w14:paraId="160D344C" w14:textId="77777777" w:rsidR="00B0623C" w:rsidRDefault="00B0623C" w:rsidP="007874EC">
            <w:pPr>
              <w:pStyle w:val="ListParagraph"/>
              <w:numPr>
                <w:ilvl w:val="0"/>
                <w:numId w:val="101"/>
              </w:numPr>
              <w:rPr>
                <w:lang w:val="sr-Cyrl-CS"/>
              </w:rPr>
            </w:pPr>
            <w:r>
              <w:rPr>
                <w:lang w:val="sr-Cyrl-CS"/>
              </w:rPr>
              <w:t>разликује рачуне у платном промету</w:t>
            </w:r>
          </w:p>
          <w:p w14:paraId="139BF997" w14:textId="77777777" w:rsidR="00B0623C" w:rsidRDefault="00B0623C" w:rsidP="007874EC">
            <w:pPr>
              <w:pStyle w:val="ListParagraph"/>
              <w:numPr>
                <w:ilvl w:val="0"/>
                <w:numId w:val="101"/>
              </w:numPr>
              <w:rPr>
                <w:lang w:val="sr-Cyrl-CS"/>
              </w:rPr>
            </w:pPr>
            <w:r>
              <w:rPr>
                <w:lang w:val="sr-Cyrl-CS"/>
              </w:rPr>
              <w:t>разликује трансакције плаћања</w:t>
            </w:r>
          </w:p>
          <w:p w14:paraId="61C2CF40" w14:textId="77777777" w:rsidR="00B0623C" w:rsidRDefault="00B0623C" w:rsidP="007874EC">
            <w:pPr>
              <w:pStyle w:val="ListParagraph"/>
              <w:numPr>
                <w:ilvl w:val="0"/>
                <w:numId w:val="101"/>
              </w:numPr>
              <w:rPr>
                <w:lang w:val="sr-Cyrl-CS"/>
              </w:rPr>
            </w:pPr>
            <w:r>
              <w:rPr>
                <w:lang w:val="sr-Cyrl-CS"/>
              </w:rPr>
              <w:t xml:space="preserve">наведе документа за отварање текућег рачуна </w:t>
            </w:r>
          </w:p>
          <w:p w14:paraId="0995A956" w14:textId="77777777" w:rsidR="00B0623C" w:rsidRDefault="00B0623C" w:rsidP="007874EC">
            <w:pPr>
              <w:pStyle w:val="ListParagraph"/>
              <w:numPr>
                <w:ilvl w:val="0"/>
                <w:numId w:val="101"/>
              </w:numPr>
              <w:rPr>
                <w:lang w:val="sr-Cyrl-CS"/>
              </w:rPr>
            </w:pPr>
            <w:r>
              <w:rPr>
                <w:lang w:val="sr-Cyrl-CS"/>
              </w:rPr>
              <w:t>попуни документа за отварање текућег рачуна</w:t>
            </w:r>
          </w:p>
          <w:p w14:paraId="4D8E0EF9" w14:textId="77777777" w:rsidR="00B0623C" w:rsidRDefault="00B0623C" w:rsidP="007874EC">
            <w:pPr>
              <w:pStyle w:val="ListParagraph"/>
              <w:numPr>
                <w:ilvl w:val="0"/>
                <w:numId w:val="101"/>
              </w:numPr>
              <w:rPr>
                <w:lang w:val="sr-Cyrl-CS"/>
              </w:rPr>
            </w:pPr>
            <w:r>
              <w:rPr>
                <w:lang w:val="sr-Cyrl-CS"/>
              </w:rPr>
              <w:t>разликује готовински и безготовински начин плаћања</w:t>
            </w:r>
          </w:p>
          <w:p w14:paraId="5DE15247" w14:textId="77777777" w:rsidR="00B0623C" w:rsidRDefault="00B0623C" w:rsidP="007874EC">
            <w:pPr>
              <w:pStyle w:val="ListParagraph"/>
              <w:numPr>
                <w:ilvl w:val="0"/>
                <w:numId w:val="101"/>
              </w:numPr>
              <w:rPr>
                <w:lang w:val="sr-Cyrl-CS"/>
              </w:rPr>
            </w:pPr>
            <w:r>
              <w:rPr>
                <w:lang w:val="sr-Cyrl-CS"/>
              </w:rPr>
              <w:t xml:space="preserve">разликује готовинске и безготовинске инстументе платног промета </w:t>
            </w:r>
          </w:p>
          <w:p w14:paraId="281E563F" w14:textId="77777777" w:rsidR="00B0623C" w:rsidRDefault="00B0623C" w:rsidP="007874EC">
            <w:pPr>
              <w:pStyle w:val="ListParagraph"/>
              <w:numPr>
                <w:ilvl w:val="0"/>
                <w:numId w:val="101"/>
              </w:numPr>
              <w:rPr>
                <w:lang w:val="sr-Cyrl-CS"/>
              </w:rPr>
            </w:pPr>
            <w:r>
              <w:rPr>
                <w:lang w:val="sr-Cyrl-CS"/>
              </w:rPr>
              <w:t>попуни инстумент готовинског платног промета</w:t>
            </w:r>
          </w:p>
          <w:p w14:paraId="2EDF6A4E" w14:textId="77777777" w:rsidR="00B0623C" w:rsidRDefault="00B0623C" w:rsidP="00CA3315">
            <w:pPr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-налог за уплату</w:t>
            </w:r>
          </w:p>
          <w:p w14:paraId="4BFE0DC0" w14:textId="77777777" w:rsidR="00B0623C" w:rsidRDefault="00B0623C" w:rsidP="00CA33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           </w:t>
            </w:r>
            <w:r w:rsidRPr="00401C69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-налог за исплату</w:t>
            </w:r>
          </w:p>
          <w:p w14:paraId="6C62494D" w14:textId="77777777" w:rsidR="00B0623C" w:rsidRDefault="00B0623C" w:rsidP="007874EC">
            <w:pPr>
              <w:pStyle w:val="ListParagraph"/>
              <w:numPr>
                <w:ilvl w:val="0"/>
                <w:numId w:val="102"/>
              </w:numPr>
              <w:rPr>
                <w:lang w:val="sr-Cyrl-CS"/>
              </w:rPr>
            </w:pPr>
            <w:r>
              <w:rPr>
                <w:lang w:val="sr-Cyrl-CS"/>
              </w:rPr>
              <w:t>попуни инстументе безготовинског платног промета-налог за пренос</w:t>
            </w:r>
          </w:p>
          <w:p w14:paraId="11A304EA" w14:textId="77777777" w:rsidR="00B0623C" w:rsidRDefault="00B0623C" w:rsidP="007874EC">
            <w:pPr>
              <w:pStyle w:val="ListParagraph"/>
              <w:numPr>
                <w:ilvl w:val="0"/>
                <w:numId w:val="102"/>
              </w:numPr>
              <w:rPr>
                <w:lang w:val="sr-Cyrl-CS"/>
              </w:rPr>
            </w:pPr>
            <w:r>
              <w:rPr>
                <w:lang w:val="sr-Cyrl-CS"/>
              </w:rPr>
              <w:t>разликује остале инструменте платног промета</w:t>
            </w:r>
          </w:p>
          <w:p w14:paraId="360034E3" w14:textId="77777777" w:rsidR="00B0623C" w:rsidRDefault="00B0623C" w:rsidP="007874EC">
            <w:pPr>
              <w:pStyle w:val="ListParagraph"/>
              <w:numPr>
                <w:ilvl w:val="0"/>
                <w:numId w:val="102"/>
              </w:numPr>
              <w:rPr>
                <w:lang w:val="sr-Cyrl-CS"/>
              </w:rPr>
            </w:pPr>
            <w:r>
              <w:rPr>
                <w:lang w:val="sr-Cyrl-CS"/>
              </w:rPr>
              <w:t>објасни активности у вези са меницом</w:t>
            </w:r>
          </w:p>
          <w:p w14:paraId="40F9C4ED" w14:textId="77777777" w:rsidR="00B0623C" w:rsidRDefault="00B0623C" w:rsidP="007874EC">
            <w:pPr>
              <w:pStyle w:val="ListParagraph"/>
              <w:numPr>
                <w:ilvl w:val="0"/>
                <w:numId w:val="102"/>
              </w:numPr>
              <w:rPr>
                <w:lang w:val="sr-Cyrl-CS"/>
              </w:rPr>
            </w:pPr>
            <w:r>
              <w:rPr>
                <w:lang w:val="sr-Cyrl-CS"/>
              </w:rPr>
              <w:t>обрачуна есконт менице</w:t>
            </w:r>
          </w:p>
          <w:p w14:paraId="4904977B" w14:textId="77777777" w:rsidR="00B0623C" w:rsidRDefault="00B0623C" w:rsidP="007874EC">
            <w:pPr>
              <w:pStyle w:val="ListParagraph"/>
              <w:numPr>
                <w:ilvl w:val="0"/>
                <w:numId w:val="102"/>
              </w:numPr>
              <w:rPr>
                <w:lang w:val="sr-Cyrl-CS"/>
              </w:rPr>
            </w:pPr>
            <w:r>
              <w:rPr>
                <w:lang w:val="sr-Cyrl-CS"/>
              </w:rPr>
              <w:lastRenderedPageBreak/>
              <w:t>попуни остале инстументе плаћања: меница , чек и захтев за отварање акредитива</w:t>
            </w:r>
          </w:p>
          <w:p w14:paraId="50342C4A" w14:textId="77777777" w:rsidR="00B0623C" w:rsidRDefault="00B0623C" w:rsidP="007874EC">
            <w:pPr>
              <w:pStyle w:val="ListParagraph"/>
              <w:numPr>
                <w:ilvl w:val="0"/>
                <w:numId w:val="102"/>
              </w:numPr>
              <w:rPr>
                <w:lang w:val="sr-Cyrl-CS"/>
              </w:rPr>
            </w:pPr>
            <w:r>
              <w:rPr>
                <w:lang w:val="sr-Cyrl-CS"/>
              </w:rPr>
              <w:t>дефинише обрачунска плаћања</w:t>
            </w:r>
          </w:p>
          <w:p w14:paraId="7C93EE38" w14:textId="77777777" w:rsidR="00B0623C" w:rsidRDefault="00B0623C" w:rsidP="007874EC">
            <w:pPr>
              <w:pStyle w:val="ListParagraph"/>
              <w:numPr>
                <w:ilvl w:val="0"/>
                <w:numId w:val="102"/>
              </w:numPr>
              <w:rPr>
                <w:lang w:val="sr-Cyrl-CS"/>
              </w:rPr>
            </w:pPr>
            <w:r>
              <w:rPr>
                <w:lang w:val="sr-Cyrl-CS"/>
              </w:rPr>
              <w:t>разликује компензацију, цесију и асигнацију</w:t>
            </w:r>
          </w:p>
          <w:p w14:paraId="5226C44B" w14:textId="77777777" w:rsidR="00B0623C" w:rsidRDefault="00B0623C" w:rsidP="007874EC">
            <w:pPr>
              <w:pStyle w:val="ListParagraph"/>
              <w:numPr>
                <w:ilvl w:val="0"/>
                <w:numId w:val="102"/>
              </w:numPr>
              <w:rPr>
                <w:lang w:val="sr-Cyrl-CS"/>
              </w:rPr>
            </w:pPr>
            <w:r>
              <w:rPr>
                <w:lang w:val="sr-Cyrl-CS"/>
              </w:rPr>
              <w:t>разликује унутрашњи платни промет од међународног платног промета</w:t>
            </w:r>
          </w:p>
          <w:p w14:paraId="34454518" w14:textId="77777777" w:rsidR="00B0623C" w:rsidRPr="00401C69" w:rsidRDefault="00B0623C" w:rsidP="007874EC">
            <w:pPr>
              <w:pStyle w:val="ListParagraph"/>
              <w:numPr>
                <w:ilvl w:val="0"/>
                <w:numId w:val="102"/>
              </w:numPr>
              <w:rPr>
                <w:lang w:val="sr-Cyrl-CS"/>
              </w:rPr>
            </w:pPr>
            <w:r>
              <w:rPr>
                <w:lang w:val="sr-Cyrl-CS"/>
              </w:rPr>
              <w:t>опише употребу сваког инструмента платног промета са иностранством</w:t>
            </w:r>
          </w:p>
          <w:p w14:paraId="60786702" w14:textId="77777777" w:rsidR="00B0623C" w:rsidRPr="00401C69" w:rsidRDefault="00B0623C" w:rsidP="00CA3315">
            <w:pPr>
              <w:pStyle w:val="ListParagraph"/>
              <w:rPr>
                <w:lang w:val="sr-Cyrl-CS"/>
              </w:rPr>
            </w:pPr>
          </w:p>
        </w:tc>
        <w:tc>
          <w:tcPr>
            <w:tcW w:w="22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4A7E6" w14:textId="77777777" w:rsidR="00B0623C" w:rsidRPr="008502F3" w:rsidRDefault="00B0623C" w:rsidP="007874EC">
            <w:pPr>
              <w:pStyle w:val="ListParagraph"/>
              <w:numPr>
                <w:ilvl w:val="0"/>
                <w:numId w:val="104"/>
              </w:numPr>
              <w:rPr>
                <w:lang w:val="sr-Cyrl-CS"/>
              </w:rPr>
            </w:pPr>
            <w:r w:rsidRPr="008502F3">
              <w:rPr>
                <w:lang w:val="sr-Cyrl-CS"/>
              </w:rPr>
              <w:lastRenderedPageBreak/>
              <w:t>Фронтални</w:t>
            </w:r>
          </w:p>
          <w:p w14:paraId="6179D2CF" w14:textId="77777777" w:rsidR="00B0623C" w:rsidRPr="008502F3" w:rsidRDefault="00B0623C" w:rsidP="007874EC">
            <w:pPr>
              <w:pStyle w:val="ListParagraph"/>
              <w:numPr>
                <w:ilvl w:val="0"/>
                <w:numId w:val="104"/>
              </w:numPr>
              <w:rPr>
                <w:lang w:val="sr-Cyrl-CS"/>
              </w:rPr>
            </w:pPr>
            <w:r w:rsidRPr="008502F3">
              <w:rPr>
                <w:lang w:val="sr-Cyrl-CS"/>
              </w:rPr>
              <w:t>Групни</w:t>
            </w:r>
          </w:p>
          <w:p w14:paraId="19992824" w14:textId="77777777" w:rsidR="00B0623C" w:rsidRPr="008502F3" w:rsidRDefault="00B0623C" w:rsidP="007874EC">
            <w:pPr>
              <w:pStyle w:val="ListParagraph"/>
              <w:numPr>
                <w:ilvl w:val="0"/>
                <w:numId w:val="104"/>
              </w:numPr>
            </w:pPr>
            <w:r w:rsidRPr="008502F3">
              <w:rPr>
                <w:lang w:val="sr-Cyrl-CS"/>
              </w:rPr>
              <w:t>Индивидуални</w:t>
            </w:r>
          </w:p>
        </w:tc>
        <w:tc>
          <w:tcPr>
            <w:tcW w:w="28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5B7DC" w14:textId="77777777" w:rsidR="00B0623C" w:rsidRPr="007A05BD" w:rsidRDefault="00B0623C" w:rsidP="00B0623C">
            <w:pPr>
              <w:numPr>
                <w:ilvl w:val="0"/>
                <w:numId w:val="10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7A05B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монолошка</w:t>
            </w:r>
          </w:p>
          <w:p w14:paraId="278B310A" w14:textId="77777777" w:rsidR="00B0623C" w:rsidRPr="007A05BD" w:rsidRDefault="00B0623C" w:rsidP="00B0623C">
            <w:pPr>
              <w:numPr>
                <w:ilvl w:val="0"/>
                <w:numId w:val="10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7A05B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дијалошка </w:t>
            </w:r>
          </w:p>
          <w:p w14:paraId="21E5165D" w14:textId="77777777" w:rsidR="00B0623C" w:rsidRPr="007A05BD" w:rsidRDefault="00B0623C" w:rsidP="00B0623C">
            <w:pPr>
              <w:numPr>
                <w:ilvl w:val="0"/>
                <w:numId w:val="10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7A05B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монолошко-дијалошка</w:t>
            </w:r>
          </w:p>
          <w:p w14:paraId="6C97BD6E" w14:textId="77777777" w:rsidR="00B0623C" w:rsidRPr="007A05BD" w:rsidRDefault="00B0623C" w:rsidP="00B0623C">
            <w:pPr>
              <w:numPr>
                <w:ilvl w:val="0"/>
                <w:numId w:val="10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7A05B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текст метода</w:t>
            </w:r>
          </w:p>
          <w:p w14:paraId="144B2863" w14:textId="77777777" w:rsidR="00B0623C" w:rsidRPr="008502F3" w:rsidRDefault="00B0623C" w:rsidP="00CA3315">
            <w:pPr>
              <w:pStyle w:val="ListParagraph"/>
              <w:rPr>
                <w:lang w:val="sr-Cyrl-CS"/>
              </w:rPr>
            </w:pPr>
          </w:p>
        </w:tc>
        <w:tc>
          <w:tcPr>
            <w:tcW w:w="21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22592885" w14:textId="77777777" w:rsidR="00B0623C" w:rsidRPr="00905E96" w:rsidRDefault="00B0623C" w:rsidP="00CA33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Јануар-јун</w:t>
            </w:r>
          </w:p>
        </w:tc>
      </w:tr>
      <w:tr w:rsidR="00B0623C" w:rsidRPr="00905E96" w14:paraId="480246BB" w14:textId="77777777" w:rsidTr="00CA3315">
        <w:trPr>
          <w:trHeight w:val="386"/>
        </w:trPr>
        <w:tc>
          <w:tcPr>
            <w:tcW w:w="628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74AA11EB" w14:textId="77777777" w:rsidR="00B0623C" w:rsidRPr="00905E96" w:rsidRDefault="00B0623C" w:rsidP="00CA33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4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3B7E5943" w14:textId="77777777" w:rsidR="00B0623C" w:rsidRPr="00905E96" w:rsidRDefault="00B0623C" w:rsidP="00CA33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9332099" w14:textId="77777777" w:rsidR="00B0623C" w:rsidRPr="00905E96" w:rsidRDefault="00B0623C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3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97695CD" w14:textId="77777777" w:rsidR="00B0623C" w:rsidRPr="00905E96" w:rsidRDefault="00B0623C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95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155DBC02" w14:textId="77777777" w:rsidR="00B0623C" w:rsidRPr="00905E96" w:rsidRDefault="00B0623C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B0623C" w:rsidRPr="00905E96" w14:paraId="56444D95" w14:textId="77777777" w:rsidTr="00CA3315">
        <w:trPr>
          <w:trHeight w:val="784"/>
        </w:trPr>
        <w:tc>
          <w:tcPr>
            <w:tcW w:w="628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1A606202" w14:textId="77777777" w:rsidR="00B0623C" w:rsidRPr="00905E96" w:rsidRDefault="00B0623C" w:rsidP="00CA33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4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7E9C93AE" w14:textId="77777777" w:rsidR="00B0623C" w:rsidRPr="00905E96" w:rsidRDefault="00B0623C" w:rsidP="00CA33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57DA79D0" w14:textId="77777777" w:rsidR="00B0623C" w:rsidRPr="007A05BD" w:rsidRDefault="00B0623C" w:rsidP="00B0623C">
            <w:pPr>
              <w:numPr>
                <w:ilvl w:val="0"/>
                <w:numId w:val="6"/>
              </w:numPr>
              <w:tabs>
                <w:tab w:val="num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05B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књига</w:t>
            </w:r>
          </w:p>
          <w:p w14:paraId="73800749" w14:textId="77777777" w:rsidR="00B0623C" w:rsidRPr="007A05BD" w:rsidRDefault="00B0623C" w:rsidP="00B0623C">
            <w:pPr>
              <w:numPr>
                <w:ilvl w:val="0"/>
                <w:numId w:val="6"/>
              </w:numPr>
              <w:tabs>
                <w:tab w:val="num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7A05B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шеме</w:t>
            </w:r>
          </w:p>
          <w:p w14:paraId="11A47CD9" w14:textId="77777777" w:rsidR="00B0623C" w:rsidRPr="007A05BD" w:rsidRDefault="00B0623C" w:rsidP="00B0623C">
            <w:pPr>
              <w:numPr>
                <w:ilvl w:val="0"/>
                <w:numId w:val="6"/>
              </w:numPr>
              <w:tabs>
                <w:tab w:val="num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7A05B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видео – бим</w:t>
            </w:r>
          </w:p>
          <w:p w14:paraId="6E565816" w14:textId="77777777" w:rsidR="00B0623C" w:rsidRPr="008502F3" w:rsidRDefault="00B0623C" w:rsidP="00CA3315">
            <w:pPr>
              <w:pStyle w:val="ListParagraph"/>
              <w:ind w:left="1080"/>
              <w:rPr>
                <w:lang w:val="sr-Cyrl-CS"/>
              </w:rPr>
            </w:pPr>
          </w:p>
        </w:tc>
        <w:tc>
          <w:tcPr>
            <w:tcW w:w="3300" w:type="dxa"/>
            <w:gridSpan w:val="8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017E3A3C" w14:textId="77777777" w:rsidR="00B0623C" w:rsidRDefault="00B0623C" w:rsidP="007874EC">
            <w:pPr>
              <w:pStyle w:val="ListParagraph"/>
              <w:numPr>
                <w:ilvl w:val="0"/>
                <w:numId w:val="108"/>
              </w:numPr>
              <w:rPr>
                <w:lang w:val="sr-Cyrl-CS"/>
              </w:rPr>
            </w:pPr>
            <w:r w:rsidRPr="0096477E">
              <w:rPr>
                <w:lang w:val="sr-Cyrl-CS"/>
              </w:rPr>
              <w:t>Финансије и финансијски систем,</w:t>
            </w:r>
          </w:p>
          <w:p w14:paraId="628CB52F" w14:textId="77777777" w:rsidR="00B0623C" w:rsidRDefault="00B0623C" w:rsidP="007874EC">
            <w:pPr>
              <w:pStyle w:val="ListParagraph"/>
              <w:numPr>
                <w:ilvl w:val="0"/>
                <w:numId w:val="108"/>
              </w:numPr>
              <w:rPr>
                <w:lang w:val="sr-Cyrl-CS"/>
              </w:rPr>
            </w:pPr>
            <w:r w:rsidRPr="0096477E">
              <w:rPr>
                <w:lang w:val="sr-Cyrl-CS"/>
              </w:rPr>
              <w:t xml:space="preserve"> Пословне финансије, Јавне финансије,</w:t>
            </w:r>
          </w:p>
          <w:p w14:paraId="4B0FBE6A" w14:textId="77777777" w:rsidR="00B0623C" w:rsidRDefault="00B0623C" w:rsidP="007874EC">
            <w:pPr>
              <w:pStyle w:val="ListParagraph"/>
              <w:numPr>
                <w:ilvl w:val="0"/>
                <w:numId w:val="108"/>
              </w:numPr>
              <w:rPr>
                <w:lang w:val="sr-Cyrl-CS"/>
              </w:rPr>
            </w:pPr>
            <w:r w:rsidRPr="0096477E">
              <w:rPr>
                <w:lang w:val="sr-Cyrl-CS"/>
              </w:rPr>
              <w:t xml:space="preserve"> Банкарство,</w:t>
            </w:r>
          </w:p>
          <w:p w14:paraId="3608D4DB" w14:textId="77777777" w:rsidR="00B0623C" w:rsidRPr="0096477E" w:rsidRDefault="00B0623C" w:rsidP="007874EC">
            <w:pPr>
              <w:pStyle w:val="ListParagraph"/>
              <w:numPr>
                <w:ilvl w:val="0"/>
                <w:numId w:val="108"/>
              </w:numPr>
              <w:rPr>
                <w:lang w:val="sr-Cyrl-CS"/>
              </w:rPr>
            </w:pPr>
            <w:r w:rsidRPr="0096477E">
              <w:rPr>
                <w:lang w:val="sr-Cyrl-CS"/>
              </w:rPr>
              <w:t>Спољња трговина</w:t>
            </w:r>
          </w:p>
        </w:tc>
        <w:tc>
          <w:tcPr>
            <w:tcW w:w="4950" w:type="dxa"/>
            <w:gridSpan w:val="8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0BDAA210" w14:textId="77777777" w:rsidR="00B0623C" w:rsidRPr="007A05BD" w:rsidRDefault="00B0623C" w:rsidP="00B0623C">
            <w:pPr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7A05B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усмено излагање</w:t>
            </w:r>
          </w:p>
          <w:p w14:paraId="5D8804BF" w14:textId="77777777" w:rsidR="00B0623C" w:rsidRPr="007A05BD" w:rsidRDefault="00B0623C" w:rsidP="00B0623C">
            <w:pPr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7A05B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активност на часу</w:t>
            </w:r>
          </w:p>
          <w:p w14:paraId="462AF16C" w14:textId="77777777" w:rsidR="00B0623C" w:rsidRPr="007A05BD" w:rsidRDefault="00B0623C" w:rsidP="00B0623C">
            <w:pPr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7A05B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домаћи задаци</w:t>
            </w:r>
          </w:p>
          <w:p w14:paraId="787C947F" w14:textId="77777777" w:rsidR="00B0623C" w:rsidRPr="007A05BD" w:rsidRDefault="00B0623C" w:rsidP="00B0623C">
            <w:pPr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7A05B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тест</w:t>
            </w:r>
          </w:p>
          <w:p w14:paraId="5E59CB4A" w14:textId="77777777" w:rsidR="00B0623C" w:rsidRDefault="00B0623C" w:rsidP="00B0623C">
            <w:pPr>
              <w:numPr>
                <w:ilvl w:val="0"/>
                <w:numId w:val="29"/>
              </w:numPr>
              <w:tabs>
                <w:tab w:val="clear" w:pos="3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презентација</w:t>
            </w:r>
          </w:p>
          <w:p w14:paraId="35D8B92A" w14:textId="77777777" w:rsidR="00B0623C" w:rsidRPr="00905E96" w:rsidRDefault="00B0623C" w:rsidP="00B0623C">
            <w:pPr>
              <w:numPr>
                <w:ilvl w:val="0"/>
                <w:numId w:val="29"/>
              </w:numPr>
              <w:tabs>
                <w:tab w:val="clear" w:pos="3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праћење остварености исхода</w:t>
            </w:r>
          </w:p>
        </w:tc>
      </w:tr>
    </w:tbl>
    <w:p w14:paraId="421385A3" w14:textId="77777777" w:rsidR="00CA3315" w:rsidRDefault="00CA3315">
      <w:pPr>
        <w:spacing w:after="200" w:line="276" w:lineRule="auto"/>
        <w:rPr>
          <w:lang w:val="sr-Cyrl-RS"/>
        </w:rPr>
        <w:sectPr w:rsidR="00CA3315" w:rsidSect="00A1744C">
          <w:pgSz w:w="16838" w:h="11906" w:orient="landscape" w:code="9"/>
          <w:pgMar w:top="851" w:right="851" w:bottom="851" w:left="851" w:header="709" w:footer="709" w:gutter="0"/>
          <w:cols w:space="708"/>
          <w:docGrid w:linePitch="360"/>
        </w:sectPr>
      </w:pPr>
    </w:p>
    <w:tbl>
      <w:tblPr>
        <w:tblW w:w="145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27"/>
        <w:gridCol w:w="2332"/>
        <w:gridCol w:w="1510"/>
        <w:gridCol w:w="1861"/>
        <w:gridCol w:w="64"/>
        <w:gridCol w:w="8"/>
        <w:gridCol w:w="170"/>
        <w:gridCol w:w="839"/>
        <w:gridCol w:w="195"/>
        <w:gridCol w:w="146"/>
        <w:gridCol w:w="874"/>
        <w:gridCol w:w="118"/>
        <w:gridCol w:w="886"/>
        <w:gridCol w:w="377"/>
        <w:gridCol w:w="366"/>
        <w:gridCol w:w="951"/>
        <w:gridCol w:w="1123"/>
        <w:gridCol w:w="23"/>
        <w:gridCol w:w="200"/>
        <w:gridCol w:w="724"/>
        <w:gridCol w:w="1192"/>
      </w:tblGrid>
      <w:tr w:rsidR="00B0623C" w:rsidRPr="00905E96" w14:paraId="4E8EFC43" w14:textId="77777777" w:rsidTr="00CA3315">
        <w:trPr>
          <w:gridAfter w:val="2"/>
          <w:wAfter w:w="1916" w:type="dxa"/>
        </w:trPr>
        <w:tc>
          <w:tcPr>
            <w:tcW w:w="4469" w:type="dxa"/>
            <w:gridSpan w:val="3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365AFA47" w14:textId="77777777" w:rsidR="00B0623C" w:rsidRPr="00905E96" w:rsidRDefault="00B0623C" w:rsidP="00CA33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Образовни профил</w:t>
            </w:r>
          </w:p>
        </w:tc>
        <w:tc>
          <w:tcPr>
            <w:tcW w:w="8201" w:type="dxa"/>
            <w:gridSpan w:val="16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5B405879" w14:textId="77777777" w:rsidR="00B0623C" w:rsidRPr="00ED14C6" w:rsidRDefault="00B0623C" w:rsidP="00CA33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Финансијско-рачуноводствени техничар</w:t>
            </w:r>
          </w:p>
        </w:tc>
      </w:tr>
      <w:tr w:rsidR="00B0623C" w:rsidRPr="00905E96" w14:paraId="0342C580" w14:textId="77777777" w:rsidTr="00CA3315">
        <w:trPr>
          <w:gridAfter w:val="2"/>
          <w:wAfter w:w="1916" w:type="dxa"/>
        </w:trPr>
        <w:tc>
          <w:tcPr>
            <w:tcW w:w="4469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5E707C2A" w14:textId="77777777" w:rsidR="00B0623C" w:rsidRPr="00905E96" w:rsidRDefault="00B0623C" w:rsidP="00CA33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Предмет</w:t>
            </w:r>
          </w:p>
        </w:tc>
        <w:tc>
          <w:tcPr>
            <w:tcW w:w="8201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1C5851B1" w14:textId="77777777" w:rsidR="00B0623C" w:rsidRPr="00ED14C6" w:rsidRDefault="00B0623C" w:rsidP="00CA33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Јавне финансије</w:t>
            </w:r>
          </w:p>
        </w:tc>
      </w:tr>
      <w:tr w:rsidR="00B0623C" w:rsidRPr="00905E96" w14:paraId="0B037FA1" w14:textId="77777777" w:rsidTr="00CA3315">
        <w:trPr>
          <w:gridAfter w:val="2"/>
          <w:wAfter w:w="1916" w:type="dxa"/>
        </w:trPr>
        <w:tc>
          <w:tcPr>
            <w:tcW w:w="4469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339F7CF1" w14:textId="77777777" w:rsidR="00B0623C" w:rsidRPr="00905E96" w:rsidRDefault="00B0623C" w:rsidP="00CA33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Разред</w:t>
            </w:r>
          </w:p>
        </w:tc>
        <w:tc>
          <w:tcPr>
            <w:tcW w:w="8201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0889014C" w14:textId="77777777" w:rsidR="00B0623C" w:rsidRPr="00ED14C6" w:rsidRDefault="00B0623C" w:rsidP="00CA33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други</w:t>
            </w:r>
          </w:p>
        </w:tc>
      </w:tr>
      <w:tr w:rsidR="00B0623C" w:rsidRPr="00905E96" w14:paraId="71F9EF41" w14:textId="77777777" w:rsidTr="00CA3315">
        <w:trPr>
          <w:gridAfter w:val="2"/>
          <w:wAfter w:w="1916" w:type="dxa"/>
        </w:trPr>
        <w:tc>
          <w:tcPr>
            <w:tcW w:w="4469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2043EDC0" w14:textId="77777777" w:rsidR="00B0623C" w:rsidRPr="00905E96" w:rsidRDefault="00B0623C" w:rsidP="00CA33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Годишњи фонд часова</w:t>
            </w:r>
          </w:p>
        </w:tc>
        <w:tc>
          <w:tcPr>
            <w:tcW w:w="8201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6904A34F" w14:textId="77777777" w:rsidR="00B0623C" w:rsidRPr="00ED14C6" w:rsidRDefault="00B0623C" w:rsidP="00CA33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72</w:t>
            </w:r>
          </w:p>
        </w:tc>
      </w:tr>
      <w:tr w:rsidR="00B0623C" w:rsidRPr="00905E96" w14:paraId="6F67B60C" w14:textId="77777777" w:rsidTr="00CA3315">
        <w:trPr>
          <w:gridAfter w:val="2"/>
          <w:wAfter w:w="1916" w:type="dxa"/>
        </w:trPr>
        <w:tc>
          <w:tcPr>
            <w:tcW w:w="4469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1C5C7D7D" w14:textId="77777777" w:rsidR="00B0623C" w:rsidRPr="00905E96" w:rsidRDefault="00B0623C" w:rsidP="00CA33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Недељни фонд часова</w:t>
            </w:r>
          </w:p>
        </w:tc>
        <w:tc>
          <w:tcPr>
            <w:tcW w:w="8201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2346D50A" w14:textId="77777777" w:rsidR="00B0623C" w:rsidRPr="00ED14C6" w:rsidRDefault="00B0623C" w:rsidP="00CA33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2</w:t>
            </w:r>
          </w:p>
        </w:tc>
      </w:tr>
      <w:tr w:rsidR="00B0623C" w:rsidRPr="00905E96" w14:paraId="2809CBF3" w14:textId="77777777" w:rsidTr="00CA3315">
        <w:trPr>
          <w:gridAfter w:val="2"/>
          <w:wAfter w:w="1916" w:type="dxa"/>
        </w:trPr>
        <w:tc>
          <w:tcPr>
            <w:tcW w:w="4469" w:type="dxa"/>
            <w:gridSpan w:val="3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E6E6E6"/>
          </w:tcPr>
          <w:p w14:paraId="78BFED42" w14:textId="77777777" w:rsidR="00B0623C" w:rsidRPr="00905E96" w:rsidRDefault="00B0623C" w:rsidP="00CA33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Литература</w:t>
            </w:r>
          </w:p>
        </w:tc>
        <w:tc>
          <w:tcPr>
            <w:tcW w:w="8201" w:type="dxa"/>
            <w:gridSpan w:val="16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75FDE367" w14:textId="77777777" w:rsidR="00B0623C" w:rsidRPr="00905E96" w:rsidRDefault="00B0623C" w:rsidP="00CA33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Јавне финансије –уџбеник за 3. и 4. разред средње економске школе образовни профил финансијски администратор и финансијски техничар,аутори Божидар Раичевић и Милан Кецман; Јавне финансије за 3. Разред економске школе финансијски техничар, др. Жарко Ристић, др. Ђорђе Павловић и Гордана Иванишевић; Закони РС</w:t>
            </w:r>
          </w:p>
        </w:tc>
      </w:tr>
      <w:tr w:rsidR="00B0623C" w:rsidRPr="00905E96" w14:paraId="6696A182" w14:textId="77777777" w:rsidTr="00CA3315">
        <w:trPr>
          <w:gridAfter w:val="2"/>
          <w:wAfter w:w="1916" w:type="dxa"/>
        </w:trPr>
        <w:tc>
          <w:tcPr>
            <w:tcW w:w="12670" w:type="dxa"/>
            <w:gridSpan w:val="19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AE1E18D" w14:textId="77777777" w:rsidR="00B0623C" w:rsidRPr="00905E96" w:rsidRDefault="00B0623C" w:rsidP="00CA33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B0623C" w:rsidRPr="00905E96" w14:paraId="10B370FB" w14:textId="77777777" w:rsidTr="00CA3315">
        <w:tc>
          <w:tcPr>
            <w:tcW w:w="627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BBED669" w14:textId="77777777" w:rsidR="00B0623C" w:rsidRPr="00905E96" w:rsidRDefault="00B0623C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32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3346059" w14:textId="77777777" w:rsidR="00B0623C" w:rsidRPr="00905E96" w:rsidRDefault="00B0623C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613" w:type="dxa"/>
            <w:gridSpan w:val="5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B6106E2" w14:textId="77777777" w:rsidR="00B0623C" w:rsidRPr="00905E96" w:rsidRDefault="00B0623C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014" w:type="dxa"/>
            <w:gridSpan w:val="14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4451C9B1" w14:textId="77777777" w:rsidR="00B0623C" w:rsidRPr="00905E96" w:rsidRDefault="00B0623C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B0623C" w:rsidRPr="00905E96" w14:paraId="5F7439A6" w14:textId="77777777" w:rsidTr="00CA3315">
        <w:tc>
          <w:tcPr>
            <w:tcW w:w="627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21351" w14:textId="77777777" w:rsidR="00B0623C" w:rsidRPr="00905E96" w:rsidRDefault="00B0623C" w:rsidP="00CA33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2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ABE4DE" w14:textId="77777777" w:rsidR="00B0623C" w:rsidRPr="00905E96" w:rsidRDefault="00B0623C" w:rsidP="00CA33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613" w:type="dxa"/>
            <w:gridSpan w:val="5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77D557" w14:textId="77777777" w:rsidR="00B0623C" w:rsidRPr="00905E96" w:rsidRDefault="00B0623C" w:rsidP="00CA33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E404964" w14:textId="77777777" w:rsidR="00B0623C" w:rsidRPr="00905E96" w:rsidRDefault="00B0623C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34C528D" w14:textId="77777777" w:rsidR="00B0623C" w:rsidRPr="00905E96" w:rsidRDefault="00B0623C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207C12A" w14:textId="77777777" w:rsidR="00B0623C" w:rsidRPr="00905E96" w:rsidRDefault="00B0623C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E8A4F36" w14:textId="77777777" w:rsidR="00B0623C" w:rsidRPr="00905E96" w:rsidRDefault="00B0623C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B0D941F" w14:textId="77777777" w:rsidR="00B0623C" w:rsidRPr="00905E96" w:rsidRDefault="00B0623C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2F84A5F" w14:textId="77777777" w:rsidR="00B0623C" w:rsidRPr="00905E96" w:rsidRDefault="00B0623C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7A49E192" w14:textId="77777777" w:rsidR="00B0623C" w:rsidRPr="00905E96" w:rsidRDefault="00B0623C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7F5F8DAE" w14:textId="77777777" w:rsidR="00B0623C" w:rsidRPr="00905E96" w:rsidRDefault="00B0623C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0FCB3EEE" w14:textId="77777777" w:rsidR="00B0623C" w:rsidRPr="00905E96" w:rsidRDefault="00B0623C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14:paraId="0339E78A" w14:textId="77777777" w:rsidR="00B0623C" w:rsidRPr="00905E96" w:rsidRDefault="00B0623C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B0623C" w:rsidRPr="00905E96" w14:paraId="094D4BC0" w14:textId="77777777" w:rsidTr="00CA3315">
        <w:trPr>
          <w:trHeight w:val="784"/>
        </w:trPr>
        <w:tc>
          <w:tcPr>
            <w:tcW w:w="627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08D48F12" w14:textId="77777777" w:rsidR="00B0623C" w:rsidRPr="00905E96" w:rsidRDefault="00B0623C" w:rsidP="00CA33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1.</w:t>
            </w:r>
          </w:p>
        </w:tc>
        <w:tc>
          <w:tcPr>
            <w:tcW w:w="2332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5D815006" w14:textId="77777777" w:rsidR="00B0623C" w:rsidRPr="00905E96" w:rsidRDefault="00B0623C" w:rsidP="00CA33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Основи јавних финансија</w:t>
            </w:r>
          </w:p>
        </w:tc>
        <w:tc>
          <w:tcPr>
            <w:tcW w:w="36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7CFA5" w14:textId="77777777" w:rsidR="00B0623C" w:rsidRDefault="00B0623C" w:rsidP="00CA3315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- Оспособљавање ученика за стицање знања о предмету и значају јавних финансија</w:t>
            </w:r>
          </w:p>
          <w:p w14:paraId="0C15C223" w14:textId="77777777" w:rsidR="00B0623C" w:rsidRPr="00905E96" w:rsidRDefault="00B0623C" w:rsidP="00CA3315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-Развијање компетенција значајних за свакодневни живот и даљи професионални развој</w:t>
            </w:r>
          </w:p>
        </w:tc>
        <w:tc>
          <w:tcPr>
            <w:tcW w:w="11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C58059" w14:textId="77777777" w:rsidR="00B0623C" w:rsidRPr="00173817" w:rsidRDefault="00B0623C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36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D9A2AF" w14:textId="77777777" w:rsidR="00B0623C" w:rsidRPr="00ED14C6" w:rsidRDefault="00B0623C" w:rsidP="00CA33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16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42F0F0" w14:textId="77777777" w:rsidR="00B0623C" w:rsidRPr="00613D6C" w:rsidRDefault="00B0623C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15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21E71A" w14:textId="77777777" w:rsidR="00B0623C" w:rsidRPr="00613D6C" w:rsidRDefault="00B0623C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21</w:t>
            </w: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BA7F6" w14:textId="77777777" w:rsidR="00B0623C" w:rsidRPr="00613D6C" w:rsidRDefault="00B0623C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9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77696" w14:textId="77777777" w:rsidR="00B0623C" w:rsidRPr="00613D6C" w:rsidRDefault="00B0623C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506D39C0" w14:textId="77777777" w:rsidR="00B0623C" w:rsidRPr="00613D6C" w:rsidRDefault="00B0623C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/</w:t>
            </w:r>
          </w:p>
        </w:tc>
      </w:tr>
      <w:tr w:rsidR="00B0623C" w:rsidRPr="00905E96" w14:paraId="65962970" w14:textId="77777777" w:rsidTr="00CA3315">
        <w:trPr>
          <w:trHeight w:val="158"/>
        </w:trPr>
        <w:tc>
          <w:tcPr>
            <w:tcW w:w="627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755FC5C9" w14:textId="77777777" w:rsidR="00B0623C" w:rsidRPr="00905E96" w:rsidRDefault="00B0623C" w:rsidP="00CA33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2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7633A355" w14:textId="77777777" w:rsidR="00B0623C" w:rsidRPr="00905E96" w:rsidRDefault="00B0623C" w:rsidP="00CA33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79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60DE2B3" w14:textId="77777777" w:rsidR="00B0623C" w:rsidRPr="00905E96" w:rsidRDefault="00B0623C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2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DBEB961" w14:textId="77777777" w:rsidR="00B0623C" w:rsidRPr="00905E96" w:rsidRDefault="00B0623C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8DA9B9A" w14:textId="77777777" w:rsidR="00B0623C" w:rsidRPr="00905E96" w:rsidRDefault="00B0623C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1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659022DB" w14:textId="77777777" w:rsidR="00B0623C" w:rsidRPr="00905E96" w:rsidRDefault="00B0623C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B0623C" w:rsidRPr="00905E96" w14:paraId="25A2F9C1" w14:textId="77777777" w:rsidTr="00CA3315">
        <w:trPr>
          <w:trHeight w:val="1216"/>
        </w:trPr>
        <w:tc>
          <w:tcPr>
            <w:tcW w:w="627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4CC08D85" w14:textId="77777777" w:rsidR="00B0623C" w:rsidRPr="00905E96" w:rsidRDefault="00B0623C" w:rsidP="00CA33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2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12020D5F" w14:textId="77777777" w:rsidR="00B0623C" w:rsidRPr="00905E96" w:rsidRDefault="00B0623C" w:rsidP="00CA33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79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7B81F" w14:textId="77777777" w:rsidR="00B0623C" w:rsidRDefault="00B0623C" w:rsidP="00CA33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Ученик ће бити у стању да:                                  -дефинише појам финансија и  јавних финансија</w:t>
            </w:r>
          </w:p>
          <w:p w14:paraId="4FEF6975" w14:textId="77777777" w:rsidR="00B0623C" w:rsidRDefault="00B0623C" w:rsidP="00CA33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- објасни настанак јавних финансија као самосталне дисциплине</w:t>
            </w:r>
          </w:p>
          <w:p w14:paraId="2EAD926F" w14:textId="77777777" w:rsidR="00B0623C" w:rsidRDefault="00B0623C" w:rsidP="00CA33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- наведе и објасни предмет јавних финансија у савременој држави</w:t>
            </w:r>
          </w:p>
          <w:p w14:paraId="53D77980" w14:textId="77777777" w:rsidR="00B0623C" w:rsidRDefault="00B0623C" w:rsidP="00CA33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- направи преглед економских и неекономских наука  са којима су повезане јавне финансије</w:t>
            </w:r>
          </w:p>
          <w:p w14:paraId="0C5D00CA" w14:textId="77777777" w:rsidR="00B0623C" w:rsidRDefault="00B0623C" w:rsidP="00CA33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lastRenderedPageBreak/>
              <w:t>- наведе и објасни основне функције јавних финансија</w:t>
            </w:r>
          </w:p>
          <w:p w14:paraId="66F3FE54" w14:textId="77777777" w:rsidR="00B0623C" w:rsidRDefault="00B0623C" w:rsidP="00CA33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- објасни фискалну политику</w:t>
            </w:r>
          </w:p>
          <w:p w14:paraId="3970B827" w14:textId="77777777" w:rsidR="00B0623C" w:rsidRDefault="00B0623C" w:rsidP="00CA33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- објасни економску политику</w:t>
            </w:r>
          </w:p>
          <w:p w14:paraId="34558FA1" w14:textId="77777777" w:rsidR="00B0623C" w:rsidRDefault="00B0623C" w:rsidP="00CA33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- разликује специфичне институције јавних финансија</w:t>
            </w:r>
          </w:p>
          <w:p w14:paraId="5173D6B3" w14:textId="77777777" w:rsidR="00B0623C" w:rsidRDefault="00B0623C" w:rsidP="00CA33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-објасни организацију јавних финансија РС</w:t>
            </w:r>
          </w:p>
          <w:p w14:paraId="6400683E" w14:textId="77777777" w:rsidR="00B0623C" w:rsidRDefault="00B0623C" w:rsidP="00CA33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- објасни појам, структуру и значај јавног сектора</w:t>
            </w:r>
          </w:p>
          <w:p w14:paraId="7EABFCD8" w14:textId="77777777" w:rsidR="00B0623C" w:rsidRDefault="00B0623C" w:rsidP="00CA33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- објасни појам и структуру јавних потреба </w:t>
            </w:r>
          </w:p>
          <w:p w14:paraId="270FE102" w14:textId="77777777" w:rsidR="00B0623C" w:rsidRDefault="00B0623C" w:rsidP="00CA33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-објасни појам и врсте јавних добара</w:t>
            </w:r>
          </w:p>
          <w:p w14:paraId="2737CAFE" w14:textId="77777777" w:rsidR="00B0623C" w:rsidRDefault="00B0623C" w:rsidP="00CA33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- објасни појам и структуру јавних услуга</w:t>
            </w:r>
          </w:p>
          <w:p w14:paraId="22732DC5" w14:textId="77777777" w:rsidR="00B0623C" w:rsidRDefault="00B0623C" w:rsidP="00CA33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- дефинише порезе и наведе њихове карактеристике</w:t>
            </w:r>
          </w:p>
          <w:p w14:paraId="37AF9A96" w14:textId="77777777" w:rsidR="00B0623C" w:rsidRDefault="00B0623C" w:rsidP="00CA33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- дефинише пореско оптерећење</w:t>
            </w:r>
          </w:p>
          <w:p w14:paraId="66CA32EC" w14:textId="77777777" w:rsidR="00B0623C" w:rsidRDefault="00B0623C" w:rsidP="00CA33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-објасни како порези утичу на тржишне исходе</w:t>
            </w:r>
          </w:p>
          <w:p w14:paraId="76107E0B" w14:textId="77777777" w:rsidR="00B0623C" w:rsidRDefault="00B0623C" w:rsidP="00CA33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-објасни основе система и политике јавног финансирања</w:t>
            </w:r>
          </w:p>
          <w:p w14:paraId="71C064ED" w14:textId="77777777" w:rsidR="00B0623C" w:rsidRDefault="00B0623C" w:rsidP="00CA33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- наведе и објасни  разлоге за државну интервенцију</w:t>
            </w:r>
          </w:p>
          <w:p w14:paraId="7CECDEE4" w14:textId="77777777" w:rsidR="00B0623C" w:rsidRDefault="00B0623C" w:rsidP="00CA33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- објасни основне неуспехе тржишта  и начине на које држава може да их коригује</w:t>
            </w:r>
          </w:p>
          <w:p w14:paraId="262FC857" w14:textId="77777777" w:rsidR="00B0623C" w:rsidRPr="00905E96" w:rsidRDefault="00B0623C" w:rsidP="00CA33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-анализира јавне финансије некада и сада</w:t>
            </w:r>
          </w:p>
        </w:tc>
        <w:tc>
          <w:tcPr>
            <w:tcW w:w="22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580A8" w14:textId="77777777" w:rsidR="00B0623C" w:rsidRPr="00CA3315" w:rsidRDefault="00B0623C" w:rsidP="00B0623C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CA331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t>фронтални</w:t>
            </w:r>
          </w:p>
          <w:p w14:paraId="43C578B5" w14:textId="77777777" w:rsidR="00B0623C" w:rsidRPr="00CA3315" w:rsidRDefault="00B0623C" w:rsidP="00B0623C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A331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групни</w:t>
            </w:r>
          </w:p>
          <w:p w14:paraId="09B4A321" w14:textId="77777777" w:rsidR="00B0623C" w:rsidRPr="00CA3315" w:rsidRDefault="00B0623C" w:rsidP="00B0623C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A331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индивидуални</w:t>
            </w:r>
          </w:p>
          <w:p w14:paraId="71E2E7A0" w14:textId="77777777" w:rsidR="00B0623C" w:rsidRPr="00CA3315" w:rsidRDefault="00B0623C" w:rsidP="00B0623C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A331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рад у пару</w:t>
            </w:r>
          </w:p>
          <w:p w14:paraId="28DCDFA2" w14:textId="77777777" w:rsidR="00B0623C" w:rsidRPr="00CA3315" w:rsidRDefault="00B0623C" w:rsidP="00CA3315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C2317" w14:textId="0CC82CC9" w:rsidR="00B0623C" w:rsidRPr="00CA3315" w:rsidRDefault="00B0623C" w:rsidP="00CA3315">
            <w:pPr>
              <w:pStyle w:val="ListParagraph"/>
              <w:numPr>
                <w:ilvl w:val="0"/>
                <w:numId w:val="109"/>
              </w:numPr>
              <w:rPr>
                <w:lang w:val="sr-Cyrl-CS"/>
              </w:rPr>
            </w:pPr>
            <w:r w:rsidRPr="00CA3315">
              <w:rPr>
                <w:lang w:val="sr-Cyrl-CS"/>
              </w:rPr>
              <w:t>монолошко – дијалошка</w:t>
            </w:r>
          </w:p>
          <w:p w14:paraId="015B1003" w14:textId="77777777" w:rsidR="00B0623C" w:rsidRPr="00CA3315" w:rsidRDefault="00B0623C" w:rsidP="007874EC">
            <w:pPr>
              <w:pStyle w:val="ListParagraph"/>
              <w:numPr>
                <w:ilvl w:val="0"/>
                <w:numId w:val="109"/>
              </w:numPr>
              <w:rPr>
                <w:lang w:val="sr-Cyrl-CS"/>
              </w:rPr>
            </w:pPr>
            <w:r w:rsidRPr="00CA3315">
              <w:rPr>
                <w:lang w:val="sr-Cyrl-CS"/>
              </w:rPr>
              <w:t>текст – метода</w:t>
            </w:r>
          </w:p>
          <w:p w14:paraId="1D81F0B9" w14:textId="77777777" w:rsidR="00B0623C" w:rsidRPr="00CA3315" w:rsidRDefault="00B0623C" w:rsidP="007874EC">
            <w:pPr>
              <w:pStyle w:val="ListParagraph"/>
              <w:numPr>
                <w:ilvl w:val="0"/>
                <w:numId w:val="109"/>
              </w:numPr>
              <w:rPr>
                <w:lang w:val="sr-Cyrl-CS"/>
              </w:rPr>
            </w:pPr>
            <w:r w:rsidRPr="00CA3315">
              <w:rPr>
                <w:lang w:val="sr-Cyrl-CS"/>
              </w:rPr>
              <w:t>метода активне наставе</w:t>
            </w:r>
          </w:p>
        </w:tc>
        <w:tc>
          <w:tcPr>
            <w:tcW w:w="21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18D5C67F" w14:textId="77777777" w:rsidR="00CA3315" w:rsidRDefault="00B0623C" w:rsidP="00CA33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CA3315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-септембар</w:t>
            </w:r>
          </w:p>
          <w:p w14:paraId="1CFCB470" w14:textId="7A89F054" w:rsidR="00B0623C" w:rsidRPr="00CA3315" w:rsidRDefault="00B0623C" w:rsidP="00CA33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CA3315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-јануар</w:t>
            </w:r>
          </w:p>
        </w:tc>
      </w:tr>
      <w:tr w:rsidR="00B0623C" w:rsidRPr="00905E96" w14:paraId="11CFD967" w14:textId="77777777" w:rsidTr="00CA3315">
        <w:trPr>
          <w:trHeight w:val="178"/>
        </w:trPr>
        <w:tc>
          <w:tcPr>
            <w:tcW w:w="627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785420C3" w14:textId="77777777" w:rsidR="00B0623C" w:rsidRPr="00905E96" w:rsidRDefault="00B0623C" w:rsidP="00CA33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2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4E79D183" w14:textId="77777777" w:rsidR="00B0623C" w:rsidRPr="00905E96" w:rsidRDefault="00B0623C" w:rsidP="00CA33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4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26769C7" w14:textId="77777777" w:rsidR="00B0623C" w:rsidRPr="00905E96" w:rsidRDefault="00B0623C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60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451D34E" w14:textId="77777777" w:rsidR="00B0623C" w:rsidRPr="00905E96" w:rsidRDefault="00B0623C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57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12243347" w14:textId="77777777" w:rsidR="00B0623C" w:rsidRPr="00905E96" w:rsidRDefault="00B0623C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B0623C" w:rsidRPr="00905E96" w14:paraId="04129D15" w14:textId="77777777" w:rsidTr="00CA3315">
        <w:trPr>
          <w:trHeight w:val="784"/>
        </w:trPr>
        <w:tc>
          <w:tcPr>
            <w:tcW w:w="627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6DD3F724" w14:textId="77777777" w:rsidR="00B0623C" w:rsidRPr="00905E96" w:rsidRDefault="00B0623C" w:rsidP="00CA33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2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77BD1F27" w14:textId="77777777" w:rsidR="00B0623C" w:rsidRPr="00905E96" w:rsidRDefault="00B0623C" w:rsidP="00CA33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443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2D611DC5" w14:textId="77777777" w:rsidR="00B0623C" w:rsidRDefault="00B0623C" w:rsidP="00CA3315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-уџбеник</w:t>
            </w:r>
          </w:p>
          <w:p w14:paraId="01BFD920" w14:textId="77777777" w:rsidR="00B0623C" w:rsidRDefault="00B0623C" w:rsidP="00CA3315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-материјал са интернета </w:t>
            </w:r>
          </w:p>
          <w:p w14:paraId="37F949D6" w14:textId="77777777" w:rsidR="00B0623C" w:rsidRDefault="00B0623C" w:rsidP="00CA3315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-демонстрациона средства  </w:t>
            </w:r>
          </w:p>
          <w:p w14:paraId="71926CD6" w14:textId="77777777" w:rsidR="00B0623C" w:rsidRPr="00905E96" w:rsidRDefault="00B0623C" w:rsidP="00CA3315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-мултимедијална, аудио и видео средства</w:t>
            </w:r>
          </w:p>
        </w:tc>
        <w:tc>
          <w:tcPr>
            <w:tcW w:w="3605" w:type="dxa"/>
            <w:gridSpan w:val="8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19663346" w14:textId="77777777" w:rsidR="00B0623C" w:rsidRDefault="00B0623C" w:rsidP="00CA33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-Право</w:t>
            </w:r>
          </w:p>
          <w:p w14:paraId="00C9BCB4" w14:textId="77777777" w:rsidR="00B0623C" w:rsidRDefault="00B0623C" w:rsidP="00CA33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-Пословна економија </w:t>
            </w:r>
          </w:p>
          <w:p w14:paraId="565908AD" w14:textId="77777777" w:rsidR="00B0623C" w:rsidRDefault="00B0623C" w:rsidP="00CA33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-Принципи економије</w:t>
            </w:r>
          </w:p>
          <w:p w14:paraId="30AEB309" w14:textId="77777777" w:rsidR="00B0623C" w:rsidRPr="00905E96" w:rsidRDefault="00B0623C" w:rsidP="00CA33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-Рачуноводство</w:t>
            </w:r>
          </w:p>
        </w:tc>
        <w:tc>
          <w:tcPr>
            <w:tcW w:w="4579" w:type="dxa"/>
            <w:gridSpan w:val="7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39172B93" w14:textId="77777777" w:rsidR="00B0623C" w:rsidRPr="00CA3315" w:rsidRDefault="00B0623C" w:rsidP="00CA33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CA331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-усмено испитивиње</w:t>
            </w:r>
          </w:p>
          <w:p w14:paraId="48EF6EEF" w14:textId="77777777" w:rsidR="00B0623C" w:rsidRPr="00CA3315" w:rsidRDefault="00B0623C" w:rsidP="00CA33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CA331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-тестови знања</w:t>
            </w:r>
          </w:p>
          <w:p w14:paraId="247F9A12" w14:textId="77777777" w:rsidR="00B0623C" w:rsidRPr="00CA3315" w:rsidRDefault="00B0623C" w:rsidP="00CA33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CA331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активност на часу</w:t>
            </w:r>
          </w:p>
          <w:p w14:paraId="4E4676CF" w14:textId="77777777" w:rsidR="00B0623C" w:rsidRPr="00CA3315" w:rsidRDefault="00B0623C" w:rsidP="00CA33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CA331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-домаћи задатак</w:t>
            </w:r>
          </w:p>
          <w:p w14:paraId="24CAAD7E" w14:textId="77777777" w:rsidR="00B0623C" w:rsidRDefault="00B0623C" w:rsidP="00CA33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CA331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-израда презентација и презентовање</w:t>
            </w:r>
          </w:p>
          <w:p w14:paraId="760296BC" w14:textId="77777777" w:rsidR="00CA3315" w:rsidRDefault="00CA3315" w:rsidP="00CA33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14:paraId="45C55FC4" w14:textId="77777777" w:rsidR="00CA3315" w:rsidRDefault="00CA3315" w:rsidP="00CA33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14:paraId="6AA3C1DA" w14:textId="77777777" w:rsidR="00CA3315" w:rsidRDefault="00CA3315" w:rsidP="00CA33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14:paraId="0048CDFA" w14:textId="7F1BDABF" w:rsidR="00CA3315" w:rsidRPr="00CA3315" w:rsidRDefault="00CA3315" w:rsidP="00CA33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B0623C" w:rsidRPr="00905E96" w14:paraId="13E5E75A" w14:textId="77777777" w:rsidTr="00CA3315">
        <w:tc>
          <w:tcPr>
            <w:tcW w:w="627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920D704" w14:textId="77777777" w:rsidR="00B0623C" w:rsidRPr="00905E96" w:rsidRDefault="00B0623C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Бр.</w:t>
            </w:r>
          </w:p>
        </w:tc>
        <w:tc>
          <w:tcPr>
            <w:tcW w:w="2332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BE598FE" w14:textId="77777777" w:rsidR="00B0623C" w:rsidRPr="00905E96" w:rsidRDefault="00B0623C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435" w:type="dxa"/>
            <w:gridSpan w:val="3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22B287C" w14:textId="77777777" w:rsidR="00B0623C" w:rsidRPr="00905E96" w:rsidRDefault="00B0623C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192" w:type="dxa"/>
            <w:gridSpan w:val="16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1CBCD937" w14:textId="77777777" w:rsidR="00B0623C" w:rsidRPr="00905E96" w:rsidRDefault="00B0623C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B0623C" w:rsidRPr="00905E96" w14:paraId="68BA5543" w14:textId="77777777" w:rsidTr="00CA3315">
        <w:tc>
          <w:tcPr>
            <w:tcW w:w="627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92F66" w14:textId="77777777" w:rsidR="00B0623C" w:rsidRPr="00905E96" w:rsidRDefault="00B0623C" w:rsidP="00CA33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2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CC55BE" w14:textId="77777777" w:rsidR="00B0623C" w:rsidRPr="00905E96" w:rsidRDefault="00B0623C" w:rsidP="00CA33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435" w:type="dxa"/>
            <w:gridSpan w:val="3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20CE6" w14:textId="77777777" w:rsidR="00B0623C" w:rsidRPr="00905E96" w:rsidRDefault="00B0623C" w:rsidP="00CA33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2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0B5BA35" w14:textId="77777777" w:rsidR="00B0623C" w:rsidRPr="00905E96" w:rsidRDefault="00B0623C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6B55766" w14:textId="77777777" w:rsidR="00B0623C" w:rsidRPr="00905E96" w:rsidRDefault="00B0623C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5E6BD38" w14:textId="77777777" w:rsidR="00B0623C" w:rsidRPr="00905E96" w:rsidRDefault="00B0623C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FF5ED06" w14:textId="77777777" w:rsidR="00B0623C" w:rsidRPr="00905E96" w:rsidRDefault="00B0623C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892FDA9" w14:textId="77777777" w:rsidR="00B0623C" w:rsidRPr="00905E96" w:rsidRDefault="00B0623C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A1A073F" w14:textId="77777777" w:rsidR="00B0623C" w:rsidRPr="00905E96" w:rsidRDefault="00B0623C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6394E755" w14:textId="77777777" w:rsidR="00B0623C" w:rsidRPr="00905E96" w:rsidRDefault="00B0623C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627B93D9" w14:textId="77777777" w:rsidR="00B0623C" w:rsidRPr="00905E96" w:rsidRDefault="00B0623C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39E3E238" w14:textId="77777777" w:rsidR="00B0623C" w:rsidRPr="00905E96" w:rsidRDefault="00B0623C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14:paraId="766A57E1" w14:textId="77777777" w:rsidR="00B0623C" w:rsidRPr="00905E96" w:rsidRDefault="00B0623C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B0623C" w:rsidRPr="00905E96" w14:paraId="736E7987" w14:textId="77777777" w:rsidTr="00CA3315">
        <w:trPr>
          <w:trHeight w:val="784"/>
        </w:trPr>
        <w:tc>
          <w:tcPr>
            <w:tcW w:w="627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4F65D55D" w14:textId="77777777" w:rsidR="00B0623C" w:rsidRPr="00905E96" w:rsidRDefault="00B0623C" w:rsidP="00CA33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2.</w:t>
            </w:r>
          </w:p>
        </w:tc>
        <w:tc>
          <w:tcPr>
            <w:tcW w:w="2332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10B72B74" w14:textId="77777777" w:rsidR="00B0623C" w:rsidRPr="00905E96" w:rsidRDefault="00B0623C" w:rsidP="00CA33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Јавни расходи</w:t>
            </w:r>
          </w:p>
        </w:tc>
        <w:tc>
          <w:tcPr>
            <w:tcW w:w="34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0AAC5F" w14:textId="77777777" w:rsidR="00B0623C" w:rsidRDefault="00B0623C" w:rsidP="00CA33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-Оспособљавање ученика за стицање знања о појму, природи, карактеру  и улози јавних расхода</w:t>
            </w:r>
          </w:p>
          <w:p w14:paraId="5A83B14B" w14:textId="77777777" w:rsidR="00B0623C" w:rsidRPr="00905E96" w:rsidRDefault="00B0623C" w:rsidP="00CA33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-Развијање компетенција значајних за свакодневни живот и даљи професионални развој</w:t>
            </w:r>
          </w:p>
        </w:tc>
        <w:tc>
          <w:tcPr>
            <w:tcW w:w="12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582F6" w14:textId="77777777" w:rsidR="00B0623C" w:rsidRPr="00067CE2" w:rsidRDefault="00B0623C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36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EDBC61" w14:textId="77777777" w:rsidR="00B0623C" w:rsidRPr="00905E96" w:rsidRDefault="00B0623C" w:rsidP="00CA33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1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60CB1B" w14:textId="77777777" w:rsidR="00B0623C" w:rsidRPr="00905E96" w:rsidRDefault="00B0623C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14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5C7393" w14:textId="77777777" w:rsidR="00B0623C" w:rsidRPr="00067CE2" w:rsidRDefault="00B0623C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22</w:t>
            </w: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CA7AAF" w14:textId="77777777" w:rsidR="00B0623C" w:rsidRPr="00905E96" w:rsidRDefault="00B0623C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9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D172D3" w14:textId="77777777" w:rsidR="00B0623C" w:rsidRPr="00905E96" w:rsidRDefault="00B0623C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102EEE09" w14:textId="77777777" w:rsidR="00B0623C" w:rsidRPr="00905E96" w:rsidRDefault="00B0623C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/</w:t>
            </w:r>
          </w:p>
        </w:tc>
      </w:tr>
      <w:tr w:rsidR="00B0623C" w:rsidRPr="00905E96" w14:paraId="2158DCCF" w14:textId="77777777" w:rsidTr="00CA3315">
        <w:trPr>
          <w:trHeight w:val="326"/>
        </w:trPr>
        <w:tc>
          <w:tcPr>
            <w:tcW w:w="627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70391AF7" w14:textId="77777777" w:rsidR="00B0623C" w:rsidRPr="00905E96" w:rsidRDefault="00B0623C" w:rsidP="00CA33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2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59CC575C" w14:textId="77777777" w:rsidR="00B0623C" w:rsidRPr="00905E96" w:rsidRDefault="00B0623C" w:rsidP="00CA33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45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F405857" w14:textId="77777777" w:rsidR="00B0623C" w:rsidRPr="00905E96" w:rsidRDefault="00B0623C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2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289B502" w14:textId="77777777" w:rsidR="00B0623C" w:rsidRPr="00905E96" w:rsidRDefault="00B0623C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7F1D86E" w14:textId="77777777" w:rsidR="00B0623C" w:rsidRPr="00905E96" w:rsidRDefault="00B0623C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1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4408D179" w14:textId="77777777" w:rsidR="00B0623C" w:rsidRPr="00905E96" w:rsidRDefault="00B0623C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B0623C" w:rsidRPr="00905E96" w14:paraId="183BFC24" w14:textId="77777777" w:rsidTr="00CA3315">
        <w:trPr>
          <w:trHeight w:val="784"/>
        </w:trPr>
        <w:tc>
          <w:tcPr>
            <w:tcW w:w="627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691BC079" w14:textId="77777777" w:rsidR="00B0623C" w:rsidRPr="00905E96" w:rsidRDefault="00B0623C" w:rsidP="00CA33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2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68B3C28A" w14:textId="77777777" w:rsidR="00B0623C" w:rsidRPr="00905E96" w:rsidRDefault="00B0623C" w:rsidP="00CA33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45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B0724" w14:textId="77777777" w:rsidR="00B0623C" w:rsidRDefault="00B0623C" w:rsidP="00CA33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Ученик ће бити у стању да:    </w:t>
            </w:r>
          </w:p>
          <w:p w14:paraId="1A8DD635" w14:textId="77777777" w:rsidR="00B0623C" w:rsidRDefault="00B0623C" w:rsidP="00CA33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-дефинише јавне расходе   </w:t>
            </w:r>
          </w:p>
          <w:p w14:paraId="4E5F78D5" w14:textId="77777777" w:rsidR="00B0623C" w:rsidRDefault="00B0623C" w:rsidP="00CA33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-наведе карактеристике и улогу јавних расхода</w:t>
            </w:r>
          </w:p>
          <w:p w14:paraId="3FAB6B74" w14:textId="77777777" w:rsidR="00B0623C" w:rsidRDefault="00B0623C" w:rsidP="00CA33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-наведе економске функције јавних расхода</w:t>
            </w:r>
          </w:p>
          <w:p w14:paraId="2E462672" w14:textId="77777777" w:rsidR="00B0623C" w:rsidRDefault="00B0623C" w:rsidP="00CA33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- наведе структуру јавних расхода</w:t>
            </w:r>
          </w:p>
          <w:p w14:paraId="543DAD11" w14:textId="77777777" w:rsidR="00B0623C" w:rsidRDefault="00B0623C" w:rsidP="00CA33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- наведе учинке јавних расхода</w:t>
            </w:r>
          </w:p>
          <w:p w14:paraId="5D255438" w14:textId="77777777" w:rsidR="00B0623C" w:rsidRDefault="00B0623C" w:rsidP="00CA33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- класификује јавне расходе према различитим метода и теоријама</w:t>
            </w:r>
          </w:p>
          <w:p w14:paraId="7C1CC986" w14:textId="77777777" w:rsidR="00B0623C" w:rsidRDefault="00B0623C" w:rsidP="00CA33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- разликује облике државне интервенције преко јавних расхода</w:t>
            </w:r>
          </w:p>
          <w:p w14:paraId="776C0A12" w14:textId="77777777" w:rsidR="00B0623C" w:rsidRDefault="00B0623C" w:rsidP="00CA33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- утврди разлоге и учинке јавних расхода за образовање</w:t>
            </w:r>
          </w:p>
          <w:p w14:paraId="06CB4011" w14:textId="77777777" w:rsidR="00B0623C" w:rsidRDefault="00B0623C" w:rsidP="00CA33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- утврди разлоге и учинке јавних расхода у области здравства    </w:t>
            </w:r>
          </w:p>
          <w:p w14:paraId="3E657277" w14:textId="77777777" w:rsidR="00B0623C" w:rsidRDefault="00B0623C" w:rsidP="00CA33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- утврди разлоге и учинке јавних расхода у пензијском систему </w:t>
            </w:r>
          </w:p>
          <w:p w14:paraId="54E5121A" w14:textId="77777777" w:rsidR="00B0623C" w:rsidRDefault="00B0623C" w:rsidP="00CA33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- одреди разлоге и учинке  јавних расхода у области социјалне заштите</w:t>
            </w:r>
          </w:p>
          <w:p w14:paraId="72F4453C" w14:textId="77777777" w:rsidR="00B0623C" w:rsidRPr="00776472" w:rsidRDefault="00B0623C" w:rsidP="00CA33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lastRenderedPageBreak/>
              <w:t>- објасни појам социјалне сигурности</w:t>
            </w:r>
          </w:p>
          <w:p w14:paraId="4959A618" w14:textId="33918281" w:rsidR="00B0623C" w:rsidRPr="00103B75" w:rsidRDefault="00B0623C" w:rsidP="00CA33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- наведе основне узроке раста јавних расхода у РС</w:t>
            </w:r>
          </w:p>
        </w:tc>
        <w:tc>
          <w:tcPr>
            <w:tcW w:w="22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5C714" w14:textId="77777777" w:rsidR="00B0623C" w:rsidRPr="00CA3315" w:rsidRDefault="00B0623C" w:rsidP="00CA3315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CA331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t>фронтални</w:t>
            </w:r>
          </w:p>
          <w:p w14:paraId="02F31460" w14:textId="77777777" w:rsidR="00B0623C" w:rsidRPr="00CA3315" w:rsidRDefault="00B0623C" w:rsidP="00CA3315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A331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групни</w:t>
            </w:r>
          </w:p>
          <w:p w14:paraId="42614CA4" w14:textId="77777777" w:rsidR="00B0623C" w:rsidRPr="00CA3315" w:rsidRDefault="00B0623C" w:rsidP="00CA3315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A331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индивидуални</w:t>
            </w:r>
          </w:p>
          <w:p w14:paraId="29C5F80A" w14:textId="77777777" w:rsidR="00B0623C" w:rsidRPr="00CA3315" w:rsidRDefault="00B0623C" w:rsidP="00CA3315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A331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рад у пару</w:t>
            </w:r>
          </w:p>
          <w:p w14:paraId="2AC9548D" w14:textId="77777777" w:rsidR="00B0623C" w:rsidRPr="00CA3315" w:rsidRDefault="00B0623C" w:rsidP="00CA3315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D728D" w14:textId="12CA6CEB" w:rsidR="00B0623C" w:rsidRPr="00CA3315" w:rsidRDefault="00B0623C" w:rsidP="00CA3315">
            <w:pPr>
              <w:pStyle w:val="ListParagraph"/>
              <w:numPr>
                <w:ilvl w:val="0"/>
                <w:numId w:val="109"/>
              </w:numPr>
              <w:rPr>
                <w:lang w:val="sr-Cyrl-CS"/>
              </w:rPr>
            </w:pPr>
            <w:r w:rsidRPr="00CA3315">
              <w:rPr>
                <w:lang w:val="sr-Cyrl-CS"/>
              </w:rPr>
              <w:t>монолошко – дијалошка</w:t>
            </w:r>
          </w:p>
          <w:p w14:paraId="66E05014" w14:textId="77777777" w:rsidR="00B0623C" w:rsidRPr="00CA3315" w:rsidRDefault="00B0623C" w:rsidP="00CA3315">
            <w:pPr>
              <w:pStyle w:val="ListParagraph"/>
              <w:numPr>
                <w:ilvl w:val="0"/>
                <w:numId w:val="109"/>
              </w:numPr>
              <w:rPr>
                <w:lang w:val="sr-Cyrl-CS"/>
              </w:rPr>
            </w:pPr>
            <w:r w:rsidRPr="00CA3315">
              <w:rPr>
                <w:lang w:val="sr-Cyrl-CS"/>
              </w:rPr>
              <w:t>текст – метода</w:t>
            </w:r>
          </w:p>
          <w:p w14:paraId="466D0CB2" w14:textId="77777777" w:rsidR="00B0623C" w:rsidRPr="00CA3315" w:rsidRDefault="00B0623C" w:rsidP="00CA3315">
            <w:pPr>
              <w:pStyle w:val="ListParagraph"/>
              <w:numPr>
                <w:ilvl w:val="0"/>
                <w:numId w:val="109"/>
              </w:numPr>
              <w:rPr>
                <w:lang w:val="sr-Cyrl-CS"/>
              </w:rPr>
            </w:pPr>
            <w:r w:rsidRPr="00CA3315">
              <w:rPr>
                <w:lang w:val="sr-Cyrl-CS"/>
              </w:rPr>
              <w:t>метода активне наставе</w:t>
            </w:r>
          </w:p>
        </w:tc>
        <w:tc>
          <w:tcPr>
            <w:tcW w:w="21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608CE50D" w14:textId="77777777" w:rsidR="00B0623C" w:rsidRPr="00CA3315" w:rsidRDefault="00B0623C" w:rsidP="00CA33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CA3315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јануар  - јун</w:t>
            </w:r>
          </w:p>
        </w:tc>
      </w:tr>
      <w:tr w:rsidR="00B0623C" w:rsidRPr="00905E96" w14:paraId="0F3FF244" w14:textId="77777777" w:rsidTr="00CA3315">
        <w:trPr>
          <w:trHeight w:val="386"/>
        </w:trPr>
        <w:tc>
          <w:tcPr>
            <w:tcW w:w="627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5044B171" w14:textId="77777777" w:rsidR="00B0623C" w:rsidRPr="00905E96" w:rsidRDefault="00B0623C" w:rsidP="00CA33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2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76581703" w14:textId="77777777" w:rsidR="00B0623C" w:rsidRPr="00905E96" w:rsidRDefault="00B0623C" w:rsidP="00CA33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C77BB90" w14:textId="77777777" w:rsidR="00B0623C" w:rsidRPr="00905E96" w:rsidRDefault="00B0623C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30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8634554" w14:textId="77777777" w:rsidR="00B0623C" w:rsidRPr="00905E96" w:rsidRDefault="00B0623C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95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63675BF7" w14:textId="77777777" w:rsidR="00B0623C" w:rsidRPr="00905E96" w:rsidRDefault="00B0623C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B0623C" w:rsidRPr="00905E96" w14:paraId="7597D6C9" w14:textId="77777777" w:rsidTr="00CA3315">
        <w:trPr>
          <w:trHeight w:val="784"/>
        </w:trPr>
        <w:tc>
          <w:tcPr>
            <w:tcW w:w="627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233DE4E2" w14:textId="77777777" w:rsidR="00B0623C" w:rsidRPr="00905E96" w:rsidRDefault="00B0623C" w:rsidP="00CA33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2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18828533" w14:textId="77777777" w:rsidR="00B0623C" w:rsidRPr="00905E96" w:rsidRDefault="00B0623C" w:rsidP="00CA33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1" w:type="dxa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623CB9DC" w14:textId="77777777" w:rsidR="00B0623C" w:rsidRDefault="00B0623C" w:rsidP="00CA3315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-уџбеник</w:t>
            </w:r>
          </w:p>
          <w:p w14:paraId="4EB31FF0" w14:textId="77777777" w:rsidR="00B0623C" w:rsidRDefault="00B0623C" w:rsidP="00CA3315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-материјал са интернета </w:t>
            </w:r>
          </w:p>
          <w:p w14:paraId="48DD0D0F" w14:textId="77777777" w:rsidR="00B0623C" w:rsidRDefault="00B0623C" w:rsidP="00CA3315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-демонстрациона средства  </w:t>
            </w:r>
          </w:p>
          <w:p w14:paraId="634ACE3E" w14:textId="77777777" w:rsidR="00B0623C" w:rsidRPr="00905E96" w:rsidRDefault="00B0623C" w:rsidP="00CA3315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-мултимедијална, аудио и видео средства</w:t>
            </w:r>
          </w:p>
        </w:tc>
        <w:tc>
          <w:tcPr>
            <w:tcW w:w="3300" w:type="dxa"/>
            <w:gridSpan w:val="9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47D6F98A" w14:textId="77777777" w:rsidR="00B0623C" w:rsidRDefault="00B0623C" w:rsidP="00CA33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- Право</w:t>
            </w:r>
          </w:p>
          <w:p w14:paraId="1D2FF4E2" w14:textId="77777777" w:rsidR="00B0623C" w:rsidRDefault="00B0623C" w:rsidP="00CA33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- Пословна економија </w:t>
            </w:r>
          </w:p>
          <w:p w14:paraId="53D23C18" w14:textId="77777777" w:rsidR="00B0623C" w:rsidRDefault="00B0623C" w:rsidP="00CA33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- Принципи економије</w:t>
            </w:r>
          </w:p>
          <w:p w14:paraId="43585530" w14:textId="77777777" w:rsidR="00B0623C" w:rsidRPr="00905E96" w:rsidRDefault="00B0623C" w:rsidP="00CA33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- Рачуноводство</w:t>
            </w:r>
          </w:p>
        </w:tc>
        <w:tc>
          <w:tcPr>
            <w:tcW w:w="4956" w:type="dxa"/>
            <w:gridSpan w:val="8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2EC8DE91" w14:textId="77777777" w:rsidR="00B0623C" w:rsidRPr="00CA3315" w:rsidRDefault="00B0623C" w:rsidP="00CA33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CA331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-усмено испитивиње</w:t>
            </w:r>
          </w:p>
          <w:p w14:paraId="6B0F2921" w14:textId="77777777" w:rsidR="00B0623C" w:rsidRPr="00CA3315" w:rsidRDefault="00B0623C" w:rsidP="00CA33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CA331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-тестови знања</w:t>
            </w:r>
          </w:p>
          <w:p w14:paraId="3FA9C9A1" w14:textId="77777777" w:rsidR="00B0623C" w:rsidRPr="00CA3315" w:rsidRDefault="00B0623C" w:rsidP="00CA33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CA331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активност на часу</w:t>
            </w:r>
          </w:p>
          <w:p w14:paraId="6FA8FC07" w14:textId="77777777" w:rsidR="00B0623C" w:rsidRPr="00CA3315" w:rsidRDefault="00B0623C" w:rsidP="00CA33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CA331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-домаћи задатак</w:t>
            </w:r>
          </w:p>
          <w:p w14:paraId="40D990E1" w14:textId="77777777" w:rsidR="00B0623C" w:rsidRPr="00CA3315" w:rsidRDefault="00B0623C" w:rsidP="00CA33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CA331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-израда презентација и презентовање</w:t>
            </w:r>
          </w:p>
        </w:tc>
      </w:tr>
    </w:tbl>
    <w:p w14:paraId="0CC9D3C8" w14:textId="2323E00A" w:rsidR="00B0623C" w:rsidRDefault="00B0623C">
      <w:pPr>
        <w:spacing w:after="200" w:line="276" w:lineRule="auto"/>
        <w:rPr>
          <w:lang w:val="sr-Cyrl-RS"/>
        </w:rPr>
      </w:pPr>
    </w:p>
    <w:p w14:paraId="3256AA43" w14:textId="416AFC8C" w:rsidR="00CA3315" w:rsidRDefault="00CA3315">
      <w:pPr>
        <w:spacing w:after="200" w:line="276" w:lineRule="auto"/>
        <w:rPr>
          <w:lang w:val="sr-Cyrl-RS"/>
        </w:rPr>
      </w:pPr>
    </w:p>
    <w:p w14:paraId="40675649" w14:textId="73B84BA3" w:rsidR="00CA3315" w:rsidRDefault="00CA3315">
      <w:pPr>
        <w:spacing w:after="200" w:line="276" w:lineRule="auto"/>
        <w:rPr>
          <w:lang w:val="sr-Cyrl-RS"/>
        </w:rPr>
      </w:pPr>
    </w:p>
    <w:p w14:paraId="003AA9B9" w14:textId="17997075" w:rsidR="00CA3315" w:rsidRDefault="00CA3315">
      <w:pPr>
        <w:spacing w:after="200" w:line="276" w:lineRule="auto"/>
        <w:rPr>
          <w:lang w:val="sr-Cyrl-RS"/>
        </w:rPr>
      </w:pPr>
    </w:p>
    <w:tbl>
      <w:tblPr>
        <w:tblW w:w="14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29"/>
        <w:gridCol w:w="2336"/>
        <w:gridCol w:w="1512"/>
        <w:gridCol w:w="1862"/>
        <w:gridCol w:w="64"/>
        <w:gridCol w:w="178"/>
        <w:gridCol w:w="839"/>
        <w:gridCol w:w="195"/>
        <w:gridCol w:w="141"/>
        <w:gridCol w:w="879"/>
        <w:gridCol w:w="113"/>
        <w:gridCol w:w="891"/>
        <w:gridCol w:w="182"/>
        <w:gridCol w:w="556"/>
        <w:gridCol w:w="951"/>
        <w:gridCol w:w="1120"/>
        <w:gridCol w:w="26"/>
        <w:gridCol w:w="205"/>
        <w:gridCol w:w="719"/>
        <w:gridCol w:w="1169"/>
      </w:tblGrid>
      <w:tr w:rsidR="00CA3315" w:rsidRPr="00212EAC" w14:paraId="35687388" w14:textId="77777777" w:rsidTr="00CA3315">
        <w:trPr>
          <w:gridAfter w:val="2"/>
          <w:wAfter w:w="1888" w:type="dxa"/>
        </w:trPr>
        <w:tc>
          <w:tcPr>
            <w:tcW w:w="4477" w:type="dxa"/>
            <w:gridSpan w:val="3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5AA8CFFA" w14:textId="77777777" w:rsidR="00CA3315" w:rsidRPr="00212EAC" w:rsidRDefault="00CA3315" w:rsidP="00CA33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Образовни профил</w:t>
            </w:r>
          </w:p>
        </w:tc>
        <w:tc>
          <w:tcPr>
            <w:tcW w:w="8202" w:type="dxa"/>
            <w:gridSpan w:val="15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3F889B" w14:textId="77777777" w:rsidR="00CA3315" w:rsidRPr="00CA3315" w:rsidRDefault="00CA3315" w:rsidP="00CA33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CA3315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Финансијско рачуноводствени техничар</w:t>
            </w:r>
          </w:p>
        </w:tc>
      </w:tr>
      <w:tr w:rsidR="00CA3315" w:rsidRPr="00212EAC" w14:paraId="223F5107" w14:textId="77777777" w:rsidTr="00CA3315">
        <w:trPr>
          <w:gridAfter w:val="2"/>
          <w:wAfter w:w="1888" w:type="dxa"/>
        </w:trPr>
        <w:tc>
          <w:tcPr>
            <w:tcW w:w="4477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0324FE5A" w14:textId="77777777" w:rsidR="00CA3315" w:rsidRPr="00212EAC" w:rsidRDefault="00CA3315" w:rsidP="00CA33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Предмет</w:t>
            </w:r>
          </w:p>
        </w:tc>
        <w:tc>
          <w:tcPr>
            <w:tcW w:w="8202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3E8349" w14:textId="77777777" w:rsidR="00CA3315" w:rsidRPr="00212EAC" w:rsidRDefault="00CA3315" w:rsidP="00CA33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Финансијско-рачуноводствена обука</w:t>
            </w:r>
          </w:p>
        </w:tc>
      </w:tr>
      <w:tr w:rsidR="00CA3315" w:rsidRPr="00212EAC" w14:paraId="03C2B2C8" w14:textId="77777777" w:rsidTr="00CA3315">
        <w:trPr>
          <w:gridAfter w:val="2"/>
          <w:wAfter w:w="1888" w:type="dxa"/>
        </w:trPr>
        <w:tc>
          <w:tcPr>
            <w:tcW w:w="4477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72144B49" w14:textId="77777777" w:rsidR="00CA3315" w:rsidRPr="00212EAC" w:rsidRDefault="00CA3315" w:rsidP="00CA33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Разред</w:t>
            </w:r>
          </w:p>
        </w:tc>
        <w:tc>
          <w:tcPr>
            <w:tcW w:w="8202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99363E" w14:textId="77777777" w:rsidR="00CA3315" w:rsidRPr="00212EAC" w:rsidRDefault="00CA3315" w:rsidP="00CA33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Други</w:t>
            </w:r>
          </w:p>
        </w:tc>
      </w:tr>
      <w:tr w:rsidR="00CA3315" w:rsidRPr="00212EAC" w14:paraId="7179853D" w14:textId="77777777" w:rsidTr="00CA3315">
        <w:trPr>
          <w:gridAfter w:val="2"/>
          <w:wAfter w:w="1888" w:type="dxa"/>
        </w:trPr>
        <w:tc>
          <w:tcPr>
            <w:tcW w:w="4477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5F51565B" w14:textId="77777777" w:rsidR="00CA3315" w:rsidRPr="00212EAC" w:rsidRDefault="00CA3315" w:rsidP="00CA33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Годишњи фонд часова</w:t>
            </w:r>
          </w:p>
        </w:tc>
        <w:tc>
          <w:tcPr>
            <w:tcW w:w="8202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AC7A3" w14:textId="77777777" w:rsidR="00CA3315" w:rsidRPr="00CA3315" w:rsidRDefault="00CA3315" w:rsidP="00CA33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CA3315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108 + 30 блок</w:t>
            </w:r>
          </w:p>
        </w:tc>
      </w:tr>
      <w:tr w:rsidR="00CA3315" w:rsidRPr="00212EAC" w14:paraId="5D3B5312" w14:textId="77777777" w:rsidTr="00CA3315">
        <w:trPr>
          <w:gridAfter w:val="2"/>
          <w:wAfter w:w="1888" w:type="dxa"/>
        </w:trPr>
        <w:tc>
          <w:tcPr>
            <w:tcW w:w="4477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5DF96ADF" w14:textId="77777777" w:rsidR="00CA3315" w:rsidRPr="00212EAC" w:rsidRDefault="00CA3315" w:rsidP="00CA33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Недељни фонд часова</w:t>
            </w:r>
          </w:p>
        </w:tc>
        <w:tc>
          <w:tcPr>
            <w:tcW w:w="8202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5D4A3" w14:textId="77777777" w:rsidR="00CA3315" w:rsidRPr="00CA3315" w:rsidRDefault="00CA3315" w:rsidP="00CA33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CA3315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3</w:t>
            </w:r>
          </w:p>
        </w:tc>
      </w:tr>
      <w:tr w:rsidR="00CA3315" w:rsidRPr="00212EAC" w14:paraId="60682891" w14:textId="77777777" w:rsidTr="00CA3315">
        <w:trPr>
          <w:gridAfter w:val="2"/>
          <w:wAfter w:w="1888" w:type="dxa"/>
        </w:trPr>
        <w:tc>
          <w:tcPr>
            <w:tcW w:w="4477" w:type="dxa"/>
            <w:gridSpan w:val="3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E6E6E6"/>
          </w:tcPr>
          <w:p w14:paraId="47EEBBEB" w14:textId="77777777" w:rsidR="00CA3315" w:rsidRPr="00212EAC" w:rsidRDefault="00CA3315" w:rsidP="00CA33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Литература</w:t>
            </w:r>
          </w:p>
        </w:tc>
        <w:tc>
          <w:tcPr>
            <w:tcW w:w="8202" w:type="dxa"/>
            <w:gridSpan w:val="15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2CAC132B" w14:textId="77777777" w:rsidR="00CA3315" w:rsidRPr="00212EAC" w:rsidRDefault="00CA3315" w:rsidP="00CA3315">
            <w:pPr>
              <w:spacing w:after="0" w:line="240" w:lineRule="auto"/>
              <w:ind w:left="288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</w:p>
        </w:tc>
      </w:tr>
      <w:tr w:rsidR="00CA3315" w:rsidRPr="00212EAC" w14:paraId="0CA0AFF5" w14:textId="77777777" w:rsidTr="00CA3315">
        <w:trPr>
          <w:gridAfter w:val="2"/>
          <w:wAfter w:w="1888" w:type="dxa"/>
        </w:trPr>
        <w:tc>
          <w:tcPr>
            <w:tcW w:w="12679" w:type="dxa"/>
            <w:gridSpan w:val="18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6E93B9D" w14:textId="77777777" w:rsidR="00CA3315" w:rsidRPr="00212EAC" w:rsidRDefault="00CA3315" w:rsidP="00CA33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CA3315" w:rsidRPr="00212EAC" w14:paraId="56FF50FA" w14:textId="77777777" w:rsidTr="00CA3315">
        <w:tc>
          <w:tcPr>
            <w:tcW w:w="62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B8B0D25" w14:textId="77777777" w:rsidR="00CA3315" w:rsidRPr="00212EAC" w:rsidRDefault="00CA3315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3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083EE53" w14:textId="77777777" w:rsidR="00CA3315" w:rsidRPr="00212EAC" w:rsidRDefault="00CA3315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616" w:type="dxa"/>
            <w:gridSpan w:val="4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05AD49A" w14:textId="77777777" w:rsidR="00CA3315" w:rsidRPr="00212EAC" w:rsidRDefault="00CA3315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986" w:type="dxa"/>
            <w:gridSpan w:val="14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079AC189" w14:textId="77777777" w:rsidR="00CA3315" w:rsidRPr="00212EAC" w:rsidRDefault="00CA3315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CA3315" w:rsidRPr="00212EAC" w14:paraId="122A330B" w14:textId="77777777" w:rsidTr="00CA3315">
        <w:tc>
          <w:tcPr>
            <w:tcW w:w="629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D2671B" w14:textId="77777777" w:rsidR="00CA3315" w:rsidRPr="00212EAC" w:rsidRDefault="00CA3315" w:rsidP="00CA33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A39F1" w14:textId="77777777" w:rsidR="00CA3315" w:rsidRPr="00212EAC" w:rsidRDefault="00CA3315" w:rsidP="00CA33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616" w:type="dxa"/>
            <w:gridSpan w:val="4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1DC929" w14:textId="77777777" w:rsidR="00CA3315" w:rsidRPr="00212EAC" w:rsidRDefault="00CA3315" w:rsidP="00CA33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FBB1869" w14:textId="77777777" w:rsidR="00CA3315" w:rsidRPr="00212EAC" w:rsidRDefault="00CA3315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7A47159" w14:textId="77777777" w:rsidR="00CA3315" w:rsidRPr="00212EAC" w:rsidRDefault="00CA3315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A9D5140" w14:textId="77777777" w:rsidR="00CA3315" w:rsidRPr="00212EAC" w:rsidRDefault="00CA3315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042F013" w14:textId="77777777" w:rsidR="00CA3315" w:rsidRPr="00212EAC" w:rsidRDefault="00CA3315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300CB11" w14:textId="77777777" w:rsidR="00CA3315" w:rsidRPr="00212EAC" w:rsidRDefault="00CA3315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07B0D90" w14:textId="77777777" w:rsidR="00CA3315" w:rsidRPr="00212EAC" w:rsidRDefault="00CA3315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3BC432FE" w14:textId="77777777" w:rsidR="00CA3315" w:rsidRPr="00212EAC" w:rsidRDefault="00CA3315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70E5007B" w14:textId="77777777" w:rsidR="00CA3315" w:rsidRPr="00212EAC" w:rsidRDefault="00CA3315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1C505018" w14:textId="77777777" w:rsidR="00CA3315" w:rsidRPr="00212EAC" w:rsidRDefault="00CA3315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14:paraId="501D614A" w14:textId="77777777" w:rsidR="00CA3315" w:rsidRPr="00212EAC" w:rsidRDefault="00CA3315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CA3315" w:rsidRPr="00212EAC" w14:paraId="254FD5A0" w14:textId="77777777" w:rsidTr="00CA3315">
        <w:trPr>
          <w:trHeight w:val="784"/>
        </w:trPr>
        <w:tc>
          <w:tcPr>
            <w:tcW w:w="629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77F4FAB2" w14:textId="77777777" w:rsidR="00CA3315" w:rsidRPr="00212EAC" w:rsidRDefault="00CA3315" w:rsidP="00CA33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1.</w:t>
            </w:r>
          </w:p>
        </w:tc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0C42665E" w14:textId="77777777" w:rsidR="00CA3315" w:rsidRPr="00B4442B" w:rsidRDefault="00CA3315" w:rsidP="00CA33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Оснивање и почетак пословања привредног друштва</w:t>
            </w:r>
          </w:p>
        </w:tc>
        <w:tc>
          <w:tcPr>
            <w:tcW w:w="36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5DE69C" w14:textId="77777777" w:rsidR="00CA3315" w:rsidRPr="00CA3315" w:rsidRDefault="00CA3315" w:rsidP="00CA3315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CA3315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Подстицање понашања ученика у складу са бонтоном</w:t>
            </w:r>
          </w:p>
          <w:p w14:paraId="2F64CCEF" w14:textId="77777777" w:rsidR="00CA3315" w:rsidRPr="00CA3315" w:rsidRDefault="00CA3315" w:rsidP="00CA3315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CA3315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Развијање способности обављања стручних пословних </w:t>
            </w:r>
            <w:r w:rsidRPr="00CA3315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lastRenderedPageBreak/>
              <w:t>задатака и праћење законских прописа</w:t>
            </w:r>
          </w:p>
          <w:p w14:paraId="4916B3A2" w14:textId="77777777" w:rsidR="00CA3315" w:rsidRPr="00CA3315" w:rsidRDefault="00CA3315" w:rsidP="00CA3315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CA3315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Оспособљавање ученика за обављање послова инвентарисања и послова око запошљавања радника</w:t>
            </w:r>
          </w:p>
          <w:p w14:paraId="06F61A48" w14:textId="77777777" w:rsidR="00CA3315" w:rsidRPr="00CA3315" w:rsidRDefault="00CA3315" w:rsidP="00CA3315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CA3315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Оспособљавање ученика за оснивање П.Д. на основу познавања и поштовања законске регулативе</w:t>
            </w:r>
          </w:p>
          <w:p w14:paraId="2A5AFA20" w14:textId="77777777" w:rsidR="00CA3315" w:rsidRPr="00CA3315" w:rsidRDefault="00CA3315" w:rsidP="00CA3315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CA3315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Оспособљавање ученика за отварање пословних књига и вођење књиговодствене евиденције</w:t>
            </w:r>
          </w:p>
          <w:p w14:paraId="7F3A596A" w14:textId="77777777" w:rsidR="00CA3315" w:rsidRPr="00CA3315" w:rsidRDefault="00CA3315" w:rsidP="00CA3315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CA3315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Оспособљавање ученика за обављање послова комуникације и кореспонденције</w:t>
            </w:r>
          </w:p>
          <w:p w14:paraId="7C8535C2" w14:textId="77777777" w:rsidR="00CA3315" w:rsidRPr="00CA3315" w:rsidRDefault="00CA3315" w:rsidP="00CA3315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CA3315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Оспособљавање ученика за обављање послова платног промета и благајничког пословања</w:t>
            </w:r>
          </w:p>
          <w:p w14:paraId="1D6C563B" w14:textId="77777777" w:rsidR="00CA3315" w:rsidRPr="00CA3315" w:rsidRDefault="00CA3315" w:rsidP="00CA3315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CA3315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Подстицање ученика на повезивање теоријских и практичних знања у раду</w:t>
            </w:r>
          </w:p>
          <w:p w14:paraId="6034C78F" w14:textId="77777777" w:rsidR="00CA3315" w:rsidRPr="00CA3315" w:rsidRDefault="00CA3315" w:rsidP="00CA3315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CA3315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Развијање компетенција, вештина и способности за самостално обављање послова у П.Д. симулацијом реалних процеса и токова</w:t>
            </w:r>
          </w:p>
          <w:p w14:paraId="63D8A6A4" w14:textId="77777777" w:rsidR="00CA3315" w:rsidRPr="00CA3315" w:rsidRDefault="00CA3315" w:rsidP="00CA3315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CA3315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Развијање вештина у обављању послова припреме и израде финансијских извештаја П.Д.</w:t>
            </w:r>
          </w:p>
          <w:p w14:paraId="097DDEC9" w14:textId="77777777" w:rsidR="00CA3315" w:rsidRPr="00CA3315" w:rsidRDefault="00CA3315" w:rsidP="00CA3315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CA3315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lastRenderedPageBreak/>
              <w:t>Развијање вештина организовања, обрачуна, праћења, контроле и анализе пословања</w:t>
            </w:r>
          </w:p>
          <w:p w14:paraId="3CD88C80" w14:textId="77777777" w:rsidR="00CA3315" w:rsidRPr="00CA3315" w:rsidRDefault="00CA3315" w:rsidP="00CA3315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CA3315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Оспособљавање ученика за коришћење књиговодственог софтвера</w:t>
            </w:r>
          </w:p>
          <w:p w14:paraId="5A92EF47" w14:textId="77777777" w:rsidR="00CA3315" w:rsidRPr="00CA3315" w:rsidRDefault="00CA3315" w:rsidP="00CA3315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CA3315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Развијање основних радних навика и интереса за даљи професионални развој у складу са сопственим потребама</w:t>
            </w:r>
          </w:p>
        </w:tc>
        <w:tc>
          <w:tcPr>
            <w:tcW w:w="11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F25C65" w14:textId="77777777" w:rsidR="00CA3315" w:rsidRPr="00CA3315" w:rsidRDefault="00CA3315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CA3315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lastRenderedPageBreak/>
              <w:t>108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F7438" w14:textId="77777777" w:rsidR="00CA3315" w:rsidRPr="00CA3315" w:rsidRDefault="00CA3315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CA3315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108</w:t>
            </w:r>
          </w:p>
        </w:tc>
        <w:tc>
          <w:tcPr>
            <w:tcW w:w="16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AA66E8" w14:textId="77777777" w:rsidR="00CA3315" w:rsidRPr="00CA3315" w:rsidRDefault="00CA3315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A8E99" w14:textId="77777777" w:rsidR="00CA3315" w:rsidRPr="00CA3315" w:rsidRDefault="00CA3315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7D65E4" w14:textId="77777777" w:rsidR="00CA3315" w:rsidRPr="00CA3315" w:rsidRDefault="00CA3315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A9B4C" w14:textId="77777777" w:rsidR="00CA3315" w:rsidRPr="00CA3315" w:rsidRDefault="00CA3315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05E46052" w14:textId="77777777" w:rsidR="00CA3315" w:rsidRPr="00CA3315" w:rsidRDefault="00CA3315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CA3315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30</w:t>
            </w:r>
          </w:p>
        </w:tc>
      </w:tr>
      <w:tr w:rsidR="00CA3315" w:rsidRPr="00212EAC" w14:paraId="210A9814" w14:textId="77777777" w:rsidTr="00CA3315">
        <w:trPr>
          <w:trHeight w:val="158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02C31892" w14:textId="77777777" w:rsidR="00CA3315" w:rsidRPr="00212EAC" w:rsidRDefault="00CA3315" w:rsidP="00CA33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11924A6C" w14:textId="77777777" w:rsidR="00CA3315" w:rsidRPr="00212EAC" w:rsidRDefault="00CA3315" w:rsidP="00CA33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79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43DB940" w14:textId="77777777" w:rsidR="00CA3315" w:rsidRPr="00212EAC" w:rsidRDefault="00CA3315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0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EF89694" w14:textId="77777777" w:rsidR="00CA3315" w:rsidRPr="00212EAC" w:rsidRDefault="00CA3315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6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1B58CCC" w14:textId="77777777" w:rsidR="00CA3315" w:rsidRPr="00212EAC" w:rsidRDefault="00CA3315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1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0CE75092" w14:textId="77777777" w:rsidR="00CA3315" w:rsidRPr="00212EAC" w:rsidRDefault="00CA3315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CA3315" w:rsidRPr="00212EAC" w14:paraId="29508104" w14:textId="77777777" w:rsidTr="00CA3315">
        <w:trPr>
          <w:trHeight w:val="121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2E790318" w14:textId="77777777" w:rsidR="00CA3315" w:rsidRPr="00212EAC" w:rsidRDefault="00CA3315" w:rsidP="00CA33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737882A9" w14:textId="77777777" w:rsidR="00CA3315" w:rsidRPr="00212EAC" w:rsidRDefault="00CA3315" w:rsidP="00CA33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79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399084" w14:textId="77777777" w:rsidR="00CA3315" w:rsidRPr="00CA3315" w:rsidRDefault="00CA3315" w:rsidP="00CA3315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CA3315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Изради кодекс понашања </w:t>
            </w:r>
          </w:p>
          <w:p w14:paraId="486A135C" w14:textId="77777777" w:rsidR="00CA3315" w:rsidRPr="00CA3315" w:rsidRDefault="00CA3315" w:rsidP="00CA3315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CA3315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Презентује пословну идеју</w:t>
            </w:r>
          </w:p>
          <w:p w14:paraId="2875908E" w14:textId="77777777" w:rsidR="00CA3315" w:rsidRPr="00CA3315" w:rsidRDefault="00CA3315" w:rsidP="00CA3315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CA3315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Спроведе поступак оснивања П.Д.</w:t>
            </w:r>
          </w:p>
          <w:p w14:paraId="41377326" w14:textId="77777777" w:rsidR="00CA3315" w:rsidRPr="00CA3315" w:rsidRDefault="00CA3315" w:rsidP="00CA3315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CA3315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Спроведе поступак отварања текућег рачуна</w:t>
            </w:r>
          </w:p>
          <w:p w14:paraId="0749514C" w14:textId="77777777" w:rsidR="00CA3315" w:rsidRPr="00CA3315" w:rsidRDefault="00CA3315" w:rsidP="00CA3315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CA3315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Спроведе поступак запошљавања радника</w:t>
            </w:r>
          </w:p>
          <w:p w14:paraId="22C097F1" w14:textId="77777777" w:rsidR="00CA3315" w:rsidRPr="00CA3315" w:rsidRDefault="00CA3315" w:rsidP="00CA3315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CA3315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Спроведе поступак инвентарисања</w:t>
            </w:r>
          </w:p>
          <w:p w14:paraId="5191CF64" w14:textId="77777777" w:rsidR="00CA3315" w:rsidRPr="00CA3315" w:rsidRDefault="00CA3315" w:rsidP="00CA3315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CA3315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Састави инвентар</w:t>
            </w:r>
          </w:p>
          <w:p w14:paraId="61CE1D2C" w14:textId="77777777" w:rsidR="00CA3315" w:rsidRPr="00CA3315" w:rsidRDefault="00CA3315" w:rsidP="00CA3315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CA3315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Састави оснивачки биланс стања</w:t>
            </w:r>
          </w:p>
          <w:p w14:paraId="3B4205C3" w14:textId="77777777" w:rsidR="00CA3315" w:rsidRPr="00CA3315" w:rsidRDefault="00CA3315" w:rsidP="00CA3315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CA3315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Отвори пословне књиге</w:t>
            </w:r>
          </w:p>
          <w:p w14:paraId="6EE3EF71" w14:textId="77777777" w:rsidR="00CA3315" w:rsidRPr="00CA3315" w:rsidRDefault="00CA3315" w:rsidP="00CA3315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CA3315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Пошаље понуду потенцијалним клијентима за пружање књиговодствених услуга</w:t>
            </w:r>
          </w:p>
          <w:p w14:paraId="3965A794" w14:textId="77777777" w:rsidR="00CA3315" w:rsidRPr="00CA3315" w:rsidRDefault="00CA3315" w:rsidP="00CA3315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CA3315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Одабере клијента</w:t>
            </w:r>
          </w:p>
          <w:p w14:paraId="0BDAB767" w14:textId="77777777" w:rsidR="00CA3315" w:rsidRPr="00CA3315" w:rsidRDefault="00CA3315" w:rsidP="00CA3315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CA3315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Допуни типски уговор са клијентом</w:t>
            </w:r>
          </w:p>
          <w:p w14:paraId="60BAADB4" w14:textId="77777777" w:rsidR="00CA3315" w:rsidRPr="00CA3315" w:rsidRDefault="00CA3315" w:rsidP="00CA3315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CA3315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Састави упит ради набавке канцеларијског материјала</w:t>
            </w:r>
          </w:p>
          <w:p w14:paraId="74A6B093" w14:textId="77777777" w:rsidR="00CA3315" w:rsidRPr="00CA3315" w:rsidRDefault="00CA3315" w:rsidP="00CA3315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CA3315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Састави поруџбину за набавку канцеларијског материјала</w:t>
            </w:r>
          </w:p>
          <w:p w14:paraId="39D0DD9B" w14:textId="77777777" w:rsidR="00CA3315" w:rsidRPr="00CA3315" w:rsidRDefault="00CA3315" w:rsidP="00CA3315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CA3315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Евидентира примљену и излазну пошту</w:t>
            </w:r>
          </w:p>
          <w:p w14:paraId="1CD253DC" w14:textId="77777777" w:rsidR="00CA3315" w:rsidRPr="00CA3315" w:rsidRDefault="00CA3315" w:rsidP="00CA3315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CA3315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lastRenderedPageBreak/>
              <w:t>Формира базу добављача ради праћења доспелости обавеза</w:t>
            </w:r>
          </w:p>
          <w:p w14:paraId="4BE7DC83" w14:textId="77777777" w:rsidR="00CA3315" w:rsidRPr="00CA3315" w:rsidRDefault="00CA3315" w:rsidP="00CA3315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CA3315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Креира обрасце и документацију за пословање</w:t>
            </w:r>
          </w:p>
          <w:p w14:paraId="19037345" w14:textId="77777777" w:rsidR="00CA3315" w:rsidRPr="00CA3315" w:rsidRDefault="00CA3315" w:rsidP="00CA3315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CA3315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Попуни налог за пренос за доспеле обавезе</w:t>
            </w:r>
          </w:p>
          <w:p w14:paraId="3469E433" w14:textId="77777777" w:rsidR="00CA3315" w:rsidRPr="00CA3315" w:rsidRDefault="00CA3315" w:rsidP="00CA3315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CA3315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Спроведе евиденцију извода пословне банке</w:t>
            </w:r>
          </w:p>
          <w:p w14:paraId="5D6452F7" w14:textId="77777777" w:rsidR="00CA3315" w:rsidRPr="00CA3315" w:rsidRDefault="00CA3315" w:rsidP="00CA3315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CA3315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Обави благајничке послове</w:t>
            </w:r>
          </w:p>
          <w:p w14:paraId="6CCFB0C9" w14:textId="77777777" w:rsidR="00CA3315" w:rsidRPr="00CA3315" w:rsidRDefault="00CA3315" w:rsidP="00CA3315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CA3315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Попуни налог за службено путовање, налог за уплату, налог за исплату</w:t>
            </w:r>
          </w:p>
          <w:p w14:paraId="76BDEDCD" w14:textId="77777777" w:rsidR="00CA3315" w:rsidRPr="00CA3315" w:rsidRDefault="00CA3315" w:rsidP="00CA3315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CA3315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Попуни благајничку документацију и благајнички дневник</w:t>
            </w:r>
          </w:p>
          <w:p w14:paraId="6F58C921" w14:textId="77777777" w:rsidR="00CA3315" w:rsidRPr="00CA3315" w:rsidRDefault="00CA3315" w:rsidP="00CA3315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CA3315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Спроведе књижење благајничких послова у финансијском књиговодству</w:t>
            </w:r>
          </w:p>
          <w:p w14:paraId="3C28FA57" w14:textId="77777777" w:rsidR="00CA3315" w:rsidRPr="00CA3315" w:rsidRDefault="00CA3315" w:rsidP="00CA3315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CA3315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Књижи потраживање од запослених за насталу штету</w:t>
            </w:r>
          </w:p>
          <w:p w14:paraId="0B189F1F" w14:textId="77777777" w:rsidR="00CA3315" w:rsidRPr="00CA3315" w:rsidRDefault="00CA3315" w:rsidP="00CA3315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CA3315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Спроведе евиденцију расхода</w:t>
            </w:r>
          </w:p>
          <w:p w14:paraId="4A9D0EA0" w14:textId="77777777" w:rsidR="00CA3315" w:rsidRPr="00CA3315" w:rsidRDefault="00CA3315" w:rsidP="00CA3315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CA3315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Обрачуна зараду</w:t>
            </w:r>
          </w:p>
          <w:p w14:paraId="0646E9F8" w14:textId="77777777" w:rsidR="00CA3315" w:rsidRPr="00CA3315" w:rsidRDefault="00CA3315" w:rsidP="00CA3315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CA3315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Припреми ПППДВ образац</w:t>
            </w:r>
          </w:p>
          <w:p w14:paraId="698A7A66" w14:textId="77777777" w:rsidR="00CA3315" w:rsidRPr="00CA3315" w:rsidRDefault="00CA3315" w:rsidP="00CA3315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CA3315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Исплати зараду</w:t>
            </w:r>
          </w:p>
          <w:p w14:paraId="00869AD0" w14:textId="77777777" w:rsidR="00CA3315" w:rsidRPr="00CA3315" w:rsidRDefault="00CA3315" w:rsidP="00CA3315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CA3315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Прокњижи обрачун и исплату зарада</w:t>
            </w:r>
          </w:p>
          <w:p w14:paraId="46EDC56D" w14:textId="77777777" w:rsidR="00CA3315" w:rsidRPr="00CA3315" w:rsidRDefault="00CA3315" w:rsidP="00CA3315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CA3315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Обрачуна, прокњижи и исплати накнаду за трошкове доласка и одласка на рад, дневницу за службени пут у земљи, накнаду за коришћење сопственог аутомобила у службене сврхе</w:t>
            </w:r>
          </w:p>
          <w:p w14:paraId="2ABBB25A" w14:textId="77777777" w:rsidR="00CA3315" w:rsidRPr="00CA3315" w:rsidRDefault="00CA3315" w:rsidP="00CA3315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CA3315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Обрачуна, прокњижи и исплати отпремнину приликом одласка у пензију, стипендије и кредите ученицима и студентима</w:t>
            </w:r>
          </w:p>
          <w:p w14:paraId="7DB5FE22" w14:textId="77777777" w:rsidR="00CA3315" w:rsidRPr="00CA3315" w:rsidRDefault="00CA3315" w:rsidP="00CA3315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CA3315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Обрачуна, прокњижи  и исплати приход од давања у закуп покретних ствари</w:t>
            </w:r>
          </w:p>
          <w:p w14:paraId="49E35D94" w14:textId="77777777" w:rsidR="00CA3315" w:rsidRPr="00CA3315" w:rsidRDefault="00CA3315" w:rsidP="00CA3315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CA3315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lastRenderedPageBreak/>
              <w:t>Обрачуна, прокњижи и исплати обавезе по Уговору о делу, Уговору о допунском раду накнаду за ПП послове, приход од ауторских права накнаду за рад члановима управног и надзорног одбора</w:t>
            </w:r>
          </w:p>
          <w:p w14:paraId="3289E117" w14:textId="77777777" w:rsidR="00CA3315" w:rsidRPr="00CA3315" w:rsidRDefault="00CA3315" w:rsidP="00CA3315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CA3315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Прокњижи куповину и продају основног средства</w:t>
            </w:r>
          </w:p>
          <w:p w14:paraId="6E8CFF87" w14:textId="77777777" w:rsidR="00CA3315" w:rsidRPr="00CA3315" w:rsidRDefault="00CA3315" w:rsidP="00CA3315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CA3315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Књижи расходовање основних средстава</w:t>
            </w:r>
          </w:p>
          <w:p w14:paraId="3233C585" w14:textId="77777777" w:rsidR="00CA3315" w:rsidRPr="00CA3315" w:rsidRDefault="00CA3315" w:rsidP="00CA3315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CA3315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Фактурише књиговодствене и остале услуге клијенту</w:t>
            </w:r>
          </w:p>
          <w:p w14:paraId="072D5351" w14:textId="77777777" w:rsidR="00CA3315" w:rsidRPr="00CA3315" w:rsidRDefault="00CA3315" w:rsidP="00CA3315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CA3315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Изврши контролу докумената</w:t>
            </w:r>
          </w:p>
          <w:p w14:paraId="70E1EF4A" w14:textId="77777777" w:rsidR="00CA3315" w:rsidRPr="00CA3315" w:rsidRDefault="00CA3315" w:rsidP="00CA3315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CA3315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Организује радно место</w:t>
            </w:r>
          </w:p>
          <w:p w14:paraId="26A5D1CF" w14:textId="77777777" w:rsidR="00CA3315" w:rsidRPr="00CA3315" w:rsidRDefault="00CA3315" w:rsidP="00CA3315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CA3315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Планира редослед обављања активности</w:t>
            </w:r>
          </w:p>
          <w:p w14:paraId="426EC9A4" w14:textId="77777777" w:rsidR="00CA3315" w:rsidRPr="00CA3315" w:rsidRDefault="00CA3315" w:rsidP="00CA3315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CA3315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Прати реализацију планираних активности</w:t>
            </w:r>
          </w:p>
          <w:p w14:paraId="2F3A7172" w14:textId="77777777" w:rsidR="00CA3315" w:rsidRPr="00CA3315" w:rsidRDefault="00CA3315" w:rsidP="00CA3315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CA3315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Ради у тиму</w:t>
            </w:r>
          </w:p>
          <w:p w14:paraId="701EE639" w14:textId="77777777" w:rsidR="00CA3315" w:rsidRPr="00CA3315" w:rsidRDefault="00CA3315" w:rsidP="00CA3315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CA3315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Систематизује податке на рачунару</w:t>
            </w:r>
          </w:p>
          <w:p w14:paraId="6C73014E" w14:textId="77777777" w:rsidR="00CA3315" w:rsidRPr="00CA3315" w:rsidRDefault="00CA3315" w:rsidP="00CA3315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CA3315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Одложи и чува документацију у регистраторима</w:t>
            </w:r>
          </w:p>
          <w:p w14:paraId="1305FD0F" w14:textId="77777777" w:rsidR="00CA3315" w:rsidRPr="00CA3315" w:rsidRDefault="00CA3315" w:rsidP="00CA3315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CA3315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Састави дневне и периодичне извештаје о обављеном раду</w:t>
            </w:r>
          </w:p>
          <w:p w14:paraId="67C9D554" w14:textId="77777777" w:rsidR="00CA3315" w:rsidRPr="00CA3315" w:rsidRDefault="00CA3315" w:rsidP="00CA3315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CA3315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Користи информатичку технологију и савремена средства комуникације за обављање послова</w:t>
            </w:r>
          </w:p>
        </w:tc>
        <w:tc>
          <w:tcPr>
            <w:tcW w:w="20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9F026" w14:textId="77777777" w:rsidR="00CA3315" w:rsidRPr="00CA3315" w:rsidRDefault="00CA3315" w:rsidP="00CA3315">
            <w:pPr>
              <w:numPr>
                <w:ilvl w:val="0"/>
                <w:numId w:val="3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CA3315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lastRenderedPageBreak/>
              <w:t>Фронтални</w:t>
            </w:r>
          </w:p>
          <w:p w14:paraId="294ECC94" w14:textId="77777777" w:rsidR="00CA3315" w:rsidRPr="00CA3315" w:rsidRDefault="00CA3315" w:rsidP="00CA3315">
            <w:pPr>
              <w:numPr>
                <w:ilvl w:val="0"/>
                <w:numId w:val="3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CA3315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Групни</w:t>
            </w:r>
          </w:p>
          <w:p w14:paraId="4F0B1D63" w14:textId="77777777" w:rsidR="00CA3315" w:rsidRPr="00CA3315" w:rsidRDefault="00CA3315" w:rsidP="00CA3315">
            <w:pPr>
              <w:numPr>
                <w:ilvl w:val="0"/>
                <w:numId w:val="3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CA3315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Рад у пару</w:t>
            </w:r>
          </w:p>
          <w:p w14:paraId="78732DB6" w14:textId="77777777" w:rsidR="00CA3315" w:rsidRPr="00CA3315" w:rsidRDefault="00CA3315" w:rsidP="00CA3315">
            <w:pPr>
              <w:numPr>
                <w:ilvl w:val="0"/>
                <w:numId w:val="3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CA3315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Индивидуални</w:t>
            </w:r>
          </w:p>
          <w:p w14:paraId="75AD9BA5" w14:textId="77777777" w:rsidR="00CA3315" w:rsidRPr="00CA3315" w:rsidRDefault="00CA3315" w:rsidP="00CA3315">
            <w:pPr>
              <w:numPr>
                <w:ilvl w:val="0"/>
                <w:numId w:val="3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CA3315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Комбиновани</w:t>
            </w:r>
          </w:p>
          <w:p w14:paraId="203904F3" w14:textId="77777777" w:rsidR="00CA3315" w:rsidRPr="00CA3315" w:rsidRDefault="00CA3315" w:rsidP="00CA3315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6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FA96E" w14:textId="77777777" w:rsidR="00CA3315" w:rsidRPr="00CA3315" w:rsidRDefault="00CA3315" w:rsidP="00CA3315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CA3315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Вербална (монолошко-дијалошка)</w:t>
            </w:r>
          </w:p>
          <w:p w14:paraId="2A93C1EB" w14:textId="77777777" w:rsidR="00CA3315" w:rsidRPr="00CA3315" w:rsidRDefault="00CA3315" w:rsidP="00CA3315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CA3315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Практичан рад</w:t>
            </w:r>
          </w:p>
          <w:p w14:paraId="01832FDD" w14:textId="77777777" w:rsidR="00CA3315" w:rsidRPr="00CA3315" w:rsidRDefault="00CA3315" w:rsidP="00CA3315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CA3315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Демонстративна</w:t>
            </w:r>
          </w:p>
          <w:p w14:paraId="20CFDC72" w14:textId="77777777" w:rsidR="00CA3315" w:rsidRPr="00CA3315" w:rsidRDefault="00CA3315" w:rsidP="00CA3315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CA3315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Комбинована</w:t>
            </w:r>
          </w:p>
          <w:p w14:paraId="6148CCDE" w14:textId="77777777" w:rsidR="00CA3315" w:rsidRPr="00CA3315" w:rsidRDefault="00CA3315" w:rsidP="00CA3315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1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40E8429E" w14:textId="77777777" w:rsidR="00CA3315" w:rsidRPr="00CA3315" w:rsidRDefault="00CA3315" w:rsidP="00CA3315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CA3315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Прво и друго полугодиште</w:t>
            </w:r>
          </w:p>
        </w:tc>
      </w:tr>
      <w:tr w:rsidR="00CA3315" w:rsidRPr="00212EAC" w14:paraId="6D23F6BD" w14:textId="77777777" w:rsidTr="00CA3315">
        <w:trPr>
          <w:trHeight w:val="178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10723339" w14:textId="77777777" w:rsidR="00CA3315" w:rsidRPr="00212EAC" w:rsidRDefault="00CA3315" w:rsidP="00CA33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0823D11A" w14:textId="77777777" w:rsidR="00CA3315" w:rsidRPr="00212EAC" w:rsidRDefault="00CA3315" w:rsidP="00CA33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119792E" w14:textId="77777777" w:rsidR="00CA3315" w:rsidRPr="00212EAC" w:rsidRDefault="00CA3315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48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94AD665" w14:textId="77777777" w:rsidR="00CA3315" w:rsidRPr="00212EAC" w:rsidRDefault="00CA3315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74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370F9DC2" w14:textId="77777777" w:rsidR="00CA3315" w:rsidRPr="00212EAC" w:rsidRDefault="00CA3315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CA3315" w:rsidRPr="00212EAC" w14:paraId="660CC7F9" w14:textId="77777777" w:rsidTr="00CA3315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17BD93A5" w14:textId="77777777" w:rsidR="00CA3315" w:rsidRPr="00212EAC" w:rsidRDefault="00CA3315" w:rsidP="00CA33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5ED5D278" w14:textId="77777777" w:rsidR="00CA3315" w:rsidRPr="00212EAC" w:rsidRDefault="00CA3315" w:rsidP="00CA33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4BF821E8" w14:textId="77777777" w:rsidR="00CA3315" w:rsidRPr="00CA3315" w:rsidRDefault="00CA3315" w:rsidP="00CA3315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CA3315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Текстуална – оригинална документација за књижење</w:t>
            </w:r>
          </w:p>
          <w:p w14:paraId="093992BB" w14:textId="77777777" w:rsidR="00CA3315" w:rsidRPr="00CA3315" w:rsidRDefault="00CA3315" w:rsidP="00CA3315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CA3315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Техничка – рачунар, штамшач, видео бим, табла</w:t>
            </w:r>
          </w:p>
        </w:tc>
        <w:tc>
          <w:tcPr>
            <w:tcW w:w="3482" w:type="dxa"/>
            <w:gridSpan w:val="9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00BED46C" w14:textId="77777777" w:rsidR="00CA3315" w:rsidRPr="00CA3315" w:rsidRDefault="00CA3315" w:rsidP="00CA3315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CA3315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Економска рупа предмета</w:t>
            </w:r>
          </w:p>
          <w:p w14:paraId="33E7E776" w14:textId="77777777" w:rsidR="00CA3315" w:rsidRPr="00CA3315" w:rsidRDefault="00CA3315" w:rsidP="00CA3315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CA3315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Српски језик</w:t>
            </w:r>
          </w:p>
          <w:p w14:paraId="62A7647F" w14:textId="77777777" w:rsidR="00CA3315" w:rsidRPr="00CA3315" w:rsidRDefault="00CA3315" w:rsidP="00CA3315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CA3315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Енглески језик</w:t>
            </w:r>
          </w:p>
        </w:tc>
        <w:tc>
          <w:tcPr>
            <w:tcW w:w="4746" w:type="dxa"/>
            <w:gridSpan w:val="7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4AC73E2E" w14:textId="77777777" w:rsidR="00CA3315" w:rsidRPr="00CA3315" w:rsidRDefault="00CA3315" w:rsidP="00CA3315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CA3315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Израда презентација и презентовање</w:t>
            </w:r>
          </w:p>
          <w:p w14:paraId="58A94B5E" w14:textId="77777777" w:rsidR="00CA3315" w:rsidRPr="00CA3315" w:rsidRDefault="00CA3315" w:rsidP="00CA3315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CA3315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Практични радови</w:t>
            </w:r>
          </w:p>
          <w:p w14:paraId="71BD3B20" w14:textId="77777777" w:rsidR="00CA3315" w:rsidRPr="00CA3315" w:rsidRDefault="00CA3315" w:rsidP="00CA3315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CA3315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Домаћи задаци</w:t>
            </w:r>
          </w:p>
          <w:p w14:paraId="03921CA3" w14:textId="77777777" w:rsidR="00CA3315" w:rsidRPr="00CA3315" w:rsidRDefault="00CA3315" w:rsidP="00CA3315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CA3315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Активност на часу</w:t>
            </w:r>
          </w:p>
          <w:p w14:paraId="17613CCF" w14:textId="77777777" w:rsidR="00CA3315" w:rsidRPr="00CA3315" w:rsidRDefault="00CA3315" w:rsidP="00CA3315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CA3315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Тестови знања и усмена излаања</w:t>
            </w:r>
          </w:p>
          <w:p w14:paraId="08668F65" w14:textId="77777777" w:rsidR="00CA3315" w:rsidRPr="00CA3315" w:rsidRDefault="00CA3315" w:rsidP="00CA3315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CA3315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Пројектни задаци</w:t>
            </w:r>
          </w:p>
          <w:p w14:paraId="15AE9813" w14:textId="72F415A0" w:rsidR="00CA3315" w:rsidRPr="00CA3315" w:rsidRDefault="00CA3315" w:rsidP="00CA3315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CA3315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Есеји</w:t>
            </w:r>
          </w:p>
        </w:tc>
      </w:tr>
      <w:tr w:rsidR="00CA3315" w:rsidRPr="00212EAC" w14:paraId="657F8A50" w14:textId="77777777" w:rsidTr="00CA3315">
        <w:tc>
          <w:tcPr>
            <w:tcW w:w="62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36088B5" w14:textId="77777777" w:rsidR="00CA3315" w:rsidRPr="00212EAC" w:rsidRDefault="00CA3315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Бр.</w:t>
            </w:r>
          </w:p>
        </w:tc>
        <w:tc>
          <w:tcPr>
            <w:tcW w:w="233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96934C8" w14:textId="77777777" w:rsidR="00CA3315" w:rsidRPr="00212EAC" w:rsidRDefault="00CA3315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438" w:type="dxa"/>
            <w:gridSpan w:val="3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41AE33A" w14:textId="77777777" w:rsidR="00CA3315" w:rsidRPr="00212EAC" w:rsidRDefault="00CA3315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164" w:type="dxa"/>
            <w:gridSpan w:val="15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268C0A9A" w14:textId="77777777" w:rsidR="00CA3315" w:rsidRPr="00212EAC" w:rsidRDefault="00CA3315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CA3315" w:rsidRPr="00212EAC" w14:paraId="5F94B771" w14:textId="77777777" w:rsidTr="00CA3315">
        <w:tc>
          <w:tcPr>
            <w:tcW w:w="629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EA0D21" w14:textId="77777777" w:rsidR="00CA3315" w:rsidRPr="00212EAC" w:rsidRDefault="00CA3315" w:rsidP="00CA33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06A4AB" w14:textId="77777777" w:rsidR="00CA3315" w:rsidRPr="00212EAC" w:rsidRDefault="00CA3315" w:rsidP="00CA33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438" w:type="dxa"/>
            <w:gridSpan w:val="3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833B9" w14:textId="77777777" w:rsidR="00CA3315" w:rsidRPr="00212EAC" w:rsidRDefault="00CA3315" w:rsidP="00CA33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2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21526F0" w14:textId="77777777" w:rsidR="00CA3315" w:rsidRPr="00212EAC" w:rsidRDefault="00CA3315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08379DD" w14:textId="77777777" w:rsidR="00CA3315" w:rsidRPr="00212EAC" w:rsidRDefault="00CA3315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74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EE6E15C" w14:textId="77777777" w:rsidR="00CA3315" w:rsidRPr="00212EAC" w:rsidRDefault="00CA3315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A606A9A" w14:textId="77777777" w:rsidR="00CA3315" w:rsidRPr="00212EAC" w:rsidRDefault="00CA3315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FE66A3D" w14:textId="77777777" w:rsidR="00CA3315" w:rsidRPr="00212EAC" w:rsidRDefault="00CA3315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5868D43" w14:textId="77777777" w:rsidR="00CA3315" w:rsidRPr="00212EAC" w:rsidRDefault="00CA3315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25E61AC8" w14:textId="77777777" w:rsidR="00CA3315" w:rsidRPr="00212EAC" w:rsidRDefault="00CA3315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079E4386" w14:textId="77777777" w:rsidR="00CA3315" w:rsidRPr="00212EAC" w:rsidRDefault="00CA3315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5D912F7D" w14:textId="77777777" w:rsidR="00CA3315" w:rsidRPr="00212EAC" w:rsidRDefault="00CA3315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14:paraId="25D7B703" w14:textId="77777777" w:rsidR="00CA3315" w:rsidRPr="00212EAC" w:rsidRDefault="00CA3315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CA3315" w:rsidRPr="00212EAC" w14:paraId="176C60B2" w14:textId="77777777" w:rsidTr="00CA3315">
        <w:trPr>
          <w:trHeight w:val="784"/>
        </w:trPr>
        <w:tc>
          <w:tcPr>
            <w:tcW w:w="629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674E6395" w14:textId="77777777" w:rsidR="00CA3315" w:rsidRPr="00212EAC" w:rsidRDefault="00CA3315" w:rsidP="00CA33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2.</w:t>
            </w:r>
          </w:p>
        </w:tc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454F3CCC" w14:textId="77777777" w:rsidR="00CA3315" w:rsidRPr="00212EAC" w:rsidRDefault="00CA3315" w:rsidP="00CA33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Пословање у реалном привредном друштву</w:t>
            </w:r>
          </w:p>
        </w:tc>
        <w:tc>
          <w:tcPr>
            <w:tcW w:w="34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DC26A5" w14:textId="77777777" w:rsidR="00CA3315" w:rsidRPr="00CA3315" w:rsidRDefault="00CA3315" w:rsidP="00CA3315">
            <w:pPr>
              <w:numPr>
                <w:ilvl w:val="0"/>
                <w:numId w:val="3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CA3315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Развијање основних радних навика и интереса за даљи професионални развој у складу са сопственим потребама у реалном П.Д</w:t>
            </w:r>
          </w:p>
        </w:tc>
        <w:tc>
          <w:tcPr>
            <w:tcW w:w="12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C334D4" w14:textId="77777777" w:rsidR="00CA3315" w:rsidRPr="00CF7CE1" w:rsidRDefault="00CA3315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0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E54ED" w14:textId="77777777" w:rsidR="00CA3315" w:rsidRPr="00212EAC" w:rsidRDefault="00CA3315" w:rsidP="00CA33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74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CCC82" w14:textId="77777777" w:rsidR="00CA3315" w:rsidRPr="00212EAC" w:rsidRDefault="00CA3315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E6AD9" w14:textId="77777777" w:rsidR="00CA3315" w:rsidRPr="00212EAC" w:rsidRDefault="00CA3315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5D594" w14:textId="77777777" w:rsidR="00CA3315" w:rsidRPr="00212EAC" w:rsidRDefault="00CA3315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F8B4B" w14:textId="77777777" w:rsidR="00CA3315" w:rsidRPr="00212EAC" w:rsidRDefault="00CA3315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719FB840" w14:textId="77777777" w:rsidR="00CA3315" w:rsidRPr="00212EAC" w:rsidRDefault="00CA3315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30</w:t>
            </w:r>
          </w:p>
        </w:tc>
      </w:tr>
      <w:tr w:rsidR="00CA3315" w:rsidRPr="00212EAC" w14:paraId="3D538C61" w14:textId="77777777" w:rsidTr="00CA3315">
        <w:trPr>
          <w:trHeight w:val="32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33C64071" w14:textId="77777777" w:rsidR="00CA3315" w:rsidRPr="00212EAC" w:rsidRDefault="00CA3315" w:rsidP="00CA33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57A2F63B" w14:textId="77777777" w:rsidR="00CA3315" w:rsidRPr="00212EAC" w:rsidRDefault="00CA3315" w:rsidP="00CA33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45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1CD24B4" w14:textId="77777777" w:rsidR="00CA3315" w:rsidRPr="00212EAC" w:rsidRDefault="00CA3315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Исходи</w:t>
            </w:r>
          </w:p>
        </w:tc>
        <w:tc>
          <w:tcPr>
            <w:tcW w:w="22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605DD1D" w14:textId="77777777" w:rsidR="00CA3315" w:rsidRPr="00212EAC" w:rsidRDefault="00CA3315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Облик рада</w:t>
            </w:r>
          </w:p>
        </w:tc>
        <w:tc>
          <w:tcPr>
            <w:tcW w:w="28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A008591" w14:textId="77777777" w:rsidR="00CA3315" w:rsidRPr="00212EAC" w:rsidRDefault="00CA3315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Методе рада</w:t>
            </w:r>
          </w:p>
        </w:tc>
        <w:tc>
          <w:tcPr>
            <w:tcW w:w="21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4110D1F5" w14:textId="77777777" w:rsidR="00CA3315" w:rsidRPr="00212EAC" w:rsidRDefault="00CA3315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Време реализације</w:t>
            </w:r>
          </w:p>
        </w:tc>
      </w:tr>
      <w:tr w:rsidR="00CA3315" w:rsidRPr="00212EAC" w14:paraId="0E1B2C70" w14:textId="77777777" w:rsidTr="00CA3315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493D400D" w14:textId="77777777" w:rsidR="00CA3315" w:rsidRPr="00212EAC" w:rsidRDefault="00CA3315" w:rsidP="00CA33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4DCF1241" w14:textId="77777777" w:rsidR="00CA3315" w:rsidRPr="00212EAC" w:rsidRDefault="00CA3315" w:rsidP="00CA33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45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C3828" w14:textId="77777777" w:rsidR="00CA3315" w:rsidRPr="00CA3315" w:rsidRDefault="00CA3315" w:rsidP="00CA3315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CA3315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Презентује историјат, делатност и пословање П.Д. у коме је обавио блок наставу</w:t>
            </w:r>
          </w:p>
          <w:p w14:paraId="360329A1" w14:textId="77777777" w:rsidR="00CA3315" w:rsidRPr="00CA3315" w:rsidRDefault="00CA3315" w:rsidP="00CA3315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CA3315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Представи организациону структуру П.Д.</w:t>
            </w:r>
          </w:p>
          <w:p w14:paraId="3260C9D3" w14:textId="77777777" w:rsidR="00CA3315" w:rsidRPr="00CA3315" w:rsidRDefault="00CA3315" w:rsidP="00CA3315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CA3315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Објасни функционисање П.Д.</w:t>
            </w:r>
          </w:p>
          <w:p w14:paraId="462B704E" w14:textId="77777777" w:rsidR="00CA3315" w:rsidRPr="00CA3315" w:rsidRDefault="00CA3315" w:rsidP="00CA3315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CA3315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Обавља књиговодствене послове</w:t>
            </w:r>
          </w:p>
          <w:p w14:paraId="0B803336" w14:textId="77777777" w:rsidR="00CA3315" w:rsidRPr="00CA3315" w:rsidRDefault="00CA3315" w:rsidP="00CA3315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CA3315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Спроводи послове платног промета и благајничког пословања</w:t>
            </w:r>
          </w:p>
          <w:p w14:paraId="50394E0C" w14:textId="77777777" w:rsidR="00CA3315" w:rsidRPr="00CA3315" w:rsidRDefault="00CA3315" w:rsidP="00CA3315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CA3315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Обавља пословну кореспонденцију</w:t>
            </w:r>
          </w:p>
          <w:p w14:paraId="4173FB60" w14:textId="77777777" w:rsidR="00CA3315" w:rsidRPr="00CA3315" w:rsidRDefault="00CA3315" w:rsidP="00CA3315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CA3315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Објасни токове кретања документације у П.Д.</w:t>
            </w:r>
          </w:p>
          <w:p w14:paraId="197F63A0" w14:textId="77777777" w:rsidR="00CA3315" w:rsidRPr="00CA3315" w:rsidRDefault="00CA3315" w:rsidP="00CA3315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CA3315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Анализира послове активности П.Д. са другим субјектима</w:t>
            </w:r>
          </w:p>
          <w:p w14:paraId="471DAB1F" w14:textId="77777777" w:rsidR="00CA3315" w:rsidRPr="00CA3315" w:rsidRDefault="00CA3315" w:rsidP="00CA3315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CA3315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Упореди начин пословања виртуелног П.Д. и привредног субјекта</w:t>
            </w:r>
          </w:p>
        </w:tc>
        <w:tc>
          <w:tcPr>
            <w:tcW w:w="22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A8E5D" w14:textId="77777777" w:rsidR="00CA3315" w:rsidRPr="00CA3315" w:rsidRDefault="00CA3315" w:rsidP="00CA3315">
            <w:pPr>
              <w:numPr>
                <w:ilvl w:val="0"/>
                <w:numId w:val="3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3315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Индивидуални</w:t>
            </w:r>
          </w:p>
          <w:p w14:paraId="59747846" w14:textId="77777777" w:rsidR="00CA3315" w:rsidRPr="00CA3315" w:rsidRDefault="00CA3315" w:rsidP="00CA3315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7043F" w14:textId="77777777" w:rsidR="00CA3315" w:rsidRPr="00CA3315" w:rsidRDefault="00CA3315" w:rsidP="00CA3315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CA3315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Практично у конкретном П.Д.</w:t>
            </w:r>
          </w:p>
        </w:tc>
        <w:tc>
          <w:tcPr>
            <w:tcW w:w="21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2DAAD787" w14:textId="77777777" w:rsidR="00CA3315" w:rsidRPr="00CA3315" w:rsidRDefault="00CA3315" w:rsidP="00CA3315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CA3315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Друго полугодиште</w:t>
            </w:r>
          </w:p>
        </w:tc>
      </w:tr>
      <w:tr w:rsidR="00CA3315" w:rsidRPr="00212EAC" w14:paraId="7E11CE35" w14:textId="77777777" w:rsidTr="00CA3315">
        <w:trPr>
          <w:trHeight w:val="38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438488B9" w14:textId="77777777" w:rsidR="00CA3315" w:rsidRPr="00212EAC" w:rsidRDefault="00CA3315" w:rsidP="00CA33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4E7DF859" w14:textId="77777777" w:rsidR="00CA3315" w:rsidRPr="00212EAC" w:rsidRDefault="00CA3315" w:rsidP="00CA33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1AD51B0" w14:textId="77777777" w:rsidR="00CA3315" w:rsidRPr="00212EAC" w:rsidRDefault="00CA3315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Наставна средства</w:t>
            </w:r>
          </w:p>
        </w:tc>
        <w:tc>
          <w:tcPr>
            <w:tcW w:w="33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123A13C" w14:textId="77777777" w:rsidR="00CA3315" w:rsidRPr="00212EAC" w:rsidRDefault="00CA3315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Корелација са другим предметом</w:t>
            </w:r>
          </w:p>
        </w:tc>
        <w:tc>
          <w:tcPr>
            <w:tcW w:w="492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4EED3B89" w14:textId="77777777" w:rsidR="00CA3315" w:rsidRPr="00212EAC" w:rsidRDefault="00CA3315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Праћење и оцењивање</w:t>
            </w:r>
          </w:p>
        </w:tc>
      </w:tr>
      <w:tr w:rsidR="00CA3315" w:rsidRPr="00212EAC" w14:paraId="0F44D677" w14:textId="77777777" w:rsidTr="00CA3315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0C20D1F3" w14:textId="77777777" w:rsidR="00CA3315" w:rsidRPr="00212EAC" w:rsidRDefault="00CA3315" w:rsidP="00CA33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62231325" w14:textId="77777777" w:rsidR="00CA3315" w:rsidRPr="00212EAC" w:rsidRDefault="00CA3315" w:rsidP="00CA33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30CFC201" w14:textId="77777777" w:rsidR="00CA3315" w:rsidRDefault="00CA3315" w:rsidP="00CA3315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CA3315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Текстуална - оригинална документација</w:t>
            </w:r>
          </w:p>
          <w:p w14:paraId="44E16EE6" w14:textId="77777777" w:rsidR="00CA3315" w:rsidRDefault="00CA3315" w:rsidP="00CA33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  <w:p w14:paraId="76A2514C" w14:textId="09C77BB4" w:rsidR="00CA3315" w:rsidRPr="00CA3315" w:rsidRDefault="00CA3315" w:rsidP="00CA33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00" w:type="dxa"/>
            <w:gridSpan w:val="8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4C15CF2A" w14:textId="77777777" w:rsidR="00CA3315" w:rsidRPr="00CA3315" w:rsidRDefault="00CA3315" w:rsidP="00CA3315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CA3315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Економска група предмета</w:t>
            </w:r>
          </w:p>
        </w:tc>
        <w:tc>
          <w:tcPr>
            <w:tcW w:w="4928" w:type="dxa"/>
            <w:gridSpan w:val="8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7BB95027" w14:textId="77777777" w:rsidR="00CA3315" w:rsidRPr="00CA3315" w:rsidRDefault="00CA3315" w:rsidP="00CA3315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CA3315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Дневник рада </w:t>
            </w:r>
          </w:p>
        </w:tc>
      </w:tr>
      <w:tr w:rsidR="00B0623C" w:rsidRPr="00212EAC" w14:paraId="29A7B82D" w14:textId="77777777" w:rsidTr="00CA3315">
        <w:trPr>
          <w:gridAfter w:val="2"/>
          <w:wAfter w:w="1888" w:type="dxa"/>
        </w:trPr>
        <w:tc>
          <w:tcPr>
            <w:tcW w:w="4477" w:type="dxa"/>
            <w:gridSpan w:val="3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30B6E509" w14:textId="77777777" w:rsidR="00B0623C" w:rsidRPr="00212EAC" w:rsidRDefault="00B0623C" w:rsidP="00CA33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Образовни профил</w:t>
            </w:r>
          </w:p>
        </w:tc>
        <w:tc>
          <w:tcPr>
            <w:tcW w:w="8202" w:type="dxa"/>
            <w:gridSpan w:val="15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D5160" w14:textId="77777777" w:rsidR="00B0623C" w:rsidRPr="00212EAC" w:rsidRDefault="00B0623C" w:rsidP="00CA33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Финансијско – рачуноводствени техничар</w:t>
            </w:r>
          </w:p>
        </w:tc>
      </w:tr>
      <w:tr w:rsidR="00B0623C" w:rsidRPr="00212EAC" w14:paraId="1567FB50" w14:textId="77777777" w:rsidTr="00CA3315">
        <w:trPr>
          <w:gridAfter w:val="2"/>
          <w:wAfter w:w="1888" w:type="dxa"/>
        </w:trPr>
        <w:tc>
          <w:tcPr>
            <w:tcW w:w="4477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22516A32" w14:textId="77777777" w:rsidR="00B0623C" w:rsidRPr="00212EAC" w:rsidRDefault="00B0623C" w:rsidP="00CA33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Предмет</w:t>
            </w:r>
          </w:p>
        </w:tc>
        <w:tc>
          <w:tcPr>
            <w:tcW w:w="8202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63BD75" w14:textId="77777777" w:rsidR="00B0623C" w:rsidRPr="00212EAC" w:rsidRDefault="00B0623C" w:rsidP="00CA33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Грађанско васпитање</w:t>
            </w:r>
          </w:p>
        </w:tc>
      </w:tr>
      <w:tr w:rsidR="00B0623C" w:rsidRPr="00212EAC" w14:paraId="41CF28ED" w14:textId="77777777" w:rsidTr="00CA3315">
        <w:trPr>
          <w:gridAfter w:val="2"/>
          <w:wAfter w:w="1888" w:type="dxa"/>
        </w:trPr>
        <w:tc>
          <w:tcPr>
            <w:tcW w:w="4477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5120DC51" w14:textId="77777777" w:rsidR="00B0623C" w:rsidRPr="00212EAC" w:rsidRDefault="00B0623C" w:rsidP="00CA33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Разред</w:t>
            </w:r>
          </w:p>
        </w:tc>
        <w:tc>
          <w:tcPr>
            <w:tcW w:w="8202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0E85D" w14:textId="77777777" w:rsidR="00B0623C" w:rsidRPr="00212EAC" w:rsidRDefault="00B0623C" w:rsidP="00CA33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Други</w:t>
            </w:r>
          </w:p>
        </w:tc>
      </w:tr>
      <w:tr w:rsidR="00B0623C" w:rsidRPr="00212EAC" w14:paraId="4A1FD691" w14:textId="77777777" w:rsidTr="00CA3315">
        <w:trPr>
          <w:gridAfter w:val="2"/>
          <w:wAfter w:w="1888" w:type="dxa"/>
        </w:trPr>
        <w:tc>
          <w:tcPr>
            <w:tcW w:w="4477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4361F0BA" w14:textId="77777777" w:rsidR="00B0623C" w:rsidRPr="00212EAC" w:rsidRDefault="00B0623C" w:rsidP="00CA33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Годишњи фонд часова</w:t>
            </w:r>
          </w:p>
        </w:tc>
        <w:tc>
          <w:tcPr>
            <w:tcW w:w="8202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CE73D" w14:textId="77777777" w:rsidR="00B0623C" w:rsidRPr="00212EAC" w:rsidRDefault="00B0623C" w:rsidP="00CA33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36</w:t>
            </w:r>
          </w:p>
        </w:tc>
      </w:tr>
      <w:tr w:rsidR="00B0623C" w:rsidRPr="00212EAC" w14:paraId="167FB6B9" w14:textId="77777777" w:rsidTr="00CA3315">
        <w:trPr>
          <w:gridAfter w:val="2"/>
          <w:wAfter w:w="1888" w:type="dxa"/>
        </w:trPr>
        <w:tc>
          <w:tcPr>
            <w:tcW w:w="4477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4277567C" w14:textId="77777777" w:rsidR="00B0623C" w:rsidRPr="00212EAC" w:rsidRDefault="00B0623C" w:rsidP="00CA33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Недељни фонд часова</w:t>
            </w:r>
          </w:p>
        </w:tc>
        <w:tc>
          <w:tcPr>
            <w:tcW w:w="8202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DBCC5" w14:textId="77777777" w:rsidR="00B0623C" w:rsidRPr="00212EAC" w:rsidRDefault="00B0623C" w:rsidP="00CA33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1</w:t>
            </w:r>
          </w:p>
        </w:tc>
      </w:tr>
      <w:tr w:rsidR="00B0623C" w:rsidRPr="00212EAC" w14:paraId="79DCF707" w14:textId="77777777" w:rsidTr="00CA3315">
        <w:trPr>
          <w:gridAfter w:val="2"/>
          <w:wAfter w:w="1888" w:type="dxa"/>
        </w:trPr>
        <w:tc>
          <w:tcPr>
            <w:tcW w:w="4477" w:type="dxa"/>
            <w:gridSpan w:val="3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E6E6E6"/>
          </w:tcPr>
          <w:p w14:paraId="3C919313" w14:textId="77777777" w:rsidR="00B0623C" w:rsidRPr="00212EAC" w:rsidRDefault="00B0623C" w:rsidP="00CA33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Литература</w:t>
            </w:r>
          </w:p>
        </w:tc>
        <w:tc>
          <w:tcPr>
            <w:tcW w:w="8202" w:type="dxa"/>
            <w:gridSpan w:val="15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37C41EC3" w14:textId="77777777" w:rsidR="00B0623C" w:rsidRPr="007A3CAD" w:rsidRDefault="00B0623C" w:rsidP="00CA331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sr-Latn-RS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val="sr-Latn-RS"/>
              </w:rPr>
              <w:t>/</w:t>
            </w:r>
          </w:p>
        </w:tc>
      </w:tr>
      <w:tr w:rsidR="00B0623C" w:rsidRPr="00212EAC" w14:paraId="1DB129E6" w14:textId="77777777" w:rsidTr="00CA3315">
        <w:trPr>
          <w:gridAfter w:val="2"/>
          <w:wAfter w:w="1888" w:type="dxa"/>
        </w:trPr>
        <w:tc>
          <w:tcPr>
            <w:tcW w:w="12679" w:type="dxa"/>
            <w:gridSpan w:val="18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CFDBFBB" w14:textId="77777777" w:rsidR="00B0623C" w:rsidRPr="00212EAC" w:rsidRDefault="00B0623C" w:rsidP="00CA33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B0623C" w:rsidRPr="00212EAC" w14:paraId="4B756972" w14:textId="77777777" w:rsidTr="00CA3315">
        <w:tc>
          <w:tcPr>
            <w:tcW w:w="62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0A1228A" w14:textId="77777777" w:rsidR="00B0623C" w:rsidRPr="00212EAC" w:rsidRDefault="00B0623C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3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0B6D4A3" w14:textId="77777777" w:rsidR="00B0623C" w:rsidRPr="00212EAC" w:rsidRDefault="00B0623C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616" w:type="dxa"/>
            <w:gridSpan w:val="4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1083625" w14:textId="77777777" w:rsidR="00B0623C" w:rsidRPr="00212EAC" w:rsidRDefault="00B0623C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986" w:type="dxa"/>
            <w:gridSpan w:val="14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63122DD6" w14:textId="77777777" w:rsidR="00B0623C" w:rsidRPr="00212EAC" w:rsidRDefault="00B0623C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B0623C" w:rsidRPr="00212EAC" w14:paraId="3047D095" w14:textId="77777777" w:rsidTr="00CA3315">
        <w:tc>
          <w:tcPr>
            <w:tcW w:w="629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5B1A2B" w14:textId="77777777" w:rsidR="00B0623C" w:rsidRPr="00212EAC" w:rsidRDefault="00B0623C" w:rsidP="00CA33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7E912" w14:textId="77777777" w:rsidR="00B0623C" w:rsidRPr="00212EAC" w:rsidRDefault="00B0623C" w:rsidP="00CA33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616" w:type="dxa"/>
            <w:gridSpan w:val="4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51E59" w14:textId="77777777" w:rsidR="00B0623C" w:rsidRPr="00212EAC" w:rsidRDefault="00B0623C" w:rsidP="00CA33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BEA08C1" w14:textId="77777777" w:rsidR="00B0623C" w:rsidRPr="00212EAC" w:rsidRDefault="00B0623C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C5EDECE" w14:textId="77777777" w:rsidR="00B0623C" w:rsidRPr="00212EAC" w:rsidRDefault="00B0623C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E966711" w14:textId="77777777" w:rsidR="00B0623C" w:rsidRPr="00212EAC" w:rsidRDefault="00B0623C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AFCD609" w14:textId="77777777" w:rsidR="00B0623C" w:rsidRPr="00212EAC" w:rsidRDefault="00B0623C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0ABEF76" w14:textId="77777777" w:rsidR="00B0623C" w:rsidRPr="00212EAC" w:rsidRDefault="00B0623C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F0E53B1" w14:textId="77777777" w:rsidR="00B0623C" w:rsidRPr="00212EAC" w:rsidRDefault="00B0623C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03AD6E45" w14:textId="77777777" w:rsidR="00B0623C" w:rsidRPr="00212EAC" w:rsidRDefault="00B0623C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2F6BECB0" w14:textId="77777777" w:rsidR="00B0623C" w:rsidRPr="00212EAC" w:rsidRDefault="00B0623C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5A63E870" w14:textId="77777777" w:rsidR="00B0623C" w:rsidRPr="00212EAC" w:rsidRDefault="00B0623C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14:paraId="45D8FBFC" w14:textId="77777777" w:rsidR="00B0623C" w:rsidRPr="00212EAC" w:rsidRDefault="00B0623C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B0623C" w:rsidRPr="00212EAC" w14:paraId="31E2CBEF" w14:textId="77777777" w:rsidTr="00CA3315">
        <w:trPr>
          <w:trHeight w:val="784"/>
        </w:trPr>
        <w:tc>
          <w:tcPr>
            <w:tcW w:w="629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4E19BC65" w14:textId="77777777" w:rsidR="00B0623C" w:rsidRPr="00212EAC" w:rsidRDefault="00B0623C" w:rsidP="00CA33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1.</w:t>
            </w:r>
          </w:p>
        </w:tc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4C5D477B" w14:textId="77777777" w:rsidR="00B0623C" w:rsidRPr="0044204E" w:rsidRDefault="00B0623C" w:rsidP="00CA33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ПРАВА И ОДГОВОРНОСТИ</w:t>
            </w:r>
          </w:p>
        </w:tc>
        <w:tc>
          <w:tcPr>
            <w:tcW w:w="36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8C1CE4" w14:textId="77777777" w:rsidR="00B0623C" w:rsidRDefault="00B0623C" w:rsidP="00B0623C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Упознавање ученика са врстама права и природом (универзалност, целовитост, недељивост)</w:t>
            </w:r>
          </w:p>
          <w:p w14:paraId="673D1D2F" w14:textId="77777777" w:rsidR="00B0623C" w:rsidRDefault="00B0623C" w:rsidP="00B0623C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Упознавање ученика са начинима и механизмима заштите права</w:t>
            </w:r>
          </w:p>
          <w:p w14:paraId="2E95836B" w14:textId="77777777" w:rsidR="00B0623C" w:rsidRPr="00212EAC" w:rsidRDefault="00B0623C" w:rsidP="00B0623C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Сагледавање значаја личног ангажовања у заштити сопствених права и права других људи</w:t>
            </w:r>
          </w:p>
        </w:tc>
        <w:tc>
          <w:tcPr>
            <w:tcW w:w="11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F7690" w14:textId="77777777" w:rsidR="00B0623C" w:rsidRPr="00272252" w:rsidRDefault="00B0623C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18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D45238" w14:textId="77777777" w:rsidR="00B0623C" w:rsidRPr="00212EAC" w:rsidRDefault="00B0623C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16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31B5D" w14:textId="77777777" w:rsidR="00B0623C" w:rsidRPr="00296954" w:rsidRDefault="00B0623C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4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DA3B6" w14:textId="77777777" w:rsidR="00B0623C" w:rsidRPr="00296954" w:rsidRDefault="00B0623C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14</w:t>
            </w: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E70A9" w14:textId="77777777" w:rsidR="00B0623C" w:rsidRPr="00212EAC" w:rsidRDefault="00B0623C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9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4BA52" w14:textId="77777777" w:rsidR="00B0623C" w:rsidRPr="00212EAC" w:rsidRDefault="00B0623C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61FC94BC" w14:textId="77777777" w:rsidR="00B0623C" w:rsidRPr="00212EAC" w:rsidRDefault="00B0623C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/</w:t>
            </w:r>
          </w:p>
        </w:tc>
      </w:tr>
      <w:tr w:rsidR="00B0623C" w:rsidRPr="00212EAC" w14:paraId="23E3C56F" w14:textId="77777777" w:rsidTr="00CA3315">
        <w:trPr>
          <w:trHeight w:val="158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64B66F48" w14:textId="77777777" w:rsidR="00B0623C" w:rsidRPr="00212EAC" w:rsidRDefault="00B0623C" w:rsidP="00CA33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45D806BB" w14:textId="77777777" w:rsidR="00B0623C" w:rsidRPr="00212EAC" w:rsidRDefault="00B0623C" w:rsidP="00CA33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79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B870B27" w14:textId="77777777" w:rsidR="00B0623C" w:rsidRPr="00212EAC" w:rsidRDefault="00B0623C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0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6C39B20" w14:textId="77777777" w:rsidR="00B0623C" w:rsidRPr="00212EAC" w:rsidRDefault="00B0623C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6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923112A" w14:textId="77777777" w:rsidR="00B0623C" w:rsidRPr="00212EAC" w:rsidRDefault="00B0623C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1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4156395F" w14:textId="77777777" w:rsidR="00B0623C" w:rsidRPr="00212EAC" w:rsidRDefault="00B0623C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B0623C" w:rsidRPr="00212EAC" w14:paraId="452BAC6D" w14:textId="77777777" w:rsidTr="00CA3315">
        <w:trPr>
          <w:trHeight w:val="121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7419F795" w14:textId="77777777" w:rsidR="00B0623C" w:rsidRPr="00212EAC" w:rsidRDefault="00B0623C" w:rsidP="00CA33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233BFB2D" w14:textId="77777777" w:rsidR="00B0623C" w:rsidRPr="00212EAC" w:rsidRDefault="00B0623C" w:rsidP="00CA33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79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1FC47D" w14:textId="77777777" w:rsidR="00B0623C" w:rsidRDefault="00B0623C" w:rsidP="00CA3315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Ученик ће бити у стању да:</w:t>
            </w:r>
          </w:p>
          <w:p w14:paraId="10C1D2C5" w14:textId="77777777" w:rsidR="00B0623C" w:rsidRDefault="00B0623C" w:rsidP="00B0623C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Објасни значење и смисао људских права</w:t>
            </w:r>
          </w:p>
          <w:p w14:paraId="76BF7D7F" w14:textId="77777777" w:rsidR="00B0623C" w:rsidRDefault="00B0623C" w:rsidP="00B0623C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Разликује врсте људских права (лична, политичка, социјалноекономска, културна, здравствена права)</w:t>
            </w:r>
          </w:p>
          <w:p w14:paraId="2B3E583D" w14:textId="77777777" w:rsidR="00B0623C" w:rsidRDefault="00B0623C" w:rsidP="00B0623C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Анализира и објашњава однос права и одговорности</w:t>
            </w:r>
          </w:p>
          <w:p w14:paraId="11CBF39B" w14:textId="77777777" w:rsidR="00B0623C" w:rsidRDefault="00B0623C" w:rsidP="00B0623C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Објасни целовитост и узајамну повезаност људских права</w:t>
            </w:r>
          </w:p>
          <w:p w14:paraId="584D33CF" w14:textId="77777777" w:rsidR="00B0623C" w:rsidRDefault="00B0623C" w:rsidP="00B0623C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lastRenderedPageBreak/>
              <w:t>Објасни универзалност и развојност људских права</w:t>
            </w:r>
          </w:p>
          <w:p w14:paraId="24C97660" w14:textId="77777777" w:rsidR="00B0623C" w:rsidRDefault="00B0623C" w:rsidP="00B0623C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Објашњава потребу посебне заштите права детета</w:t>
            </w:r>
          </w:p>
          <w:p w14:paraId="5FCF031C" w14:textId="77777777" w:rsidR="00B0623C" w:rsidRDefault="00B0623C" w:rsidP="00B0623C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Проналази примере и показатеље остваривања и кршења људских права</w:t>
            </w:r>
          </w:p>
          <w:p w14:paraId="23B738E4" w14:textId="77777777" w:rsidR="00B0623C" w:rsidRDefault="00B0623C" w:rsidP="00B0623C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Процени положај појединца и друштвених група са аспекта људских права</w:t>
            </w:r>
          </w:p>
          <w:p w14:paraId="470E5600" w14:textId="77777777" w:rsidR="00B0623C" w:rsidRDefault="00B0623C" w:rsidP="00B0623C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Објасни механизме и начине за заштиту људских права</w:t>
            </w:r>
          </w:p>
          <w:p w14:paraId="0C06094E" w14:textId="77777777" w:rsidR="00B0623C" w:rsidRDefault="00B0623C" w:rsidP="00B0623C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Анализира и тумачи основна међународна и домаћа документа из области људских права</w:t>
            </w:r>
          </w:p>
          <w:p w14:paraId="5E9FBDDD" w14:textId="77777777" w:rsidR="00B0623C" w:rsidRDefault="00B0623C" w:rsidP="00B0623C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Објасни улогу најзначајнијих институција и процедуре заштите људских права</w:t>
            </w:r>
          </w:p>
          <w:p w14:paraId="3143C0E5" w14:textId="77777777" w:rsidR="00B0623C" w:rsidRPr="00212EAC" w:rsidRDefault="00B0623C" w:rsidP="00B0623C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Објасни улогу појединца и група у заштити људских права</w:t>
            </w:r>
          </w:p>
        </w:tc>
        <w:tc>
          <w:tcPr>
            <w:tcW w:w="20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4BE377" w14:textId="77777777" w:rsidR="00B0623C" w:rsidRDefault="00B0623C" w:rsidP="00B0623C">
            <w:pPr>
              <w:numPr>
                <w:ilvl w:val="0"/>
                <w:numId w:val="3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lastRenderedPageBreak/>
              <w:t>Индивидуални</w:t>
            </w:r>
          </w:p>
          <w:p w14:paraId="6D6210A3" w14:textId="77777777" w:rsidR="00B0623C" w:rsidRDefault="00B0623C" w:rsidP="00B0623C">
            <w:pPr>
              <w:numPr>
                <w:ilvl w:val="0"/>
                <w:numId w:val="3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Рад у групи</w:t>
            </w:r>
          </w:p>
          <w:p w14:paraId="66253732" w14:textId="77777777" w:rsidR="00B0623C" w:rsidRPr="00212EAC" w:rsidRDefault="00B0623C" w:rsidP="00B0623C">
            <w:pPr>
              <w:numPr>
                <w:ilvl w:val="0"/>
                <w:numId w:val="3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Рад у пару</w:t>
            </w:r>
          </w:p>
        </w:tc>
        <w:tc>
          <w:tcPr>
            <w:tcW w:w="26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C36E47" w14:textId="77777777" w:rsidR="00B0623C" w:rsidRDefault="00B0623C" w:rsidP="00B0623C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Дијалошка</w:t>
            </w:r>
          </w:p>
          <w:p w14:paraId="306A6FF6" w14:textId="77777777" w:rsidR="00B0623C" w:rsidRPr="00212EAC" w:rsidRDefault="00B0623C" w:rsidP="00B0623C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Рад на тексту</w:t>
            </w:r>
          </w:p>
        </w:tc>
        <w:tc>
          <w:tcPr>
            <w:tcW w:w="21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7E5605DB" w14:textId="77777777" w:rsidR="00B0623C" w:rsidRPr="00212EAC" w:rsidRDefault="00B0623C" w:rsidP="00B0623C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IX - XII</w:t>
            </w:r>
          </w:p>
        </w:tc>
      </w:tr>
      <w:tr w:rsidR="00B0623C" w:rsidRPr="00212EAC" w14:paraId="5A183137" w14:textId="77777777" w:rsidTr="00CA3315">
        <w:trPr>
          <w:trHeight w:val="178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3782B3D4" w14:textId="77777777" w:rsidR="00B0623C" w:rsidRPr="00212EAC" w:rsidRDefault="00B0623C" w:rsidP="00CA33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2C39AAE0" w14:textId="77777777" w:rsidR="00B0623C" w:rsidRPr="00212EAC" w:rsidRDefault="00B0623C" w:rsidP="00CA33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B5D2B91" w14:textId="77777777" w:rsidR="00B0623C" w:rsidRPr="00212EAC" w:rsidRDefault="00B0623C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48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05D2B80" w14:textId="77777777" w:rsidR="00B0623C" w:rsidRPr="00212EAC" w:rsidRDefault="00B0623C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74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115A8E77" w14:textId="77777777" w:rsidR="00B0623C" w:rsidRPr="00212EAC" w:rsidRDefault="00B0623C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B0623C" w:rsidRPr="00212EAC" w14:paraId="66CCDE3D" w14:textId="77777777" w:rsidTr="00CA3315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6D24E5D9" w14:textId="77777777" w:rsidR="00B0623C" w:rsidRPr="00212EAC" w:rsidRDefault="00B0623C" w:rsidP="00CA33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3B92A434" w14:textId="77777777" w:rsidR="00B0623C" w:rsidRPr="00212EAC" w:rsidRDefault="00B0623C" w:rsidP="00CA33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03B227CD" w14:textId="77777777" w:rsidR="00B0623C" w:rsidRPr="00296954" w:rsidRDefault="00B0623C" w:rsidP="00B0623C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Флип – чарт табла</w:t>
            </w:r>
          </w:p>
          <w:p w14:paraId="64AD8CD5" w14:textId="77777777" w:rsidR="00B0623C" w:rsidRPr="00296954" w:rsidRDefault="00B0623C" w:rsidP="00B0623C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Панои</w:t>
            </w:r>
          </w:p>
          <w:p w14:paraId="7100AB68" w14:textId="77777777" w:rsidR="00B0623C" w:rsidRPr="00212EAC" w:rsidRDefault="00B0623C" w:rsidP="00B0623C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 xml:space="preserve">Филм </w:t>
            </w:r>
          </w:p>
        </w:tc>
        <w:tc>
          <w:tcPr>
            <w:tcW w:w="3482" w:type="dxa"/>
            <w:gridSpan w:val="9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41BCA16D" w14:textId="77777777" w:rsidR="00B0623C" w:rsidRDefault="00B0623C" w:rsidP="00B0623C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Право</w:t>
            </w:r>
          </w:p>
          <w:p w14:paraId="7C89BB1F" w14:textId="77777777" w:rsidR="00B0623C" w:rsidRDefault="00B0623C" w:rsidP="00B0623C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Устав и право</w:t>
            </w:r>
          </w:p>
          <w:p w14:paraId="4ADC7D03" w14:textId="77777777" w:rsidR="00B0623C" w:rsidRPr="00212EAC" w:rsidRDefault="00B0623C" w:rsidP="00B0623C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Социологија са правима грађана</w:t>
            </w:r>
          </w:p>
        </w:tc>
        <w:tc>
          <w:tcPr>
            <w:tcW w:w="4746" w:type="dxa"/>
            <w:gridSpan w:val="7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07B4B389" w14:textId="77777777" w:rsidR="00B0623C" w:rsidRDefault="00B0623C" w:rsidP="00B0623C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Праћење остварености  исхода</w:t>
            </w:r>
          </w:p>
          <w:p w14:paraId="3A584146" w14:textId="77777777" w:rsidR="00B0623C" w:rsidRPr="00212EAC" w:rsidRDefault="00B0623C" w:rsidP="00B0623C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Описно оцењивање на основу савладаности исхода,  активности и залагања ученика </w:t>
            </w:r>
          </w:p>
        </w:tc>
      </w:tr>
      <w:tr w:rsidR="00B0623C" w:rsidRPr="00212EAC" w14:paraId="72F1EE63" w14:textId="77777777" w:rsidTr="00CA3315">
        <w:tc>
          <w:tcPr>
            <w:tcW w:w="62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C76B2C2" w14:textId="77777777" w:rsidR="00B0623C" w:rsidRPr="00212EAC" w:rsidRDefault="00B0623C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3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0B4AC32" w14:textId="77777777" w:rsidR="00B0623C" w:rsidRPr="00212EAC" w:rsidRDefault="00B0623C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438" w:type="dxa"/>
            <w:gridSpan w:val="3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E3ECD56" w14:textId="77777777" w:rsidR="00B0623C" w:rsidRPr="00212EAC" w:rsidRDefault="00B0623C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164" w:type="dxa"/>
            <w:gridSpan w:val="15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0A58278C" w14:textId="77777777" w:rsidR="00B0623C" w:rsidRPr="00212EAC" w:rsidRDefault="00B0623C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B0623C" w:rsidRPr="00212EAC" w14:paraId="602490B3" w14:textId="77777777" w:rsidTr="00CA3315">
        <w:tc>
          <w:tcPr>
            <w:tcW w:w="629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534593" w14:textId="77777777" w:rsidR="00B0623C" w:rsidRPr="00212EAC" w:rsidRDefault="00B0623C" w:rsidP="00CA33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A0EAC1" w14:textId="77777777" w:rsidR="00B0623C" w:rsidRPr="00212EAC" w:rsidRDefault="00B0623C" w:rsidP="00CA33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438" w:type="dxa"/>
            <w:gridSpan w:val="3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A9321" w14:textId="77777777" w:rsidR="00B0623C" w:rsidRPr="00212EAC" w:rsidRDefault="00B0623C" w:rsidP="00CA33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2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0CB287C" w14:textId="77777777" w:rsidR="00B0623C" w:rsidRPr="00212EAC" w:rsidRDefault="00B0623C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CDD1288" w14:textId="77777777" w:rsidR="00B0623C" w:rsidRPr="00212EAC" w:rsidRDefault="00B0623C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74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81CE46A" w14:textId="77777777" w:rsidR="00B0623C" w:rsidRPr="00212EAC" w:rsidRDefault="00B0623C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7739DD6" w14:textId="77777777" w:rsidR="00B0623C" w:rsidRPr="00212EAC" w:rsidRDefault="00B0623C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97AE0CC" w14:textId="77777777" w:rsidR="00B0623C" w:rsidRPr="00212EAC" w:rsidRDefault="00B0623C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A0EEBF1" w14:textId="77777777" w:rsidR="00B0623C" w:rsidRPr="00212EAC" w:rsidRDefault="00B0623C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297E63E1" w14:textId="77777777" w:rsidR="00B0623C" w:rsidRPr="00212EAC" w:rsidRDefault="00B0623C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70CA74CB" w14:textId="77777777" w:rsidR="00B0623C" w:rsidRPr="00212EAC" w:rsidRDefault="00B0623C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21EF8995" w14:textId="77777777" w:rsidR="00B0623C" w:rsidRPr="00212EAC" w:rsidRDefault="00B0623C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14:paraId="7D7DDA17" w14:textId="77777777" w:rsidR="00B0623C" w:rsidRPr="00212EAC" w:rsidRDefault="00B0623C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B0623C" w:rsidRPr="00212EAC" w14:paraId="6E04245B" w14:textId="77777777" w:rsidTr="00CA3315">
        <w:trPr>
          <w:trHeight w:val="784"/>
        </w:trPr>
        <w:tc>
          <w:tcPr>
            <w:tcW w:w="629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75D0160A" w14:textId="77777777" w:rsidR="00B0623C" w:rsidRPr="00212EAC" w:rsidRDefault="00B0623C" w:rsidP="00CA33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2.</w:t>
            </w:r>
          </w:p>
        </w:tc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4AEA76DE" w14:textId="77777777" w:rsidR="00B0623C" w:rsidRPr="00212EAC" w:rsidRDefault="00B0623C" w:rsidP="00CA33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ПЛАНИРАЊЕ И ИЗВОЂЕЊЕ АКЦИЈЕ</w:t>
            </w:r>
          </w:p>
        </w:tc>
        <w:tc>
          <w:tcPr>
            <w:tcW w:w="34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DEF898" w14:textId="77777777" w:rsidR="00B0623C" w:rsidRDefault="00B0623C" w:rsidP="00B0623C">
            <w:pPr>
              <w:numPr>
                <w:ilvl w:val="0"/>
                <w:numId w:val="3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Подстицање ученика на активну партиципацију у животу школе</w:t>
            </w:r>
          </w:p>
          <w:p w14:paraId="47F39FCF" w14:textId="77777777" w:rsidR="00B0623C" w:rsidRPr="00212EAC" w:rsidRDefault="00B0623C" w:rsidP="00B0623C">
            <w:pPr>
              <w:numPr>
                <w:ilvl w:val="0"/>
                <w:numId w:val="3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Развијање вештина планирања акција</w:t>
            </w:r>
          </w:p>
        </w:tc>
        <w:tc>
          <w:tcPr>
            <w:tcW w:w="12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4691B4" w14:textId="77777777" w:rsidR="00B0623C" w:rsidRPr="00272252" w:rsidRDefault="00B0623C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18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0877F" w14:textId="77777777" w:rsidR="00B0623C" w:rsidRPr="00212EAC" w:rsidRDefault="00B0623C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174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AFC90" w14:textId="77777777" w:rsidR="00B0623C" w:rsidRPr="00212EAC" w:rsidRDefault="00B0623C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8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7E9AB" w14:textId="77777777" w:rsidR="00B0623C" w:rsidRPr="00294878" w:rsidRDefault="00B0623C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10</w:t>
            </w: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C184B" w14:textId="77777777" w:rsidR="00B0623C" w:rsidRPr="00212EAC" w:rsidRDefault="00B0623C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9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CC08D" w14:textId="77777777" w:rsidR="00B0623C" w:rsidRPr="00212EAC" w:rsidRDefault="00B0623C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1933A9C2" w14:textId="77777777" w:rsidR="00B0623C" w:rsidRPr="00212EAC" w:rsidRDefault="00B0623C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/</w:t>
            </w:r>
          </w:p>
        </w:tc>
      </w:tr>
      <w:tr w:rsidR="00B0623C" w:rsidRPr="00212EAC" w14:paraId="693B5DC3" w14:textId="77777777" w:rsidTr="00CA3315">
        <w:trPr>
          <w:trHeight w:val="32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2FF3AFB2" w14:textId="77777777" w:rsidR="00B0623C" w:rsidRPr="00212EAC" w:rsidRDefault="00B0623C" w:rsidP="00CA33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32A80439" w14:textId="77777777" w:rsidR="00B0623C" w:rsidRPr="00212EAC" w:rsidRDefault="00B0623C" w:rsidP="00CA33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45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2B6E043" w14:textId="77777777" w:rsidR="00B0623C" w:rsidRPr="00212EAC" w:rsidRDefault="00B0623C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Исходи</w:t>
            </w:r>
          </w:p>
        </w:tc>
        <w:tc>
          <w:tcPr>
            <w:tcW w:w="22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CC65735" w14:textId="77777777" w:rsidR="00B0623C" w:rsidRPr="00212EAC" w:rsidRDefault="00B0623C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Облик рада</w:t>
            </w:r>
          </w:p>
        </w:tc>
        <w:tc>
          <w:tcPr>
            <w:tcW w:w="28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00C899D" w14:textId="77777777" w:rsidR="00B0623C" w:rsidRPr="00212EAC" w:rsidRDefault="00B0623C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Методе рада</w:t>
            </w:r>
          </w:p>
        </w:tc>
        <w:tc>
          <w:tcPr>
            <w:tcW w:w="21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4C07FB2A" w14:textId="77777777" w:rsidR="00B0623C" w:rsidRPr="00212EAC" w:rsidRDefault="00B0623C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Време реализације</w:t>
            </w:r>
          </w:p>
        </w:tc>
      </w:tr>
      <w:tr w:rsidR="00B0623C" w:rsidRPr="00212EAC" w14:paraId="5677ED9E" w14:textId="77777777" w:rsidTr="00CA3315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2588E413" w14:textId="77777777" w:rsidR="00B0623C" w:rsidRPr="00212EAC" w:rsidRDefault="00B0623C" w:rsidP="00CA33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0FA26567" w14:textId="77777777" w:rsidR="00B0623C" w:rsidRPr="00212EAC" w:rsidRDefault="00B0623C" w:rsidP="00CA33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45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8D23E" w14:textId="77777777" w:rsidR="00B0623C" w:rsidRDefault="00B0623C" w:rsidP="00CA3315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Ученик ће бити у стању да:</w:t>
            </w:r>
          </w:p>
          <w:p w14:paraId="27468CB6" w14:textId="77777777" w:rsidR="00B0623C" w:rsidRDefault="00B0623C" w:rsidP="00B0623C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Идентификује проблеме у својој заједници/школи</w:t>
            </w:r>
          </w:p>
          <w:p w14:paraId="5890E314" w14:textId="77777777" w:rsidR="00B0623C" w:rsidRDefault="00B0623C" w:rsidP="00B0623C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Анализира изабране проблеме, изучава их</w:t>
            </w:r>
          </w:p>
          <w:p w14:paraId="4964629D" w14:textId="77777777" w:rsidR="00B0623C" w:rsidRDefault="00B0623C" w:rsidP="00B0623C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Предлаже активности и дискутује о њима са осталим члановима тима</w:t>
            </w:r>
          </w:p>
          <w:p w14:paraId="2B27ED8A" w14:textId="77777777" w:rsidR="00B0623C" w:rsidRPr="00021ED3" w:rsidRDefault="00B0623C" w:rsidP="00B0623C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Сарађује са члановима тима и учествује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у доношењу одлука</w:t>
            </w:r>
          </w:p>
          <w:p w14:paraId="35D08C11" w14:textId="77777777" w:rsidR="00B0623C" w:rsidRPr="00021ED3" w:rsidRDefault="00B0623C" w:rsidP="00B0623C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Формулише циљеве и кораке акције</w:t>
            </w:r>
          </w:p>
          <w:p w14:paraId="1C9A4637" w14:textId="77777777" w:rsidR="00B0623C" w:rsidRPr="00021ED3" w:rsidRDefault="00B0623C" w:rsidP="00B0623C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Иницира активности, прати их и оцењује</w:t>
            </w:r>
          </w:p>
          <w:p w14:paraId="65845DE1" w14:textId="77777777" w:rsidR="00B0623C" w:rsidRPr="00212EAC" w:rsidRDefault="00B0623C" w:rsidP="00B0623C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Представи путем јавне презентације нацрт акције и резултате акције</w:t>
            </w:r>
          </w:p>
        </w:tc>
        <w:tc>
          <w:tcPr>
            <w:tcW w:w="22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27FE5" w14:textId="77777777" w:rsidR="00B0623C" w:rsidRPr="00294878" w:rsidRDefault="00B0623C" w:rsidP="00B0623C">
            <w:pPr>
              <w:numPr>
                <w:ilvl w:val="0"/>
                <w:numId w:val="3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Индивидуали</w:t>
            </w:r>
          </w:p>
          <w:p w14:paraId="3AC13109" w14:textId="77777777" w:rsidR="00B0623C" w:rsidRPr="00294878" w:rsidRDefault="00B0623C" w:rsidP="00B0623C">
            <w:pPr>
              <w:numPr>
                <w:ilvl w:val="0"/>
                <w:numId w:val="3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Рад у пару</w:t>
            </w:r>
          </w:p>
          <w:p w14:paraId="2082ECA1" w14:textId="77777777" w:rsidR="00B0623C" w:rsidRPr="00212EAC" w:rsidRDefault="00B0623C" w:rsidP="00B0623C">
            <w:pPr>
              <w:numPr>
                <w:ilvl w:val="0"/>
                <w:numId w:val="3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Рад у групи</w:t>
            </w:r>
          </w:p>
        </w:tc>
        <w:tc>
          <w:tcPr>
            <w:tcW w:w="28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BCA578" w14:textId="77777777" w:rsidR="00B0623C" w:rsidRDefault="00B0623C" w:rsidP="00B0623C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Дијалошка</w:t>
            </w:r>
          </w:p>
          <w:p w14:paraId="3524C349" w14:textId="77777777" w:rsidR="00B0623C" w:rsidRPr="00212EAC" w:rsidRDefault="00B0623C" w:rsidP="00B0623C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Рад на тексту</w:t>
            </w:r>
          </w:p>
        </w:tc>
        <w:tc>
          <w:tcPr>
            <w:tcW w:w="21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5E64A76D" w14:textId="77777777" w:rsidR="00B0623C" w:rsidRPr="00212EAC" w:rsidRDefault="00B0623C" w:rsidP="00B0623C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I - VI</w:t>
            </w:r>
          </w:p>
        </w:tc>
      </w:tr>
      <w:tr w:rsidR="00B0623C" w:rsidRPr="00212EAC" w14:paraId="4FF284B9" w14:textId="77777777" w:rsidTr="00CA3315">
        <w:trPr>
          <w:trHeight w:val="38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51E3AB40" w14:textId="77777777" w:rsidR="00B0623C" w:rsidRPr="00212EAC" w:rsidRDefault="00B0623C" w:rsidP="00CA33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262DA2D3" w14:textId="77777777" w:rsidR="00B0623C" w:rsidRPr="00212EAC" w:rsidRDefault="00B0623C" w:rsidP="00CA33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FCC33B2" w14:textId="77777777" w:rsidR="00B0623C" w:rsidRPr="00212EAC" w:rsidRDefault="00B0623C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Наставна средства</w:t>
            </w:r>
          </w:p>
        </w:tc>
        <w:tc>
          <w:tcPr>
            <w:tcW w:w="33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7E8129A" w14:textId="77777777" w:rsidR="00B0623C" w:rsidRPr="00212EAC" w:rsidRDefault="00B0623C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Корелација са другим предметом</w:t>
            </w:r>
          </w:p>
        </w:tc>
        <w:tc>
          <w:tcPr>
            <w:tcW w:w="492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3D1E56BE" w14:textId="77777777" w:rsidR="00B0623C" w:rsidRPr="00212EAC" w:rsidRDefault="00B0623C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Праћење и оцењивање</w:t>
            </w:r>
          </w:p>
        </w:tc>
      </w:tr>
      <w:tr w:rsidR="00B0623C" w:rsidRPr="00212EAC" w14:paraId="14DDEC2B" w14:textId="77777777" w:rsidTr="00CA3315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25DA94E9" w14:textId="77777777" w:rsidR="00B0623C" w:rsidRPr="00212EAC" w:rsidRDefault="00B0623C" w:rsidP="00CA33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4D8F711B" w14:textId="77777777" w:rsidR="00B0623C" w:rsidRPr="00212EAC" w:rsidRDefault="00B0623C" w:rsidP="00CA33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12F2F712" w14:textId="77777777" w:rsidR="00B0623C" w:rsidRPr="00451327" w:rsidRDefault="00B0623C" w:rsidP="00B0623C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Флип чарт</w:t>
            </w:r>
          </w:p>
          <w:p w14:paraId="0DFD345A" w14:textId="77777777" w:rsidR="00B0623C" w:rsidRPr="00212EAC" w:rsidRDefault="00B0623C" w:rsidP="00CA3315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00" w:type="dxa"/>
            <w:gridSpan w:val="8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45CE06C2" w14:textId="77777777" w:rsidR="00B0623C" w:rsidRPr="00212EAC" w:rsidRDefault="00B0623C" w:rsidP="00B0623C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Социологија са правима грађана</w:t>
            </w:r>
          </w:p>
        </w:tc>
        <w:tc>
          <w:tcPr>
            <w:tcW w:w="4928" w:type="dxa"/>
            <w:gridSpan w:val="8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0BE624CF" w14:textId="77777777" w:rsidR="00B0623C" w:rsidRDefault="00B0623C" w:rsidP="00B0623C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Праћење остварености исхода</w:t>
            </w:r>
          </w:p>
          <w:p w14:paraId="171ED4FF" w14:textId="77777777" w:rsidR="00B0623C" w:rsidRPr="00212EAC" w:rsidRDefault="00B0623C" w:rsidP="00B0623C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Описно оцењивање на основу савладаности исхода, активности и залагања ученика</w:t>
            </w:r>
          </w:p>
        </w:tc>
      </w:tr>
    </w:tbl>
    <w:p w14:paraId="5ADB2866" w14:textId="0E253E71" w:rsidR="00B0623C" w:rsidRDefault="00B0623C">
      <w:pPr>
        <w:spacing w:after="200" w:line="276" w:lineRule="auto"/>
        <w:rPr>
          <w:lang w:val="sr-Cyrl-RS"/>
        </w:rPr>
      </w:pPr>
    </w:p>
    <w:p w14:paraId="45D92096" w14:textId="77777777" w:rsidR="008A7DA4" w:rsidRDefault="008A7DA4">
      <w:pPr>
        <w:spacing w:after="200" w:line="276" w:lineRule="auto"/>
        <w:rPr>
          <w:lang w:val="sr-Cyrl-RS"/>
        </w:rPr>
      </w:pPr>
    </w:p>
    <w:tbl>
      <w:tblPr>
        <w:tblW w:w="14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8"/>
        <w:gridCol w:w="1417"/>
        <w:gridCol w:w="1409"/>
        <w:gridCol w:w="1370"/>
        <w:gridCol w:w="46"/>
        <w:gridCol w:w="1239"/>
        <w:gridCol w:w="1134"/>
        <w:gridCol w:w="1417"/>
        <w:gridCol w:w="1134"/>
        <w:gridCol w:w="426"/>
        <w:gridCol w:w="1417"/>
        <w:gridCol w:w="1134"/>
        <w:gridCol w:w="1843"/>
        <w:gridCol w:w="17"/>
      </w:tblGrid>
      <w:tr w:rsidR="00B0623C" w:rsidRPr="003A5E7A" w14:paraId="3362DA2F" w14:textId="77777777" w:rsidTr="003C5AA4">
        <w:trPr>
          <w:gridAfter w:val="5"/>
          <w:wAfter w:w="4837" w:type="dxa"/>
          <w:trHeight w:val="144"/>
        </w:trPr>
        <w:tc>
          <w:tcPr>
            <w:tcW w:w="3284" w:type="dxa"/>
            <w:gridSpan w:val="3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14:paraId="060D5780" w14:textId="77777777" w:rsidR="00B0623C" w:rsidRPr="003A5E7A" w:rsidRDefault="00B0623C" w:rsidP="00CA33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A5E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Образовни профил</w:t>
            </w:r>
          </w:p>
        </w:tc>
        <w:tc>
          <w:tcPr>
            <w:tcW w:w="6340" w:type="dxa"/>
            <w:gridSpan w:val="6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48E279AE" w14:textId="77777777" w:rsidR="00B0623C" w:rsidRPr="003A5E7A" w:rsidRDefault="00B0623C" w:rsidP="00CA33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Финансијско-рачуноводствени техничар</w:t>
            </w:r>
          </w:p>
        </w:tc>
      </w:tr>
      <w:tr w:rsidR="00B0623C" w:rsidRPr="003A5E7A" w14:paraId="2A1FE891" w14:textId="77777777" w:rsidTr="003C5AA4">
        <w:trPr>
          <w:gridAfter w:val="5"/>
          <w:wAfter w:w="4837" w:type="dxa"/>
          <w:trHeight w:val="144"/>
        </w:trPr>
        <w:tc>
          <w:tcPr>
            <w:tcW w:w="3284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14:paraId="72590BF9" w14:textId="77777777" w:rsidR="00B0623C" w:rsidRPr="003A5E7A" w:rsidRDefault="00B0623C" w:rsidP="00CA33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A5E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Предмет</w:t>
            </w:r>
          </w:p>
        </w:tc>
        <w:tc>
          <w:tcPr>
            <w:tcW w:w="63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5D2D338F" w14:textId="77777777" w:rsidR="00B0623C" w:rsidRPr="003C5AA4" w:rsidRDefault="00B0623C" w:rsidP="00CA33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C5AA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Верска настава</w:t>
            </w:r>
          </w:p>
        </w:tc>
      </w:tr>
      <w:tr w:rsidR="00B0623C" w:rsidRPr="003A5E7A" w14:paraId="5963DB4C" w14:textId="77777777" w:rsidTr="003C5AA4">
        <w:trPr>
          <w:gridAfter w:val="5"/>
          <w:wAfter w:w="4837" w:type="dxa"/>
          <w:trHeight w:val="144"/>
        </w:trPr>
        <w:tc>
          <w:tcPr>
            <w:tcW w:w="3284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14:paraId="2529C092" w14:textId="77777777" w:rsidR="00B0623C" w:rsidRPr="003A5E7A" w:rsidRDefault="00B0623C" w:rsidP="00CA33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A5E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Разред</w:t>
            </w:r>
          </w:p>
        </w:tc>
        <w:tc>
          <w:tcPr>
            <w:tcW w:w="63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4DCD55DD" w14:textId="77777777" w:rsidR="00B0623C" w:rsidRPr="003C5AA4" w:rsidRDefault="00B0623C" w:rsidP="00CA33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C5AA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други</w:t>
            </w:r>
          </w:p>
        </w:tc>
      </w:tr>
      <w:tr w:rsidR="00B0623C" w:rsidRPr="003A5E7A" w14:paraId="6BC68F1A" w14:textId="77777777" w:rsidTr="003C5AA4">
        <w:trPr>
          <w:gridAfter w:val="5"/>
          <w:wAfter w:w="4837" w:type="dxa"/>
          <w:trHeight w:val="144"/>
        </w:trPr>
        <w:tc>
          <w:tcPr>
            <w:tcW w:w="3284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14:paraId="66E0CE8B" w14:textId="77777777" w:rsidR="00B0623C" w:rsidRPr="003A5E7A" w:rsidRDefault="00B0623C" w:rsidP="00CA33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A5E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Годишњи фонд часова</w:t>
            </w:r>
          </w:p>
        </w:tc>
        <w:tc>
          <w:tcPr>
            <w:tcW w:w="63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5960A5D4" w14:textId="77777777" w:rsidR="00B0623C" w:rsidRPr="003A5E7A" w:rsidRDefault="00B0623C" w:rsidP="00CA33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36</w:t>
            </w:r>
          </w:p>
        </w:tc>
      </w:tr>
      <w:tr w:rsidR="00B0623C" w:rsidRPr="003A5E7A" w14:paraId="45F700DA" w14:textId="77777777" w:rsidTr="003C5AA4">
        <w:trPr>
          <w:gridAfter w:val="5"/>
          <w:wAfter w:w="4837" w:type="dxa"/>
          <w:trHeight w:val="144"/>
        </w:trPr>
        <w:tc>
          <w:tcPr>
            <w:tcW w:w="3284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14:paraId="3B6CD786" w14:textId="77777777" w:rsidR="00B0623C" w:rsidRPr="003A5E7A" w:rsidRDefault="00B0623C" w:rsidP="00CA33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A5E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Недељни фонд часова</w:t>
            </w:r>
          </w:p>
        </w:tc>
        <w:tc>
          <w:tcPr>
            <w:tcW w:w="63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59950BEA" w14:textId="77777777" w:rsidR="00B0623C" w:rsidRPr="003A5E7A" w:rsidRDefault="00B0623C" w:rsidP="00CA33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A5E7A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1</w:t>
            </w:r>
          </w:p>
        </w:tc>
      </w:tr>
      <w:tr w:rsidR="00B0623C" w:rsidRPr="003A5E7A" w14:paraId="79108316" w14:textId="77777777" w:rsidTr="003C5AA4">
        <w:trPr>
          <w:gridAfter w:val="5"/>
          <w:wAfter w:w="4837" w:type="dxa"/>
          <w:trHeight w:val="144"/>
        </w:trPr>
        <w:tc>
          <w:tcPr>
            <w:tcW w:w="3284" w:type="dxa"/>
            <w:gridSpan w:val="3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E6E6E6"/>
            <w:hideMark/>
          </w:tcPr>
          <w:p w14:paraId="2FE873CD" w14:textId="77777777" w:rsidR="00B0623C" w:rsidRPr="003A5E7A" w:rsidRDefault="00B0623C" w:rsidP="00CA33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A5E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Литература</w:t>
            </w:r>
          </w:p>
        </w:tc>
        <w:tc>
          <w:tcPr>
            <w:tcW w:w="6340" w:type="dxa"/>
            <w:gridSpan w:val="6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14:paraId="03AF59B1" w14:textId="77777777" w:rsidR="00B0623C" w:rsidRPr="003A5E7A" w:rsidRDefault="00B0623C" w:rsidP="00CA33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A5E7A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Православни катихизис, еп. др Игњатије Мидић, завод за уџбенике и наставна средства, Београд, 2004</w:t>
            </w:r>
          </w:p>
        </w:tc>
      </w:tr>
      <w:tr w:rsidR="00B0623C" w:rsidRPr="003A5E7A" w14:paraId="1514223D" w14:textId="77777777" w:rsidTr="00CA3315">
        <w:trPr>
          <w:trHeight w:val="144"/>
        </w:trPr>
        <w:tc>
          <w:tcPr>
            <w:tcW w:w="458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0981CE25" w14:textId="77777777" w:rsidR="00B0623C" w:rsidRPr="003A5E7A" w:rsidRDefault="00B0623C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53CE0B53" w14:textId="77777777" w:rsidR="00B0623C" w:rsidRPr="003A5E7A" w:rsidRDefault="00B0623C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825" w:type="dxa"/>
            <w:gridSpan w:val="3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22955D99" w14:textId="77777777" w:rsidR="00B0623C" w:rsidRPr="003A5E7A" w:rsidRDefault="00B0623C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9761" w:type="dxa"/>
            <w:gridSpan w:val="9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57348661" w14:textId="77777777" w:rsidR="00B0623C" w:rsidRPr="003A5E7A" w:rsidRDefault="00B0623C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B0623C" w:rsidRPr="003A5E7A" w14:paraId="108F2DF8" w14:textId="77777777" w:rsidTr="00CA3315">
        <w:trPr>
          <w:trHeight w:val="144"/>
        </w:trPr>
        <w:tc>
          <w:tcPr>
            <w:tcW w:w="458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40724052" w14:textId="77777777" w:rsidR="00B0623C" w:rsidRPr="003A5E7A" w:rsidRDefault="00B0623C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A5E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Бр.</w:t>
            </w:r>
          </w:p>
        </w:tc>
        <w:tc>
          <w:tcPr>
            <w:tcW w:w="1417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7A1A7289" w14:textId="77777777" w:rsidR="00B0623C" w:rsidRPr="003A5E7A" w:rsidRDefault="00B0623C" w:rsidP="00CA3315">
            <w:pPr>
              <w:spacing w:after="0" w:line="240" w:lineRule="auto"/>
              <w:ind w:left="-153" w:firstLine="15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A5E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 модул/ област</w:t>
            </w:r>
          </w:p>
        </w:tc>
        <w:tc>
          <w:tcPr>
            <w:tcW w:w="2825" w:type="dxa"/>
            <w:gridSpan w:val="3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63A8EF6C" w14:textId="77777777" w:rsidR="00B0623C" w:rsidRPr="003A5E7A" w:rsidRDefault="00B0623C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A5E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9761" w:type="dxa"/>
            <w:gridSpan w:val="9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14:paraId="62F5F399" w14:textId="77777777" w:rsidR="00B0623C" w:rsidRPr="003A5E7A" w:rsidRDefault="00B0623C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A5E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B0623C" w:rsidRPr="003A5E7A" w14:paraId="2F7352E1" w14:textId="77777777" w:rsidTr="00B0623C">
        <w:trPr>
          <w:gridAfter w:val="1"/>
          <w:wAfter w:w="17" w:type="dxa"/>
          <w:trHeight w:val="144"/>
        </w:trPr>
        <w:tc>
          <w:tcPr>
            <w:tcW w:w="458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E34075" w14:textId="77777777" w:rsidR="00B0623C" w:rsidRPr="003A5E7A" w:rsidRDefault="00B0623C" w:rsidP="00CA33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417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2CBFA4" w14:textId="77777777" w:rsidR="00B0623C" w:rsidRPr="003A5E7A" w:rsidRDefault="00B0623C" w:rsidP="00CA33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825" w:type="dxa"/>
            <w:gridSpan w:val="3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C0C913" w14:textId="77777777" w:rsidR="00B0623C" w:rsidRPr="003A5E7A" w:rsidRDefault="00B0623C" w:rsidP="00CA33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3DEEB738" w14:textId="77777777" w:rsidR="00B0623C" w:rsidRPr="003A5E7A" w:rsidRDefault="00B0623C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A5E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09F7A69B" w14:textId="77777777" w:rsidR="00B0623C" w:rsidRPr="003A5E7A" w:rsidRDefault="00B0623C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A5E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7CBF31D1" w14:textId="77777777" w:rsidR="00B0623C" w:rsidRPr="003A5E7A" w:rsidRDefault="00B0623C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A5E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4DE710E4" w14:textId="77777777" w:rsidR="00B0623C" w:rsidRPr="003A5E7A" w:rsidRDefault="00B0623C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A5E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347FDF4F" w14:textId="77777777" w:rsidR="00B0623C" w:rsidRPr="003A5E7A" w:rsidRDefault="00B0623C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A5E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28A6A36E" w14:textId="77777777" w:rsidR="00B0623C" w:rsidRPr="003A5E7A" w:rsidRDefault="00B0623C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A5E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1BD8829D" w14:textId="77777777" w:rsidR="00B0623C" w:rsidRPr="003A5E7A" w:rsidRDefault="00B0623C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A5E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14:paraId="5C1777BB" w14:textId="77777777" w:rsidR="00B0623C" w:rsidRPr="003A5E7A" w:rsidRDefault="00B0623C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A5E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0B5931B4" w14:textId="77777777" w:rsidR="00B0623C" w:rsidRPr="003A5E7A" w:rsidRDefault="00B0623C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A5E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14:paraId="77D48806" w14:textId="77777777" w:rsidR="00B0623C" w:rsidRPr="003A5E7A" w:rsidRDefault="00B0623C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A5E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B0623C" w:rsidRPr="003A5E7A" w14:paraId="644FE8AB" w14:textId="77777777" w:rsidTr="00B0623C">
        <w:trPr>
          <w:gridAfter w:val="1"/>
          <w:wAfter w:w="17" w:type="dxa"/>
          <w:trHeight w:val="782"/>
        </w:trPr>
        <w:tc>
          <w:tcPr>
            <w:tcW w:w="458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14:paraId="763F4F96" w14:textId="77777777" w:rsidR="00B0623C" w:rsidRPr="003A5E7A" w:rsidRDefault="00B0623C" w:rsidP="00CA33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A5E7A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1.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14:paraId="75DD2320" w14:textId="77777777" w:rsidR="00B0623C" w:rsidRPr="003A5E7A" w:rsidRDefault="00B0623C" w:rsidP="00CA33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A5E7A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  Увод</w:t>
            </w:r>
          </w:p>
        </w:tc>
        <w:tc>
          <w:tcPr>
            <w:tcW w:w="28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9989B9" w14:textId="77777777" w:rsidR="00B0623C" w:rsidRPr="003A5E7A" w:rsidRDefault="00B0623C" w:rsidP="00CA3315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A5E7A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Упознавање ученика са садржајем предмета, планом и програмом и начинима реализације наставе Православног катихизиса;</w:t>
            </w:r>
          </w:p>
          <w:p w14:paraId="004544DE" w14:textId="77777777" w:rsidR="00B0623C" w:rsidRPr="003A5E7A" w:rsidRDefault="00B0623C" w:rsidP="00CA3315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A5E7A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Установити каква су знања стекли и какве ставове усвојили ученици у претходном школовању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6FB723" w14:textId="77777777" w:rsidR="00B0623C" w:rsidRPr="003A5E7A" w:rsidRDefault="00B0623C" w:rsidP="008A7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A5E7A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D1A649" w14:textId="77777777" w:rsidR="00B0623C" w:rsidRPr="003A5E7A" w:rsidRDefault="00B0623C" w:rsidP="008A7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A5E7A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E52E63" w14:textId="77777777" w:rsidR="00B0623C" w:rsidRPr="003A5E7A" w:rsidRDefault="00B0623C" w:rsidP="008A7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1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316D12" w14:textId="77777777" w:rsidR="00B0623C" w:rsidRPr="003A5E7A" w:rsidRDefault="00B0623C" w:rsidP="008A7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3234F7" w14:textId="77777777" w:rsidR="00B0623C" w:rsidRPr="003A5E7A" w:rsidRDefault="00B0623C" w:rsidP="008A7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A5E7A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26B103" w14:textId="77777777" w:rsidR="00B0623C" w:rsidRPr="003A5E7A" w:rsidRDefault="00B0623C" w:rsidP="008A7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A5E7A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27618C4B" w14:textId="77777777" w:rsidR="00B0623C" w:rsidRPr="003A5E7A" w:rsidRDefault="00B0623C" w:rsidP="008A7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A5E7A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0</w:t>
            </w:r>
          </w:p>
        </w:tc>
      </w:tr>
      <w:tr w:rsidR="00B0623C" w:rsidRPr="003A5E7A" w14:paraId="1000040D" w14:textId="77777777" w:rsidTr="00B0623C">
        <w:trPr>
          <w:trHeight w:val="548"/>
        </w:trPr>
        <w:tc>
          <w:tcPr>
            <w:tcW w:w="458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689DD6A3" w14:textId="77777777" w:rsidR="00B0623C" w:rsidRPr="003A5E7A" w:rsidRDefault="00B0623C" w:rsidP="00CA33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0A402859" w14:textId="77777777" w:rsidR="00B0623C" w:rsidRPr="003A5E7A" w:rsidRDefault="00B0623C" w:rsidP="00CA33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0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5A589ED8" w14:textId="77777777" w:rsidR="00B0623C" w:rsidRPr="003A5E7A" w:rsidRDefault="00B0623C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A5E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14D2AD5F" w14:textId="77777777" w:rsidR="00B0623C" w:rsidRPr="003A5E7A" w:rsidRDefault="00B0623C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A5E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7151D460" w14:textId="77777777" w:rsidR="00B0623C" w:rsidRPr="003A5E7A" w:rsidRDefault="00B0623C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A5E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9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14:paraId="6B4D4FEC" w14:textId="77777777" w:rsidR="00B0623C" w:rsidRPr="003A5E7A" w:rsidRDefault="00B0623C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A5E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B0623C" w:rsidRPr="003A5E7A" w14:paraId="7D41B8F1" w14:textId="77777777" w:rsidTr="00B0623C">
        <w:trPr>
          <w:trHeight w:val="519"/>
        </w:trPr>
        <w:tc>
          <w:tcPr>
            <w:tcW w:w="458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6BA82F2D" w14:textId="77777777" w:rsidR="00B0623C" w:rsidRPr="003A5E7A" w:rsidRDefault="00B0623C" w:rsidP="00CA33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2E26C3FD" w14:textId="77777777" w:rsidR="00B0623C" w:rsidRPr="003A5E7A" w:rsidRDefault="00B0623C" w:rsidP="00CA33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0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399774" w14:textId="77777777" w:rsidR="00B0623C" w:rsidRPr="003A5E7A" w:rsidRDefault="00B0623C" w:rsidP="00CA3315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A5E7A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Моћи да сагледа садржаје којима ће се бавити настава Православнеог катихизиса у току 2. године средњошколског и гимназијског школовања;</w:t>
            </w:r>
          </w:p>
          <w:p w14:paraId="5C740F1C" w14:textId="77777777" w:rsidR="00B0623C" w:rsidRPr="003A5E7A" w:rsidRDefault="00B0623C" w:rsidP="00CA3315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A5E7A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Моћи да уочи какво је његово предзнање из градива Православног катихизиса обрађеног у претходном разреду школовања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749A6F" w14:textId="77777777" w:rsidR="00B0623C" w:rsidRPr="003A5E7A" w:rsidRDefault="00B0623C" w:rsidP="00CA3315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A5E7A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фронтални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55786D" w14:textId="77777777" w:rsidR="00B0623C" w:rsidRPr="003A5E7A" w:rsidRDefault="00B0623C" w:rsidP="00CA3315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A5E7A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дијалошка</w:t>
            </w:r>
          </w:p>
        </w:tc>
        <w:tc>
          <w:tcPr>
            <w:tcW w:w="29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14:paraId="30F9E137" w14:textId="77777777" w:rsidR="00B0623C" w:rsidRPr="003A5E7A" w:rsidRDefault="00B0623C" w:rsidP="00CA3315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A5E7A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септембар</w:t>
            </w:r>
          </w:p>
        </w:tc>
      </w:tr>
      <w:tr w:rsidR="00B0623C" w:rsidRPr="003A5E7A" w14:paraId="5CECB9D0" w14:textId="77777777" w:rsidTr="00B0623C">
        <w:trPr>
          <w:trHeight w:val="548"/>
        </w:trPr>
        <w:tc>
          <w:tcPr>
            <w:tcW w:w="458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5D60FE12" w14:textId="77777777" w:rsidR="00B0623C" w:rsidRPr="003A5E7A" w:rsidRDefault="00B0623C" w:rsidP="00CA33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6CFFD094" w14:textId="77777777" w:rsidR="00B0623C" w:rsidRPr="003A5E7A" w:rsidRDefault="00B0623C" w:rsidP="00CA33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7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2CF1A804" w14:textId="77777777" w:rsidR="00B0623C" w:rsidRPr="003A5E7A" w:rsidRDefault="00B0623C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A5E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8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4DC76ACF" w14:textId="77777777" w:rsidR="00B0623C" w:rsidRPr="003A5E7A" w:rsidRDefault="00B0623C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A5E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597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14:paraId="76595A5E" w14:textId="77777777" w:rsidR="00B0623C" w:rsidRPr="003A5E7A" w:rsidRDefault="00B0623C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A5E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B0623C" w:rsidRPr="003A5E7A" w14:paraId="224670ED" w14:textId="77777777" w:rsidTr="00B0623C">
        <w:trPr>
          <w:trHeight w:val="273"/>
        </w:trPr>
        <w:tc>
          <w:tcPr>
            <w:tcW w:w="458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00A14F89" w14:textId="77777777" w:rsidR="00B0623C" w:rsidRPr="003A5E7A" w:rsidRDefault="00B0623C" w:rsidP="00CA33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4774EE9F" w14:textId="77777777" w:rsidR="00B0623C" w:rsidRPr="003A5E7A" w:rsidRDefault="00B0623C" w:rsidP="00CA33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779" w:type="dxa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14:paraId="6BF317E9" w14:textId="77777777" w:rsidR="00B0623C" w:rsidRPr="003A5E7A" w:rsidRDefault="00B0623C" w:rsidP="00CA3315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836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14:paraId="67E93C41" w14:textId="7726EF26" w:rsidR="00B0623C" w:rsidRPr="003A5E7A" w:rsidRDefault="00B0623C" w:rsidP="00CA3315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A5E7A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Ср</w:t>
            </w:r>
            <w:r w:rsidR="00CA3315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с</w:t>
            </w:r>
            <w:r w:rsidRPr="003A5E7A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пски језик и књижевност</w:t>
            </w:r>
          </w:p>
        </w:tc>
        <w:tc>
          <w:tcPr>
            <w:tcW w:w="5971" w:type="dxa"/>
            <w:gridSpan w:val="6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14:paraId="79B97821" w14:textId="77777777" w:rsidR="00B0623C" w:rsidRPr="003A5E7A" w:rsidRDefault="00B0623C" w:rsidP="00CA3315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A5E7A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Процењивањем реакције ученика или прикупљањем коментара ученика путем анкетних евиденционих листића;</w:t>
            </w:r>
          </w:p>
          <w:p w14:paraId="5B42871E" w14:textId="77777777" w:rsidR="00B0623C" w:rsidRPr="003A5E7A" w:rsidRDefault="00B0623C" w:rsidP="00CA3315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A5E7A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Провером знања које ученици усвајају на часу и испитивањем ставова</w:t>
            </w:r>
          </w:p>
        </w:tc>
      </w:tr>
      <w:tr w:rsidR="00B0623C" w:rsidRPr="003A5E7A" w14:paraId="57891682" w14:textId="77777777" w:rsidTr="00CA3315">
        <w:trPr>
          <w:trHeight w:val="144"/>
        </w:trPr>
        <w:tc>
          <w:tcPr>
            <w:tcW w:w="458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03670493" w14:textId="77777777" w:rsidR="00B0623C" w:rsidRPr="003A5E7A" w:rsidRDefault="00B0623C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A5E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Бр.</w:t>
            </w:r>
          </w:p>
        </w:tc>
        <w:tc>
          <w:tcPr>
            <w:tcW w:w="1417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22273207" w14:textId="77777777" w:rsidR="00B0623C" w:rsidRPr="003A5E7A" w:rsidRDefault="00B0623C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A5E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 модул/ област</w:t>
            </w:r>
          </w:p>
        </w:tc>
        <w:tc>
          <w:tcPr>
            <w:tcW w:w="2825" w:type="dxa"/>
            <w:gridSpan w:val="3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54B6F9FA" w14:textId="77777777" w:rsidR="00B0623C" w:rsidRPr="003A5E7A" w:rsidRDefault="00B0623C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A5E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9761" w:type="dxa"/>
            <w:gridSpan w:val="9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14:paraId="0AA0D7F2" w14:textId="77777777" w:rsidR="00B0623C" w:rsidRPr="003A5E7A" w:rsidRDefault="00B0623C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A5E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B0623C" w:rsidRPr="003A5E7A" w14:paraId="78302112" w14:textId="77777777" w:rsidTr="00B0623C">
        <w:trPr>
          <w:gridAfter w:val="1"/>
          <w:wAfter w:w="17" w:type="dxa"/>
          <w:trHeight w:val="144"/>
        </w:trPr>
        <w:tc>
          <w:tcPr>
            <w:tcW w:w="458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3170E3" w14:textId="77777777" w:rsidR="00B0623C" w:rsidRPr="003A5E7A" w:rsidRDefault="00B0623C" w:rsidP="00CA33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417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C49161" w14:textId="77777777" w:rsidR="00B0623C" w:rsidRPr="003A5E7A" w:rsidRDefault="00B0623C" w:rsidP="00CA33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825" w:type="dxa"/>
            <w:gridSpan w:val="3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09F2B5" w14:textId="77777777" w:rsidR="00B0623C" w:rsidRPr="003A5E7A" w:rsidRDefault="00B0623C" w:rsidP="00CA33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08B0D3A3" w14:textId="77777777" w:rsidR="00B0623C" w:rsidRPr="003A5E7A" w:rsidRDefault="00B0623C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A5E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02B3CB71" w14:textId="77777777" w:rsidR="00B0623C" w:rsidRPr="003A5E7A" w:rsidRDefault="00B0623C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A5E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46905C82" w14:textId="77777777" w:rsidR="00B0623C" w:rsidRPr="003A5E7A" w:rsidRDefault="00B0623C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A5E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2B39B262" w14:textId="77777777" w:rsidR="00B0623C" w:rsidRPr="003A5E7A" w:rsidRDefault="00B0623C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A5E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5F7D2B32" w14:textId="77777777" w:rsidR="00B0623C" w:rsidRPr="003A5E7A" w:rsidRDefault="00B0623C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A5E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5FEF15F2" w14:textId="77777777" w:rsidR="00B0623C" w:rsidRPr="003A5E7A" w:rsidRDefault="00B0623C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A5E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7229DD9F" w14:textId="77777777" w:rsidR="00B0623C" w:rsidRPr="003A5E7A" w:rsidRDefault="00B0623C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A5E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14:paraId="4B280E81" w14:textId="77777777" w:rsidR="00B0623C" w:rsidRPr="003A5E7A" w:rsidRDefault="00B0623C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A5E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5AC13A83" w14:textId="77777777" w:rsidR="00B0623C" w:rsidRPr="003A5E7A" w:rsidRDefault="00B0623C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A5E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14:paraId="41EE90A7" w14:textId="77777777" w:rsidR="00B0623C" w:rsidRPr="003A5E7A" w:rsidRDefault="00B0623C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A5E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B0623C" w:rsidRPr="003A5E7A" w14:paraId="3F000C50" w14:textId="77777777" w:rsidTr="00B0623C">
        <w:trPr>
          <w:gridAfter w:val="1"/>
          <w:wAfter w:w="17" w:type="dxa"/>
          <w:trHeight w:val="782"/>
        </w:trPr>
        <w:tc>
          <w:tcPr>
            <w:tcW w:w="458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14:paraId="6971978A" w14:textId="77777777" w:rsidR="00B0623C" w:rsidRPr="003A5E7A" w:rsidRDefault="00B0623C" w:rsidP="00CA33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A5E7A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2.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14:paraId="45CF6778" w14:textId="77777777" w:rsidR="00B0623C" w:rsidRPr="003A5E7A" w:rsidRDefault="00B0623C" w:rsidP="00CA3315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A5E7A">
              <w:rPr>
                <w:rFonts w:ascii="Times New Roman" w:eastAsia="Times New Roman" w:hAnsi="Times New Roman" w:cs="Times New Roman"/>
                <w:sz w:val="28"/>
                <w:szCs w:val="28"/>
                <w:lang w:val="sr-Cyrl-CS"/>
              </w:rPr>
              <w:t>Стварање света и човека</w:t>
            </w:r>
          </w:p>
        </w:tc>
        <w:tc>
          <w:tcPr>
            <w:tcW w:w="28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C1345F" w14:textId="77777777" w:rsidR="00B0623C" w:rsidRPr="003A5E7A" w:rsidRDefault="00B0623C" w:rsidP="00CA3315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A5E7A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Омогућити ученицима да стекну неопходно знање да узрок постојања света јесте личносни Бог Који слободно из љубави ствара свет;</w:t>
            </w:r>
          </w:p>
          <w:p w14:paraId="4F02E8D1" w14:textId="77777777" w:rsidR="00B0623C" w:rsidRPr="003A5E7A" w:rsidRDefault="00B0623C" w:rsidP="00CA3315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A5E7A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Развијање свести код ученика о стварању човека по „икони и подобију Божијем“, односно као слободне личности способне за љубав према другом бићу;</w:t>
            </w:r>
          </w:p>
          <w:p w14:paraId="3DAA7EA1" w14:textId="77777777" w:rsidR="00B0623C" w:rsidRPr="003A5E7A" w:rsidRDefault="00B0623C" w:rsidP="00CA3315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A5E7A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Оспособити ученике за разумевање да је свет и све што је у њему створено за вечност да буде причасник вечног Божијег живота;</w:t>
            </w:r>
          </w:p>
          <w:p w14:paraId="00D8F601" w14:textId="063738C5" w:rsidR="00B0623C" w:rsidRDefault="00B0623C" w:rsidP="00CA3315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A5E7A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Предочити ученицима чињеницу да је човек од Бога призван да управља целим светом и да га приноси Богу те да се у тој заједници обожи и ч</w:t>
            </w:r>
            <w:r w:rsidR="003C5AA4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овек и </w:t>
            </w:r>
            <w:r w:rsidRPr="003A5E7A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с</w:t>
            </w:r>
            <w:r w:rsidR="003C5AA4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в</w:t>
            </w:r>
            <w:r w:rsidRPr="003A5E7A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ет</w:t>
            </w:r>
          </w:p>
          <w:p w14:paraId="50C8C51F" w14:textId="3983657B" w:rsidR="003C5AA4" w:rsidRPr="003A5E7A" w:rsidRDefault="003C5AA4" w:rsidP="003C5A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3F1FE9" w14:textId="77777777" w:rsidR="00B0623C" w:rsidRPr="003A5E7A" w:rsidRDefault="00B0623C" w:rsidP="008A7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A5E7A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B80BD5" w14:textId="77777777" w:rsidR="00B0623C" w:rsidRPr="003A5E7A" w:rsidRDefault="00B0623C" w:rsidP="008A7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A5E7A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AAAA39" w14:textId="77777777" w:rsidR="00B0623C" w:rsidRPr="003A5E7A" w:rsidRDefault="00B0623C" w:rsidP="008A7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A5E7A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2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50F6E5" w14:textId="77777777" w:rsidR="00B0623C" w:rsidRPr="003A5E7A" w:rsidRDefault="00B0623C" w:rsidP="008A7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A5E7A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1C6CC8" w14:textId="77777777" w:rsidR="00B0623C" w:rsidRPr="003A5E7A" w:rsidRDefault="00B0623C" w:rsidP="008A7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A5E7A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861A55" w14:textId="77777777" w:rsidR="00B0623C" w:rsidRPr="003A5E7A" w:rsidRDefault="00B0623C" w:rsidP="008A7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A5E7A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4FAD1B60" w14:textId="77777777" w:rsidR="00B0623C" w:rsidRPr="003A5E7A" w:rsidRDefault="00B0623C" w:rsidP="008A7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A5E7A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0</w:t>
            </w:r>
          </w:p>
        </w:tc>
      </w:tr>
      <w:tr w:rsidR="00B0623C" w:rsidRPr="003A5E7A" w14:paraId="122CDB2D" w14:textId="77777777" w:rsidTr="00B0623C">
        <w:trPr>
          <w:trHeight w:val="548"/>
        </w:trPr>
        <w:tc>
          <w:tcPr>
            <w:tcW w:w="458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7FE53C1D" w14:textId="77777777" w:rsidR="00B0623C" w:rsidRPr="003A5E7A" w:rsidRDefault="00B0623C" w:rsidP="00CA33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184029AF" w14:textId="77777777" w:rsidR="00B0623C" w:rsidRPr="003A5E7A" w:rsidRDefault="00B0623C" w:rsidP="00CA33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0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708BEFDE" w14:textId="77777777" w:rsidR="00B0623C" w:rsidRPr="003A5E7A" w:rsidRDefault="00B0623C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A5E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437E1AEC" w14:textId="77777777" w:rsidR="00B0623C" w:rsidRPr="003A5E7A" w:rsidRDefault="00B0623C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A5E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57DBB290" w14:textId="77777777" w:rsidR="00B0623C" w:rsidRPr="003A5E7A" w:rsidRDefault="00B0623C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A5E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9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14:paraId="225E2E8F" w14:textId="77777777" w:rsidR="00B0623C" w:rsidRPr="003A5E7A" w:rsidRDefault="00B0623C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A5E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B0623C" w:rsidRPr="003A5E7A" w14:paraId="03379029" w14:textId="77777777" w:rsidTr="00B0623C">
        <w:trPr>
          <w:trHeight w:val="782"/>
        </w:trPr>
        <w:tc>
          <w:tcPr>
            <w:tcW w:w="458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5DE0FBCD" w14:textId="77777777" w:rsidR="00B0623C" w:rsidRPr="003A5E7A" w:rsidRDefault="00B0623C" w:rsidP="00CA33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1B28D8FE" w14:textId="77777777" w:rsidR="00B0623C" w:rsidRPr="003A5E7A" w:rsidRDefault="00B0623C" w:rsidP="00CA33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0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1942DF" w14:textId="77777777" w:rsidR="00B0623C" w:rsidRPr="003A5E7A" w:rsidRDefault="00B0623C" w:rsidP="00CA3315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A5E7A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Моћи да интерпретира учење Цркве о стварању света;</w:t>
            </w:r>
          </w:p>
          <w:p w14:paraId="29271A23" w14:textId="77777777" w:rsidR="00B0623C" w:rsidRPr="003A5E7A" w:rsidRDefault="00B0623C" w:rsidP="00CA3315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A5E7A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Моћи да објасни да је човек икона Божија зато што је слободан;</w:t>
            </w:r>
          </w:p>
          <w:p w14:paraId="5C22823C" w14:textId="77777777" w:rsidR="00B0623C" w:rsidRPr="003A5E7A" w:rsidRDefault="00B0623C" w:rsidP="00CA3315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A5E7A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Моћи да објасни да је човек подобије Бога зато што је слободан за заједницу;</w:t>
            </w:r>
          </w:p>
          <w:p w14:paraId="32EB299D" w14:textId="77777777" w:rsidR="00B0623C" w:rsidRPr="003A5E7A" w:rsidRDefault="00B0623C" w:rsidP="00CA3315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A5E7A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Моћи да објасни да је Бог створио свет са циљем да вечно живи у заједници са Њим;</w:t>
            </w:r>
          </w:p>
          <w:p w14:paraId="02A84282" w14:textId="77777777" w:rsidR="00B0623C" w:rsidRPr="003A5E7A" w:rsidRDefault="00B0623C" w:rsidP="00CA3315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A5E7A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Бити подстакнут да просуђује о смислу постојања човека и света;</w:t>
            </w:r>
          </w:p>
          <w:p w14:paraId="0C0C19DF" w14:textId="77777777" w:rsidR="00B0623C" w:rsidRPr="003A5E7A" w:rsidRDefault="00B0623C" w:rsidP="00CA3315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A5E7A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Моћи да разликује особености створеног и нествореног;</w:t>
            </w:r>
          </w:p>
          <w:p w14:paraId="47492CAC" w14:textId="77777777" w:rsidR="00B0623C" w:rsidRPr="003A5E7A" w:rsidRDefault="00B0623C" w:rsidP="00CA3315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A5E7A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Моћи да развија одговорност за сопствени живот и живот других;</w:t>
            </w:r>
          </w:p>
          <w:p w14:paraId="5D4396D8" w14:textId="77777777" w:rsidR="00B0623C" w:rsidRPr="003A5E7A" w:rsidRDefault="00B0623C" w:rsidP="00CA3315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A5E7A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Моћи да преиспитује ,вреднује сопствени однос према Богу, другом човеку и према творевини Божијој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FEBB42" w14:textId="77777777" w:rsidR="00B0623C" w:rsidRPr="003A5E7A" w:rsidRDefault="00B0623C" w:rsidP="00CA3315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A5E7A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Фонтални</w:t>
            </w:r>
          </w:p>
          <w:p w14:paraId="3B627DD6" w14:textId="77777777" w:rsidR="00B0623C" w:rsidRPr="003A5E7A" w:rsidRDefault="00B0623C" w:rsidP="00CA3315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A5E7A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индивидуални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8250AF" w14:textId="77777777" w:rsidR="00B0623C" w:rsidRPr="003A5E7A" w:rsidRDefault="00B0623C" w:rsidP="00CA3315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A5E7A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дијалошка</w:t>
            </w:r>
          </w:p>
          <w:p w14:paraId="3E5E3087" w14:textId="77777777" w:rsidR="00B0623C" w:rsidRPr="003A5E7A" w:rsidRDefault="00B0623C" w:rsidP="00CA3315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A5E7A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демонстративна</w:t>
            </w:r>
          </w:p>
        </w:tc>
        <w:tc>
          <w:tcPr>
            <w:tcW w:w="29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14:paraId="3E78748C" w14:textId="77777777" w:rsidR="00B0623C" w:rsidRPr="003A5E7A" w:rsidRDefault="00B0623C" w:rsidP="00CA3315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A5E7A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септембар</w:t>
            </w:r>
          </w:p>
          <w:p w14:paraId="2E1BFFF8" w14:textId="77777777" w:rsidR="00B0623C" w:rsidRPr="003A5E7A" w:rsidRDefault="00B0623C" w:rsidP="00CA3315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A5E7A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октобар</w:t>
            </w:r>
          </w:p>
        </w:tc>
      </w:tr>
      <w:tr w:rsidR="00B0623C" w:rsidRPr="003A5E7A" w14:paraId="342B9325" w14:textId="77777777" w:rsidTr="00B0623C">
        <w:trPr>
          <w:trHeight w:val="548"/>
        </w:trPr>
        <w:tc>
          <w:tcPr>
            <w:tcW w:w="458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05A217D1" w14:textId="77777777" w:rsidR="00B0623C" w:rsidRPr="003A5E7A" w:rsidRDefault="00B0623C" w:rsidP="00CA33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367852C5" w14:textId="77777777" w:rsidR="00B0623C" w:rsidRPr="003A5E7A" w:rsidRDefault="00B0623C" w:rsidP="00CA33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7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410C0F9F" w14:textId="77777777" w:rsidR="00B0623C" w:rsidRPr="003A5E7A" w:rsidRDefault="00B0623C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A5E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8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06C01CEF" w14:textId="77777777" w:rsidR="00B0623C" w:rsidRPr="003A5E7A" w:rsidRDefault="00B0623C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A5E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597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14:paraId="1322ABF5" w14:textId="77777777" w:rsidR="00B0623C" w:rsidRPr="003A5E7A" w:rsidRDefault="00B0623C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A5E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B0623C" w:rsidRPr="003A5E7A" w14:paraId="0A4EC7BF" w14:textId="77777777" w:rsidTr="00B0623C">
        <w:trPr>
          <w:trHeight w:val="782"/>
        </w:trPr>
        <w:tc>
          <w:tcPr>
            <w:tcW w:w="458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06B8D4AD" w14:textId="77777777" w:rsidR="00B0623C" w:rsidRPr="003A5E7A" w:rsidRDefault="00B0623C" w:rsidP="00CA33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7BC3A957" w14:textId="77777777" w:rsidR="00B0623C" w:rsidRPr="003A5E7A" w:rsidRDefault="00B0623C" w:rsidP="00CA33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779" w:type="dxa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14:paraId="1C446D29" w14:textId="77777777" w:rsidR="00B0623C" w:rsidRPr="003A5E7A" w:rsidRDefault="00B0623C" w:rsidP="00CA3315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836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14:paraId="081C8FCB" w14:textId="77777777" w:rsidR="00B0623C" w:rsidRPr="003A5E7A" w:rsidRDefault="00B0623C" w:rsidP="00CA3315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A5E7A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Српски језик и књижевност</w:t>
            </w:r>
          </w:p>
          <w:p w14:paraId="4AC526AD" w14:textId="77777777" w:rsidR="00B0623C" w:rsidRPr="003A5E7A" w:rsidRDefault="00B0623C" w:rsidP="00CA3315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A5E7A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Историја</w:t>
            </w:r>
          </w:p>
          <w:p w14:paraId="0869A314" w14:textId="77777777" w:rsidR="00B0623C" w:rsidRPr="003A5E7A" w:rsidRDefault="00B0623C" w:rsidP="00CA3315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A5E7A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Географија</w:t>
            </w:r>
          </w:p>
          <w:p w14:paraId="57A1DCC7" w14:textId="77777777" w:rsidR="00B0623C" w:rsidRPr="003A5E7A" w:rsidRDefault="00B0623C" w:rsidP="00CA3315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A5E7A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Екологија</w:t>
            </w:r>
          </w:p>
          <w:p w14:paraId="779FA611" w14:textId="77777777" w:rsidR="00B0623C" w:rsidRPr="003A5E7A" w:rsidRDefault="00B0623C" w:rsidP="00CA3315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A5E7A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Физика</w:t>
            </w:r>
          </w:p>
          <w:p w14:paraId="42B2C9F8" w14:textId="77777777" w:rsidR="00B0623C" w:rsidRPr="003A5E7A" w:rsidRDefault="00B0623C" w:rsidP="00CA3315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A5E7A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Философија</w:t>
            </w:r>
          </w:p>
          <w:p w14:paraId="5FFB093B" w14:textId="77777777" w:rsidR="00B0623C" w:rsidRPr="003A5E7A" w:rsidRDefault="00B0623C" w:rsidP="00CA3315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A5E7A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Социологија</w:t>
            </w:r>
          </w:p>
          <w:p w14:paraId="3C9E09FB" w14:textId="77777777" w:rsidR="00B0623C" w:rsidRPr="003A5E7A" w:rsidRDefault="00B0623C" w:rsidP="00CA3315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A5E7A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Ликовна култура</w:t>
            </w:r>
          </w:p>
          <w:p w14:paraId="15F1AB17" w14:textId="77777777" w:rsidR="00B0623C" w:rsidRPr="003A5E7A" w:rsidRDefault="00B0623C" w:rsidP="00CA3315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A5E7A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Музичка култура</w:t>
            </w:r>
          </w:p>
        </w:tc>
        <w:tc>
          <w:tcPr>
            <w:tcW w:w="5971" w:type="dxa"/>
            <w:gridSpan w:val="6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14:paraId="733D6114" w14:textId="77777777" w:rsidR="00B0623C" w:rsidRPr="003A5E7A" w:rsidRDefault="00B0623C" w:rsidP="00CA3315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A5E7A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Процењивањем реакције ученика или прикупљањем коментара ученика путем анкетних евиденционих листића;</w:t>
            </w:r>
          </w:p>
          <w:p w14:paraId="14C2204C" w14:textId="77777777" w:rsidR="00B0623C" w:rsidRPr="003A5E7A" w:rsidRDefault="00B0623C" w:rsidP="00CA3315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A5E7A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Провером знања које ученици усвајају на часу и испитивањем ставова;</w:t>
            </w:r>
          </w:p>
          <w:p w14:paraId="765DC9F7" w14:textId="77777777" w:rsidR="00B0623C" w:rsidRPr="003A5E7A" w:rsidRDefault="00B0623C" w:rsidP="00CA3315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A5E7A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Усмено испитивање;</w:t>
            </w:r>
          </w:p>
          <w:p w14:paraId="0719F814" w14:textId="77777777" w:rsidR="00B0623C" w:rsidRPr="003A5E7A" w:rsidRDefault="00B0623C" w:rsidP="00CA3315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A5E7A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Посматрање понашања ученика</w:t>
            </w:r>
          </w:p>
        </w:tc>
      </w:tr>
      <w:tr w:rsidR="00B0623C" w:rsidRPr="003A5E7A" w14:paraId="005ABAA6" w14:textId="77777777" w:rsidTr="00CA3315">
        <w:trPr>
          <w:trHeight w:val="144"/>
        </w:trPr>
        <w:tc>
          <w:tcPr>
            <w:tcW w:w="458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0B51B1DF" w14:textId="77777777" w:rsidR="00B0623C" w:rsidRPr="003A5E7A" w:rsidRDefault="00B0623C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A5E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Бр.</w:t>
            </w:r>
          </w:p>
        </w:tc>
        <w:tc>
          <w:tcPr>
            <w:tcW w:w="1417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5821766D" w14:textId="77777777" w:rsidR="00B0623C" w:rsidRPr="003A5E7A" w:rsidRDefault="00B0623C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A5E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 модул/ област</w:t>
            </w:r>
          </w:p>
        </w:tc>
        <w:tc>
          <w:tcPr>
            <w:tcW w:w="2825" w:type="dxa"/>
            <w:gridSpan w:val="3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16C91934" w14:textId="77777777" w:rsidR="00B0623C" w:rsidRPr="003A5E7A" w:rsidRDefault="00B0623C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A5E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9761" w:type="dxa"/>
            <w:gridSpan w:val="9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14:paraId="3BD89F0E" w14:textId="77777777" w:rsidR="00B0623C" w:rsidRPr="003A5E7A" w:rsidRDefault="00B0623C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A5E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B0623C" w:rsidRPr="003A5E7A" w14:paraId="0A81DF48" w14:textId="77777777" w:rsidTr="00B0623C">
        <w:trPr>
          <w:gridAfter w:val="1"/>
          <w:wAfter w:w="17" w:type="dxa"/>
          <w:trHeight w:val="144"/>
        </w:trPr>
        <w:tc>
          <w:tcPr>
            <w:tcW w:w="458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B72E9F" w14:textId="77777777" w:rsidR="00B0623C" w:rsidRPr="003A5E7A" w:rsidRDefault="00B0623C" w:rsidP="00CA33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417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846C12" w14:textId="77777777" w:rsidR="00B0623C" w:rsidRPr="003A5E7A" w:rsidRDefault="00B0623C" w:rsidP="00CA33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825" w:type="dxa"/>
            <w:gridSpan w:val="3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32BC64" w14:textId="77777777" w:rsidR="00B0623C" w:rsidRPr="003A5E7A" w:rsidRDefault="00B0623C" w:rsidP="00CA33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79721799" w14:textId="77777777" w:rsidR="00B0623C" w:rsidRPr="003A5E7A" w:rsidRDefault="00B0623C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A5E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29004F88" w14:textId="77777777" w:rsidR="00B0623C" w:rsidRPr="003A5E7A" w:rsidRDefault="00B0623C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A5E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0BF7CD21" w14:textId="77777777" w:rsidR="00B0623C" w:rsidRPr="003A5E7A" w:rsidRDefault="00B0623C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A5E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3C8531B9" w14:textId="77777777" w:rsidR="00B0623C" w:rsidRPr="003A5E7A" w:rsidRDefault="00B0623C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A5E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5CD14BAA" w14:textId="77777777" w:rsidR="00B0623C" w:rsidRPr="003A5E7A" w:rsidRDefault="00B0623C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A5E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6450A135" w14:textId="77777777" w:rsidR="00B0623C" w:rsidRPr="003A5E7A" w:rsidRDefault="00B0623C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A5E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0445500A" w14:textId="77777777" w:rsidR="00B0623C" w:rsidRPr="003A5E7A" w:rsidRDefault="00B0623C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A5E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14:paraId="721C44AE" w14:textId="77777777" w:rsidR="00B0623C" w:rsidRPr="003A5E7A" w:rsidRDefault="00B0623C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A5E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4183B821" w14:textId="77777777" w:rsidR="00B0623C" w:rsidRPr="003A5E7A" w:rsidRDefault="00B0623C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A5E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14:paraId="753B99A2" w14:textId="77777777" w:rsidR="00B0623C" w:rsidRPr="003A5E7A" w:rsidRDefault="00B0623C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A5E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B0623C" w:rsidRPr="003A5E7A" w14:paraId="2F5D69D9" w14:textId="77777777" w:rsidTr="00B0623C">
        <w:trPr>
          <w:gridAfter w:val="1"/>
          <w:wAfter w:w="17" w:type="dxa"/>
          <w:trHeight w:val="782"/>
        </w:trPr>
        <w:tc>
          <w:tcPr>
            <w:tcW w:w="458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14:paraId="335F7159" w14:textId="77777777" w:rsidR="00B0623C" w:rsidRPr="003A5E7A" w:rsidRDefault="00B0623C" w:rsidP="00CA33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A5E7A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3.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14:paraId="6F8C32E7" w14:textId="77777777" w:rsidR="00B0623C" w:rsidRPr="003A5E7A" w:rsidRDefault="00B0623C" w:rsidP="00CA3315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A5E7A">
              <w:rPr>
                <w:rFonts w:ascii="Times New Roman" w:eastAsia="Times New Roman" w:hAnsi="Times New Roman" w:cs="Times New Roman"/>
                <w:sz w:val="28"/>
                <w:szCs w:val="28"/>
                <w:lang w:val="sr-Cyrl-CS"/>
              </w:rPr>
              <w:t>Прародитељски грех</w:t>
            </w:r>
          </w:p>
        </w:tc>
        <w:tc>
          <w:tcPr>
            <w:tcW w:w="28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89C45F" w14:textId="77777777" w:rsidR="00B0623C" w:rsidRPr="003A5E7A" w:rsidRDefault="00B0623C" w:rsidP="00CA3315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A5E7A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Пружити ученицима основ за разумевање прародитељског греха на основу библијског сведочанства, тумачења Светих Отаца и учења Цркве;</w:t>
            </w:r>
          </w:p>
          <w:p w14:paraId="703F6579" w14:textId="77777777" w:rsidR="00B0623C" w:rsidRPr="003A5E7A" w:rsidRDefault="00B0623C" w:rsidP="00CA3315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A5E7A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Ученицима предочити да се човеков промашај( грех) састоји у одвајању човека и света од Бога;</w:t>
            </w:r>
          </w:p>
          <w:p w14:paraId="4B24C1A0" w14:textId="77777777" w:rsidR="00B0623C" w:rsidRPr="003A5E7A" w:rsidRDefault="00B0623C" w:rsidP="00CA3315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A5E7A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Пружити ученицима основ за разумевање да спасење као превазилажење смрти и задобијање вечног живота,јесте повратак у заједницу с Богом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24FBE7" w14:textId="77777777" w:rsidR="00B0623C" w:rsidRPr="003A5E7A" w:rsidRDefault="00B0623C" w:rsidP="008A7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A5E7A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E0B286" w14:textId="77777777" w:rsidR="00B0623C" w:rsidRPr="003A5E7A" w:rsidRDefault="00B0623C" w:rsidP="008A7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A5E7A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2D7DD7" w14:textId="77777777" w:rsidR="00B0623C" w:rsidRPr="003A5E7A" w:rsidRDefault="00B0623C" w:rsidP="008A7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A5E7A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2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41A608" w14:textId="77777777" w:rsidR="00B0623C" w:rsidRPr="003A5E7A" w:rsidRDefault="00B0623C" w:rsidP="008A7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A5E7A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8B3D60" w14:textId="77777777" w:rsidR="00B0623C" w:rsidRPr="003A5E7A" w:rsidRDefault="00B0623C" w:rsidP="008A7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A5E7A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BE55C2" w14:textId="77777777" w:rsidR="00B0623C" w:rsidRPr="003A5E7A" w:rsidRDefault="00B0623C" w:rsidP="008A7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A5E7A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41ECAAB3" w14:textId="77777777" w:rsidR="00B0623C" w:rsidRPr="003A5E7A" w:rsidRDefault="00B0623C" w:rsidP="008A7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A5E7A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0</w:t>
            </w:r>
          </w:p>
        </w:tc>
      </w:tr>
      <w:tr w:rsidR="00B0623C" w:rsidRPr="003A5E7A" w14:paraId="69B685C4" w14:textId="77777777" w:rsidTr="00B0623C">
        <w:trPr>
          <w:trHeight w:val="548"/>
        </w:trPr>
        <w:tc>
          <w:tcPr>
            <w:tcW w:w="458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2DB274FD" w14:textId="77777777" w:rsidR="00B0623C" w:rsidRPr="003A5E7A" w:rsidRDefault="00B0623C" w:rsidP="00CA33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323EC881" w14:textId="77777777" w:rsidR="00B0623C" w:rsidRPr="003A5E7A" w:rsidRDefault="00B0623C" w:rsidP="00CA33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0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2D9ED85A" w14:textId="77777777" w:rsidR="00B0623C" w:rsidRPr="003A5E7A" w:rsidRDefault="00B0623C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A5E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41DEC638" w14:textId="77777777" w:rsidR="00B0623C" w:rsidRPr="003A5E7A" w:rsidRDefault="00B0623C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A5E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1A671DCD" w14:textId="77777777" w:rsidR="00B0623C" w:rsidRPr="003A5E7A" w:rsidRDefault="00B0623C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A5E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9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14:paraId="00EEF195" w14:textId="77777777" w:rsidR="00B0623C" w:rsidRPr="003A5E7A" w:rsidRDefault="00B0623C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A5E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B0623C" w:rsidRPr="003A5E7A" w14:paraId="4DFAB9DC" w14:textId="77777777" w:rsidTr="00B0623C">
        <w:trPr>
          <w:trHeight w:val="782"/>
        </w:trPr>
        <w:tc>
          <w:tcPr>
            <w:tcW w:w="458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1A36A997" w14:textId="77777777" w:rsidR="00B0623C" w:rsidRPr="003A5E7A" w:rsidRDefault="00B0623C" w:rsidP="00CA33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3E14CEB0" w14:textId="77777777" w:rsidR="00B0623C" w:rsidRPr="003A5E7A" w:rsidRDefault="00B0623C" w:rsidP="00CA33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0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49FEB1" w14:textId="77777777" w:rsidR="00B0623C" w:rsidRPr="003A5E7A" w:rsidRDefault="00B0623C" w:rsidP="00CA3315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A5E7A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Моћи да објасни у чему се састоји прародитељски грех;</w:t>
            </w:r>
          </w:p>
          <w:p w14:paraId="14BCB474" w14:textId="77777777" w:rsidR="00B0623C" w:rsidRPr="003A5E7A" w:rsidRDefault="00B0623C" w:rsidP="00CA3315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A5E7A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Моћи да сагледа последице прародитељског греха и начин њиховог  превазилажења;</w:t>
            </w:r>
          </w:p>
          <w:p w14:paraId="26638C0D" w14:textId="77777777" w:rsidR="00B0623C" w:rsidRPr="003A5E7A" w:rsidRDefault="00B0623C" w:rsidP="00CA3315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A5E7A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Моћи да објасни каква је улога човек ау остваривању назначења света;</w:t>
            </w:r>
          </w:p>
          <w:p w14:paraId="54009441" w14:textId="77777777" w:rsidR="00B0623C" w:rsidRPr="003A5E7A" w:rsidRDefault="00B0623C" w:rsidP="00CA3315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A5E7A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lastRenderedPageBreak/>
              <w:t>Моћи да просуди о важности учествовања у литургијском сабрању за сопствено спасење;</w:t>
            </w:r>
          </w:p>
          <w:p w14:paraId="35447108" w14:textId="77777777" w:rsidR="00B0623C" w:rsidRPr="003A5E7A" w:rsidRDefault="00B0623C" w:rsidP="00CA3315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A5E7A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Бити подставкнут да се одговорније односи према природи;</w:t>
            </w:r>
          </w:p>
          <w:p w14:paraId="1DB11D92" w14:textId="77777777" w:rsidR="00B0623C" w:rsidRPr="003A5E7A" w:rsidRDefault="00B0623C" w:rsidP="00CA3315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A5E7A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Моћи да стекне увид у личну одговорност за своје поступке;</w:t>
            </w:r>
          </w:p>
          <w:p w14:paraId="2EC81F77" w14:textId="77777777" w:rsidR="00B0623C" w:rsidRPr="003A5E7A" w:rsidRDefault="00B0623C" w:rsidP="00CA3315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A5E7A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Моћи да уочи значај покајања за своје спасење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6BDF43" w14:textId="77777777" w:rsidR="00B0623C" w:rsidRPr="003A5E7A" w:rsidRDefault="00B0623C" w:rsidP="00CA3315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A5E7A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lastRenderedPageBreak/>
              <w:t>Фронтални</w:t>
            </w:r>
          </w:p>
          <w:p w14:paraId="1B60EEAD" w14:textId="77777777" w:rsidR="00B0623C" w:rsidRPr="003A5E7A" w:rsidRDefault="00B0623C" w:rsidP="00CA3315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A5E7A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Индивидуални</w:t>
            </w:r>
          </w:p>
          <w:p w14:paraId="70B11473" w14:textId="77777777" w:rsidR="00B0623C" w:rsidRPr="003A5E7A" w:rsidRDefault="00B0623C" w:rsidP="00CA3315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A5E7A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групни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6A630E" w14:textId="77777777" w:rsidR="00B0623C" w:rsidRPr="003A5E7A" w:rsidRDefault="00B0623C" w:rsidP="00CA3315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A5E7A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дијалошки</w:t>
            </w:r>
          </w:p>
          <w:p w14:paraId="106703DA" w14:textId="77777777" w:rsidR="00B0623C" w:rsidRPr="003A5E7A" w:rsidRDefault="00B0623C" w:rsidP="00CA3315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A5E7A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демонстративни</w:t>
            </w:r>
          </w:p>
          <w:p w14:paraId="5B0B8E05" w14:textId="77777777" w:rsidR="00B0623C" w:rsidRPr="003A5E7A" w:rsidRDefault="00B0623C" w:rsidP="00CA3315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A5E7A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квиз</w:t>
            </w:r>
          </w:p>
        </w:tc>
        <w:tc>
          <w:tcPr>
            <w:tcW w:w="29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14:paraId="65544F20" w14:textId="77777777" w:rsidR="00B0623C" w:rsidRPr="003A5E7A" w:rsidRDefault="00B0623C" w:rsidP="00CA3315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A5E7A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октобар</w:t>
            </w:r>
          </w:p>
          <w:p w14:paraId="6E6C5B62" w14:textId="77777777" w:rsidR="00B0623C" w:rsidRPr="003A5E7A" w:rsidRDefault="00B0623C" w:rsidP="00CA3315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A5E7A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новембар</w:t>
            </w:r>
          </w:p>
        </w:tc>
      </w:tr>
      <w:tr w:rsidR="00B0623C" w:rsidRPr="003A5E7A" w14:paraId="5A69C313" w14:textId="77777777" w:rsidTr="00B0623C">
        <w:trPr>
          <w:trHeight w:val="548"/>
        </w:trPr>
        <w:tc>
          <w:tcPr>
            <w:tcW w:w="458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26B8FF1F" w14:textId="77777777" w:rsidR="00B0623C" w:rsidRPr="003A5E7A" w:rsidRDefault="00B0623C" w:rsidP="00CA33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222005B4" w14:textId="77777777" w:rsidR="00B0623C" w:rsidRPr="003A5E7A" w:rsidRDefault="00B0623C" w:rsidP="00CA33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7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4187A222" w14:textId="77777777" w:rsidR="00B0623C" w:rsidRPr="003A5E7A" w:rsidRDefault="00B0623C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A5E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8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0B63C0BB" w14:textId="77777777" w:rsidR="00B0623C" w:rsidRPr="003A5E7A" w:rsidRDefault="00B0623C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A5E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597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14:paraId="0CE57943" w14:textId="77777777" w:rsidR="00B0623C" w:rsidRPr="003A5E7A" w:rsidRDefault="00B0623C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A5E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B0623C" w:rsidRPr="003A5E7A" w14:paraId="48AC5B85" w14:textId="77777777" w:rsidTr="00B0623C">
        <w:trPr>
          <w:trHeight w:val="782"/>
        </w:trPr>
        <w:tc>
          <w:tcPr>
            <w:tcW w:w="458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266D9189" w14:textId="77777777" w:rsidR="00B0623C" w:rsidRPr="003A5E7A" w:rsidRDefault="00B0623C" w:rsidP="00CA33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5475023F" w14:textId="77777777" w:rsidR="00B0623C" w:rsidRPr="003A5E7A" w:rsidRDefault="00B0623C" w:rsidP="00CA33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779" w:type="dxa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14:paraId="27E3FDAF" w14:textId="77777777" w:rsidR="00B0623C" w:rsidRPr="003A5E7A" w:rsidRDefault="00B0623C" w:rsidP="00CA33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836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14:paraId="7087F165" w14:textId="77777777" w:rsidR="00B0623C" w:rsidRPr="003A5E7A" w:rsidRDefault="00B0623C" w:rsidP="00CA3315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A5E7A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Српски језик и књижевност</w:t>
            </w:r>
          </w:p>
          <w:p w14:paraId="2A44B331" w14:textId="77777777" w:rsidR="00B0623C" w:rsidRPr="003A5E7A" w:rsidRDefault="00B0623C" w:rsidP="00CA3315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A5E7A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Историја</w:t>
            </w:r>
          </w:p>
          <w:p w14:paraId="289B3040" w14:textId="77777777" w:rsidR="00B0623C" w:rsidRPr="003A5E7A" w:rsidRDefault="00B0623C" w:rsidP="00CA3315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A5E7A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Географија</w:t>
            </w:r>
          </w:p>
          <w:p w14:paraId="6496CBBC" w14:textId="77777777" w:rsidR="00B0623C" w:rsidRPr="003A5E7A" w:rsidRDefault="00B0623C" w:rsidP="00CA3315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A5E7A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Екологија</w:t>
            </w:r>
          </w:p>
          <w:p w14:paraId="0812C5E4" w14:textId="77777777" w:rsidR="00B0623C" w:rsidRPr="003A5E7A" w:rsidRDefault="00B0623C" w:rsidP="00CA3315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A5E7A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Физика</w:t>
            </w:r>
          </w:p>
          <w:p w14:paraId="533E6018" w14:textId="77777777" w:rsidR="00B0623C" w:rsidRPr="003A5E7A" w:rsidRDefault="00B0623C" w:rsidP="00CA3315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A5E7A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Философија</w:t>
            </w:r>
          </w:p>
          <w:p w14:paraId="1AF94F43" w14:textId="77777777" w:rsidR="00B0623C" w:rsidRPr="003A5E7A" w:rsidRDefault="00B0623C" w:rsidP="00CA3315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A5E7A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Социологија</w:t>
            </w:r>
          </w:p>
          <w:p w14:paraId="69628F4F" w14:textId="77777777" w:rsidR="00B0623C" w:rsidRPr="003A5E7A" w:rsidRDefault="00B0623C" w:rsidP="00CA3315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A5E7A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Ликовна култура</w:t>
            </w:r>
          </w:p>
          <w:p w14:paraId="0520BEF7" w14:textId="77777777" w:rsidR="00B0623C" w:rsidRPr="003A5E7A" w:rsidRDefault="00B0623C" w:rsidP="00CA3315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A5E7A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Музичка култура</w:t>
            </w:r>
          </w:p>
        </w:tc>
        <w:tc>
          <w:tcPr>
            <w:tcW w:w="5971" w:type="dxa"/>
            <w:gridSpan w:val="6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14:paraId="544AC778" w14:textId="77777777" w:rsidR="00B0623C" w:rsidRPr="003A5E7A" w:rsidRDefault="00B0623C" w:rsidP="00CA3315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A5E7A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Процењивањем реакције ученика или прикупљањем коментара ученика путем анкетних евиденционих листића;</w:t>
            </w:r>
          </w:p>
          <w:p w14:paraId="53D33A35" w14:textId="77777777" w:rsidR="00B0623C" w:rsidRPr="003A5E7A" w:rsidRDefault="00B0623C" w:rsidP="00CA3315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A5E7A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Провером знања које ученици усвајају на часу и испитивањем ставова;</w:t>
            </w:r>
          </w:p>
          <w:p w14:paraId="696CE781" w14:textId="77777777" w:rsidR="00B0623C" w:rsidRPr="003A5E7A" w:rsidRDefault="00B0623C" w:rsidP="00CA3315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A5E7A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Усмено испитивање;</w:t>
            </w:r>
          </w:p>
          <w:p w14:paraId="11FA416B" w14:textId="77777777" w:rsidR="00B0623C" w:rsidRPr="003A5E7A" w:rsidRDefault="00B0623C" w:rsidP="00CA3315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A5E7A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Посматрање понашања ученика</w:t>
            </w:r>
          </w:p>
        </w:tc>
      </w:tr>
      <w:tr w:rsidR="00B0623C" w:rsidRPr="003A5E7A" w14:paraId="3D9B9CB0" w14:textId="77777777" w:rsidTr="00CA3315">
        <w:trPr>
          <w:trHeight w:val="269"/>
        </w:trPr>
        <w:tc>
          <w:tcPr>
            <w:tcW w:w="458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173FD942" w14:textId="77777777" w:rsidR="00B0623C" w:rsidRPr="003A5E7A" w:rsidRDefault="00B0623C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A5E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1417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077E6796" w14:textId="77777777" w:rsidR="00B0623C" w:rsidRPr="003A5E7A" w:rsidRDefault="00B0623C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A5E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 модул/ област</w:t>
            </w:r>
          </w:p>
        </w:tc>
        <w:tc>
          <w:tcPr>
            <w:tcW w:w="2825" w:type="dxa"/>
            <w:gridSpan w:val="3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17589839" w14:textId="77777777" w:rsidR="00B0623C" w:rsidRPr="003A5E7A" w:rsidRDefault="00B0623C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A5E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9761" w:type="dxa"/>
            <w:gridSpan w:val="9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14:paraId="3CD4750F" w14:textId="77777777" w:rsidR="00B0623C" w:rsidRPr="003A5E7A" w:rsidRDefault="00B0623C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A5E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B0623C" w:rsidRPr="003A5E7A" w14:paraId="686C8410" w14:textId="77777777" w:rsidTr="00B0623C">
        <w:trPr>
          <w:gridAfter w:val="1"/>
          <w:wAfter w:w="17" w:type="dxa"/>
          <w:trHeight w:val="144"/>
        </w:trPr>
        <w:tc>
          <w:tcPr>
            <w:tcW w:w="458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D6D66B" w14:textId="77777777" w:rsidR="00B0623C" w:rsidRPr="003A5E7A" w:rsidRDefault="00B0623C" w:rsidP="00CA33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417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EC8F79" w14:textId="77777777" w:rsidR="00B0623C" w:rsidRPr="003A5E7A" w:rsidRDefault="00B0623C" w:rsidP="00CA33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825" w:type="dxa"/>
            <w:gridSpan w:val="3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491589" w14:textId="77777777" w:rsidR="00B0623C" w:rsidRPr="003A5E7A" w:rsidRDefault="00B0623C" w:rsidP="00CA33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39CBF6EC" w14:textId="77777777" w:rsidR="00B0623C" w:rsidRPr="003A5E7A" w:rsidRDefault="00B0623C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A5E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60CC8084" w14:textId="77777777" w:rsidR="00B0623C" w:rsidRPr="003A5E7A" w:rsidRDefault="00B0623C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A5E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206B3E6B" w14:textId="77777777" w:rsidR="00B0623C" w:rsidRPr="003A5E7A" w:rsidRDefault="00B0623C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A5E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4D464904" w14:textId="77777777" w:rsidR="00B0623C" w:rsidRPr="003A5E7A" w:rsidRDefault="00B0623C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A5E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1C6BF67F" w14:textId="77777777" w:rsidR="00B0623C" w:rsidRPr="003A5E7A" w:rsidRDefault="00B0623C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A5E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74DC2A05" w14:textId="77777777" w:rsidR="00B0623C" w:rsidRPr="003A5E7A" w:rsidRDefault="00B0623C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A5E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3D44F163" w14:textId="77777777" w:rsidR="00B0623C" w:rsidRPr="003A5E7A" w:rsidRDefault="00B0623C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A5E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14:paraId="18ED2847" w14:textId="77777777" w:rsidR="00B0623C" w:rsidRPr="003A5E7A" w:rsidRDefault="00B0623C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A5E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5D2EDFF1" w14:textId="77777777" w:rsidR="00B0623C" w:rsidRPr="003A5E7A" w:rsidRDefault="00B0623C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A5E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14:paraId="6A520A92" w14:textId="77777777" w:rsidR="00B0623C" w:rsidRPr="003A5E7A" w:rsidRDefault="00B0623C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A5E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B0623C" w:rsidRPr="003A5E7A" w14:paraId="319A9877" w14:textId="77777777" w:rsidTr="00B0623C">
        <w:trPr>
          <w:gridAfter w:val="1"/>
          <w:wAfter w:w="17" w:type="dxa"/>
          <w:trHeight w:val="782"/>
        </w:trPr>
        <w:tc>
          <w:tcPr>
            <w:tcW w:w="458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14:paraId="261351C6" w14:textId="77777777" w:rsidR="00B0623C" w:rsidRPr="003A5E7A" w:rsidRDefault="00B0623C" w:rsidP="00CA33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A5E7A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4.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14:paraId="4E34EB5A" w14:textId="77777777" w:rsidR="00B0623C" w:rsidRPr="003A5E7A" w:rsidRDefault="00B0623C" w:rsidP="00CA3315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A5E7A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Свештена историја спасења </w:t>
            </w:r>
          </w:p>
          <w:p w14:paraId="5F35AE0A" w14:textId="77777777" w:rsidR="00B0623C" w:rsidRPr="003A5E7A" w:rsidRDefault="00B0623C" w:rsidP="00CA33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A5E7A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( од Адама до Израиља)</w:t>
            </w:r>
          </w:p>
        </w:tc>
        <w:tc>
          <w:tcPr>
            <w:tcW w:w="28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62A760" w14:textId="77777777" w:rsidR="00B0623C" w:rsidRPr="003A5E7A" w:rsidRDefault="00B0623C" w:rsidP="00CA3315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A5E7A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Омогућити ученицима разумевање да се Стари Завет у главним цртама , периодима, личностима и догађајима  може посматрати као праслика и најава новозаветних догађаја;</w:t>
            </w:r>
          </w:p>
          <w:p w14:paraId="48BBDD60" w14:textId="77777777" w:rsidR="00B0623C" w:rsidRPr="003A5E7A" w:rsidRDefault="00B0623C" w:rsidP="00CA3315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A5E7A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lastRenderedPageBreak/>
              <w:t>Омогућити ученицима да стекну знање о историјском току остварења Божијег плана о свету;</w:t>
            </w:r>
          </w:p>
          <w:p w14:paraId="6A287AFF" w14:textId="77777777" w:rsidR="00B0623C" w:rsidRPr="003A5E7A" w:rsidRDefault="00B0623C" w:rsidP="00CA3315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A5E7A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Пружити ученицима основ за разумевање да се у личности Исуса Христа испуњава оно што је откривено и речено у Старом Завету;</w:t>
            </w:r>
          </w:p>
          <w:p w14:paraId="2E0381A6" w14:textId="77777777" w:rsidR="00B0623C" w:rsidRPr="003A5E7A" w:rsidRDefault="00B0623C" w:rsidP="00CA3315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A5E7A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Предочити ученицима у чему се састоји разлика између Цркве као богочовечанске заједнице и других облика људских заједница;</w:t>
            </w:r>
          </w:p>
          <w:p w14:paraId="57917E31" w14:textId="77777777" w:rsidR="00B0623C" w:rsidRPr="003A5E7A" w:rsidRDefault="00B0623C" w:rsidP="00CA3315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A5E7A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Предочити ученицима да се у старозаветној историји назире личност Месије који сабира и избавља народ божији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A3032F" w14:textId="77777777" w:rsidR="00B0623C" w:rsidRPr="003A5E7A" w:rsidRDefault="00B0623C" w:rsidP="008A7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A5E7A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lastRenderedPageBreak/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BDCC56" w14:textId="77777777" w:rsidR="00B0623C" w:rsidRPr="003A5E7A" w:rsidRDefault="00B0623C" w:rsidP="008A7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A5E7A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54C3CD" w14:textId="77777777" w:rsidR="00B0623C" w:rsidRPr="003A5E7A" w:rsidRDefault="00B0623C" w:rsidP="008A7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A5E7A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2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E87109" w14:textId="77777777" w:rsidR="00B0623C" w:rsidRPr="003A5E7A" w:rsidRDefault="00B0623C" w:rsidP="008A7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A5E7A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45066A" w14:textId="77777777" w:rsidR="00B0623C" w:rsidRPr="003A5E7A" w:rsidRDefault="00B0623C" w:rsidP="008A7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A5E7A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13E76D" w14:textId="77777777" w:rsidR="00B0623C" w:rsidRPr="003A5E7A" w:rsidRDefault="00B0623C" w:rsidP="008A7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A5E7A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52A2260D" w14:textId="77777777" w:rsidR="00B0623C" w:rsidRPr="003A5E7A" w:rsidRDefault="00B0623C" w:rsidP="008A7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A5E7A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0</w:t>
            </w:r>
          </w:p>
        </w:tc>
      </w:tr>
      <w:tr w:rsidR="00B0623C" w:rsidRPr="003A5E7A" w14:paraId="439A615F" w14:textId="77777777" w:rsidTr="00B0623C">
        <w:trPr>
          <w:trHeight w:val="548"/>
        </w:trPr>
        <w:tc>
          <w:tcPr>
            <w:tcW w:w="458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12D7DB9C" w14:textId="77777777" w:rsidR="00B0623C" w:rsidRPr="003A5E7A" w:rsidRDefault="00B0623C" w:rsidP="00CA33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7E10A2FF" w14:textId="77777777" w:rsidR="00B0623C" w:rsidRPr="003A5E7A" w:rsidRDefault="00B0623C" w:rsidP="00CA33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0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5F49FABC" w14:textId="77777777" w:rsidR="00B0623C" w:rsidRPr="003A5E7A" w:rsidRDefault="00B0623C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A5E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3424DFEE" w14:textId="77777777" w:rsidR="00B0623C" w:rsidRPr="003A5E7A" w:rsidRDefault="00B0623C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A5E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05AF7AF1" w14:textId="77777777" w:rsidR="00B0623C" w:rsidRPr="003A5E7A" w:rsidRDefault="00B0623C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A5E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9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14:paraId="380C1BFC" w14:textId="77777777" w:rsidR="00B0623C" w:rsidRPr="003A5E7A" w:rsidRDefault="00B0623C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A5E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B0623C" w:rsidRPr="003A5E7A" w14:paraId="713814EB" w14:textId="77777777" w:rsidTr="00B0623C">
        <w:trPr>
          <w:trHeight w:val="782"/>
        </w:trPr>
        <w:tc>
          <w:tcPr>
            <w:tcW w:w="458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149656A7" w14:textId="77777777" w:rsidR="00B0623C" w:rsidRPr="003A5E7A" w:rsidRDefault="00B0623C" w:rsidP="00CA33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6686EFAD" w14:textId="77777777" w:rsidR="00B0623C" w:rsidRPr="003A5E7A" w:rsidRDefault="00B0623C" w:rsidP="00CA33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0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A5A3BA" w14:textId="77777777" w:rsidR="00B0623C" w:rsidRPr="003A5E7A" w:rsidRDefault="00B0623C" w:rsidP="00CA3315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A5E7A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Моћи да уочи да се Бог у Сатром Завету открива као личност и да позва човека у заједницу са Њим;</w:t>
            </w:r>
          </w:p>
          <w:p w14:paraId="2A86F548" w14:textId="77777777" w:rsidR="00B0623C" w:rsidRPr="003A5E7A" w:rsidRDefault="00B0623C" w:rsidP="00CA3315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A5E7A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Моћи да , на примеру каина и Авеља, закључи да је свако убитство-братоубиство;</w:t>
            </w:r>
          </w:p>
          <w:p w14:paraId="167C956A" w14:textId="77777777" w:rsidR="00B0623C" w:rsidRPr="003A5E7A" w:rsidRDefault="00B0623C" w:rsidP="00CA3315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A5E7A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lastRenderedPageBreak/>
              <w:t>Моћи да , на примеру Ноја, схвати значење појма праслике Христа и Цркве као места спасења;</w:t>
            </w:r>
          </w:p>
          <w:p w14:paraId="447CB735" w14:textId="77777777" w:rsidR="00B0623C" w:rsidRPr="003A5E7A" w:rsidRDefault="00B0623C" w:rsidP="00CA3315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A5E7A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Моћи да, на примеру Вавилонске куле, схвати да ни једна људска заједница мимо Бога не води остварењу човековог назначења;</w:t>
            </w:r>
          </w:p>
          <w:p w14:paraId="7F8D52D4" w14:textId="77777777" w:rsidR="00B0623C" w:rsidRPr="003A5E7A" w:rsidRDefault="00B0623C" w:rsidP="00CA3315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A5E7A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Моћи да разуме да је откривење Аавраму почетак остваривања Цркве и историје</w:t>
            </w:r>
          </w:p>
          <w:p w14:paraId="6BAF8267" w14:textId="77777777" w:rsidR="00B0623C" w:rsidRPr="003A5E7A" w:rsidRDefault="00B0623C" w:rsidP="00CA3315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A5E7A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Бити свестан да је за богопознање неопходан личан сусрет са Богом;</w:t>
            </w:r>
          </w:p>
          <w:p w14:paraId="472A9F21" w14:textId="77777777" w:rsidR="00B0623C" w:rsidRPr="003A5E7A" w:rsidRDefault="00B0623C" w:rsidP="00CA3315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A5E7A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Моћи да разуме да је обећање потомства дато Аавраму духовног карактера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79C9D" w14:textId="77777777" w:rsidR="00B0623C" w:rsidRPr="003A5E7A" w:rsidRDefault="00B0623C" w:rsidP="00CA3315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A5E7A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lastRenderedPageBreak/>
              <w:t>Фронтални</w:t>
            </w:r>
          </w:p>
          <w:p w14:paraId="0FB014E5" w14:textId="77777777" w:rsidR="00B0623C" w:rsidRPr="003A5E7A" w:rsidRDefault="00B0623C" w:rsidP="00CA3315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A5E7A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Индивидуални</w:t>
            </w:r>
          </w:p>
          <w:p w14:paraId="711E5135" w14:textId="77777777" w:rsidR="00B0623C" w:rsidRPr="003A5E7A" w:rsidRDefault="00B0623C" w:rsidP="00CA3315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A5E7A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групни</w:t>
            </w:r>
          </w:p>
          <w:p w14:paraId="331E4B0D" w14:textId="77777777" w:rsidR="00B0623C" w:rsidRPr="003A5E7A" w:rsidRDefault="00B0623C" w:rsidP="00CA33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3201AC" w14:textId="77777777" w:rsidR="00B0623C" w:rsidRPr="003A5E7A" w:rsidRDefault="00B0623C" w:rsidP="00CA3315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A5E7A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дијалошка</w:t>
            </w:r>
          </w:p>
          <w:p w14:paraId="1576F60F" w14:textId="77777777" w:rsidR="00B0623C" w:rsidRPr="003A5E7A" w:rsidRDefault="00B0623C" w:rsidP="00CA3315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A5E7A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демонстративна</w:t>
            </w:r>
          </w:p>
        </w:tc>
        <w:tc>
          <w:tcPr>
            <w:tcW w:w="29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14:paraId="0FCA575F" w14:textId="77777777" w:rsidR="00B0623C" w:rsidRPr="003A5E7A" w:rsidRDefault="00B0623C" w:rsidP="00CA3315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A5E7A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новембар</w:t>
            </w:r>
          </w:p>
          <w:p w14:paraId="60869AA5" w14:textId="77777777" w:rsidR="00B0623C" w:rsidRPr="003A5E7A" w:rsidRDefault="00B0623C" w:rsidP="00CA3315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A5E7A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децембар</w:t>
            </w:r>
          </w:p>
          <w:p w14:paraId="26E7A28E" w14:textId="77777777" w:rsidR="00B0623C" w:rsidRPr="003A5E7A" w:rsidRDefault="00B0623C" w:rsidP="00CA3315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A5E7A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јануар</w:t>
            </w:r>
          </w:p>
          <w:p w14:paraId="1F53E9AB" w14:textId="77777777" w:rsidR="00B0623C" w:rsidRPr="003A5E7A" w:rsidRDefault="00B0623C" w:rsidP="00CA3315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A5E7A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фебруар</w:t>
            </w:r>
          </w:p>
        </w:tc>
      </w:tr>
      <w:tr w:rsidR="00B0623C" w:rsidRPr="003A5E7A" w14:paraId="04675993" w14:textId="77777777" w:rsidTr="00B0623C">
        <w:trPr>
          <w:trHeight w:val="319"/>
        </w:trPr>
        <w:tc>
          <w:tcPr>
            <w:tcW w:w="458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0F87665F" w14:textId="77777777" w:rsidR="00B0623C" w:rsidRPr="003A5E7A" w:rsidRDefault="00B0623C" w:rsidP="00CA33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586F0CAC" w14:textId="77777777" w:rsidR="00B0623C" w:rsidRPr="003A5E7A" w:rsidRDefault="00B0623C" w:rsidP="00CA33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7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37460B3C" w14:textId="77777777" w:rsidR="00B0623C" w:rsidRPr="003A5E7A" w:rsidRDefault="00B0623C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A5E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8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1529D417" w14:textId="77777777" w:rsidR="00B0623C" w:rsidRPr="003A5E7A" w:rsidRDefault="00B0623C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A5E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597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14:paraId="00BA414A" w14:textId="77777777" w:rsidR="00B0623C" w:rsidRPr="003A5E7A" w:rsidRDefault="00B0623C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A5E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B0623C" w:rsidRPr="003A5E7A" w14:paraId="63162084" w14:textId="77777777" w:rsidTr="00B0623C">
        <w:trPr>
          <w:trHeight w:val="782"/>
        </w:trPr>
        <w:tc>
          <w:tcPr>
            <w:tcW w:w="458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0BE41DE5" w14:textId="77777777" w:rsidR="00B0623C" w:rsidRPr="003A5E7A" w:rsidRDefault="00B0623C" w:rsidP="00CA33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495B8FB9" w14:textId="77777777" w:rsidR="00B0623C" w:rsidRPr="003A5E7A" w:rsidRDefault="00B0623C" w:rsidP="00CA33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779" w:type="dxa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14:paraId="58A58940" w14:textId="77777777" w:rsidR="00B0623C" w:rsidRPr="003A5E7A" w:rsidRDefault="00B0623C" w:rsidP="00CA3315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836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14:paraId="618F2E85" w14:textId="77777777" w:rsidR="00B0623C" w:rsidRPr="003A5E7A" w:rsidRDefault="00B0623C" w:rsidP="00CA3315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A5E7A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Српски језик и књижевност</w:t>
            </w:r>
          </w:p>
          <w:p w14:paraId="4CF88F17" w14:textId="77777777" w:rsidR="00B0623C" w:rsidRPr="003A5E7A" w:rsidRDefault="00B0623C" w:rsidP="00CA3315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A5E7A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Историја</w:t>
            </w:r>
          </w:p>
          <w:p w14:paraId="769638F9" w14:textId="77777777" w:rsidR="00B0623C" w:rsidRPr="003A5E7A" w:rsidRDefault="00B0623C" w:rsidP="00CA3315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A5E7A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Географија</w:t>
            </w:r>
          </w:p>
          <w:p w14:paraId="7C149D91" w14:textId="77777777" w:rsidR="00B0623C" w:rsidRPr="003A5E7A" w:rsidRDefault="00B0623C" w:rsidP="00CA3315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A5E7A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Екологија</w:t>
            </w:r>
          </w:p>
          <w:p w14:paraId="3DEDC048" w14:textId="77777777" w:rsidR="00B0623C" w:rsidRPr="003A5E7A" w:rsidRDefault="00B0623C" w:rsidP="00CA3315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A5E7A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Физика</w:t>
            </w:r>
          </w:p>
          <w:p w14:paraId="64F666B1" w14:textId="77777777" w:rsidR="00B0623C" w:rsidRPr="003A5E7A" w:rsidRDefault="00B0623C" w:rsidP="00CA3315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A5E7A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Философија</w:t>
            </w:r>
          </w:p>
          <w:p w14:paraId="5BCE7AA7" w14:textId="77777777" w:rsidR="00B0623C" w:rsidRPr="003A5E7A" w:rsidRDefault="00B0623C" w:rsidP="00CA3315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A5E7A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Социологија</w:t>
            </w:r>
          </w:p>
          <w:p w14:paraId="1B443728" w14:textId="77777777" w:rsidR="00B0623C" w:rsidRPr="003A5E7A" w:rsidRDefault="00B0623C" w:rsidP="00CA3315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A5E7A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Ликовна култура</w:t>
            </w:r>
          </w:p>
          <w:p w14:paraId="2304AEE2" w14:textId="77777777" w:rsidR="00B0623C" w:rsidRPr="003A5E7A" w:rsidRDefault="00B0623C" w:rsidP="00CA3315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A5E7A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Музичка култура</w:t>
            </w:r>
          </w:p>
        </w:tc>
        <w:tc>
          <w:tcPr>
            <w:tcW w:w="5971" w:type="dxa"/>
            <w:gridSpan w:val="6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14:paraId="05B5D42B" w14:textId="77777777" w:rsidR="00B0623C" w:rsidRPr="003A5E7A" w:rsidRDefault="00B0623C" w:rsidP="00CA3315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A5E7A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Процењивањем реакције ученика или прикупљањем коментара ученика путем анкетних евиденционих листића;</w:t>
            </w:r>
          </w:p>
          <w:p w14:paraId="2B9934B6" w14:textId="77777777" w:rsidR="00B0623C" w:rsidRPr="003A5E7A" w:rsidRDefault="00B0623C" w:rsidP="00CA3315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A5E7A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Провером знања које ученици усвајају на часу и испитивањем ставова;</w:t>
            </w:r>
          </w:p>
          <w:p w14:paraId="2F8801B6" w14:textId="77777777" w:rsidR="00B0623C" w:rsidRPr="003A5E7A" w:rsidRDefault="00B0623C" w:rsidP="00CA3315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A5E7A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Усмено испитивање;</w:t>
            </w:r>
          </w:p>
          <w:p w14:paraId="0FB6638F" w14:textId="77777777" w:rsidR="00B0623C" w:rsidRPr="003A5E7A" w:rsidRDefault="00B0623C" w:rsidP="00CA3315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A5E7A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Посматрање понашања ученика</w:t>
            </w:r>
          </w:p>
        </w:tc>
      </w:tr>
      <w:tr w:rsidR="00B0623C" w:rsidRPr="003A5E7A" w14:paraId="24FAD7D0" w14:textId="77777777" w:rsidTr="00CA3315">
        <w:trPr>
          <w:trHeight w:val="254"/>
        </w:trPr>
        <w:tc>
          <w:tcPr>
            <w:tcW w:w="458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62EA514D" w14:textId="77777777" w:rsidR="00B0623C" w:rsidRPr="003A5E7A" w:rsidRDefault="00B0623C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A5E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1417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523DDFA6" w14:textId="77777777" w:rsidR="00B0623C" w:rsidRPr="003A5E7A" w:rsidRDefault="00B0623C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A5E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 модул/ област</w:t>
            </w:r>
          </w:p>
        </w:tc>
        <w:tc>
          <w:tcPr>
            <w:tcW w:w="2825" w:type="dxa"/>
            <w:gridSpan w:val="3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2AB9B3A1" w14:textId="77777777" w:rsidR="00B0623C" w:rsidRPr="003A5E7A" w:rsidRDefault="00B0623C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A5E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9761" w:type="dxa"/>
            <w:gridSpan w:val="9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14:paraId="312CF68A" w14:textId="77777777" w:rsidR="00B0623C" w:rsidRPr="003A5E7A" w:rsidRDefault="00B0623C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A5E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B0623C" w:rsidRPr="003A5E7A" w14:paraId="78785A75" w14:textId="77777777" w:rsidTr="00B0623C">
        <w:trPr>
          <w:gridAfter w:val="1"/>
          <w:wAfter w:w="17" w:type="dxa"/>
          <w:trHeight w:val="144"/>
        </w:trPr>
        <w:tc>
          <w:tcPr>
            <w:tcW w:w="458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360B92" w14:textId="77777777" w:rsidR="00B0623C" w:rsidRPr="003A5E7A" w:rsidRDefault="00B0623C" w:rsidP="00CA33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417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66C50B" w14:textId="77777777" w:rsidR="00B0623C" w:rsidRPr="003A5E7A" w:rsidRDefault="00B0623C" w:rsidP="00CA33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825" w:type="dxa"/>
            <w:gridSpan w:val="3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A20B24" w14:textId="77777777" w:rsidR="00B0623C" w:rsidRPr="003A5E7A" w:rsidRDefault="00B0623C" w:rsidP="00CA33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72923D3D" w14:textId="77777777" w:rsidR="00B0623C" w:rsidRPr="003A5E7A" w:rsidRDefault="00B0623C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A5E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6F445334" w14:textId="77777777" w:rsidR="00B0623C" w:rsidRPr="003A5E7A" w:rsidRDefault="00B0623C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A5E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2B38F072" w14:textId="77777777" w:rsidR="00B0623C" w:rsidRPr="003A5E7A" w:rsidRDefault="00B0623C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A5E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426D1750" w14:textId="77777777" w:rsidR="00B0623C" w:rsidRPr="003A5E7A" w:rsidRDefault="00B0623C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A5E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6E241FFE" w14:textId="77777777" w:rsidR="00B0623C" w:rsidRPr="003A5E7A" w:rsidRDefault="00B0623C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A5E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7AEC3B7F" w14:textId="77777777" w:rsidR="00B0623C" w:rsidRPr="003A5E7A" w:rsidRDefault="00B0623C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A5E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53B36A73" w14:textId="77777777" w:rsidR="00B0623C" w:rsidRPr="003A5E7A" w:rsidRDefault="00B0623C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A5E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14:paraId="2507AC99" w14:textId="77777777" w:rsidR="00B0623C" w:rsidRPr="003A5E7A" w:rsidRDefault="00B0623C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A5E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327535DC" w14:textId="77777777" w:rsidR="00B0623C" w:rsidRPr="003A5E7A" w:rsidRDefault="00B0623C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A5E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14:paraId="55A00F50" w14:textId="77777777" w:rsidR="00B0623C" w:rsidRPr="003A5E7A" w:rsidRDefault="00B0623C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A5E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B0623C" w:rsidRPr="003A5E7A" w14:paraId="4D99EF95" w14:textId="77777777" w:rsidTr="00B0623C">
        <w:trPr>
          <w:gridAfter w:val="1"/>
          <w:wAfter w:w="17" w:type="dxa"/>
          <w:trHeight w:val="782"/>
        </w:trPr>
        <w:tc>
          <w:tcPr>
            <w:tcW w:w="458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14:paraId="3C333802" w14:textId="77777777" w:rsidR="00B0623C" w:rsidRPr="003A5E7A" w:rsidRDefault="00B0623C" w:rsidP="00CA33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A5E7A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5.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14:paraId="13F88829" w14:textId="77777777" w:rsidR="00B0623C" w:rsidRPr="003A5E7A" w:rsidRDefault="00B0623C" w:rsidP="00CA3315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A5E7A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Свештена историја спасења </w:t>
            </w:r>
          </w:p>
          <w:p w14:paraId="408C41CB" w14:textId="77777777" w:rsidR="00B0623C" w:rsidRPr="003A5E7A" w:rsidRDefault="00B0623C" w:rsidP="00CA33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A5E7A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lastRenderedPageBreak/>
              <w:t>( од Мојсија до Христа)</w:t>
            </w:r>
          </w:p>
        </w:tc>
        <w:tc>
          <w:tcPr>
            <w:tcW w:w="28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C4EBBA" w14:textId="77777777" w:rsidR="00B0623C" w:rsidRPr="003A5E7A" w:rsidRDefault="00B0623C" w:rsidP="00CA3315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A5E7A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lastRenderedPageBreak/>
              <w:t xml:space="preserve">Пружити ученицима основ за разумевање да је целокупан садржај </w:t>
            </w:r>
            <w:r w:rsidRPr="003A5E7A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lastRenderedPageBreak/>
              <w:t>старозаветне месијнске мисли откривен тек у Новом  Завету у личности Господа Исуса Христа;</w:t>
            </w:r>
          </w:p>
          <w:p w14:paraId="20941663" w14:textId="77777777" w:rsidR="00B0623C" w:rsidRPr="003A5E7A" w:rsidRDefault="00B0623C" w:rsidP="00CA3315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A5E7A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Предочити ученицима да се у старозаветној историји назире личност Месије Који сабира и избавља народ Божији;</w:t>
            </w:r>
          </w:p>
          <w:p w14:paraId="6C2BA94E" w14:textId="77777777" w:rsidR="00B0623C" w:rsidRPr="003A5E7A" w:rsidRDefault="00B0623C" w:rsidP="00CA3315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A5E7A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Упознати ученике са значајем старозаветног празновања пасхе као праслике молитвеног сећања на Христово Страдање, Васкрсење и Други долазак;</w:t>
            </w:r>
          </w:p>
          <w:p w14:paraId="620B1144" w14:textId="77777777" w:rsidR="00B0623C" w:rsidRPr="003A5E7A" w:rsidRDefault="00B0623C" w:rsidP="00CA3315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A5E7A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Омогућити ученицима разумевање да се деловањем пророка Божијих увек изграђује Црква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A24853" w14:textId="77777777" w:rsidR="00B0623C" w:rsidRPr="003A5E7A" w:rsidRDefault="00B0623C" w:rsidP="008A7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lastRenderedPageBreak/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BD8433" w14:textId="77777777" w:rsidR="00B0623C" w:rsidRPr="003A5E7A" w:rsidRDefault="00B0623C" w:rsidP="008A7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A5E7A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856F85" w14:textId="77777777" w:rsidR="00B0623C" w:rsidRPr="003A5E7A" w:rsidRDefault="00B0623C" w:rsidP="008A7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2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1416BD" w14:textId="77777777" w:rsidR="00B0623C" w:rsidRPr="003A5E7A" w:rsidRDefault="00B0623C" w:rsidP="008A7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A5E7A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B906D5" w14:textId="77777777" w:rsidR="00B0623C" w:rsidRPr="003A5E7A" w:rsidRDefault="00B0623C" w:rsidP="008A7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47FFBC" w14:textId="77777777" w:rsidR="00B0623C" w:rsidRPr="003A5E7A" w:rsidRDefault="00B0623C" w:rsidP="008A7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A5E7A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6F2A876A" w14:textId="77777777" w:rsidR="00B0623C" w:rsidRPr="003A5E7A" w:rsidRDefault="00B0623C" w:rsidP="008A7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A5E7A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0</w:t>
            </w:r>
          </w:p>
        </w:tc>
      </w:tr>
      <w:tr w:rsidR="00B0623C" w:rsidRPr="003A5E7A" w14:paraId="0D73BA6B" w14:textId="77777777" w:rsidTr="00B0623C">
        <w:trPr>
          <w:trHeight w:val="331"/>
        </w:trPr>
        <w:tc>
          <w:tcPr>
            <w:tcW w:w="458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25890D8F" w14:textId="77777777" w:rsidR="00B0623C" w:rsidRPr="003A5E7A" w:rsidRDefault="00B0623C" w:rsidP="00CA33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15D9E60B" w14:textId="77777777" w:rsidR="00B0623C" w:rsidRPr="003A5E7A" w:rsidRDefault="00B0623C" w:rsidP="00CA33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0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635AE539" w14:textId="77777777" w:rsidR="00B0623C" w:rsidRPr="003A5E7A" w:rsidRDefault="00B0623C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A5E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3118A283" w14:textId="77777777" w:rsidR="00B0623C" w:rsidRPr="003A5E7A" w:rsidRDefault="00B0623C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A5E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191F3729" w14:textId="77777777" w:rsidR="00B0623C" w:rsidRPr="003A5E7A" w:rsidRDefault="00B0623C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A5E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9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14:paraId="5D93E2E1" w14:textId="77777777" w:rsidR="00B0623C" w:rsidRPr="003A5E7A" w:rsidRDefault="00B0623C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A5E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B0623C" w:rsidRPr="003A5E7A" w14:paraId="4B18F799" w14:textId="77777777" w:rsidTr="00B0623C">
        <w:trPr>
          <w:trHeight w:val="782"/>
        </w:trPr>
        <w:tc>
          <w:tcPr>
            <w:tcW w:w="458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2BC344D5" w14:textId="77777777" w:rsidR="00B0623C" w:rsidRPr="003A5E7A" w:rsidRDefault="00B0623C" w:rsidP="00CA33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7D346E6D" w14:textId="77777777" w:rsidR="00B0623C" w:rsidRPr="003A5E7A" w:rsidRDefault="00B0623C" w:rsidP="00CA33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0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7D3DA3" w14:textId="77777777" w:rsidR="00B0623C" w:rsidRPr="003A5E7A" w:rsidRDefault="00B0623C" w:rsidP="00CA3315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A5E7A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Знати да је старозаветна вера –вера у једног Бога;</w:t>
            </w:r>
          </w:p>
          <w:p w14:paraId="62B281BC" w14:textId="77777777" w:rsidR="00B0623C" w:rsidRPr="003A5E7A" w:rsidRDefault="00B0623C" w:rsidP="00CA3315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A5E7A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Моћи да објасни нека од старозаветних пророштава која су се остварила у личности Христовој;</w:t>
            </w:r>
          </w:p>
          <w:p w14:paraId="7527FC3C" w14:textId="77777777" w:rsidR="00B0623C" w:rsidRPr="003A5E7A" w:rsidRDefault="00B0623C" w:rsidP="00CA3315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A5E7A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Моћи да наведе који старозаветни догађаји јесу праслика Сина Божијег и новозаветне Цркве;</w:t>
            </w:r>
          </w:p>
          <w:p w14:paraId="1A047C11" w14:textId="77777777" w:rsidR="00B0623C" w:rsidRPr="003A5E7A" w:rsidRDefault="00B0623C" w:rsidP="00CA3315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A5E7A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lastRenderedPageBreak/>
              <w:t>Моћи да повезује догађаје старозаветне и новозаветне историје;</w:t>
            </w:r>
          </w:p>
          <w:p w14:paraId="39184BCD" w14:textId="77777777" w:rsidR="00B0623C" w:rsidRPr="003A5E7A" w:rsidRDefault="00B0623C" w:rsidP="00CA3315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A5E7A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Моћи да уочи разлику између уобичајеног значења речи пророк и њеног библијског смисла;</w:t>
            </w:r>
          </w:p>
          <w:p w14:paraId="7420D714" w14:textId="77777777" w:rsidR="00B0623C" w:rsidRPr="003A5E7A" w:rsidRDefault="00B0623C" w:rsidP="00CA3315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A5E7A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Моћи да ,на примеру, пророчке делатности ,увиди значај страдања о социјално угроженим категоријама друштва;</w:t>
            </w:r>
          </w:p>
          <w:p w14:paraId="2AE811C7" w14:textId="77777777" w:rsidR="00B0623C" w:rsidRPr="003A5E7A" w:rsidRDefault="00B0623C" w:rsidP="00CA3315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A5E7A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Моћи да схвати , на примеру Израиља, да Црква има наднационални карактер;</w:t>
            </w:r>
          </w:p>
          <w:p w14:paraId="23FECE58" w14:textId="77777777" w:rsidR="00B0623C" w:rsidRPr="003A5E7A" w:rsidRDefault="00B0623C" w:rsidP="00CA3315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A5E7A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Моћи да упореди Десет заповести са Христовим заповестима о љубави;</w:t>
            </w:r>
          </w:p>
          <w:p w14:paraId="013ED1A7" w14:textId="77777777" w:rsidR="00B0623C" w:rsidRPr="003A5E7A" w:rsidRDefault="00B0623C" w:rsidP="00CA3315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A5E7A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Знати да је месијанска идеја присутна током старозаветне историје;</w:t>
            </w:r>
          </w:p>
          <w:p w14:paraId="61FD9250" w14:textId="77777777" w:rsidR="00B0623C" w:rsidRPr="003A5E7A" w:rsidRDefault="00B0623C" w:rsidP="00CA3315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A5E7A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Моћи да промишља о сопственом месту у историји спасења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E2EC11" w14:textId="77777777" w:rsidR="00B0623C" w:rsidRPr="003A5E7A" w:rsidRDefault="00B0623C" w:rsidP="00CA3315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A5E7A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lastRenderedPageBreak/>
              <w:t>Фронтални</w:t>
            </w:r>
          </w:p>
          <w:p w14:paraId="378727C9" w14:textId="77777777" w:rsidR="00B0623C" w:rsidRPr="003A5E7A" w:rsidRDefault="00B0623C" w:rsidP="00CA3315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A5E7A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Индивидуални</w:t>
            </w:r>
          </w:p>
          <w:p w14:paraId="570E1B2A" w14:textId="77777777" w:rsidR="00B0623C" w:rsidRPr="003A5E7A" w:rsidRDefault="00B0623C" w:rsidP="00CA3315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A5E7A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групни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350F98" w14:textId="77777777" w:rsidR="00B0623C" w:rsidRPr="003A5E7A" w:rsidRDefault="00B0623C" w:rsidP="00CA3315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A5E7A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дијалоска</w:t>
            </w:r>
          </w:p>
          <w:p w14:paraId="35A4254B" w14:textId="77777777" w:rsidR="00B0623C" w:rsidRPr="003A5E7A" w:rsidRDefault="00B0623C" w:rsidP="00CA3315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A5E7A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демонстративна</w:t>
            </w:r>
          </w:p>
          <w:p w14:paraId="75377760" w14:textId="77777777" w:rsidR="00B0623C" w:rsidRPr="003A5E7A" w:rsidRDefault="00B0623C" w:rsidP="00CA3315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A5E7A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квиз</w:t>
            </w:r>
          </w:p>
        </w:tc>
        <w:tc>
          <w:tcPr>
            <w:tcW w:w="29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6BEB8280" w14:textId="77777777" w:rsidR="00B0623C" w:rsidRPr="003A5E7A" w:rsidRDefault="00B0623C" w:rsidP="00CA33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  <w:p w14:paraId="44FA669B" w14:textId="77777777" w:rsidR="00B0623C" w:rsidRPr="003A5E7A" w:rsidRDefault="00B0623C" w:rsidP="00CA3315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A5E7A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март</w:t>
            </w:r>
          </w:p>
          <w:p w14:paraId="553F16C2" w14:textId="77777777" w:rsidR="00B0623C" w:rsidRPr="003A5E7A" w:rsidRDefault="00B0623C" w:rsidP="00CA3315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A5E7A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април</w:t>
            </w:r>
          </w:p>
          <w:p w14:paraId="7058F122" w14:textId="77777777" w:rsidR="00B0623C" w:rsidRPr="003A5E7A" w:rsidRDefault="00B0623C" w:rsidP="00CA33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  <w:p w14:paraId="1F278B55" w14:textId="77777777" w:rsidR="00B0623C" w:rsidRPr="003A5E7A" w:rsidRDefault="00B0623C" w:rsidP="00CA3315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B0623C" w:rsidRPr="003A5E7A" w14:paraId="617ABD0D" w14:textId="77777777" w:rsidTr="00B0623C">
        <w:trPr>
          <w:trHeight w:val="417"/>
        </w:trPr>
        <w:tc>
          <w:tcPr>
            <w:tcW w:w="458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17DF7982" w14:textId="77777777" w:rsidR="00B0623C" w:rsidRPr="003A5E7A" w:rsidRDefault="00B0623C" w:rsidP="00CA33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73452A4B" w14:textId="77777777" w:rsidR="00B0623C" w:rsidRPr="003A5E7A" w:rsidRDefault="00B0623C" w:rsidP="00CA33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7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3F7476AF" w14:textId="77777777" w:rsidR="00B0623C" w:rsidRPr="003A5E7A" w:rsidRDefault="00B0623C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A5E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8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71F9DFBA" w14:textId="77777777" w:rsidR="00B0623C" w:rsidRPr="003A5E7A" w:rsidRDefault="00B0623C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A5E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597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14:paraId="1A08DFB4" w14:textId="77777777" w:rsidR="00B0623C" w:rsidRPr="003A5E7A" w:rsidRDefault="00B0623C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A5E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B0623C" w:rsidRPr="003A5E7A" w14:paraId="2C2FD4C5" w14:textId="77777777" w:rsidTr="00B0623C">
        <w:trPr>
          <w:trHeight w:val="782"/>
        </w:trPr>
        <w:tc>
          <w:tcPr>
            <w:tcW w:w="458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3CB3928F" w14:textId="77777777" w:rsidR="00B0623C" w:rsidRPr="003A5E7A" w:rsidRDefault="00B0623C" w:rsidP="00CA33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500A54EF" w14:textId="77777777" w:rsidR="00B0623C" w:rsidRPr="003A5E7A" w:rsidRDefault="00B0623C" w:rsidP="00CA33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779" w:type="dxa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14:paraId="5B9445E2" w14:textId="77777777" w:rsidR="00B0623C" w:rsidRPr="003A5E7A" w:rsidRDefault="00B0623C" w:rsidP="00CA3315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A5E7A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дидактички материјал</w:t>
            </w:r>
          </w:p>
        </w:tc>
        <w:tc>
          <w:tcPr>
            <w:tcW w:w="3836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14:paraId="6249CD0F" w14:textId="77777777" w:rsidR="00B0623C" w:rsidRPr="003A5E7A" w:rsidRDefault="00B0623C" w:rsidP="00CA3315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A5E7A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Српски језик и књижевност</w:t>
            </w:r>
          </w:p>
          <w:p w14:paraId="444CB01C" w14:textId="77777777" w:rsidR="00B0623C" w:rsidRPr="003A5E7A" w:rsidRDefault="00B0623C" w:rsidP="00CA3315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A5E7A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Историја</w:t>
            </w:r>
          </w:p>
          <w:p w14:paraId="4D0CFF15" w14:textId="77777777" w:rsidR="00B0623C" w:rsidRPr="003A5E7A" w:rsidRDefault="00B0623C" w:rsidP="00CA3315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A5E7A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Географија</w:t>
            </w:r>
          </w:p>
          <w:p w14:paraId="06A2AB77" w14:textId="77777777" w:rsidR="00B0623C" w:rsidRPr="003A5E7A" w:rsidRDefault="00B0623C" w:rsidP="00CA3315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A5E7A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Екологија</w:t>
            </w:r>
          </w:p>
          <w:p w14:paraId="299897C0" w14:textId="77777777" w:rsidR="00B0623C" w:rsidRPr="003A5E7A" w:rsidRDefault="00B0623C" w:rsidP="00CA3315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A5E7A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Физика</w:t>
            </w:r>
          </w:p>
          <w:p w14:paraId="5E0257F8" w14:textId="77777777" w:rsidR="00B0623C" w:rsidRPr="003A5E7A" w:rsidRDefault="00B0623C" w:rsidP="00CA3315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A5E7A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Философија</w:t>
            </w:r>
          </w:p>
          <w:p w14:paraId="1AF5C047" w14:textId="77777777" w:rsidR="00B0623C" w:rsidRPr="003A5E7A" w:rsidRDefault="00B0623C" w:rsidP="00CA3315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A5E7A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Социологија</w:t>
            </w:r>
          </w:p>
          <w:p w14:paraId="60DE2EF2" w14:textId="77777777" w:rsidR="00B0623C" w:rsidRPr="003A5E7A" w:rsidRDefault="00B0623C" w:rsidP="00CA3315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A5E7A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Ликовна култура</w:t>
            </w:r>
          </w:p>
          <w:p w14:paraId="7228E992" w14:textId="77777777" w:rsidR="00B0623C" w:rsidRDefault="00B0623C" w:rsidP="00CA3315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A5E7A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Музичка култура</w:t>
            </w:r>
          </w:p>
          <w:p w14:paraId="563B1E24" w14:textId="77777777" w:rsidR="008A7DA4" w:rsidRDefault="008A7DA4" w:rsidP="008A7D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  <w:p w14:paraId="46BBDADF" w14:textId="6DF11EE5" w:rsidR="008A7DA4" w:rsidRPr="003A5E7A" w:rsidRDefault="008A7DA4" w:rsidP="008A7D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5971" w:type="dxa"/>
            <w:gridSpan w:val="6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14:paraId="2FC87880" w14:textId="77777777" w:rsidR="00B0623C" w:rsidRPr="003A5E7A" w:rsidRDefault="00B0623C" w:rsidP="00CA3315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A5E7A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Процењивањем реакције ученика или прикупљањем коментара ученика путем анкетних евиденционих листића;</w:t>
            </w:r>
          </w:p>
          <w:p w14:paraId="38C39806" w14:textId="77777777" w:rsidR="00B0623C" w:rsidRPr="003A5E7A" w:rsidRDefault="00B0623C" w:rsidP="00CA3315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A5E7A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Провером знања које ученици усвајају на часу и испитивањем ставова;</w:t>
            </w:r>
          </w:p>
          <w:p w14:paraId="42ABE9A2" w14:textId="77777777" w:rsidR="00B0623C" w:rsidRPr="003A5E7A" w:rsidRDefault="00B0623C" w:rsidP="00CA3315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A5E7A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Усмено испитивање;</w:t>
            </w:r>
          </w:p>
          <w:p w14:paraId="582EC251" w14:textId="77777777" w:rsidR="00B0623C" w:rsidRPr="003A5E7A" w:rsidRDefault="00B0623C" w:rsidP="00CA3315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A5E7A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Писмено испитивање;</w:t>
            </w:r>
          </w:p>
          <w:p w14:paraId="14E18ECC" w14:textId="77777777" w:rsidR="00B0623C" w:rsidRPr="003A5E7A" w:rsidRDefault="00B0623C" w:rsidP="00CA3315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A5E7A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Посматрање понашања ученика</w:t>
            </w:r>
          </w:p>
        </w:tc>
      </w:tr>
      <w:tr w:rsidR="00B0623C" w:rsidRPr="003A5E7A" w14:paraId="04897E56" w14:textId="77777777" w:rsidTr="00CA3315">
        <w:trPr>
          <w:trHeight w:val="254"/>
        </w:trPr>
        <w:tc>
          <w:tcPr>
            <w:tcW w:w="458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420246EF" w14:textId="77777777" w:rsidR="00B0623C" w:rsidRPr="003A5E7A" w:rsidRDefault="00B0623C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A5E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Бр.</w:t>
            </w:r>
          </w:p>
        </w:tc>
        <w:tc>
          <w:tcPr>
            <w:tcW w:w="1417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6C680F98" w14:textId="77777777" w:rsidR="00B0623C" w:rsidRPr="003A5E7A" w:rsidRDefault="00B0623C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A5E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 модул/ област</w:t>
            </w:r>
          </w:p>
        </w:tc>
        <w:tc>
          <w:tcPr>
            <w:tcW w:w="2825" w:type="dxa"/>
            <w:gridSpan w:val="3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6F2B3313" w14:textId="77777777" w:rsidR="00B0623C" w:rsidRPr="003A5E7A" w:rsidRDefault="00B0623C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A5E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9761" w:type="dxa"/>
            <w:gridSpan w:val="9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14:paraId="67535FA7" w14:textId="77777777" w:rsidR="00B0623C" w:rsidRPr="003A5E7A" w:rsidRDefault="00B0623C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A5E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B0623C" w:rsidRPr="003A5E7A" w14:paraId="4093E3CC" w14:textId="77777777" w:rsidTr="00B0623C">
        <w:trPr>
          <w:gridAfter w:val="1"/>
          <w:wAfter w:w="17" w:type="dxa"/>
          <w:trHeight w:val="144"/>
        </w:trPr>
        <w:tc>
          <w:tcPr>
            <w:tcW w:w="458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C0559A" w14:textId="77777777" w:rsidR="00B0623C" w:rsidRPr="003A5E7A" w:rsidRDefault="00B0623C" w:rsidP="00CA33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417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0BCCD" w14:textId="77777777" w:rsidR="00B0623C" w:rsidRPr="003A5E7A" w:rsidRDefault="00B0623C" w:rsidP="00CA33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825" w:type="dxa"/>
            <w:gridSpan w:val="3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77E5BA" w14:textId="77777777" w:rsidR="00B0623C" w:rsidRPr="003A5E7A" w:rsidRDefault="00B0623C" w:rsidP="00CA33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41B507EE" w14:textId="77777777" w:rsidR="00B0623C" w:rsidRPr="003A5E7A" w:rsidRDefault="00B0623C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A5E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58FE1CF0" w14:textId="77777777" w:rsidR="00B0623C" w:rsidRPr="003A5E7A" w:rsidRDefault="00B0623C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A5E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27A8F71C" w14:textId="77777777" w:rsidR="00B0623C" w:rsidRPr="003A5E7A" w:rsidRDefault="00B0623C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A5E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181CB16F" w14:textId="77777777" w:rsidR="00B0623C" w:rsidRPr="003A5E7A" w:rsidRDefault="00B0623C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A5E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1FCFB503" w14:textId="77777777" w:rsidR="00B0623C" w:rsidRPr="003A5E7A" w:rsidRDefault="00B0623C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A5E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7E5FE4B7" w14:textId="77777777" w:rsidR="00B0623C" w:rsidRPr="003A5E7A" w:rsidRDefault="00B0623C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A5E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3FD63C43" w14:textId="77777777" w:rsidR="00B0623C" w:rsidRPr="003A5E7A" w:rsidRDefault="00B0623C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A5E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14:paraId="18D2B2E1" w14:textId="77777777" w:rsidR="00B0623C" w:rsidRPr="003A5E7A" w:rsidRDefault="00B0623C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A5E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662521BA" w14:textId="77777777" w:rsidR="00B0623C" w:rsidRPr="003A5E7A" w:rsidRDefault="00B0623C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A5E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14:paraId="398BBB0E" w14:textId="77777777" w:rsidR="00B0623C" w:rsidRPr="003A5E7A" w:rsidRDefault="00B0623C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A5E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B0623C" w:rsidRPr="003A5E7A" w14:paraId="1145550A" w14:textId="77777777" w:rsidTr="00B0623C">
        <w:trPr>
          <w:gridAfter w:val="1"/>
          <w:wAfter w:w="17" w:type="dxa"/>
          <w:trHeight w:val="782"/>
        </w:trPr>
        <w:tc>
          <w:tcPr>
            <w:tcW w:w="458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14:paraId="0496EF8A" w14:textId="77777777" w:rsidR="00B0623C" w:rsidRPr="003A5E7A" w:rsidRDefault="00B0623C" w:rsidP="00CA33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A5E7A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6.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14:paraId="2D704039" w14:textId="77777777" w:rsidR="00B0623C" w:rsidRPr="003A5E7A" w:rsidRDefault="00B0623C" w:rsidP="00CA3315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A5E7A">
              <w:rPr>
                <w:rFonts w:ascii="Times New Roman" w:eastAsia="Times New Roman" w:hAnsi="Times New Roman" w:cs="Times New Roman"/>
                <w:sz w:val="28"/>
                <w:szCs w:val="28"/>
                <w:lang w:val="sr-Cyrl-CS"/>
              </w:rPr>
              <w:t>Старозаветна ризница</w:t>
            </w:r>
          </w:p>
        </w:tc>
        <w:tc>
          <w:tcPr>
            <w:tcW w:w="28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5CA24C" w14:textId="77777777" w:rsidR="00B0623C" w:rsidRPr="003A5E7A" w:rsidRDefault="00B0623C" w:rsidP="00CA3315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A5E7A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Омогућити ученицима доживљај старозаветне побожности;</w:t>
            </w:r>
          </w:p>
          <w:p w14:paraId="6ACB2469" w14:textId="77777777" w:rsidR="00B0623C" w:rsidRPr="003A5E7A" w:rsidRDefault="00B0623C" w:rsidP="00CA3315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A5E7A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Подстицати ученике на промишљање о незамењљивости и вредности сопствене личности;</w:t>
            </w:r>
          </w:p>
          <w:p w14:paraId="0E40B214" w14:textId="77777777" w:rsidR="00B0623C" w:rsidRPr="003A5E7A" w:rsidRDefault="00B0623C" w:rsidP="00CA3315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A5E7A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Установити обим и квалитет знања и разумевања стечених у току школске године из Православног катихизиса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FC6C53" w14:textId="77777777" w:rsidR="00B0623C" w:rsidRPr="003A5E7A" w:rsidRDefault="00B0623C" w:rsidP="008A7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A5E7A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D49BCD" w14:textId="77777777" w:rsidR="00B0623C" w:rsidRPr="003A5E7A" w:rsidRDefault="00B0623C" w:rsidP="008A7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A5E7A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69AD4F" w14:textId="77777777" w:rsidR="00B0623C" w:rsidRPr="003A5E7A" w:rsidRDefault="00B0623C" w:rsidP="008A7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2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2AA57C" w14:textId="77777777" w:rsidR="00B0623C" w:rsidRPr="003A5E7A" w:rsidRDefault="00B0623C" w:rsidP="008A7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A5E7A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1B7491" w14:textId="77777777" w:rsidR="00B0623C" w:rsidRPr="003A5E7A" w:rsidRDefault="00B0623C" w:rsidP="008A7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53B584" w14:textId="77777777" w:rsidR="00B0623C" w:rsidRPr="003A5E7A" w:rsidRDefault="00B0623C" w:rsidP="008A7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A5E7A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796776CB" w14:textId="77777777" w:rsidR="00B0623C" w:rsidRPr="003A5E7A" w:rsidRDefault="00B0623C" w:rsidP="008A7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A5E7A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0</w:t>
            </w:r>
          </w:p>
        </w:tc>
      </w:tr>
      <w:tr w:rsidR="00B0623C" w:rsidRPr="003A5E7A" w14:paraId="6B18D3FB" w14:textId="77777777" w:rsidTr="00B0623C">
        <w:trPr>
          <w:trHeight w:val="331"/>
        </w:trPr>
        <w:tc>
          <w:tcPr>
            <w:tcW w:w="458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2BDC2DE3" w14:textId="77777777" w:rsidR="00B0623C" w:rsidRPr="003A5E7A" w:rsidRDefault="00B0623C" w:rsidP="00CA33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38D91B5B" w14:textId="77777777" w:rsidR="00B0623C" w:rsidRPr="003A5E7A" w:rsidRDefault="00B0623C" w:rsidP="00CA33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0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7BFB4D3E" w14:textId="77777777" w:rsidR="00B0623C" w:rsidRPr="003A5E7A" w:rsidRDefault="00B0623C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A5E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72CF45E5" w14:textId="77777777" w:rsidR="00B0623C" w:rsidRPr="003A5E7A" w:rsidRDefault="00B0623C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A5E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14B9647F" w14:textId="77777777" w:rsidR="00B0623C" w:rsidRPr="003A5E7A" w:rsidRDefault="00B0623C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A5E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9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14:paraId="27510AD2" w14:textId="77777777" w:rsidR="00B0623C" w:rsidRPr="003A5E7A" w:rsidRDefault="00B0623C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A5E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B0623C" w:rsidRPr="003A5E7A" w14:paraId="7A6FD1D8" w14:textId="77777777" w:rsidTr="00B0623C">
        <w:trPr>
          <w:trHeight w:val="782"/>
        </w:trPr>
        <w:tc>
          <w:tcPr>
            <w:tcW w:w="458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32893F24" w14:textId="77777777" w:rsidR="00B0623C" w:rsidRPr="003A5E7A" w:rsidRDefault="00B0623C" w:rsidP="00CA33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564824C3" w14:textId="77777777" w:rsidR="00B0623C" w:rsidRPr="003A5E7A" w:rsidRDefault="00B0623C" w:rsidP="00CA33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0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B74121" w14:textId="77777777" w:rsidR="00B0623C" w:rsidRPr="003A5E7A" w:rsidRDefault="00B0623C" w:rsidP="00CA3315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A5E7A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Моћи да се ,подстакнут примерима, смелије суочи са грехом самооправдавања и сваким грехом ,уопште ;</w:t>
            </w:r>
          </w:p>
          <w:p w14:paraId="194A653C" w14:textId="77777777" w:rsidR="00B0623C" w:rsidRPr="003A5E7A" w:rsidRDefault="00B0623C" w:rsidP="00CA3315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A5E7A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Моћи да се уочи у којој мери је напредовао и савладао градиво Православног катихизиса 2. разреда средње школе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1A64E5" w14:textId="77777777" w:rsidR="00B0623C" w:rsidRPr="003A5E7A" w:rsidRDefault="00B0623C" w:rsidP="00CA3315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A5E7A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Фронтални</w:t>
            </w:r>
          </w:p>
          <w:p w14:paraId="4D9D8493" w14:textId="77777777" w:rsidR="00B0623C" w:rsidRPr="003A5E7A" w:rsidRDefault="00B0623C" w:rsidP="00CA3315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A5E7A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Индивидуални</w:t>
            </w:r>
          </w:p>
          <w:p w14:paraId="2EF3DE02" w14:textId="77777777" w:rsidR="00B0623C" w:rsidRPr="003A5E7A" w:rsidRDefault="00B0623C" w:rsidP="00CA3315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A5E7A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групни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98CE10" w14:textId="77777777" w:rsidR="00B0623C" w:rsidRPr="003A5E7A" w:rsidRDefault="00B0623C" w:rsidP="00CA3315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A5E7A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дијалоска</w:t>
            </w:r>
          </w:p>
          <w:p w14:paraId="6D2625C2" w14:textId="77777777" w:rsidR="00B0623C" w:rsidRPr="003A5E7A" w:rsidRDefault="00B0623C" w:rsidP="00CA3315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A5E7A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демонстративна</w:t>
            </w:r>
          </w:p>
          <w:p w14:paraId="6B837D88" w14:textId="77777777" w:rsidR="00B0623C" w:rsidRPr="003A5E7A" w:rsidRDefault="00B0623C" w:rsidP="00CA3315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A5E7A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квиз</w:t>
            </w:r>
          </w:p>
        </w:tc>
        <w:tc>
          <w:tcPr>
            <w:tcW w:w="29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2E73C690" w14:textId="77777777" w:rsidR="00B0623C" w:rsidRPr="003A5E7A" w:rsidRDefault="00B0623C" w:rsidP="00CA33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  <w:p w14:paraId="2A955B67" w14:textId="77777777" w:rsidR="00B0623C" w:rsidRPr="003A5E7A" w:rsidRDefault="00B0623C" w:rsidP="00CA3315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A5E7A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март</w:t>
            </w:r>
          </w:p>
          <w:p w14:paraId="3EE05722" w14:textId="77777777" w:rsidR="00B0623C" w:rsidRPr="003A5E7A" w:rsidRDefault="00B0623C" w:rsidP="00CA3315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A5E7A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април</w:t>
            </w:r>
          </w:p>
          <w:p w14:paraId="3F7B8F97" w14:textId="77777777" w:rsidR="00B0623C" w:rsidRPr="003A5E7A" w:rsidRDefault="00B0623C" w:rsidP="00CA33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  <w:p w14:paraId="02405E57" w14:textId="77777777" w:rsidR="00B0623C" w:rsidRPr="003A5E7A" w:rsidRDefault="00B0623C" w:rsidP="00CA3315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B0623C" w:rsidRPr="003A5E7A" w14:paraId="2408BF6D" w14:textId="77777777" w:rsidTr="00B0623C">
        <w:trPr>
          <w:trHeight w:val="417"/>
        </w:trPr>
        <w:tc>
          <w:tcPr>
            <w:tcW w:w="458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2ED24C0D" w14:textId="77777777" w:rsidR="00B0623C" w:rsidRPr="003A5E7A" w:rsidRDefault="00B0623C" w:rsidP="00CA33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54BC4D96" w14:textId="77777777" w:rsidR="00B0623C" w:rsidRPr="003A5E7A" w:rsidRDefault="00B0623C" w:rsidP="00CA33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7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56F95C8A" w14:textId="77777777" w:rsidR="00B0623C" w:rsidRPr="003A5E7A" w:rsidRDefault="00B0623C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A5E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8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37600D4C" w14:textId="77777777" w:rsidR="00B0623C" w:rsidRPr="003A5E7A" w:rsidRDefault="00B0623C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A5E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597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14:paraId="7AEAFD6A" w14:textId="77777777" w:rsidR="00B0623C" w:rsidRPr="003A5E7A" w:rsidRDefault="00B0623C" w:rsidP="00CA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A5E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B0623C" w:rsidRPr="003A5E7A" w14:paraId="0F0087C3" w14:textId="77777777" w:rsidTr="00B0623C">
        <w:trPr>
          <w:trHeight w:val="782"/>
        </w:trPr>
        <w:tc>
          <w:tcPr>
            <w:tcW w:w="458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7EA46C12" w14:textId="77777777" w:rsidR="00B0623C" w:rsidRPr="003A5E7A" w:rsidRDefault="00B0623C" w:rsidP="00CA33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04D2E694" w14:textId="77777777" w:rsidR="00B0623C" w:rsidRPr="003A5E7A" w:rsidRDefault="00B0623C" w:rsidP="00CA33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779" w:type="dxa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14:paraId="29E46EF1" w14:textId="77777777" w:rsidR="00B0623C" w:rsidRPr="003A5E7A" w:rsidRDefault="00B0623C" w:rsidP="00CA33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  <w:p w14:paraId="3B80EFB7" w14:textId="77777777" w:rsidR="00B0623C" w:rsidRPr="003A5E7A" w:rsidRDefault="00B0623C" w:rsidP="00CA3315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A5E7A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дидактички материјал</w:t>
            </w:r>
          </w:p>
        </w:tc>
        <w:tc>
          <w:tcPr>
            <w:tcW w:w="3836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14:paraId="5C7902FD" w14:textId="77777777" w:rsidR="00B0623C" w:rsidRPr="003A5E7A" w:rsidRDefault="00B0623C" w:rsidP="00CA3315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A5E7A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Српски језик и књижевност</w:t>
            </w:r>
          </w:p>
          <w:p w14:paraId="29749700" w14:textId="77777777" w:rsidR="00B0623C" w:rsidRPr="003A5E7A" w:rsidRDefault="00B0623C" w:rsidP="00CA3315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A5E7A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Историја</w:t>
            </w:r>
          </w:p>
          <w:p w14:paraId="78D1B4D6" w14:textId="77777777" w:rsidR="00B0623C" w:rsidRPr="003A5E7A" w:rsidRDefault="00B0623C" w:rsidP="00CA3315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A5E7A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Географија</w:t>
            </w:r>
          </w:p>
          <w:p w14:paraId="20136DC8" w14:textId="77777777" w:rsidR="00B0623C" w:rsidRPr="003A5E7A" w:rsidRDefault="00B0623C" w:rsidP="00CA3315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A5E7A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Екологија</w:t>
            </w:r>
          </w:p>
          <w:p w14:paraId="246744D6" w14:textId="77777777" w:rsidR="00B0623C" w:rsidRPr="003A5E7A" w:rsidRDefault="00B0623C" w:rsidP="00CA3315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A5E7A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lastRenderedPageBreak/>
              <w:t>Физика</w:t>
            </w:r>
          </w:p>
          <w:p w14:paraId="28C87B8B" w14:textId="77777777" w:rsidR="00B0623C" w:rsidRPr="003A5E7A" w:rsidRDefault="00B0623C" w:rsidP="00CA3315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A5E7A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Философија</w:t>
            </w:r>
          </w:p>
          <w:p w14:paraId="2E384702" w14:textId="77777777" w:rsidR="00B0623C" w:rsidRPr="003A5E7A" w:rsidRDefault="00B0623C" w:rsidP="00CA3315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A5E7A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Социологија</w:t>
            </w:r>
          </w:p>
          <w:p w14:paraId="4008E474" w14:textId="77777777" w:rsidR="00B0623C" w:rsidRPr="003A5E7A" w:rsidRDefault="00B0623C" w:rsidP="00CA3315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A5E7A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Ликовна култура</w:t>
            </w:r>
          </w:p>
          <w:p w14:paraId="30310FFB" w14:textId="77777777" w:rsidR="00B0623C" w:rsidRPr="003A5E7A" w:rsidRDefault="00B0623C" w:rsidP="00CA3315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A5E7A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Музичка култура</w:t>
            </w:r>
          </w:p>
        </w:tc>
        <w:tc>
          <w:tcPr>
            <w:tcW w:w="5971" w:type="dxa"/>
            <w:gridSpan w:val="6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14:paraId="653EE1DA" w14:textId="77777777" w:rsidR="00B0623C" w:rsidRPr="003A5E7A" w:rsidRDefault="00B0623C" w:rsidP="00CA3315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A5E7A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lastRenderedPageBreak/>
              <w:t>Процењивањем реакције ученика или прикупљањем коментара ученика путем анкетних евиденционих листића;</w:t>
            </w:r>
          </w:p>
          <w:p w14:paraId="386B67F3" w14:textId="77777777" w:rsidR="00B0623C" w:rsidRPr="003A5E7A" w:rsidRDefault="00B0623C" w:rsidP="00CA3315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A5E7A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Провером знања које ученици усвајају на часу и испитивањем ставова;</w:t>
            </w:r>
          </w:p>
          <w:p w14:paraId="0B7FA382" w14:textId="77777777" w:rsidR="00B0623C" w:rsidRPr="003A5E7A" w:rsidRDefault="00B0623C" w:rsidP="00CA3315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A5E7A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lastRenderedPageBreak/>
              <w:t>Усмено испитивање;</w:t>
            </w:r>
          </w:p>
          <w:p w14:paraId="3AB0579E" w14:textId="77777777" w:rsidR="00B0623C" w:rsidRPr="003A5E7A" w:rsidRDefault="00B0623C" w:rsidP="00CA3315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A5E7A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Писмено испитивање;</w:t>
            </w:r>
          </w:p>
          <w:p w14:paraId="1A1E1461" w14:textId="77777777" w:rsidR="00B0623C" w:rsidRPr="003A5E7A" w:rsidRDefault="00B0623C" w:rsidP="00CA3315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A5E7A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Посматрање понашања ученика</w:t>
            </w:r>
          </w:p>
        </w:tc>
      </w:tr>
    </w:tbl>
    <w:p w14:paraId="6796F9E4" w14:textId="77777777" w:rsidR="00B0623C" w:rsidRDefault="00B0623C">
      <w:pPr>
        <w:spacing w:after="200" w:line="276" w:lineRule="auto"/>
        <w:rPr>
          <w:lang w:val="sr-Cyrl-RS"/>
        </w:rPr>
      </w:pPr>
    </w:p>
    <w:p w14:paraId="6808ABC0" w14:textId="518DF787" w:rsidR="00B0623C" w:rsidRDefault="00B0623C">
      <w:pPr>
        <w:spacing w:after="200" w:line="276" w:lineRule="auto"/>
        <w:rPr>
          <w:lang w:val="sr-Cyrl-RS"/>
        </w:rPr>
      </w:pPr>
    </w:p>
    <w:p w14:paraId="4E5DD367" w14:textId="77777777" w:rsidR="00B0623C" w:rsidRPr="00B0623C" w:rsidRDefault="00B0623C">
      <w:pPr>
        <w:spacing w:after="200" w:line="276" w:lineRule="auto"/>
        <w:rPr>
          <w:lang w:val="sr-Cyrl-RS"/>
        </w:rPr>
      </w:pPr>
    </w:p>
    <w:p w14:paraId="7FBFFECE" w14:textId="77777777" w:rsidR="00A1744C" w:rsidRDefault="00A1744C"/>
    <w:p w14:paraId="3DD1E11B" w14:textId="77777777" w:rsidR="009219BB" w:rsidRPr="00876800" w:rsidRDefault="009219BB" w:rsidP="00524408">
      <w:pPr>
        <w:keepNext/>
        <w:spacing w:after="0" w:line="240" w:lineRule="auto"/>
        <w:outlineLvl w:val="1"/>
        <w:rPr>
          <w:rFonts w:ascii="Times New Roman" w:hAnsi="Times New Roman" w:cs="Times New Roman"/>
          <w:vanish/>
          <w:sz w:val="24"/>
          <w:szCs w:val="24"/>
        </w:rPr>
      </w:pPr>
    </w:p>
    <w:sectPr w:rsidR="009219BB" w:rsidRPr="00876800" w:rsidSect="00A1744C">
      <w:pgSz w:w="16838" w:h="11906" w:orient="landscape" w:code="9"/>
      <w:pgMar w:top="851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473A1BD" w14:textId="77777777" w:rsidR="003C303C" w:rsidRDefault="003C303C" w:rsidP="004A3C16">
      <w:pPr>
        <w:spacing w:after="0" w:line="240" w:lineRule="auto"/>
      </w:pPr>
      <w:r>
        <w:separator/>
      </w:r>
    </w:p>
  </w:endnote>
  <w:endnote w:type="continuationSeparator" w:id="0">
    <w:p w14:paraId="749EDE80" w14:textId="77777777" w:rsidR="003C303C" w:rsidRDefault="003C303C" w:rsidP="004A3C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altName w:val="Times New Roman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_ Helvetika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MT">
    <w:altName w:val="Yu Gothic UI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5092209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C872D5A" w14:textId="3EF96000" w:rsidR="001F5EA8" w:rsidRDefault="001F5EA8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951AE">
          <w:rPr>
            <w:noProof/>
          </w:rPr>
          <w:t>120</w:t>
        </w:r>
        <w:r>
          <w:rPr>
            <w:noProof/>
          </w:rPr>
          <w:fldChar w:fldCharType="end"/>
        </w:r>
      </w:p>
    </w:sdtContent>
  </w:sdt>
  <w:p w14:paraId="08E390BE" w14:textId="77777777" w:rsidR="001F5EA8" w:rsidRDefault="001F5EA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D7BEFE6" w14:textId="77777777" w:rsidR="003C303C" w:rsidRDefault="003C303C" w:rsidP="004A3C16">
      <w:pPr>
        <w:spacing w:after="0" w:line="240" w:lineRule="auto"/>
      </w:pPr>
      <w:r>
        <w:separator/>
      </w:r>
    </w:p>
  </w:footnote>
  <w:footnote w:type="continuationSeparator" w:id="0">
    <w:p w14:paraId="74179645" w14:textId="77777777" w:rsidR="003C303C" w:rsidRDefault="003C303C" w:rsidP="004A3C16">
      <w:pPr>
        <w:spacing w:after="0" w:line="240" w:lineRule="auto"/>
      </w:pPr>
      <w:r>
        <w:continuationSeparator/>
      </w:r>
    </w:p>
  </w:footnote>
  <w:footnote w:id="1">
    <w:p w14:paraId="08E31CF1" w14:textId="77777777" w:rsidR="001F5EA8" w:rsidRPr="000679BC" w:rsidRDefault="001F5EA8" w:rsidP="00317D06">
      <w:pPr>
        <w:pStyle w:val="FootnoteText"/>
        <w:rPr>
          <w:lang w:val="sr-Cyrl-RS"/>
        </w:rPr>
      </w:pPr>
      <w:r>
        <w:rPr>
          <w:rStyle w:val="FootnoteReference"/>
        </w:rPr>
        <w:footnoteRef/>
      </w:r>
      <w:r>
        <w:t xml:space="preserve"> </w:t>
      </w:r>
      <w:r>
        <w:rPr>
          <w:lang w:val="sr-Cyrl-RS"/>
        </w:rPr>
        <w:t xml:space="preserve">Систем према коме се квалификације разврставају и шифрирају у НОКС-у, усклађен са Међународном стандардном класификацијом образовања </w:t>
      </w:r>
      <w:r>
        <w:rPr>
          <w:lang w:val="sr-Latn-RS"/>
        </w:rPr>
        <w:t>ISCED 13-F.</w:t>
      </w:r>
    </w:p>
  </w:footnote>
  <w:footnote w:id="2">
    <w:p w14:paraId="0BD9EFC5" w14:textId="77777777" w:rsidR="001F5EA8" w:rsidRPr="000679BC" w:rsidRDefault="001F5EA8" w:rsidP="00317D06">
      <w:pPr>
        <w:pStyle w:val="FootnoteText"/>
        <w:rPr>
          <w:lang w:val="sr-Cyrl-RS"/>
        </w:rPr>
      </w:pPr>
      <w:r>
        <w:rPr>
          <w:rStyle w:val="FootnoteReference"/>
        </w:rPr>
        <w:footnoteRef/>
      </w:r>
      <w:r>
        <w:t xml:space="preserve"> </w:t>
      </w:r>
      <w:r>
        <w:rPr>
          <w:lang w:val="sr-Cyrl-RS"/>
        </w:rPr>
        <w:t>Национални оквир квалификација Републике Србије (НОКС)</w:t>
      </w:r>
    </w:p>
  </w:footnote>
  <w:footnote w:id="3">
    <w:p w14:paraId="42CFFE1B" w14:textId="77777777" w:rsidR="001F5EA8" w:rsidRPr="000679BC" w:rsidRDefault="001F5EA8" w:rsidP="00317D06">
      <w:pPr>
        <w:pStyle w:val="FootnoteText"/>
        <w:rPr>
          <w:i/>
          <w:lang w:val="sr-Latn-RS"/>
        </w:rPr>
      </w:pPr>
      <w:r>
        <w:rPr>
          <w:rStyle w:val="FootnoteReference"/>
        </w:rPr>
        <w:footnoteRef/>
      </w:r>
      <w:r>
        <w:t xml:space="preserve"> </w:t>
      </w:r>
      <w:r>
        <w:rPr>
          <w:lang w:val="sr-Cyrl-RS"/>
        </w:rPr>
        <w:t xml:space="preserve">Европски оквир квалификација (енг. </w:t>
      </w:r>
      <w:r>
        <w:rPr>
          <w:i/>
          <w:lang w:val="sr-Latn-RS"/>
        </w:rPr>
        <w:t>European Qualifications Framework)</w:t>
      </w:r>
    </w:p>
  </w:footnote>
  <w:footnote w:id="4">
    <w:p w14:paraId="40542BB9" w14:textId="77777777" w:rsidR="001F5EA8" w:rsidRPr="00780D3F" w:rsidRDefault="001F5EA8" w:rsidP="00317D06">
      <w:pPr>
        <w:pStyle w:val="FootnoteText"/>
        <w:rPr>
          <w:lang w:val="sr-Cyrl-RS"/>
        </w:rPr>
      </w:pPr>
      <w:r>
        <w:rPr>
          <w:rStyle w:val="FootnoteReference"/>
        </w:rPr>
        <w:footnoteRef/>
      </w:r>
      <w:r>
        <w:t xml:space="preserve"> </w:t>
      </w:r>
      <w:r>
        <w:rPr>
          <w:lang w:val="sr-Cyrl-RS"/>
        </w:rPr>
        <w:t>До доношења стандарда занимања, повезаност стандарда квалификације Трговински техничар са тржиштем рада заснован је на подацима о занимањима који су утврђени на основу прописа из области рада и запошљавања (према: Закон о НОКС-у, члан 50.), као и на опису рада из иницијалног предлога стандарда квалификације у оквиру Иницијативе за развој и усвајање стандарда квалификације Трговински техничар.</w:t>
      </w:r>
    </w:p>
  </w:footnote>
  <w:footnote w:id="5">
    <w:p w14:paraId="3FCD6C5F" w14:textId="062BE3C0" w:rsidR="0057224F" w:rsidRPr="0057224F" w:rsidRDefault="0057224F">
      <w:pPr>
        <w:pStyle w:val="FootnoteText"/>
        <w:rPr>
          <w:i/>
          <w:lang w:val="sr-Cyrl-RS"/>
        </w:rPr>
      </w:pPr>
      <w:r>
        <w:rPr>
          <w:rStyle w:val="FootnoteReference"/>
        </w:rPr>
        <w:footnoteRef/>
      </w:r>
      <w:r>
        <w:t xml:space="preserve"> </w:t>
      </w:r>
      <w:r>
        <w:rPr>
          <w:lang w:val="sr-Cyrl-RS"/>
        </w:rPr>
        <w:t xml:space="preserve">На основу: </w:t>
      </w:r>
      <w:r>
        <w:rPr>
          <w:i/>
          <w:lang w:val="sr-Cyrl-RS"/>
        </w:rPr>
        <w:t>Правилника о општим стандардима постигнућа за крај општег средњег образовања и средњег стручног образовања у делу општеобразовних предмета („Службени гласник РС“, број 117/13).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170"/>
        </w:tabs>
        <w:ind w:left="170" w:hanging="170"/>
      </w:pPr>
      <w:rPr>
        <w:rFonts w:ascii="Symbol" w:hAnsi="Symbol"/>
      </w:rPr>
    </w:lvl>
  </w:abstractNum>
  <w:abstractNum w:abstractNumId="2" w15:restartNumberingAfterBreak="0">
    <w:nsid w:val="00000003"/>
    <w:multiLevelType w:val="singleLevel"/>
    <w:tmpl w:val="00000003"/>
    <w:lvl w:ilvl="0">
      <w:start w:val="1"/>
      <w:numFmt w:val="bullet"/>
      <w:lvlText w:val=""/>
      <w:lvlJc w:val="left"/>
      <w:pPr>
        <w:tabs>
          <w:tab w:val="num" w:pos="170"/>
        </w:tabs>
        <w:ind w:left="170" w:hanging="170"/>
      </w:pPr>
      <w:rPr>
        <w:rFonts w:ascii="Symbol" w:hAnsi="Symbol" w:cs="Symbol" w:hint="default"/>
        <w:sz w:val="22"/>
        <w:lang w:val="sr-Cyrl-CS"/>
      </w:rPr>
    </w:lvl>
  </w:abstractNum>
  <w:abstractNum w:abstractNumId="3" w15:restartNumberingAfterBreak="0">
    <w:nsid w:val="00000005"/>
    <w:multiLevelType w:val="singleLevel"/>
    <w:tmpl w:val="00000005"/>
    <w:name w:val="WW8Num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4" w15:restartNumberingAfterBreak="0">
    <w:nsid w:val="00000007"/>
    <w:multiLevelType w:val="singleLevel"/>
    <w:tmpl w:val="00000007"/>
    <w:name w:val="WW8Num9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5" w15:restartNumberingAfterBreak="0">
    <w:nsid w:val="00000009"/>
    <w:multiLevelType w:val="singleLevel"/>
    <w:tmpl w:val="00000009"/>
    <w:name w:val="WW8Num11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6" w15:restartNumberingAfterBreak="0">
    <w:nsid w:val="00377462"/>
    <w:multiLevelType w:val="hybridMultilevel"/>
    <w:tmpl w:val="650264FE"/>
    <w:lvl w:ilvl="0" w:tplc="04090001">
      <w:start w:val="1"/>
      <w:numFmt w:val="bullet"/>
      <w:lvlText w:val=""/>
      <w:lvlJc w:val="left"/>
      <w:pPr>
        <w:tabs>
          <w:tab w:val="num" w:pos="890"/>
        </w:tabs>
        <w:ind w:left="8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10"/>
        </w:tabs>
        <w:ind w:left="161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30"/>
        </w:tabs>
        <w:ind w:left="23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50"/>
        </w:tabs>
        <w:ind w:left="30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70"/>
        </w:tabs>
        <w:ind w:left="377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90"/>
        </w:tabs>
        <w:ind w:left="44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10"/>
        </w:tabs>
        <w:ind w:left="52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30"/>
        </w:tabs>
        <w:ind w:left="593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50"/>
        </w:tabs>
        <w:ind w:left="6650" w:hanging="360"/>
      </w:pPr>
      <w:rPr>
        <w:rFonts w:ascii="Wingdings" w:hAnsi="Wingdings" w:hint="default"/>
      </w:rPr>
    </w:lvl>
  </w:abstractNum>
  <w:abstractNum w:abstractNumId="7" w15:restartNumberingAfterBreak="0">
    <w:nsid w:val="016B1FFA"/>
    <w:multiLevelType w:val="hybridMultilevel"/>
    <w:tmpl w:val="F7E017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6F63977"/>
    <w:multiLevelType w:val="multilevel"/>
    <w:tmpl w:val="91F4C4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0ACB4F37"/>
    <w:multiLevelType w:val="hybridMultilevel"/>
    <w:tmpl w:val="4CC488A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0C9313AE"/>
    <w:multiLevelType w:val="multilevel"/>
    <w:tmpl w:val="69A0BF74"/>
    <w:lvl w:ilvl="0">
      <w:start w:val="1"/>
      <w:numFmt w:val="bullet"/>
      <w:lvlText w:val="●"/>
      <w:lvlJc w:val="left"/>
      <w:pPr>
        <w:ind w:left="170" w:hanging="170"/>
      </w:pPr>
      <w:rPr>
        <w:rFonts w:ascii="Noto Sans Symbols" w:eastAsia="Noto Sans Symbols" w:hAnsi="Noto Sans Symbols" w:cs="Noto Sans Symbols"/>
        <w:sz w:val="24"/>
        <w:szCs w:val="24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1" w15:restartNumberingAfterBreak="0">
    <w:nsid w:val="0D7446F1"/>
    <w:multiLevelType w:val="hybridMultilevel"/>
    <w:tmpl w:val="AFE0D35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0FEA38F5"/>
    <w:multiLevelType w:val="hybridMultilevel"/>
    <w:tmpl w:val="82080E7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10872CBD"/>
    <w:multiLevelType w:val="hybridMultilevel"/>
    <w:tmpl w:val="25324084"/>
    <w:lvl w:ilvl="0" w:tplc="24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1A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10DB45E3"/>
    <w:multiLevelType w:val="hybridMultilevel"/>
    <w:tmpl w:val="C80C2B76"/>
    <w:lvl w:ilvl="0" w:tplc="599E8A52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15E22D68"/>
    <w:multiLevelType w:val="hybridMultilevel"/>
    <w:tmpl w:val="41AA74E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15F6249B"/>
    <w:multiLevelType w:val="multilevel"/>
    <w:tmpl w:val="0066A26A"/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7" w15:restartNumberingAfterBreak="0">
    <w:nsid w:val="199F0C7B"/>
    <w:multiLevelType w:val="hybridMultilevel"/>
    <w:tmpl w:val="514EB5CE"/>
    <w:lvl w:ilvl="0" w:tplc="D96C8CB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2E266CE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4"/>
        <w:szCs w:val="24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C5109E7"/>
    <w:multiLevelType w:val="hybridMultilevel"/>
    <w:tmpl w:val="DE32A7AE"/>
    <w:lvl w:ilvl="0" w:tplc="4FAE3956">
      <w:start w:val="1"/>
      <w:numFmt w:val="bullet"/>
      <w:lvlText w:val=""/>
      <w:lvlJc w:val="left"/>
      <w:pPr>
        <w:tabs>
          <w:tab w:val="num" w:pos="144"/>
        </w:tabs>
        <w:ind w:left="144" w:hanging="144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1D003DC6"/>
    <w:multiLevelType w:val="hybridMultilevel"/>
    <w:tmpl w:val="14509DFA"/>
    <w:lvl w:ilvl="0" w:tplc="22C2EDDC">
      <w:start w:val="1"/>
      <w:numFmt w:val="bullet"/>
      <w:lvlText w:val=""/>
      <w:lvlJc w:val="left"/>
      <w:pPr>
        <w:ind w:left="170" w:hanging="170"/>
      </w:pPr>
      <w:rPr>
        <w:rFonts w:ascii="Symbol" w:hAnsi="Symbol" w:hint="default"/>
        <w:sz w:val="24"/>
        <w:szCs w:val="24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1F45516E"/>
    <w:multiLevelType w:val="hybridMultilevel"/>
    <w:tmpl w:val="78AAB6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2986764"/>
    <w:multiLevelType w:val="multilevel"/>
    <w:tmpl w:val="4942C06A"/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22" w15:restartNumberingAfterBreak="0">
    <w:nsid w:val="24A63B35"/>
    <w:multiLevelType w:val="hybridMultilevel"/>
    <w:tmpl w:val="41E8C8E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266073F0"/>
    <w:multiLevelType w:val="multilevel"/>
    <w:tmpl w:val="18E2F77A"/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24" w15:restartNumberingAfterBreak="0">
    <w:nsid w:val="267F197A"/>
    <w:multiLevelType w:val="hybridMultilevel"/>
    <w:tmpl w:val="0BE80994"/>
    <w:lvl w:ilvl="0" w:tplc="2AE86C8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68448E1"/>
    <w:multiLevelType w:val="hybridMultilevel"/>
    <w:tmpl w:val="35067C2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26D57CEA"/>
    <w:multiLevelType w:val="multilevel"/>
    <w:tmpl w:val="F8E2A4B2"/>
    <w:lvl w:ilvl="0">
      <w:start w:val="1"/>
      <w:numFmt w:val="bullet"/>
      <w:lvlText w:val="●"/>
      <w:lvlJc w:val="left"/>
      <w:pPr>
        <w:ind w:left="170" w:hanging="170"/>
      </w:pPr>
      <w:rPr>
        <w:rFonts w:ascii="Noto Sans Symbols" w:eastAsia="Noto Sans Symbols" w:hAnsi="Noto Sans Symbols" w:cs="Noto Sans Symbols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27" w15:restartNumberingAfterBreak="0">
    <w:nsid w:val="2B470E81"/>
    <w:multiLevelType w:val="hybridMultilevel"/>
    <w:tmpl w:val="41A24E06"/>
    <w:lvl w:ilvl="0" w:tplc="24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2C1565F7"/>
    <w:multiLevelType w:val="multilevel"/>
    <w:tmpl w:val="E934FF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2C1E2B0B"/>
    <w:multiLevelType w:val="hybridMultilevel"/>
    <w:tmpl w:val="ABFED0EC"/>
    <w:lvl w:ilvl="0" w:tplc="52F87A50">
      <w:start w:val="1"/>
      <w:numFmt w:val="bullet"/>
      <w:lvlText w:val=""/>
      <w:lvlJc w:val="left"/>
      <w:pPr>
        <w:tabs>
          <w:tab w:val="num" w:pos="0"/>
        </w:tabs>
        <w:ind w:left="288" w:hanging="288"/>
      </w:pPr>
      <w:rPr>
        <w:rFonts w:ascii="Symbol" w:hAnsi="Symbol" w:hint="default"/>
        <w:b w:val="0"/>
        <w:i w:val="0"/>
        <w:color w:val="auto"/>
      </w:rPr>
    </w:lvl>
    <w:lvl w:ilvl="1" w:tplc="30B621C8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  <w:color w:val="auto"/>
      </w:rPr>
    </w:lvl>
    <w:lvl w:ilvl="2" w:tplc="040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30" w15:restartNumberingAfterBreak="0">
    <w:nsid w:val="2CF452D7"/>
    <w:multiLevelType w:val="multilevel"/>
    <w:tmpl w:val="A692DE98"/>
    <w:lvl w:ilvl="0">
      <w:start w:val="1"/>
      <w:numFmt w:val="bullet"/>
      <w:lvlText w:val="●"/>
      <w:lvlJc w:val="left"/>
      <w:pPr>
        <w:ind w:left="78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lowerLetter"/>
      <w:lvlText w:val="%2."/>
      <w:lvlJc w:val="left"/>
      <w:pPr>
        <w:ind w:left="1500" w:hanging="360"/>
      </w:pPr>
    </w:lvl>
    <w:lvl w:ilvl="2">
      <w:start w:val="1"/>
      <w:numFmt w:val="lowerRoman"/>
      <w:lvlText w:val="%3."/>
      <w:lvlJc w:val="right"/>
      <w:pPr>
        <w:ind w:left="2220" w:hanging="180"/>
      </w:pPr>
    </w:lvl>
    <w:lvl w:ilvl="3">
      <w:start w:val="1"/>
      <w:numFmt w:val="decimal"/>
      <w:lvlText w:val="%4."/>
      <w:lvlJc w:val="left"/>
      <w:pPr>
        <w:ind w:left="2940" w:hanging="360"/>
      </w:pPr>
    </w:lvl>
    <w:lvl w:ilvl="4">
      <w:start w:val="1"/>
      <w:numFmt w:val="lowerLetter"/>
      <w:lvlText w:val="%5."/>
      <w:lvlJc w:val="left"/>
      <w:pPr>
        <w:ind w:left="3660" w:hanging="360"/>
      </w:pPr>
    </w:lvl>
    <w:lvl w:ilvl="5">
      <w:start w:val="1"/>
      <w:numFmt w:val="lowerRoman"/>
      <w:lvlText w:val="%6."/>
      <w:lvlJc w:val="right"/>
      <w:pPr>
        <w:ind w:left="4380" w:hanging="180"/>
      </w:pPr>
    </w:lvl>
    <w:lvl w:ilvl="6">
      <w:start w:val="1"/>
      <w:numFmt w:val="decimal"/>
      <w:lvlText w:val="%7."/>
      <w:lvlJc w:val="left"/>
      <w:pPr>
        <w:ind w:left="5100" w:hanging="360"/>
      </w:pPr>
    </w:lvl>
    <w:lvl w:ilvl="7">
      <w:start w:val="1"/>
      <w:numFmt w:val="lowerLetter"/>
      <w:lvlText w:val="%8."/>
      <w:lvlJc w:val="left"/>
      <w:pPr>
        <w:ind w:left="5820" w:hanging="360"/>
      </w:pPr>
    </w:lvl>
    <w:lvl w:ilvl="8">
      <w:start w:val="1"/>
      <w:numFmt w:val="lowerRoman"/>
      <w:lvlText w:val="%9."/>
      <w:lvlJc w:val="right"/>
      <w:pPr>
        <w:ind w:left="6540" w:hanging="180"/>
      </w:pPr>
    </w:lvl>
  </w:abstractNum>
  <w:abstractNum w:abstractNumId="31" w15:restartNumberingAfterBreak="0">
    <w:nsid w:val="2D776CFD"/>
    <w:multiLevelType w:val="multilevel"/>
    <w:tmpl w:val="092C4C66"/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32" w15:restartNumberingAfterBreak="0">
    <w:nsid w:val="2EBB6A63"/>
    <w:multiLevelType w:val="hybridMultilevel"/>
    <w:tmpl w:val="4B7E7C00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2F3D7648"/>
    <w:multiLevelType w:val="hybridMultilevel"/>
    <w:tmpl w:val="D70C8D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2FA91048"/>
    <w:multiLevelType w:val="hybridMultilevel"/>
    <w:tmpl w:val="499C6AFE"/>
    <w:lvl w:ilvl="0" w:tplc="DFDCA894">
      <w:start w:val="1"/>
      <w:numFmt w:val="bullet"/>
      <w:lvlText w:val=""/>
      <w:lvlJc w:val="left"/>
      <w:pPr>
        <w:tabs>
          <w:tab w:val="num" w:pos="288"/>
        </w:tabs>
        <w:ind w:left="288" w:hanging="288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tabs>
          <w:tab w:val="num" w:pos="374"/>
        </w:tabs>
        <w:ind w:left="374" w:hanging="360"/>
      </w:pPr>
      <w:rPr>
        <w:rFonts w:ascii="Symbol" w:hAnsi="Symbol" w:hint="default"/>
      </w:rPr>
    </w:lvl>
    <w:lvl w:ilvl="2" w:tplc="5BC02B30">
      <w:start w:val="1"/>
      <w:numFmt w:val="decimal"/>
      <w:lvlText w:val="%3."/>
      <w:lvlJc w:val="left"/>
      <w:pPr>
        <w:tabs>
          <w:tab w:val="num" w:pos="288"/>
        </w:tabs>
        <w:ind w:left="288" w:hanging="288"/>
      </w:pPr>
    </w:lvl>
    <w:lvl w:ilvl="3" w:tplc="041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31653825"/>
    <w:multiLevelType w:val="hybridMultilevel"/>
    <w:tmpl w:val="3E4E8E8E"/>
    <w:lvl w:ilvl="0" w:tplc="22C2EDDC">
      <w:start w:val="1"/>
      <w:numFmt w:val="bullet"/>
      <w:lvlText w:val=""/>
      <w:lvlJc w:val="left"/>
      <w:pPr>
        <w:ind w:left="170" w:hanging="170"/>
      </w:pPr>
      <w:rPr>
        <w:rFonts w:ascii="Symbol" w:hAnsi="Symbol" w:hint="default"/>
        <w:sz w:val="24"/>
        <w:szCs w:val="24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334A5878"/>
    <w:multiLevelType w:val="hybridMultilevel"/>
    <w:tmpl w:val="9AAEA1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343C0FE2"/>
    <w:multiLevelType w:val="multilevel"/>
    <w:tmpl w:val="17B496E0"/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38" w15:restartNumberingAfterBreak="0">
    <w:nsid w:val="34A26A7F"/>
    <w:multiLevelType w:val="multilevel"/>
    <w:tmpl w:val="9E0250F4"/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39" w15:restartNumberingAfterBreak="0">
    <w:nsid w:val="37F569AF"/>
    <w:multiLevelType w:val="hybridMultilevel"/>
    <w:tmpl w:val="7ECE33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39437432"/>
    <w:multiLevelType w:val="multilevel"/>
    <w:tmpl w:val="F2EABF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 w15:restartNumberingAfterBreak="0">
    <w:nsid w:val="3A0750CA"/>
    <w:multiLevelType w:val="multilevel"/>
    <w:tmpl w:val="3F040B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 w15:restartNumberingAfterBreak="0">
    <w:nsid w:val="3A807D09"/>
    <w:multiLevelType w:val="hybridMultilevel"/>
    <w:tmpl w:val="E2381234"/>
    <w:lvl w:ilvl="0" w:tplc="D7AC6B70">
      <w:start w:val="1"/>
      <w:numFmt w:val="bullet"/>
      <w:lvlText w:val=""/>
      <w:lvlJc w:val="left"/>
      <w:pPr>
        <w:ind w:left="170" w:hanging="170"/>
      </w:pPr>
      <w:rPr>
        <w:rFonts w:ascii="Symbol" w:hAnsi="Symbol" w:hint="default"/>
        <w:sz w:val="24"/>
        <w:szCs w:val="24"/>
        <w:lang w:val="sr-Cyrl-BA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3BD64ACB"/>
    <w:multiLevelType w:val="hybridMultilevel"/>
    <w:tmpl w:val="FFF058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3F2A7269"/>
    <w:multiLevelType w:val="hybridMultilevel"/>
    <w:tmpl w:val="9E709DB0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 w15:restartNumberingAfterBreak="0">
    <w:nsid w:val="409A07E3"/>
    <w:multiLevelType w:val="hybridMultilevel"/>
    <w:tmpl w:val="5F70BB98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" w15:restartNumberingAfterBreak="0">
    <w:nsid w:val="42126CC5"/>
    <w:multiLevelType w:val="multilevel"/>
    <w:tmpl w:val="214E30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7" w15:restartNumberingAfterBreak="0">
    <w:nsid w:val="43596D46"/>
    <w:multiLevelType w:val="multilevel"/>
    <w:tmpl w:val="B0D08FEE"/>
    <w:lvl w:ilvl="0">
      <w:start w:val="1"/>
      <w:numFmt w:val="bullet"/>
      <w:lvlText w:val="●"/>
      <w:lvlJc w:val="left"/>
      <w:pPr>
        <w:ind w:left="170" w:hanging="170"/>
      </w:pPr>
      <w:rPr>
        <w:rFonts w:ascii="Noto Sans Symbols" w:eastAsia="Noto Sans Symbols" w:hAnsi="Noto Sans Symbols" w:cs="Noto Sans Symbols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48" w15:restartNumberingAfterBreak="0">
    <w:nsid w:val="44510B8B"/>
    <w:multiLevelType w:val="hybridMultilevel"/>
    <w:tmpl w:val="E618C256"/>
    <w:lvl w:ilvl="0" w:tplc="2AE86C8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448E501C"/>
    <w:multiLevelType w:val="hybridMultilevel"/>
    <w:tmpl w:val="61624EA6"/>
    <w:lvl w:ilvl="0" w:tplc="AACCF65A">
      <w:start w:val="57"/>
      <w:numFmt w:val="bullet"/>
      <w:lvlText w:val="−"/>
      <w:lvlJc w:val="left"/>
      <w:pPr>
        <w:ind w:left="53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2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90" w:hanging="360"/>
      </w:pPr>
      <w:rPr>
        <w:rFonts w:ascii="Wingdings" w:hAnsi="Wingdings" w:hint="default"/>
      </w:rPr>
    </w:lvl>
  </w:abstractNum>
  <w:abstractNum w:abstractNumId="50" w15:restartNumberingAfterBreak="0">
    <w:nsid w:val="44B87F9C"/>
    <w:multiLevelType w:val="multilevel"/>
    <w:tmpl w:val="B10A6B88"/>
    <w:lvl w:ilvl="0">
      <w:start w:val="1"/>
      <w:numFmt w:val="bullet"/>
      <w:lvlText w:val="●"/>
      <w:lvlJc w:val="left"/>
      <w:pPr>
        <w:ind w:left="170" w:hanging="170"/>
      </w:pPr>
      <w:rPr>
        <w:rFonts w:ascii="Noto Sans Symbols" w:eastAsia="Noto Sans Symbols" w:hAnsi="Noto Sans Symbols" w:cs="Noto Sans Symbols"/>
        <w:sz w:val="24"/>
        <w:szCs w:val="24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51" w15:restartNumberingAfterBreak="0">
    <w:nsid w:val="47C04C0F"/>
    <w:multiLevelType w:val="hybridMultilevel"/>
    <w:tmpl w:val="45D0A05A"/>
    <w:lvl w:ilvl="0" w:tplc="22C2EDDC">
      <w:start w:val="1"/>
      <w:numFmt w:val="bullet"/>
      <w:lvlText w:val=""/>
      <w:lvlJc w:val="left"/>
      <w:pPr>
        <w:ind w:left="170" w:hanging="17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490162E8"/>
    <w:multiLevelType w:val="multilevel"/>
    <w:tmpl w:val="6608DF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3" w15:restartNumberingAfterBreak="0">
    <w:nsid w:val="49200929"/>
    <w:multiLevelType w:val="multilevel"/>
    <w:tmpl w:val="3558E62C"/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54" w15:restartNumberingAfterBreak="0">
    <w:nsid w:val="4A4E5BAF"/>
    <w:multiLevelType w:val="hybridMultilevel"/>
    <w:tmpl w:val="332803AA"/>
    <w:lvl w:ilvl="0" w:tplc="04090001">
      <w:start w:val="1"/>
      <w:numFmt w:val="bullet"/>
      <w:lvlText w:val=""/>
      <w:lvlJc w:val="left"/>
      <w:pPr>
        <w:ind w:left="8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50" w:hanging="360"/>
      </w:pPr>
      <w:rPr>
        <w:rFonts w:ascii="Wingdings" w:hAnsi="Wingdings" w:hint="default"/>
      </w:rPr>
    </w:lvl>
  </w:abstractNum>
  <w:abstractNum w:abstractNumId="55" w15:restartNumberingAfterBreak="0">
    <w:nsid w:val="4AB40DC7"/>
    <w:multiLevelType w:val="hybridMultilevel"/>
    <w:tmpl w:val="93604838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6" w15:restartNumberingAfterBreak="0">
    <w:nsid w:val="4BB17EB5"/>
    <w:multiLevelType w:val="hybridMultilevel"/>
    <w:tmpl w:val="71843BD4"/>
    <w:lvl w:ilvl="0" w:tplc="22C2EDDC">
      <w:start w:val="1"/>
      <w:numFmt w:val="bullet"/>
      <w:lvlText w:val=""/>
      <w:lvlJc w:val="left"/>
      <w:pPr>
        <w:ind w:left="170" w:hanging="17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4D810710"/>
    <w:multiLevelType w:val="multilevel"/>
    <w:tmpl w:val="55480754"/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58" w15:restartNumberingAfterBreak="0">
    <w:nsid w:val="4E6A093C"/>
    <w:multiLevelType w:val="hybridMultilevel"/>
    <w:tmpl w:val="E924CB5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4FAD6DE7"/>
    <w:multiLevelType w:val="hybridMultilevel"/>
    <w:tmpl w:val="98DE25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4FF82DD5"/>
    <w:multiLevelType w:val="hybridMultilevel"/>
    <w:tmpl w:val="4D5299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524576FA"/>
    <w:multiLevelType w:val="hybridMultilevel"/>
    <w:tmpl w:val="2946DE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52F67201"/>
    <w:multiLevelType w:val="multilevel"/>
    <w:tmpl w:val="B1B60240"/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63" w15:restartNumberingAfterBreak="0">
    <w:nsid w:val="53095771"/>
    <w:multiLevelType w:val="hybridMultilevel"/>
    <w:tmpl w:val="C43E06FC"/>
    <w:lvl w:ilvl="0" w:tplc="62C80CFC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4" w15:restartNumberingAfterBreak="0">
    <w:nsid w:val="5726146D"/>
    <w:multiLevelType w:val="multilevel"/>
    <w:tmpl w:val="943E946C"/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65" w15:restartNumberingAfterBreak="0">
    <w:nsid w:val="58394F3C"/>
    <w:multiLevelType w:val="hybridMultilevel"/>
    <w:tmpl w:val="0A5A6448"/>
    <w:lvl w:ilvl="0" w:tplc="22C2EDDC">
      <w:start w:val="1"/>
      <w:numFmt w:val="bullet"/>
      <w:lvlText w:val=""/>
      <w:lvlJc w:val="left"/>
      <w:pPr>
        <w:ind w:left="170" w:hanging="170"/>
      </w:pPr>
      <w:rPr>
        <w:rFonts w:ascii="Symbol" w:hAnsi="Symbol" w:hint="default"/>
        <w:sz w:val="24"/>
        <w:szCs w:val="24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 w15:restartNumberingAfterBreak="0">
    <w:nsid w:val="596E0A29"/>
    <w:multiLevelType w:val="hybridMultilevel"/>
    <w:tmpl w:val="DF30C9C8"/>
    <w:lvl w:ilvl="0" w:tplc="62C80CFC">
      <w:start w:val="1"/>
      <w:numFmt w:val="bullet"/>
      <w:lvlText w:val="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 w:tplc="08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7" w15:restartNumberingAfterBreak="0">
    <w:nsid w:val="599C7963"/>
    <w:multiLevelType w:val="hybridMultilevel"/>
    <w:tmpl w:val="379841BA"/>
    <w:lvl w:ilvl="0" w:tplc="22C2EDDC">
      <w:start w:val="1"/>
      <w:numFmt w:val="bullet"/>
      <w:lvlText w:val=""/>
      <w:lvlJc w:val="left"/>
      <w:pPr>
        <w:ind w:left="170" w:hanging="170"/>
      </w:pPr>
      <w:rPr>
        <w:rFonts w:ascii="Symbol" w:hAnsi="Symbol" w:hint="default"/>
        <w:sz w:val="24"/>
        <w:szCs w:val="24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5AC33B9D"/>
    <w:multiLevelType w:val="hybridMultilevel"/>
    <w:tmpl w:val="558C65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" w15:restartNumberingAfterBreak="0">
    <w:nsid w:val="5C457D27"/>
    <w:multiLevelType w:val="hybridMultilevel"/>
    <w:tmpl w:val="45A4033C"/>
    <w:lvl w:ilvl="0" w:tplc="22C2EDDC">
      <w:start w:val="1"/>
      <w:numFmt w:val="bullet"/>
      <w:lvlText w:val=""/>
      <w:lvlJc w:val="left"/>
      <w:pPr>
        <w:ind w:left="170" w:hanging="170"/>
      </w:pPr>
      <w:rPr>
        <w:rFonts w:ascii="Symbol" w:hAnsi="Symbol" w:hint="default"/>
        <w:sz w:val="24"/>
        <w:szCs w:val="24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0" w15:restartNumberingAfterBreak="0">
    <w:nsid w:val="5CA14540"/>
    <w:multiLevelType w:val="hybridMultilevel"/>
    <w:tmpl w:val="E27EAE8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1" w15:restartNumberingAfterBreak="0">
    <w:nsid w:val="5E93073D"/>
    <w:multiLevelType w:val="multilevel"/>
    <w:tmpl w:val="A47A68A0"/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72" w15:restartNumberingAfterBreak="0">
    <w:nsid w:val="5E9D6EF6"/>
    <w:multiLevelType w:val="hybridMultilevel"/>
    <w:tmpl w:val="4DBEF2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3" w15:restartNumberingAfterBreak="0">
    <w:nsid w:val="60FB44C0"/>
    <w:multiLevelType w:val="multilevel"/>
    <w:tmpl w:val="8208F402"/>
    <w:lvl w:ilvl="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74" w15:restartNumberingAfterBreak="0">
    <w:nsid w:val="6123459C"/>
    <w:multiLevelType w:val="multilevel"/>
    <w:tmpl w:val="809C79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5" w15:restartNumberingAfterBreak="0">
    <w:nsid w:val="613E4A43"/>
    <w:multiLevelType w:val="hybridMultilevel"/>
    <w:tmpl w:val="3F203DF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6" w15:restartNumberingAfterBreak="0">
    <w:nsid w:val="61793615"/>
    <w:multiLevelType w:val="hybridMultilevel"/>
    <w:tmpl w:val="DF72C8C4"/>
    <w:lvl w:ilvl="0" w:tplc="0172EF10">
      <w:numFmt w:val="bullet"/>
      <w:lvlText w:val="-"/>
      <w:lvlJc w:val="left"/>
      <w:pPr>
        <w:ind w:left="615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3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75" w:hanging="360"/>
      </w:pPr>
      <w:rPr>
        <w:rFonts w:ascii="Wingdings" w:hAnsi="Wingdings" w:hint="default"/>
      </w:rPr>
    </w:lvl>
  </w:abstractNum>
  <w:abstractNum w:abstractNumId="77" w15:restartNumberingAfterBreak="0">
    <w:nsid w:val="6461224B"/>
    <w:multiLevelType w:val="hybridMultilevel"/>
    <w:tmpl w:val="95C04D22"/>
    <w:lvl w:ilvl="0" w:tplc="22C2EDDC">
      <w:start w:val="1"/>
      <w:numFmt w:val="bullet"/>
      <w:lvlText w:val=""/>
      <w:lvlJc w:val="left"/>
      <w:pPr>
        <w:ind w:left="170" w:hanging="17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8" w15:restartNumberingAfterBreak="0">
    <w:nsid w:val="68A85376"/>
    <w:multiLevelType w:val="hybridMultilevel"/>
    <w:tmpl w:val="39B6665E"/>
    <w:lvl w:ilvl="0" w:tplc="22C2EDDC">
      <w:start w:val="1"/>
      <w:numFmt w:val="bullet"/>
      <w:lvlText w:val=""/>
      <w:lvlJc w:val="left"/>
      <w:pPr>
        <w:ind w:left="170" w:hanging="17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9" w15:restartNumberingAfterBreak="0">
    <w:nsid w:val="6AF878E6"/>
    <w:multiLevelType w:val="hybridMultilevel"/>
    <w:tmpl w:val="BFF009DA"/>
    <w:lvl w:ilvl="0" w:tplc="24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0" w15:restartNumberingAfterBreak="0">
    <w:nsid w:val="6D1350AD"/>
    <w:multiLevelType w:val="hybridMultilevel"/>
    <w:tmpl w:val="9B581410"/>
    <w:lvl w:ilvl="0" w:tplc="2AE86C8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1" w15:restartNumberingAfterBreak="0">
    <w:nsid w:val="6D39028C"/>
    <w:multiLevelType w:val="hybridMultilevel"/>
    <w:tmpl w:val="E85A5F3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2" w15:restartNumberingAfterBreak="0">
    <w:nsid w:val="6D5532D9"/>
    <w:multiLevelType w:val="hybridMultilevel"/>
    <w:tmpl w:val="7EF0423E"/>
    <w:lvl w:ilvl="0" w:tplc="B14411C8">
      <w:start w:val="1"/>
      <w:numFmt w:val="bullet"/>
      <w:pStyle w:val="crtice"/>
      <w:lvlText w:val=""/>
      <w:lvlJc w:val="left"/>
      <w:pPr>
        <w:ind w:left="720" w:hanging="360"/>
      </w:pPr>
      <w:rPr>
        <w:rFonts w:ascii="Symbol" w:hAnsi="Symbol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3" w15:restartNumberingAfterBreak="0">
    <w:nsid w:val="6DD42694"/>
    <w:multiLevelType w:val="hybridMultilevel"/>
    <w:tmpl w:val="33E2F166"/>
    <w:lvl w:ilvl="0" w:tplc="62C80CF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4" w15:restartNumberingAfterBreak="0">
    <w:nsid w:val="6E1B4E6E"/>
    <w:multiLevelType w:val="hybridMultilevel"/>
    <w:tmpl w:val="445CD740"/>
    <w:lvl w:ilvl="0" w:tplc="2AE86C8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5" w15:restartNumberingAfterBreak="0">
    <w:nsid w:val="6F2E1A2F"/>
    <w:multiLevelType w:val="hybridMultilevel"/>
    <w:tmpl w:val="78C6E4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6" w15:restartNumberingAfterBreak="0">
    <w:nsid w:val="706804A7"/>
    <w:multiLevelType w:val="hybridMultilevel"/>
    <w:tmpl w:val="6220D5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7" w15:restartNumberingAfterBreak="0">
    <w:nsid w:val="74536278"/>
    <w:multiLevelType w:val="multilevel"/>
    <w:tmpl w:val="DA00D630"/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88" w15:restartNumberingAfterBreak="0">
    <w:nsid w:val="750B6824"/>
    <w:multiLevelType w:val="multilevel"/>
    <w:tmpl w:val="DB98E390"/>
    <w:lvl w:ilvl="0">
      <w:start w:val="1"/>
      <w:numFmt w:val="bullet"/>
      <w:lvlText w:val="●"/>
      <w:lvlJc w:val="left"/>
      <w:pPr>
        <w:ind w:left="170" w:hanging="170"/>
      </w:pPr>
      <w:rPr>
        <w:rFonts w:ascii="Noto Sans Symbols" w:eastAsia="Noto Sans Symbols" w:hAnsi="Noto Sans Symbols" w:cs="Noto Sans Symbols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89" w15:restartNumberingAfterBreak="0">
    <w:nsid w:val="76294350"/>
    <w:multiLevelType w:val="hybridMultilevel"/>
    <w:tmpl w:val="0A303020"/>
    <w:lvl w:ilvl="0" w:tplc="24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0" w15:restartNumberingAfterBreak="0">
    <w:nsid w:val="767A0509"/>
    <w:multiLevelType w:val="hybridMultilevel"/>
    <w:tmpl w:val="D25E0442"/>
    <w:lvl w:ilvl="0" w:tplc="2AE86C8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1" w15:restartNumberingAfterBreak="0">
    <w:nsid w:val="78466DDB"/>
    <w:multiLevelType w:val="hybridMultilevel"/>
    <w:tmpl w:val="7C42849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2" w15:restartNumberingAfterBreak="0">
    <w:nsid w:val="7A710EAF"/>
    <w:multiLevelType w:val="hybridMultilevel"/>
    <w:tmpl w:val="1F30FA0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3" w15:restartNumberingAfterBreak="0">
    <w:nsid w:val="7D546090"/>
    <w:multiLevelType w:val="multilevel"/>
    <w:tmpl w:val="A02EB4DA"/>
    <w:lvl w:ilvl="0">
      <w:start w:val="1"/>
      <w:numFmt w:val="bullet"/>
      <w:lvlText w:val="●"/>
      <w:lvlJc w:val="left"/>
      <w:pPr>
        <w:ind w:left="170" w:hanging="170"/>
      </w:pPr>
      <w:rPr>
        <w:rFonts w:ascii="Noto Sans Symbols" w:eastAsia="Noto Sans Symbols" w:hAnsi="Noto Sans Symbols" w:cs="Noto Sans Symbols"/>
        <w:sz w:val="24"/>
        <w:szCs w:val="24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94" w15:restartNumberingAfterBreak="0">
    <w:nsid w:val="7E170D38"/>
    <w:multiLevelType w:val="hybridMultilevel"/>
    <w:tmpl w:val="AA145E72"/>
    <w:lvl w:ilvl="0" w:tplc="22C2EDDC">
      <w:start w:val="1"/>
      <w:numFmt w:val="bullet"/>
      <w:lvlText w:val=""/>
      <w:lvlJc w:val="left"/>
      <w:pPr>
        <w:ind w:left="170" w:hanging="170"/>
      </w:pPr>
      <w:rPr>
        <w:rFonts w:ascii="Symbol" w:hAnsi="Symbol" w:hint="default"/>
        <w:sz w:val="24"/>
        <w:szCs w:val="24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5" w15:restartNumberingAfterBreak="0">
    <w:nsid w:val="7E5B432F"/>
    <w:multiLevelType w:val="hybridMultilevel"/>
    <w:tmpl w:val="453A2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9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5"/>
  </w:num>
  <w:num w:numId="10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8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45"/>
  </w:num>
  <w:num w:numId="14">
    <w:abstractNumId w:val="42"/>
  </w:num>
  <w:num w:numId="15">
    <w:abstractNumId w:val="78"/>
  </w:num>
  <w:num w:numId="16">
    <w:abstractNumId w:val="29"/>
  </w:num>
  <w:num w:numId="17">
    <w:abstractNumId w:val="66"/>
  </w:num>
  <w:num w:numId="18">
    <w:abstractNumId w:val="75"/>
  </w:num>
  <w:num w:numId="19">
    <w:abstractNumId w:val="44"/>
  </w:num>
  <w:num w:numId="20">
    <w:abstractNumId w:val="25"/>
  </w:num>
  <w:num w:numId="21">
    <w:abstractNumId w:val="9"/>
  </w:num>
  <w:num w:numId="22">
    <w:abstractNumId w:val="28"/>
  </w:num>
  <w:num w:numId="23">
    <w:abstractNumId w:val="70"/>
  </w:num>
  <w:num w:numId="24">
    <w:abstractNumId w:val="63"/>
  </w:num>
  <w:num w:numId="25">
    <w:abstractNumId w:val="5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4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7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4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5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66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"/>
  </w:num>
  <w:num w:numId="33">
    <w:abstractNumId w:val="1"/>
  </w:num>
  <w:num w:numId="34">
    <w:abstractNumId w:val="18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6"/>
  </w:num>
  <w:num w:numId="36">
    <w:abstractNumId w:val="74"/>
  </w:num>
  <w:num w:numId="37">
    <w:abstractNumId w:val="29"/>
    <w:lvlOverride w:ilvl="0"/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52"/>
  </w:num>
  <w:num w:numId="39">
    <w:abstractNumId w:val="40"/>
  </w:num>
  <w:num w:numId="40">
    <w:abstractNumId w:val="41"/>
  </w:num>
  <w:num w:numId="41">
    <w:abstractNumId w:val="46"/>
  </w:num>
  <w:num w:numId="42">
    <w:abstractNumId w:val="79"/>
  </w:num>
  <w:num w:numId="43">
    <w:abstractNumId w:val="15"/>
  </w:num>
  <w:num w:numId="44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3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49"/>
  </w:num>
  <w:num w:numId="47">
    <w:abstractNumId w:val="8"/>
  </w:num>
  <w:num w:numId="48">
    <w:abstractNumId w:val="58"/>
  </w:num>
  <w:num w:numId="49">
    <w:abstractNumId w:val="95"/>
  </w:num>
  <w:num w:numId="50">
    <w:abstractNumId w:val="77"/>
  </w:num>
  <w:num w:numId="51">
    <w:abstractNumId w:val="27"/>
  </w:num>
  <w:num w:numId="52">
    <w:abstractNumId w:val="59"/>
  </w:num>
  <w:num w:numId="53">
    <w:abstractNumId w:val="20"/>
  </w:num>
  <w:num w:numId="54">
    <w:abstractNumId w:val="61"/>
  </w:num>
  <w:num w:numId="55">
    <w:abstractNumId w:val="17"/>
  </w:num>
  <w:num w:numId="56">
    <w:abstractNumId w:val="92"/>
  </w:num>
  <w:num w:numId="57">
    <w:abstractNumId w:val="37"/>
  </w:num>
  <w:num w:numId="58">
    <w:abstractNumId w:val="62"/>
  </w:num>
  <w:num w:numId="59">
    <w:abstractNumId w:val="71"/>
  </w:num>
  <w:num w:numId="60">
    <w:abstractNumId w:val="21"/>
  </w:num>
  <w:num w:numId="61">
    <w:abstractNumId w:val="16"/>
  </w:num>
  <w:num w:numId="62">
    <w:abstractNumId w:val="23"/>
  </w:num>
  <w:num w:numId="63">
    <w:abstractNumId w:val="50"/>
  </w:num>
  <w:num w:numId="64">
    <w:abstractNumId w:val="26"/>
  </w:num>
  <w:num w:numId="65">
    <w:abstractNumId w:val="88"/>
  </w:num>
  <w:num w:numId="66">
    <w:abstractNumId w:val="68"/>
  </w:num>
  <w:num w:numId="67">
    <w:abstractNumId w:val="29"/>
    <w:lvlOverride w:ilvl="0"/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8">
    <w:abstractNumId w:val="19"/>
  </w:num>
  <w:num w:numId="69">
    <w:abstractNumId w:val="67"/>
  </w:num>
  <w:num w:numId="70">
    <w:abstractNumId w:val="56"/>
  </w:num>
  <w:num w:numId="71">
    <w:abstractNumId w:val="94"/>
  </w:num>
  <w:num w:numId="72">
    <w:abstractNumId w:val="65"/>
  </w:num>
  <w:num w:numId="73">
    <w:abstractNumId w:val="69"/>
  </w:num>
  <w:num w:numId="74">
    <w:abstractNumId w:val="34"/>
    <w:lvlOverride w:ilvl="0"/>
    <w:lvlOverride w:ilvl="1"/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75">
    <w:abstractNumId w:val="35"/>
  </w:num>
  <w:num w:numId="76">
    <w:abstractNumId w:val="57"/>
  </w:num>
  <w:num w:numId="77">
    <w:abstractNumId w:val="53"/>
  </w:num>
  <w:num w:numId="78">
    <w:abstractNumId w:val="87"/>
  </w:num>
  <w:num w:numId="79">
    <w:abstractNumId w:val="64"/>
  </w:num>
  <w:num w:numId="80">
    <w:abstractNumId w:val="31"/>
  </w:num>
  <w:num w:numId="81">
    <w:abstractNumId w:val="38"/>
  </w:num>
  <w:num w:numId="82">
    <w:abstractNumId w:val="10"/>
  </w:num>
  <w:num w:numId="83">
    <w:abstractNumId w:val="30"/>
  </w:num>
  <w:num w:numId="84">
    <w:abstractNumId w:val="93"/>
  </w:num>
  <w:num w:numId="85">
    <w:abstractNumId w:val="73"/>
  </w:num>
  <w:num w:numId="86">
    <w:abstractNumId w:val="47"/>
  </w:num>
  <w:num w:numId="87">
    <w:abstractNumId w:val="82"/>
  </w:num>
  <w:num w:numId="88">
    <w:abstractNumId w:val="51"/>
  </w:num>
  <w:num w:numId="89">
    <w:abstractNumId w:val="13"/>
  </w:num>
  <w:num w:numId="90">
    <w:abstractNumId w:val="89"/>
  </w:num>
  <w:num w:numId="91">
    <w:abstractNumId w:val="91"/>
  </w:num>
  <w:num w:numId="92">
    <w:abstractNumId w:val="83"/>
  </w:num>
  <w:num w:numId="93">
    <w:abstractNumId w:val="84"/>
  </w:num>
  <w:num w:numId="94">
    <w:abstractNumId w:val="24"/>
  </w:num>
  <w:num w:numId="95">
    <w:abstractNumId w:val="90"/>
  </w:num>
  <w:num w:numId="96">
    <w:abstractNumId w:val="48"/>
  </w:num>
  <w:num w:numId="97">
    <w:abstractNumId w:val="80"/>
  </w:num>
  <w:num w:numId="98">
    <w:abstractNumId w:val="36"/>
  </w:num>
  <w:num w:numId="99">
    <w:abstractNumId w:val="14"/>
  </w:num>
  <w:num w:numId="100">
    <w:abstractNumId w:val="86"/>
  </w:num>
  <w:num w:numId="101">
    <w:abstractNumId w:val="7"/>
  </w:num>
  <w:num w:numId="102">
    <w:abstractNumId w:val="33"/>
  </w:num>
  <w:num w:numId="103">
    <w:abstractNumId w:val="72"/>
  </w:num>
  <w:num w:numId="104">
    <w:abstractNumId w:val="39"/>
  </w:num>
  <w:num w:numId="105">
    <w:abstractNumId w:val="85"/>
  </w:num>
  <w:num w:numId="106">
    <w:abstractNumId w:val="54"/>
  </w:num>
  <w:num w:numId="107">
    <w:abstractNumId w:val="60"/>
  </w:num>
  <w:num w:numId="108">
    <w:abstractNumId w:val="43"/>
  </w:num>
  <w:num w:numId="109">
    <w:abstractNumId w:val="76"/>
  </w:num>
  <w:numIdMacAtCleanup w:val="10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hideSpellingErrors/>
  <w:hideGrammaticalErrors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62BE"/>
    <w:rsid w:val="0000458A"/>
    <w:rsid w:val="0002172F"/>
    <w:rsid w:val="00030718"/>
    <w:rsid w:val="00051D7F"/>
    <w:rsid w:val="00056BB6"/>
    <w:rsid w:val="000575AF"/>
    <w:rsid w:val="00057A95"/>
    <w:rsid w:val="00061E33"/>
    <w:rsid w:val="0006419C"/>
    <w:rsid w:val="00065748"/>
    <w:rsid w:val="000751EF"/>
    <w:rsid w:val="00076ED1"/>
    <w:rsid w:val="00082D53"/>
    <w:rsid w:val="00083122"/>
    <w:rsid w:val="00085DBB"/>
    <w:rsid w:val="000902F6"/>
    <w:rsid w:val="00091E00"/>
    <w:rsid w:val="00092C00"/>
    <w:rsid w:val="000934CE"/>
    <w:rsid w:val="00094E0D"/>
    <w:rsid w:val="00095126"/>
    <w:rsid w:val="000951AE"/>
    <w:rsid w:val="00097285"/>
    <w:rsid w:val="0009766A"/>
    <w:rsid w:val="000A2C29"/>
    <w:rsid w:val="000B01F2"/>
    <w:rsid w:val="000B0EB7"/>
    <w:rsid w:val="000B194F"/>
    <w:rsid w:val="000B23ED"/>
    <w:rsid w:val="000C140F"/>
    <w:rsid w:val="000C2CC7"/>
    <w:rsid w:val="000C317A"/>
    <w:rsid w:val="000D37DA"/>
    <w:rsid w:val="000E08C2"/>
    <w:rsid w:val="000E2B2C"/>
    <w:rsid w:val="000F4809"/>
    <w:rsid w:val="000F743A"/>
    <w:rsid w:val="0010073D"/>
    <w:rsid w:val="001054F4"/>
    <w:rsid w:val="00110B9F"/>
    <w:rsid w:val="00110CD4"/>
    <w:rsid w:val="00110CF4"/>
    <w:rsid w:val="00116A9B"/>
    <w:rsid w:val="0012008A"/>
    <w:rsid w:val="0012782C"/>
    <w:rsid w:val="00132093"/>
    <w:rsid w:val="00132A37"/>
    <w:rsid w:val="001342BE"/>
    <w:rsid w:val="00144119"/>
    <w:rsid w:val="00147359"/>
    <w:rsid w:val="00156C54"/>
    <w:rsid w:val="00161986"/>
    <w:rsid w:val="0016339C"/>
    <w:rsid w:val="00166046"/>
    <w:rsid w:val="00171DF9"/>
    <w:rsid w:val="00191081"/>
    <w:rsid w:val="001926EA"/>
    <w:rsid w:val="00197B30"/>
    <w:rsid w:val="001A7962"/>
    <w:rsid w:val="001B0249"/>
    <w:rsid w:val="001B03F9"/>
    <w:rsid w:val="001B0EB1"/>
    <w:rsid w:val="001B24D6"/>
    <w:rsid w:val="001B2BB4"/>
    <w:rsid w:val="001B7004"/>
    <w:rsid w:val="001C2EE6"/>
    <w:rsid w:val="001C551D"/>
    <w:rsid w:val="001D64B2"/>
    <w:rsid w:val="001D6E0C"/>
    <w:rsid w:val="001E21AB"/>
    <w:rsid w:val="001E2D4C"/>
    <w:rsid w:val="001F3145"/>
    <w:rsid w:val="001F50FC"/>
    <w:rsid w:val="001F5EA8"/>
    <w:rsid w:val="001F6101"/>
    <w:rsid w:val="00200013"/>
    <w:rsid w:val="00202796"/>
    <w:rsid w:val="00202EDB"/>
    <w:rsid w:val="00203FC1"/>
    <w:rsid w:val="00204EF9"/>
    <w:rsid w:val="00207F0F"/>
    <w:rsid w:val="00213536"/>
    <w:rsid w:val="00214192"/>
    <w:rsid w:val="00214280"/>
    <w:rsid w:val="00217126"/>
    <w:rsid w:val="002319BC"/>
    <w:rsid w:val="00231CFB"/>
    <w:rsid w:val="00231F17"/>
    <w:rsid w:val="00233771"/>
    <w:rsid w:val="00241836"/>
    <w:rsid w:val="00243400"/>
    <w:rsid w:val="0024382A"/>
    <w:rsid w:val="00247A4D"/>
    <w:rsid w:val="002524B8"/>
    <w:rsid w:val="00273482"/>
    <w:rsid w:val="00273BEC"/>
    <w:rsid w:val="002759B9"/>
    <w:rsid w:val="00275CD9"/>
    <w:rsid w:val="00283906"/>
    <w:rsid w:val="002904A0"/>
    <w:rsid w:val="00292C84"/>
    <w:rsid w:val="0029779B"/>
    <w:rsid w:val="00297E2B"/>
    <w:rsid w:val="002A7337"/>
    <w:rsid w:val="002B28ED"/>
    <w:rsid w:val="002B6792"/>
    <w:rsid w:val="002C7E2D"/>
    <w:rsid w:val="002D0451"/>
    <w:rsid w:val="002D373D"/>
    <w:rsid w:val="002D5F39"/>
    <w:rsid w:val="002E0448"/>
    <w:rsid w:val="002E0E87"/>
    <w:rsid w:val="002E26B2"/>
    <w:rsid w:val="002E3588"/>
    <w:rsid w:val="002E4657"/>
    <w:rsid w:val="002E7130"/>
    <w:rsid w:val="002F5225"/>
    <w:rsid w:val="00301FC0"/>
    <w:rsid w:val="003020B0"/>
    <w:rsid w:val="003060A4"/>
    <w:rsid w:val="00311190"/>
    <w:rsid w:val="00312333"/>
    <w:rsid w:val="00316CD1"/>
    <w:rsid w:val="00317D06"/>
    <w:rsid w:val="00322CEB"/>
    <w:rsid w:val="00323BAF"/>
    <w:rsid w:val="00323FFB"/>
    <w:rsid w:val="00325EF9"/>
    <w:rsid w:val="00331965"/>
    <w:rsid w:val="00332691"/>
    <w:rsid w:val="00333683"/>
    <w:rsid w:val="00334523"/>
    <w:rsid w:val="00336D08"/>
    <w:rsid w:val="00344000"/>
    <w:rsid w:val="00347A3B"/>
    <w:rsid w:val="003520D4"/>
    <w:rsid w:val="00357650"/>
    <w:rsid w:val="00357F6D"/>
    <w:rsid w:val="00366260"/>
    <w:rsid w:val="00370802"/>
    <w:rsid w:val="00371887"/>
    <w:rsid w:val="0037376F"/>
    <w:rsid w:val="00386D4D"/>
    <w:rsid w:val="0039276A"/>
    <w:rsid w:val="003931E8"/>
    <w:rsid w:val="00396D89"/>
    <w:rsid w:val="003A2F1E"/>
    <w:rsid w:val="003A41F1"/>
    <w:rsid w:val="003B5EB0"/>
    <w:rsid w:val="003B6FAF"/>
    <w:rsid w:val="003C0ADA"/>
    <w:rsid w:val="003C229B"/>
    <w:rsid w:val="003C303C"/>
    <w:rsid w:val="003C3946"/>
    <w:rsid w:val="003C5AA4"/>
    <w:rsid w:val="003C5E50"/>
    <w:rsid w:val="003E0770"/>
    <w:rsid w:val="003E23E6"/>
    <w:rsid w:val="003E2727"/>
    <w:rsid w:val="003E4F66"/>
    <w:rsid w:val="003E5008"/>
    <w:rsid w:val="003E61AC"/>
    <w:rsid w:val="003F27F8"/>
    <w:rsid w:val="00417033"/>
    <w:rsid w:val="004213DA"/>
    <w:rsid w:val="0042350F"/>
    <w:rsid w:val="00423A22"/>
    <w:rsid w:val="00423F27"/>
    <w:rsid w:val="00425E33"/>
    <w:rsid w:val="00431D79"/>
    <w:rsid w:val="00436A47"/>
    <w:rsid w:val="00442D09"/>
    <w:rsid w:val="00444840"/>
    <w:rsid w:val="00445ABF"/>
    <w:rsid w:val="00450946"/>
    <w:rsid w:val="00457759"/>
    <w:rsid w:val="004635F2"/>
    <w:rsid w:val="00463C0A"/>
    <w:rsid w:val="0046486D"/>
    <w:rsid w:val="00464ACA"/>
    <w:rsid w:val="00471408"/>
    <w:rsid w:val="00484366"/>
    <w:rsid w:val="004918D0"/>
    <w:rsid w:val="00491967"/>
    <w:rsid w:val="00492153"/>
    <w:rsid w:val="004938CD"/>
    <w:rsid w:val="00493B2A"/>
    <w:rsid w:val="004941C9"/>
    <w:rsid w:val="00494BE9"/>
    <w:rsid w:val="00494D94"/>
    <w:rsid w:val="004A26C8"/>
    <w:rsid w:val="004A3ABE"/>
    <w:rsid w:val="004A3C16"/>
    <w:rsid w:val="004A4C8B"/>
    <w:rsid w:val="004A5506"/>
    <w:rsid w:val="004A7F0B"/>
    <w:rsid w:val="004B1F31"/>
    <w:rsid w:val="004B4BD1"/>
    <w:rsid w:val="004C3448"/>
    <w:rsid w:val="004C65EC"/>
    <w:rsid w:val="004D1C39"/>
    <w:rsid w:val="004D636B"/>
    <w:rsid w:val="004D7DEF"/>
    <w:rsid w:val="004E372D"/>
    <w:rsid w:val="004E77D5"/>
    <w:rsid w:val="004F2605"/>
    <w:rsid w:val="004F3F2D"/>
    <w:rsid w:val="00500104"/>
    <w:rsid w:val="0050514C"/>
    <w:rsid w:val="00505C3B"/>
    <w:rsid w:val="0052025C"/>
    <w:rsid w:val="00520CD1"/>
    <w:rsid w:val="005214C9"/>
    <w:rsid w:val="00521BB5"/>
    <w:rsid w:val="00524408"/>
    <w:rsid w:val="00525085"/>
    <w:rsid w:val="0053342D"/>
    <w:rsid w:val="00534951"/>
    <w:rsid w:val="005421D5"/>
    <w:rsid w:val="005455D1"/>
    <w:rsid w:val="0055311B"/>
    <w:rsid w:val="00554A12"/>
    <w:rsid w:val="00563415"/>
    <w:rsid w:val="00564B6B"/>
    <w:rsid w:val="005715B2"/>
    <w:rsid w:val="0057224F"/>
    <w:rsid w:val="00581EB8"/>
    <w:rsid w:val="00591CF0"/>
    <w:rsid w:val="0059731E"/>
    <w:rsid w:val="005A40BB"/>
    <w:rsid w:val="005A4FBC"/>
    <w:rsid w:val="005A6780"/>
    <w:rsid w:val="005A75E3"/>
    <w:rsid w:val="005B6DB4"/>
    <w:rsid w:val="005C2D12"/>
    <w:rsid w:val="005D06C5"/>
    <w:rsid w:val="005D3BBD"/>
    <w:rsid w:val="005D6804"/>
    <w:rsid w:val="005E0354"/>
    <w:rsid w:val="005E0B96"/>
    <w:rsid w:val="005E6BC6"/>
    <w:rsid w:val="005F0CC3"/>
    <w:rsid w:val="005F5340"/>
    <w:rsid w:val="005F55B2"/>
    <w:rsid w:val="005F62BE"/>
    <w:rsid w:val="006073CD"/>
    <w:rsid w:val="006101F0"/>
    <w:rsid w:val="006166B1"/>
    <w:rsid w:val="00624B4F"/>
    <w:rsid w:val="00633773"/>
    <w:rsid w:val="00633C84"/>
    <w:rsid w:val="00635688"/>
    <w:rsid w:val="006369A0"/>
    <w:rsid w:val="00641D35"/>
    <w:rsid w:val="006549E9"/>
    <w:rsid w:val="006554C3"/>
    <w:rsid w:val="00665407"/>
    <w:rsid w:val="00665E38"/>
    <w:rsid w:val="00667BEF"/>
    <w:rsid w:val="00673D8A"/>
    <w:rsid w:val="00675353"/>
    <w:rsid w:val="00682FC2"/>
    <w:rsid w:val="00683489"/>
    <w:rsid w:val="00686DA4"/>
    <w:rsid w:val="006914A6"/>
    <w:rsid w:val="00695F9E"/>
    <w:rsid w:val="006971CE"/>
    <w:rsid w:val="006B0D29"/>
    <w:rsid w:val="006B3A09"/>
    <w:rsid w:val="006B7DF4"/>
    <w:rsid w:val="006C7631"/>
    <w:rsid w:val="006D39C8"/>
    <w:rsid w:val="006E4645"/>
    <w:rsid w:val="006E5192"/>
    <w:rsid w:val="006E607D"/>
    <w:rsid w:val="006F62CC"/>
    <w:rsid w:val="007004D2"/>
    <w:rsid w:val="00703A69"/>
    <w:rsid w:val="007129AD"/>
    <w:rsid w:val="007209F5"/>
    <w:rsid w:val="00722EAE"/>
    <w:rsid w:val="007233BE"/>
    <w:rsid w:val="00723D19"/>
    <w:rsid w:val="00724593"/>
    <w:rsid w:val="00726183"/>
    <w:rsid w:val="00726D4B"/>
    <w:rsid w:val="00727CD3"/>
    <w:rsid w:val="00731561"/>
    <w:rsid w:val="007346A6"/>
    <w:rsid w:val="00737D9E"/>
    <w:rsid w:val="007405BE"/>
    <w:rsid w:val="00740768"/>
    <w:rsid w:val="00741332"/>
    <w:rsid w:val="0074154A"/>
    <w:rsid w:val="00742E52"/>
    <w:rsid w:val="007522D3"/>
    <w:rsid w:val="00761560"/>
    <w:rsid w:val="007617C7"/>
    <w:rsid w:val="00761E30"/>
    <w:rsid w:val="00764073"/>
    <w:rsid w:val="00773349"/>
    <w:rsid w:val="0077784B"/>
    <w:rsid w:val="007827FD"/>
    <w:rsid w:val="007864D9"/>
    <w:rsid w:val="007874EC"/>
    <w:rsid w:val="00787889"/>
    <w:rsid w:val="007A05BD"/>
    <w:rsid w:val="007A2341"/>
    <w:rsid w:val="007A2C33"/>
    <w:rsid w:val="007A7877"/>
    <w:rsid w:val="007B3185"/>
    <w:rsid w:val="007B7EED"/>
    <w:rsid w:val="007C232B"/>
    <w:rsid w:val="007C4577"/>
    <w:rsid w:val="007C64AA"/>
    <w:rsid w:val="007D5776"/>
    <w:rsid w:val="007E0899"/>
    <w:rsid w:val="007E2FB9"/>
    <w:rsid w:val="00803F9C"/>
    <w:rsid w:val="00804560"/>
    <w:rsid w:val="00812A84"/>
    <w:rsid w:val="0081379F"/>
    <w:rsid w:val="00813A3B"/>
    <w:rsid w:val="00822221"/>
    <w:rsid w:val="00830632"/>
    <w:rsid w:val="008336AC"/>
    <w:rsid w:val="00846216"/>
    <w:rsid w:val="00852724"/>
    <w:rsid w:val="00857E4A"/>
    <w:rsid w:val="00862E31"/>
    <w:rsid w:val="008630CE"/>
    <w:rsid w:val="00876800"/>
    <w:rsid w:val="008774A0"/>
    <w:rsid w:val="008804F9"/>
    <w:rsid w:val="00883C29"/>
    <w:rsid w:val="008852F2"/>
    <w:rsid w:val="008855F1"/>
    <w:rsid w:val="00886443"/>
    <w:rsid w:val="008900AD"/>
    <w:rsid w:val="00894BCB"/>
    <w:rsid w:val="0089537E"/>
    <w:rsid w:val="00896493"/>
    <w:rsid w:val="00896976"/>
    <w:rsid w:val="00897EF3"/>
    <w:rsid w:val="008A7B96"/>
    <w:rsid w:val="008A7DA4"/>
    <w:rsid w:val="008B1774"/>
    <w:rsid w:val="008B3987"/>
    <w:rsid w:val="008B5605"/>
    <w:rsid w:val="008B6075"/>
    <w:rsid w:val="008B6D39"/>
    <w:rsid w:val="008D1C0F"/>
    <w:rsid w:val="008D272A"/>
    <w:rsid w:val="008D594F"/>
    <w:rsid w:val="008D7196"/>
    <w:rsid w:val="008D7967"/>
    <w:rsid w:val="008E55B5"/>
    <w:rsid w:val="008F32D4"/>
    <w:rsid w:val="008F4811"/>
    <w:rsid w:val="008F6386"/>
    <w:rsid w:val="00911A2E"/>
    <w:rsid w:val="00914E59"/>
    <w:rsid w:val="00914E66"/>
    <w:rsid w:val="009219BB"/>
    <w:rsid w:val="00927325"/>
    <w:rsid w:val="00927630"/>
    <w:rsid w:val="00944980"/>
    <w:rsid w:val="00944FA6"/>
    <w:rsid w:val="009451B4"/>
    <w:rsid w:val="009539C9"/>
    <w:rsid w:val="0095541C"/>
    <w:rsid w:val="0095553C"/>
    <w:rsid w:val="0096176F"/>
    <w:rsid w:val="0096406F"/>
    <w:rsid w:val="00974E35"/>
    <w:rsid w:val="0098370D"/>
    <w:rsid w:val="00986B07"/>
    <w:rsid w:val="00997834"/>
    <w:rsid w:val="009A1C91"/>
    <w:rsid w:val="009A2E21"/>
    <w:rsid w:val="009A4098"/>
    <w:rsid w:val="009C6311"/>
    <w:rsid w:val="009E4F3E"/>
    <w:rsid w:val="009E60C3"/>
    <w:rsid w:val="009F5BB5"/>
    <w:rsid w:val="009F6CCD"/>
    <w:rsid w:val="00A00F35"/>
    <w:rsid w:val="00A12898"/>
    <w:rsid w:val="00A1744C"/>
    <w:rsid w:val="00A22D0F"/>
    <w:rsid w:val="00A23844"/>
    <w:rsid w:val="00A26D2C"/>
    <w:rsid w:val="00A34F8F"/>
    <w:rsid w:val="00A3543B"/>
    <w:rsid w:val="00A430D9"/>
    <w:rsid w:val="00A4622B"/>
    <w:rsid w:val="00A5078F"/>
    <w:rsid w:val="00A53951"/>
    <w:rsid w:val="00A548B7"/>
    <w:rsid w:val="00A55316"/>
    <w:rsid w:val="00A61977"/>
    <w:rsid w:val="00A72F0B"/>
    <w:rsid w:val="00A801FE"/>
    <w:rsid w:val="00A8193A"/>
    <w:rsid w:val="00A83CA2"/>
    <w:rsid w:val="00A97372"/>
    <w:rsid w:val="00A9741A"/>
    <w:rsid w:val="00AA26B7"/>
    <w:rsid w:val="00AA42EA"/>
    <w:rsid w:val="00AA6C69"/>
    <w:rsid w:val="00AB05B6"/>
    <w:rsid w:val="00AB5438"/>
    <w:rsid w:val="00AB626D"/>
    <w:rsid w:val="00AC512E"/>
    <w:rsid w:val="00AC53F1"/>
    <w:rsid w:val="00AD2ED7"/>
    <w:rsid w:val="00AD5F84"/>
    <w:rsid w:val="00AE7F64"/>
    <w:rsid w:val="00B036F7"/>
    <w:rsid w:val="00B0623C"/>
    <w:rsid w:val="00B07F82"/>
    <w:rsid w:val="00B2305A"/>
    <w:rsid w:val="00B304EF"/>
    <w:rsid w:val="00B31645"/>
    <w:rsid w:val="00B35ED9"/>
    <w:rsid w:val="00B37BCF"/>
    <w:rsid w:val="00B47D9A"/>
    <w:rsid w:val="00B62A4E"/>
    <w:rsid w:val="00B70E08"/>
    <w:rsid w:val="00B71768"/>
    <w:rsid w:val="00B71B51"/>
    <w:rsid w:val="00B72DBD"/>
    <w:rsid w:val="00B7312E"/>
    <w:rsid w:val="00B761E6"/>
    <w:rsid w:val="00B838D0"/>
    <w:rsid w:val="00B85150"/>
    <w:rsid w:val="00B85AA9"/>
    <w:rsid w:val="00B956F9"/>
    <w:rsid w:val="00BA53CB"/>
    <w:rsid w:val="00BA551C"/>
    <w:rsid w:val="00BA68D5"/>
    <w:rsid w:val="00BA7555"/>
    <w:rsid w:val="00BB10AE"/>
    <w:rsid w:val="00BB1A10"/>
    <w:rsid w:val="00BB4DE6"/>
    <w:rsid w:val="00BB6CB0"/>
    <w:rsid w:val="00BB6E0B"/>
    <w:rsid w:val="00BC3C06"/>
    <w:rsid w:val="00BC4FE0"/>
    <w:rsid w:val="00BD133A"/>
    <w:rsid w:val="00BD6265"/>
    <w:rsid w:val="00BE5099"/>
    <w:rsid w:val="00BF14F7"/>
    <w:rsid w:val="00BF1C17"/>
    <w:rsid w:val="00BF33F2"/>
    <w:rsid w:val="00C0459D"/>
    <w:rsid w:val="00C06F87"/>
    <w:rsid w:val="00C0763D"/>
    <w:rsid w:val="00C120C0"/>
    <w:rsid w:val="00C13558"/>
    <w:rsid w:val="00C21D49"/>
    <w:rsid w:val="00C30CB7"/>
    <w:rsid w:val="00C31595"/>
    <w:rsid w:val="00C32E86"/>
    <w:rsid w:val="00C33651"/>
    <w:rsid w:val="00C3416B"/>
    <w:rsid w:val="00C37F20"/>
    <w:rsid w:val="00C40476"/>
    <w:rsid w:val="00C44CB0"/>
    <w:rsid w:val="00C502A4"/>
    <w:rsid w:val="00C50BBC"/>
    <w:rsid w:val="00C525BB"/>
    <w:rsid w:val="00C53344"/>
    <w:rsid w:val="00C53F55"/>
    <w:rsid w:val="00C6148D"/>
    <w:rsid w:val="00C65F61"/>
    <w:rsid w:val="00C716D3"/>
    <w:rsid w:val="00C75991"/>
    <w:rsid w:val="00C75BD7"/>
    <w:rsid w:val="00C86FA1"/>
    <w:rsid w:val="00C92220"/>
    <w:rsid w:val="00C933D4"/>
    <w:rsid w:val="00C95793"/>
    <w:rsid w:val="00CA1F37"/>
    <w:rsid w:val="00CA3315"/>
    <w:rsid w:val="00CB78AB"/>
    <w:rsid w:val="00CB7AD0"/>
    <w:rsid w:val="00CC1D07"/>
    <w:rsid w:val="00CC3260"/>
    <w:rsid w:val="00CD423C"/>
    <w:rsid w:val="00CD6D7D"/>
    <w:rsid w:val="00CE3E88"/>
    <w:rsid w:val="00CE489E"/>
    <w:rsid w:val="00CE5727"/>
    <w:rsid w:val="00CE7BDF"/>
    <w:rsid w:val="00CE7DCD"/>
    <w:rsid w:val="00CF1E41"/>
    <w:rsid w:val="00CF247C"/>
    <w:rsid w:val="00CF27D3"/>
    <w:rsid w:val="00CF2EA5"/>
    <w:rsid w:val="00D02BEC"/>
    <w:rsid w:val="00D04DF3"/>
    <w:rsid w:val="00D06D75"/>
    <w:rsid w:val="00D15918"/>
    <w:rsid w:val="00D2343A"/>
    <w:rsid w:val="00D34989"/>
    <w:rsid w:val="00D349D0"/>
    <w:rsid w:val="00D35E93"/>
    <w:rsid w:val="00D40472"/>
    <w:rsid w:val="00D41FF6"/>
    <w:rsid w:val="00D46789"/>
    <w:rsid w:val="00D47839"/>
    <w:rsid w:val="00D51556"/>
    <w:rsid w:val="00D542B2"/>
    <w:rsid w:val="00D61E37"/>
    <w:rsid w:val="00D64172"/>
    <w:rsid w:val="00D65AB4"/>
    <w:rsid w:val="00D65DB5"/>
    <w:rsid w:val="00D74AD9"/>
    <w:rsid w:val="00D84D67"/>
    <w:rsid w:val="00D86EB8"/>
    <w:rsid w:val="00D870B9"/>
    <w:rsid w:val="00D90BD1"/>
    <w:rsid w:val="00D97305"/>
    <w:rsid w:val="00DA0729"/>
    <w:rsid w:val="00DA2950"/>
    <w:rsid w:val="00DA5C53"/>
    <w:rsid w:val="00DA696D"/>
    <w:rsid w:val="00DA69E0"/>
    <w:rsid w:val="00DA79DE"/>
    <w:rsid w:val="00DB1B92"/>
    <w:rsid w:val="00DB2520"/>
    <w:rsid w:val="00DB3428"/>
    <w:rsid w:val="00DB4FEA"/>
    <w:rsid w:val="00DB717F"/>
    <w:rsid w:val="00DC1030"/>
    <w:rsid w:val="00DD4D37"/>
    <w:rsid w:val="00DE301B"/>
    <w:rsid w:val="00DE5741"/>
    <w:rsid w:val="00DF036F"/>
    <w:rsid w:val="00DF5C59"/>
    <w:rsid w:val="00DF6301"/>
    <w:rsid w:val="00DF6C75"/>
    <w:rsid w:val="00DF7198"/>
    <w:rsid w:val="00E0217A"/>
    <w:rsid w:val="00E04E5D"/>
    <w:rsid w:val="00E11D4E"/>
    <w:rsid w:val="00E1586A"/>
    <w:rsid w:val="00E30CE2"/>
    <w:rsid w:val="00E35CF6"/>
    <w:rsid w:val="00E36176"/>
    <w:rsid w:val="00E4180A"/>
    <w:rsid w:val="00E46221"/>
    <w:rsid w:val="00E5014B"/>
    <w:rsid w:val="00E51835"/>
    <w:rsid w:val="00E6046C"/>
    <w:rsid w:val="00E62891"/>
    <w:rsid w:val="00E7673B"/>
    <w:rsid w:val="00E771CE"/>
    <w:rsid w:val="00E80FC1"/>
    <w:rsid w:val="00E9414F"/>
    <w:rsid w:val="00E9441E"/>
    <w:rsid w:val="00E957B7"/>
    <w:rsid w:val="00E978DF"/>
    <w:rsid w:val="00E97A2B"/>
    <w:rsid w:val="00EA0296"/>
    <w:rsid w:val="00EA0C9B"/>
    <w:rsid w:val="00EA5C6B"/>
    <w:rsid w:val="00EA63D1"/>
    <w:rsid w:val="00EA644D"/>
    <w:rsid w:val="00EB0335"/>
    <w:rsid w:val="00EB2438"/>
    <w:rsid w:val="00EB5E91"/>
    <w:rsid w:val="00EC10F2"/>
    <w:rsid w:val="00EC4403"/>
    <w:rsid w:val="00EC7ACE"/>
    <w:rsid w:val="00ED2E6E"/>
    <w:rsid w:val="00ED4EDC"/>
    <w:rsid w:val="00ED593B"/>
    <w:rsid w:val="00ED5A80"/>
    <w:rsid w:val="00EF34EB"/>
    <w:rsid w:val="00EF5890"/>
    <w:rsid w:val="00F02D6C"/>
    <w:rsid w:val="00F05473"/>
    <w:rsid w:val="00F07270"/>
    <w:rsid w:val="00F14E4B"/>
    <w:rsid w:val="00F16E3E"/>
    <w:rsid w:val="00F27547"/>
    <w:rsid w:val="00F42B98"/>
    <w:rsid w:val="00F467EE"/>
    <w:rsid w:val="00F4759E"/>
    <w:rsid w:val="00F50B9A"/>
    <w:rsid w:val="00F5210F"/>
    <w:rsid w:val="00F54F00"/>
    <w:rsid w:val="00F6264E"/>
    <w:rsid w:val="00F62821"/>
    <w:rsid w:val="00F63637"/>
    <w:rsid w:val="00F639A6"/>
    <w:rsid w:val="00F64103"/>
    <w:rsid w:val="00F8420B"/>
    <w:rsid w:val="00F86528"/>
    <w:rsid w:val="00F86624"/>
    <w:rsid w:val="00F92A19"/>
    <w:rsid w:val="00F94450"/>
    <w:rsid w:val="00F958BF"/>
    <w:rsid w:val="00FA284C"/>
    <w:rsid w:val="00FA2A64"/>
    <w:rsid w:val="00FB0132"/>
    <w:rsid w:val="00FB6BAC"/>
    <w:rsid w:val="00FB7BED"/>
    <w:rsid w:val="00FD0CB7"/>
    <w:rsid w:val="00FD172B"/>
    <w:rsid w:val="00FD5B8E"/>
    <w:rsid w:val="00FE4C68"/>
    <w:rsid w:val="00FE6EFF"/>
    <w:rsid w:val="00FE7156"/>
    <w:rsid w:val="00FF0C92"/>
    <w:rsid w:val="00FF5ED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59C19FB"/>
  <w15:docId w15:val="{2A18608E-3B8F-4D74-8701-B0262D5302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F62BE"/>
    <w:pPr>
      <w:spacing w:after="160" w:line="259" w:lineRule="auto"/>
    </w:pPr>
  </w:style>
  <w:style w:type="paragraph" w:styleId="Heading1">
    <w:name w:val="heading 1"/>
    <w:basedOn w:val="Normal"/>
    <w:next w:val="Normal"/>
    <w:link w:val="Heading1Char"/>
    <w:qFormat/>
    <w:rsid w:val="00191081"/>
    <w:pPr>
      <w:keepNext/>
      <w:spacing w:before="240" w:after="60" w:line="276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5F62BE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nhideWhenUsed/>
    <w:qFormat/>
    <w:rsid w:val="004D636B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8">
    <w:name w:val="heading 8"/>
    <w:basedOn w:val="Normal"/>
    <w:next w:val="Normal"/>
    <w:link w:val="Heading8Char"/>
    <w:unhideWhenUsed/>
    <w:qFormat/>
    <w:rsid w:val="005F62BE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5F62BE"/>
    <w:rPr>
      <w:rFonts w:ascii="Arial" w:eastAsia="Times New Roman" w:hAnsi="Arial" w:cs="Arial"/>
      <w:b/>
      <w:bCs/>
      <w:i/>
      <w:iCs/>
      <w:sz w:val="28"/>
      <w:szCs w:val="28"/>
    </w:rPr>
  </w:style>
  <w:style w:type="numbering" w:customStyle="1" w:styleId="NoList1">
    <w:name w:val="No List1"/>
    <w:next w:val="NoList"/>
    <w:semiHidden/>
    <w:unhideWhenUsed/>
    <w:rsid w:val="005F62BE"/>
  </w:style>
  <w:style w:type="character" w:customStyle="1" w:styleId="Heading8Char">
    <w:name w:val="Heading 8 Char"/>
    <w:basedOn w:val="DefaultParagraphFont"/>
    <w:link w:val="Heading8"/>
    <w:rsid w:val="005F62BE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5F62BE"/>
    <w:rPr>
      <w:color w:val="0000FF"/>
      <w:u w:val="single"/>
    </w:rPr>
  </w:style>
  <w:style w:type="paragraph" w:styleId="BodyText">
    <w:name w:val="Body Text"/>
    <w:basedOn w:val="Normal"/>
    <w:link w:val="BodyTextChar"/>
    <w:unhideWhenUsed/>
    <w:rsid w:val="001B0EB1"/>
    <w:pPr>
      <w:widowControl w:val="0"/>
      <w:spacing w:after="0" w:line="240" w:lineRule="auto"/>
      <w:jc w:val="both"/>
    </w:pPr>
    <w:rPr>
      <w:rFonts w:ascii="C_ Helvetika" w:eastAsia="Times New Roman" w:hAnsi="C_ Helvetika" w:cs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1B0EB1"/>
    <w:rPr>
      <w:rFonts w:ascii="C_ Helvetika" w:eastAsia="Times New Roman" w:hAnsi="C_ Helvetika" w:cs="Times New Roman"/>
      <w:sz w:val="24"/>
      <w:szCs w:val="24"/>
    </w:rPr>
  </w:style>
  <w:style w:type="character" w:customStyle="1" w:styleId="Heading3Char">
    <w:name w:val="Heading 3 Char"/>
    <w:basedOn w:val="DefaultParagraphFont"/>
    <w:link w:val="Heading3"/>
    <w:rsid w:val="004D636B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er">
    <w:name w:val="header"/>
    <w:basedOn w:val="Normal"/>
    <w:link w:val="HeaderChar"/>
    <w:unhideWhenUsed/>
    <w:rsid w:val="004A3C1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A3C16"/>
  </w:style>
  <w:style w:type="paragraph" w:styleId="Footer">
    <w:name w:val="footer"/>
    <w:basedOn w:val="Normal"/>
    <w:link w:val="FooterChar"/>
    <w:unhideWhenUsed/>
    <w:rsid w:val="004A3C1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A3C16"/>
  </w:style>
  <w:style w:type="table" w:styleId="TableGrid">
    <w:name w:val="Table Grid"/>
    <w:basedOn w:val="TableNormal"/>
    <w:rsid w:val="004A3C1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Numbered List Paragraph,References,Numbered Paragraph,Main numbered paragraph,Colorful List - Accent 11,List_Paragraph,Multilevel para_II,List Paragraph1,Bullets,123 List Paragraph,List Paragraph nowy,Liste 1,Bullet paras,Citation List"/>
    <w:basedOn w:val="Normal"/>
    <w:link w:val="ListParagraphChar"/>
    <w:uiPriority w:val="34"/>
    <w:qFormat/>
    <w:rsid w:val="00BF1C1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tekst">
    <w:name w:val="1tekst"/>
    <w:basedOn w:val="Normal"/>
    <w:rsid w:val="00311190"/>
    <w:pPr>
      <w:spacing w:after="0" w:line="240" w:lineRule="auto"/>
      <w:ind w:left="500" w:right="500" w:firstLine="240"/>
      <w:jc w:val="both"/>
    </w:pPr>
    <w:rPr>
      <w:rFonts w:ascii="Arial" w:eastAsia="Times New Roman" w:hAnsi="Arial" w:cs="Arial"/>
      <w:sz w:val="20"/>
      <w:szCs w:val="20"/>
      <w:lang w:val="sr-Latn-CS" w:eastAsia="sr-Latn-CS"/>
    </w:rPr>
  </w:style>
  <w:style w:type="paragraph" w:customStyle="1" w:styleId="Normal1">
    <w:name w:val="Normal1"/>
    <w:basedOn w:val="Normal"/>
    <w:rsid w:val="00311190"/>
    <w:pPr>
      <w:spacing w:before="100" w:beforeAutospacing="1" w:after="100" w:afterAutospacing="1" w:line="240" w:lineRule="auto"/>
    </w:pPr>
    <w:rPr>
      <w:rFonts w:ascii="Arial" w:eastAsia="Times New Roman" w:hAnsi="Arial" w:cs="Arial"/>
    </w:rPr>
  </w:style>
  <w:style w:type="character" w:styleId="FollowedHyperlink">
    <w:name w:val="FollowedHyperlink"/>
    <w:basedOn w:val="DefaultParagraphFont"/>
    <w:unhideWhenUsed/>
    <w:rsid w:val="009A2E21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unhideWhenUsed/>
    <w:rsid w:val="009A2E21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A2E21"/>
    <w:rPr>
      <w:rFonts w:ascii="Tahoma" w:eastAsia="Times New Roman" w:hAnsi="Tahoma" w:cs="Tahoma"/>
      <w:sz w:val="16"/>
      <w:szCs w:val="16"/>
    </w:rPr>
  </w:style>
  <w:style w:type="paragraph" w:customStyle="1" w:styleId="xl65">
    <w:name w:val="xl65"/>
    <w:basedOn w:val="Normal"/>
    <w:rsid w:val="009A2E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D9D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6">
    <w:name w:val="xl66"/>
    <w:basedOn w:val="Normal"/>
    <w:rsid w:val="009A2E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D9D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7">
    <w:name w:val="xl67"/>
    <w:basedOn w:val="Normal"/>
    <w:rsid w:val="009A2E2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D9D9D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8">
    <w:name w:val="xl68"/>
    <w:basedOn w:val="Normal"/>
    <w:rsid w:val="009A2E21"/>
    <w:pPr>
      <w:pBdr>
        <w:left w:val="single" w:sz="4" w:space="0" w:color="auto"/>
        <w:right w:val="single" w:sz="4" w:space="0" w:color="auto"/>
      </w:pBdr>
      <w:shd w:val="clear" w:color="auto" w:fill="D9D9D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9">
    <w:name w:val="xl69"/>
    <w:basedOn w:val="Normal"/>
    <w:rsid w:val="009A2E2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D9D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0">
    <w:name w:val="xl70"/>
    <w:basedOn w:val="Normal"/>
    <w:rsid w:val="009A2E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D9D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1">
    <w:name w:val="xl71"/>
    <w:basedOn w:val="Normal"/>
    <w:rsid w:val="009A2E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2">
    <w:name w:val="xl72"/>
    <w:basedOn w:val="Normal"/>
    <w:rsid w:val="009A2E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3">
    <w:name w:val="xl73"/>
    <w:basedOn w:val="Normal"/>
    <w:rsid w:val="009A2E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4">
    <w:name w:val="xl74"/>
    <w:basedOn w:val="Normal"/>
    <w:rsid w:val="009A2E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5">
    <w:name w:val="xl75"/>
    <w:basedOn w:val="Normal"/>
    <w:rsid w:val="009A2E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D9D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76">
    <w:name w:val="xl76"/>
    <w:basedOn w:val="Normal"/>
    <w:rsid w:val="009A2E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D9D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77">
    <w:name w:val="xl77"/>
    <w:basedOn w:val="Normal"/>
    <w:rsid w:val="009A2E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8">
    <w:name w:val="xl78"/>
    <w:basedOn w:val="Normal"/>
    <w:rsid w:val="009A2E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D9D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79">
    <w:name w:val="xl79"/>
    <w:basedOn w:val="Normal"/>
    <w:rsid w:val="009A2E2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D9D9D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80">
    <w:name w:val="xl80"/>
    <w:basedOn w:val="Normal"/>
    <w:rsid w:val="009A2E21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D9D9D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81">
    <w:name w:val="xl81"/>
    <w:basedOn w:val="Normal"/>
    <w:rsid w:val="009A2E21"/>
    <w:pPr>
      <w:pBdr>
        <w:top w:val="single" w:sz="4" w:space="0" w:color="auto"/>
        <w:bottom w:val="single" w:sz="4" w:space="0" w:color="auto"/>
      </w:pBdr>
      <w:shd w:val="clear" w:color="auto" w:fill="D9D9D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82">
    <w:name w:val="xl82"/>
    <w:basedOn w:val="Normal"/>
    <w:rsid w:val="009A2E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3">
    <w:name w:val="xl83"/>
    <w:basedOn w:val="Normal"/>
    <w:rsid w:val="009A2E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4">
    <w:name w:val="xl84"/>
    <w:basedOn w:val="Normal"/>
    <w:rsid w:val="009A2E2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5">
    <w:name w:val="xl85"/>
    <w:basedOn w:val="Normal"/>
    <w:rsid w:val="009A2E2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6">
    <w:name w:val="xl86"/>
    <w:basedOn w:val="Normal"/>
    <w:rsid w:val="009A2E2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87">
    <w:name w:val="xl87"/>
    <w:basedOn w:val="Normal"/>
    <w:rsid w:val="009A2E2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88">
    <w:name w:val="xl88"/>
    <w:basedOn w:val="Normal"/>
    <w:rsid w:val="009A2E21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89">
    <w:name w:val="xl89"/>
    <w:basedOn w:val="Normal"/>
    <w:rsid w:val="009A2E21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0">
    <w:name w:val="xl90"/>
    <w:basedOn w:val="Normal"/>
    <w:rsid w:val="009A2E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Bodytext0">
    <w:name w:val="Body text_"/>
    <w:link w:val="BodyText3"/>
    <w:rsid w:val="00EC4403"/>
    <w:rPr>
      <w:sz w:val="23"/>
      <w:szCs w:val="23"/>
      <w:shd w:val="clear" w:color="auto" w:fill="FFFFFF"/>
    </w:rPr>
  </w:style>
  <w:style w:type="character" w:customStyle="1" w:styleId="BodyText1">
    <w:name w:val="Body Text1"/>
    <w:rsid w:val="00EC4403"/>
    <w:rPr>
      <w:color w:val="000000"/>
      <w:spacing w:val="0"/>
      <w:w w:val="100"/>
      <w:position w:val="0"/>
      <w:sz w:val="23"/>
      <w:szCs w:val="23"/>
      <w:shd w:val="clear" w:color="auto" w:fill="FFFFFF"/>
    </w:rPr>
  </w:style>
  <w:style w:type="paragraph" w:customStyle="1" w:styleId="BodyText3">
    <w:name w:val="Body Text3"/>
    <w:basedOn w:val="Normal"/>
    <w:link w:val="Bodytext0"/>
    <w:rsid w:val="00EC4403"/>
    <w:pPr>
      <w:widowControl w:val="0"/>
      <w:shd w:val="clear" w:color="auto" w:fill="FFFFFF"/>
      <w:spacing w:after="0" w:line="277" w:lineRule="exact"/>
    </w:pPr>
    <w:rPr>
      <w:sz w:val="23"/>
      <w:szCs w:val="23"/>
    </w:rPr>
  </w:style>
  <w:style w:type="paragraph" w:styleId="NormalWeb">
    <w:name w:val="Normal (Web)"/>
    <w:basedOn w:val="Normal"/>
    <w:uiPriority w:val="99"/>
    <w:unhideWhenUsed/>
    <w:rsid w:val="00EC44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336D0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36D0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36D08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36D0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36D08"/>
    <w:rPr>
      <w:b/>
      <w:bCs/>
      <w:sz w:val="20"/>
      <w:szCs w:val="20"/>
    </w:rPr>
  </w:style>
  <w:style w:type="paragraph" w:styleId="BodyText30">
    <w:name w:val="Body Text 3"/>
    <w:basedOn w:val="Normal"/>
    <w:link w:val="BodyText3Char"/>
    <w:unhideWhenUsed/>
    <w:rsid w:val="005421D5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0"/>
    <w:rsid w:val="005421D5"/>
    <w:rPr>
      <w:sz w:val="16"/>
      <w:szCs w:val="16"/>
    </w:rPr>
  </w:style>
  <w:style w:type="character" w:customStyle="1" w:styleId="Other">
    <w:name w:val="Other_"/>
    <w:basedOn w:val="DefaultParagraphFont"/>
    <w:link w:val="Other0"/>
    <w:rsid w:val="00F8420B"/>
    <w:rPr>
      <w:rFonts w:ascii="Times New Roman" w:eastAsia="Times New Roman" w:hAnsi="Times New Roman" w:cs="Times New Roman"/>
    </w:rPr>
  </w:style>
  <w:style w:type="paragraph" w:customStyle="1" w:styleId="Other0">
    <w:name w:val="Other"/>
    <w:basedOn w:val="Normal"/>
    <w:link w:val="Other"/>
    <w:rsid w:val="00F8420B"/>
    <w:pPr>
      <w:widowControl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customStyle="1" w:styleId="Normal2">
    <w:name w:val="Normal2"/>
    <w:rsid w:val="007522D3"/>
    <w:pPr>
      <w:spacing w:after="0" w:line="240" w:lineRule="auto"/>
    </w:pPr>
    <w:rPr>
      <w:rFonts w:ascii="Times New Roman" w:eastAsia="Times New Roman" w:hAnsi="Times New Roman" w:cs="Times New Roman"/>
      <w:sz w:val="36"/>
      <w:szCs w:val="36"/>
    </w:rPr>
  </w:style>
  <w:style w:type="character" w:customStyle="1" w:styleId="ListParagraphChar">
    <w:name w:val="List Paragraph Char"/>
    <w:aliases w:val="Numbered List Paragraph Char,References Char,Numbered Paragraph Char,Main numbered paragraph Char,Colorful List - Accent 11 Char,List_Paragraph Char,Multilevel para_II Char,List Paragraph1 Char,Bullets Char,123 List Paragraph Char"/>
    <w:link w:val="ListParagraph"/>
    <w:locked/>
    <w:rsid w:val="001B7004"/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1Char">
    <w:name w:val="Heading 1 Char"/>
    <w:basedOn w:val="DefaultParagraphFont"/>
    <w:link w:val="Heading1"/>
    <w:rsid w:val="00191081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customStyle="1" w:styleId="crtice">
    <w:name w:val="crtice"/>
    <w:basedOn w:val="Normal"/>
    <w:link w:val="crticeChar"/>
    <w:qFormat/>
    <w:rsid w:val="00191081"/>
    <w:pPr>
      <w:numPr>
        <w:numId w:val="87"/>
      </w:numPr>
      <w:tabs>
        <w:tab w:val="num" w:pos="288"/>
      </w:tabs>
      <w:spacing w:after="0" w:line="240" w:lineRule="auto"/>
      <w:ind w:left="288" w:hanging="288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crticeChar">
    <w:name w:val="crtice Char"/>
    <w:link w:val="crtice"/>
    <w:rsid w:val="00191081"/>
    <w:rPr>
      <w:rFonts w:ascii="Times New Roman" w:eastAsia="Calibri" w:hAnsi="Times New Roman" w:cs="Times New Roman"/>
      <w:sz w:val="24"/>
      <w:szCs w:val="24"/>
    </w:rPr>
  </w:style>
  <w:style w:type="numbering" w:customStyle="1" w:styleId="NoList2">
    <w:name w:val="No List2"/>
    <w:next w:val="NoList"/>
    <w:uiPriority w:val="99"/>
    <w:semiHidden/>
    <w:rsid w:val="00191081"/>
  </w:style>
  <w:style w:type="paragraph" w:customStyle="1" w:styleId="Default">
    <w:name w:val="Default"/>
    <w:rsid w:val="0019108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sr-Latn-CS" w:eastAsia="sr-Latn-CS"/>
    </w:rPr>
  </w:style>
  <w:style w:type="character" w:customStyle="1" w:styleId="CharChar3">
    <w:name w:val="Char Char3"/>
    <w:rsid w:val="00191081"/>
    <w:rPr>
      <w:rFonts w:ascii="Cambria" w:hAnsi="Cambria"/>
      <w:b/>
      <w:bCs/>
      <w:kern w:val="32"/>
      <w:sz w:val="32"/>
      <w:szCs w:val="32"/>
      <w:lang w:val="en-US" w:eastAsia="en-US" w:bidi="ar-SA"/>
    </w:rPr>
  </w:style>
  <w:style w:type="character" w:customStyle="1" w:styleId="CharChar5">
    <w:name w:val="Char Char5"/>
    <w:rsid w:val="00191081"/>
    <w:rPr>
      <w:rFonts w:ascii="Cambria" w:hAnsi="Cambria"/>
      <w:b/>
      <w:bCs/>
      <w:i/>
      <w:iCs/>
      <w:sz w:val="28"/>
      <w:szCs w:val="28"/>
      <w:lang w:val="en-US" w:eastAsia="en-US" w:bidi="ar-SA"/>
    </w:rPr>
  </w:style>
  <w:style w:type="character" w:customStyle="1" w:styleId="CharChar6">
    <w:name w:val="Char Char6"/>
    <w:rsid w:val="00191081"/>
    <w:rPr>
      <w:rFonts w:ascii="Cambria" w:hAnsi="Cambria"/>
      <w:b/>
      <w:bCs/>
      <w:kern w:val="32"/>
      <w:sz w:val="32"/>
      <w:szCs w:val="32"/>
      <w:lang w:val="en-US" w:eastAsia="en-US" w:bidi="ar-SA"/>
    </w:rPr>
  </w:style>
  <w:style w:type="character" w:customStyle="1" w:styleId="CharChar">
    <w:name w:val="Char Char"/>
    <w:locked/>
    <w:rsid w:val="00191081"/>
    <w:rPr>
      <w:rFonts w:ascii="Cambria" w:hAnsi="Cambria"/>
      <w:b/>
      <w:bCs/>
      <w:i/>
      <w:iCs/>
      <w:sz w:val="28"/>
      <w:szCs w:val="28"/>
      <w:lang w:val="en-US" w:eastAsia="en-US" w:bidi="ar-SA"/>
    </w:rPr>
  </w:style>
  <w:style w:type="numbering" w:customStyle="1" w:styleId="NoList11">
    <w:name w:val="No List11"/>
    <w:next w:val="NoList"/>
    <w:semiHidden/>
    <w:rsid w:val="00191081"/>
  </w:style>
  <w:style w:type="character" w:styleId="PageNumber">
    <w:name w:val="page number"/>
    <w:basedOn w:val="DefaultParagraphFont"/>
    <w:rsid w:val="00191081"/>
  </w:style>
  <w:style w:type="character" w:customStyle="1" w:styleId="CharChar2">
    <w:name w:val="Char Char2"/>
    <w:locked/>
    <w:rsid w:val="00191081"/>
    <w:rPr>
      <w:rFonts w:ascii="Cambria" w:hAnsi="Cambria"/>
      <w:b/>
      <w:bCs/>
      <w:kern w:val="32"/>
      <w:sz w:val="32"/>
      <w:szCs w:val="32"/>
      <w:lang w:val="en-US" w:eastAsia="en-US" w:bidi="ar-SA"/>
    </w:rPr>
  </w:style>
  <w:style w:type="table" w:customStyle="1" w:styleId="TableGrid1">
    <w:name w:val="Table Grid1"/>
    <w:basedOn w:val="TableNormal"/>
    <w:next w:val="TableGrid"/>
    <w:rsid w:val="0019108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">
    <w:name w:val="No List3"/>
    <w:next w:val="NoList"/>
    <w:uiPriority w:val="99"/>
    <w:semiHidden/>
    <w:rsid w:val="00191081"/>
  </w:style>
  <w:style w:type="numbering" w:customStyle="1" w:styleId="NoList12">
    <w:name w:val="No List12"/>
    <w:next w:val="NoList"/>
    <w:semiHidden/>
    <w:rsid w:val="00191081"/>
  </w:style>
  <w:style w:type="table" w:customStyle="1" w:styleId="TableGrid2">
    <w:name w:val="Table Grid2"/>
    <w:basedOn w:val="TableNormal"/>
    <w:next w:val="TableGrid"/>
    <w:rsid w:val="0019108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">
    <w:name w:val="No List4"/>
    <w:next w:val="NoList"/>
    <w:uiPriority w:val="99"/>
    <w:semiHidden/>
    <w:rsid w:val="00191081"/>
  </w:style>
  <w:style w:type="numbering" w:customStyle="1" w:styleId="NoList13">
    <w:name w:val="No List13"/>
    <w:next w:val="NoList"/>
    <w:semiHidden/>
    <w:rsid w:val="00191081"/>
  </w:style>
  <w:style w:type="table" w:customStyle="1" w:styleId="TableGrid3">
    <w:name w:val="Table Grid3"/>
    <w:basedOn w:val="TableNormal"/>
    <w:next w:val="TableGrid"/>
    <w:rsid w:val="0019108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basedOn w:val="DefaultParagraphFont"/>
    <w:uiPriority w:val="99"/>
    <w:semiHidden/>
    <w:unhideWhenUsed/>
    <w:rsid w:val="00231F17"/>
    <w:rPr>
      <w:color w:val="605E5C"/>
      <w:shd w:val="clear" w:color="auto" w:fill="E1DFDD"/>
    </w:rPr>
  </w:style>
  <w:style w:type="paragraph" w:customStyle="1" w:styleId="tabela">
    <w:name w:val="tabela"/>
    <w:basedOn w:val="Normal"/>
    <w:rsid w:val="006073C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sr-Cyrl-RS" w:eastAsia="sr-Cyrl-RS"/>
    </w:rPr>
  </w:style>
  <w:style w:type="character" w:customStyle="1" w:styleId="fontstyle01">
    <w:name w:val="fontstyle01"/>
    <w:rsid w:val="008D7196"/>
    <w:rPr>
      <w:rFonts w:ascii="TimesNewRomanPSMT" w:hAnsi="TimesNewRomanPSMT" w:hint="default"/>
      <w:b w:val="0"/>
      <w:bCs w:val="0"/>
      <w:i w:val="0"/>
      <w:iCs w:val="0"/>
      <w:color w:val="000000"/>
      <w:sz w:val="14"/>
      <w:szCs w:val="14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317D06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317D06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317D0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53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2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97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74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7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77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59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7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54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7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18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19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9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31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75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91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01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75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38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9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8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06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86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17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23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36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87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5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4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8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9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41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7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5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0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0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9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44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52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17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97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8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86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3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85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02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www.fordham.edu" TargetMode="External"/><Relationship Id="rId18" Type="http://schemas.openxmlformats.org/officeDocument/2006/relationships/hyperlink" Target="http://www.ushmm.org" TargetMode="External"/><Relationship Id="rId3" Type="http://schemas.openxmlformats.org/officeDocument/2006/relationships/styles" Target="styles.xml"/><Relationship Id="rId21" Type="http://schemas.openxmlformats.org/officeDocument/2006/relationships/hyperlink" Target="http://www.histrymovies.com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www.worldwar.com" TargetMode="External"/><Relationship Id="rId17" Type="http://schemas.openxmlformats.org/officeDocument/2006/relationships/hyperlink" Target="http://www.coldwar.com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projekatrastko.com" TargetMode="External"/><Relationship Id="rId20" Type="http://schemas.openxmlformats.org/officeDocument/2006/relationships/hyperlink" Target="http://www.historychanel.com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riznicasrpska.net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aih.com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://www.theguardian.com" TargetMode="External"/><Relationship Id="rId19" Type="http://schemas.openxmlformats.org/officeDocument/2006/relationships/hyperlink" Target="http://www.historyheritage.co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historyextra.com" TargetMode="External"/><Relationship Id="rId14" Type="http://schemas.openxmlformats.org/officeDocument/2006/relationships/hyperlink" Target="http://www.avalonproject.com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C9AB45-C139-4419-B2FE-8F3FC9D2B6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</TotalTime>
  <Pages>120</Pages>
  <Words>19044</Words>
  <Characters>108554</Characters>
  <Application>Microsoft Office Word</Application>
  <DocSecurity>0</DocSecurity>
  <Lines>904</Lines>
  <Paragraphs>254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127344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Bojana Pucarevic</dc:creator>
  <cp:keywords/>
  <dc:description/>
  <cp:lastModifiedBy>PC</cp:lastModifiedBy>
  <cp:revision>45</cp:revision>
  <dcterms:created xsi:type="dcterms:W3CDTF">2023-06-14T07:30:00Z</dcterms:created>
  <dcterms:modified xsi:type="dcterms:W3CDTF">2023-10-02T20:43:00Z</dcterms:modified>
</cp:coreProperties>
</file>